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30EE18" w14:textId="77777777" w:rsidR="007F21E1" w:rsidRPr="003223D6" w:rsidRDefault="007F21E1" w:rsidP="007F21E1">
      <w:pPr>
        <w:keepNext/>
        <w:keepLines/>
        <w:suppressAutoHyphens w:val="0"/>
        <w:ind w:firstLine="6237"/>
        <w:jc w:val="both"/>
        <w:outlineLvl w:val="0"/>
        <w:rPr>
          <w:color w:val="000000"/>
          <w:lang w:eastAsia="ru-RU"/>
        </w:rPr>
      </w:pPr>
      <w:bookmarkStart w:id="0" w:name="_Toc278967003"/>
      <w:r w:rsidRPr="003223D6">
        <w:rPr>
          <w:color w:val="000000"/>
          <w:lang w:eastAsia="ru-RU"/>
        </w:rPr>
        <w:t xml:space="preserve">Приложение № </w:t>
      </w:r>
      <w:r>
        <w:rPr>
          <w:color w:val="000000"/>
          <w:lang w:eastAsia="ru-RU"/>
        </w:rPr>
        <w:t>2</w:t>
      </w:r>
    </w:p>
    <w:p w14:paraId="3E2AD527" w14:textId="77777777" w:rsidR="007F21E1" w:rsidRPr="003223D6" w:rsidRDefault="007F21E1" w:rsidP="007F21E1">
      <w:pPr>
        <w:keepNext/>
        <w:keepLines/>
        <w:suppressAutoHyphens w:val="0"/>
        <w:ind w:firstLine="6237"/>
        <w:jc w:val="both"/>
        <w:outlineLvl w:val="0"/>
        <w:rPr>
          <w:color w:val="000000"/>
          <w:lang w:eastAsia="ru-RU"/>
        </w:rPr>
      </w:pPr>
      <w:r w:rsidRPr="003223D6">
        <w:rPr>
          <w:color w:val="000000"/>
          <w:lang w:eastAsia="ru-RU"/>
        </w:rPr>
        <w:t xml:space="preserve">к постановлению администрации </w:t>
      </w:r>
    </w:p>
    <w:p w14:paraId="0C40091F" w14:textId="77777777" w:rsidR="007F21E1" w:rsidRDefault="007F21E1" w:rsidP="007F21E1">
      <w:pPr>
        <w:keepNext/>
        <w:keepLines/>
        <w:suppressAutoHyphens w:val="0"/>
        <w:ind w:firstLine="6237"/>
        <w:jc w:val="both"/>
        <w:outlineLvl w:val="0"/>
        <w:rPr>
          <w:color w:val="000000"/>
          <w:lang w:eastAsia="ru-RU"/>
        </w:rPr>
      </w:pPr>
      <w:r w:rsidRPr="003223D6">
        <w:rPr>
          <w:color w:val="000000"/>
          <w:lang w:eastAsia="ru-RU"/>
        </w:rPr>
        <w:t>города Благовещенска</w:t>
      </w:r>
      <w:r>
        <w:rPr>
          <w:color w:val="000000"/>
          <w:lang w:eastAsia="ru-RU"/>
        </w:rPr>
        <w:t xml:space="preserve">      </w:t>
      </w:r>
    </w:p>
    <w:p w14:paraId="0FAA9679" w14:textId="6D3656ED" w:rsidR="007F21E1" w:rsidRDefault="007F21E1" w:rsidP="007F21E1">
      <w:pPr>
        <w:keepNext/>
        <w:keepLines/>
        <w:suppressAutoHyphens w:val="0"/>
        <w:ind w:firstLine="6237"/>
        <w:jc w:val="both"/>
        <w:outlineLvl w:val="0"/>
        <w:rPr>
          <w:rFonts w:eastAsia="GOST Type AU"/>
          <w:b/>
        </w:rPr>
      </w:pPr>
      <w:r w:rsidRPr="003223D6">
        <w:rPr>
          <w:lang w:eastAsia="ru-RU"/>
        </w:rPr>
        <w:t xml:space="preserve">от </w:t>
      </w:r>
      <w:r w:rsidR="003B551D">
        <w:rPr>
          <w:lang w:eastAsia="ru-RU"/>
        </w:rPr>
        <w:t>21.04.2026</w:t>
      </w:r>
      <w:r w:rsidRPr="003223D6">
        <w:rPr>
          <w:lang w:eastAsia="ru-RU"/>
        </w:rPr>
        <w:t xml:space="preserve"> № </w:t>
      </w:r>
      <w:r w:rsidR="003B551D">
        <w:rPr>
          <w:lang w:eastAsia="ru-RU"/>
        </w:rPr>
        <w:t>1914</w:t>
      </w:r>
    </w:p>
    <w:p w14:paraId="35BE47F8" w14:textId="77777777" w:rsidR="002D6F23" w:rsidRDefault="002D6F23" w:rsidP="009221A5">
      <w:pPr>
        <w:rPr>
          <w:rFonts w:eastAsia="GOST Type AU"/>
          <w:lang w:eastAsia="ru-RU"/>
        </w:rPr>
      </w:pPr>
    </w:p>
    <w:p w14:paraId="0D87A50B" w14:textId="77777777" w:rsidR="002D6F23" w:rsidRDefault="002D6F23" w:rsidP="009221A5">
      <w:pPr>
        <w:rPr>
          <w:rFonts w:eastAsia="GOST Type AU"/>
          <w:lang w:eastAsia="ru-RU"/>
        </w:rPr>
      </w:pPr>
    </w:p>
    <w:p w14:paraId="4A1715EB" w14:textId="77777777" w:rsidR="007F21E1" w:rsidRDefault="007F21E1" w:rsidP="007F21E1">
      <w:pPr>
        <w:jc w:val="center"/>
        <w:rPr>
          <w:rFonts w:eastAsia="GOST Type AU"/>
          <w:b/>
        </w:rPr>
      </w:pPr>
      <w:r w:rsidRPr="00BD0AB2">
        <w:rPr>
          <w:rFonts w:eastAsia="GOST Type AU"/>
          <w:b/>
        </w:rPr>
        <w:t>ОСНОВНАЯ ЧАСТЬ ПРОЕКТА МЕЖЕВАНИЯ</w:t>
      </w:r>
      <w:bookmarkStart w:id="1" w:name="_Toc61621870"/>
      <w:bookmarkStart w:id="2" w:name="_Toc193712336"/>
      <w:bookmarkStart w:id="3" w:name="_Toc201067008"/>
      <w:bookmarkEnd w:id="0"/>
    </w:p>
    <w:p w14:paraId="3C151F3A" w14:textId="4E5C6838" w:rsidR="00D267AD" w:rsidRDefault="00372E5A" w:rsidP="007F21E1">
      <w:pPr>
        <w:jc w:val="center"/>
        <w:rPr>
          <w:rFonts w:eastAsia="GOST Type AU"/>
          <w:b/>
        </w:rPr>
      </w:pPr>
      <w:r w:rsidRPr="007F72F1">
        <w:rPr>
          <w:rFonts w:eastAsia="GOST Type AU"/>
          <w:b/>
        </w:rPr>
        <w:t>1.</w:t>
      </w:r>
      <w:r w:rsidR="00D267AD" w:rsidRPr="007F72F1">
        <w:rPr>
          <w:rFonts w:eastAsia="GOST Type AU"/>
          <w:b/>
        </w:rPr>
        <w:t xml:space="preserve"> </w:t>
      </w:r>
      <w:bookmarkEnd w:id="1"/>
      <w:bookmarkEnd w:id="2"/>
      <w:bookmarkEnd w:id="3"/>
      <w:r w:rsidR="00EB32BE" w:rsidRPr="00EB32BE">
        <w:rPr>
          <w:rFonts w:eastAsia="GOST Type AU"/>
          <w:b/>
        </w:rPr>
        <w:t>ПЕРЕЧЕНЬ И СВЕДЕНИЯ О ПЛОЩАДИ ОБРАЗУЕМЫХ ЗЕМЕЛЬНЫХ УЧАСТКОВ (СПОСОБЫ ИХ ОБРАЗОВАНИЯ), ВИДАХ ИХ РАЗРЕШЕННОГО ИСПОЛЬЗОВАНИЯ</w:t>
      </w:r>
    </w:p>
    <w:p w14:paraId="46C2E877" w14:textId="77777777" w:rsidR="00EB32BE" w:rsidRPr="006815CC" w:rsidRDefault="00EB32BE" w:rsidP="002B0665">
      <w:pPr>
        <w:ind w:firstLine="709"/>
        <w:jc w:val="both"/>
        <w:rPr>
          <w:lang w:eastAsia="x-none"/>
        </w:rPr>
      </w:pPr>
      <w:r w:rsidRPr="006815CC">
        <w:rPr>
          <w:lang w:eastAsia="x-none"/>
        </w:rPr>
        <w:t xml:space="preserve">В настоящем разделе текстовой части проекта межевания территории отображена информация об образуемых земельных участках, в том числе, о площади и способе образования, а также о видах их разрешенного использования. Указанная информация представлена в таблице 1. </w:t>
      </w:r>
    </w:p>
    <w:p w14:paraId="403BF309" w14:textId="77777777" w:rsidR="00BA507B" w:rsidRDefault="00EB32BE" w:rsidP="002B0665">
      <w:pPr>
        <w:ind w:firstLine="709"/>
        <w:jc w:val="both"/>
        <w:rPr>
          <w:lang w:eastAsia="x-none"/>
        </w:rPr>
      </w:pPr>
      <w:r w:rsidRPr="006815CC">
        <w:rPr>
          <w:lang w:eastAsia="x-none"/>
        </w:rPr>
        <w:t>Планируемые виды разрешенного использования образуемых земельных участков установлены в соответствии с Правилами землепользования и застройки муниципального образования город Благовещенск (</w:t>
      </w:r>
      <w:r w:rsidR="00BA507B" w:rsidRPr="00E16062">
        <w:rPr>
          <w:szCs w:val="20"/>
          <w:lang w:eastAsia="ru-RU"/>
        </w:rPr>
        <w:t>утвержденные Постановлением администрации города Благовещенска №479 от 30.01.2025 г</w:t>
      </w:r>
      <w:r w:rsidRPr="006815CC">
        <w:rPr>
          <w:lang w:eastAsia="x-none"/>
        </w:rPr>
        <w:t xml:space="preserve">), согласно которым территория проекта межевания, находится в границах территориальной зоны </w:t>
      </w:r>
      <w:r w:rsidR="00BA507B" w:rsidRPr="00BA507B">
        <w:rPr>
          <w:lang w:eastAsia="x-none"/>
        </w:rPr>
        <w:t xml:space="preserve">застройки многоэтажными жилыми домами (9 этажей и более) (Ж-4) </w:t>
      </w:r>
    </w:p>
    <w:p w14:paraId="115BCA51" w14:textId="77F65586" w:rsidR="00D267AD" w:rsidRPr="00ED402F" w:rsidRDefault="00D267AD" w:rsidP="00BA507B">
      <w:pPr>
        <w:spacing w:line="276" w:lineRule="auto"/>
        <w:ind w:firstLine="709"/>
        <w:jc w:val="right"/>
        <w:rPr>
          <w:i/>
          <w:iCs/>
        </w:rPr>
      </w:pPr>
      <w:r w:rsidRPr="00ED402F">
        <w:rPr>
          <w:i/>
          <w:iCs/>
        </w:rPr>
        <w:t xml:space="preserve">Таблица </w:t>
      </w:r>
      <w:r w:rsidR="00C6726C" w:rsidRPr="00ED402F">
        <w:rPr>
          <w:i/>
          <w:iCs/>
        </w:rPr>
        <w:t>1</w:t>
      </w:r>
    </w:p>
    <w:p w14:paraId="096D3B87" w14:textId="5404EE22" w:rsidR="00334DFD" w:rsidRPr="00AE5968" w:rsidRDefault="00334DFD" w:rsidP="00334DFD">
      <w:pPr>
        <w:autoSpaceDE w:val="0"/>
        <w:ind w:left="420"/>
        <w:jc w:val="center"/>
        <w:rPr>
          <w:rFonts w:eastAsia="GOST Type AU"/>
          <w:i/>
          <w:iCs/>
        </w:rPr>
      </w:pPr>
      <w:r w:rsidRPr="00AE5968">
        <w:rPr>
          <w:rFonts w:eastAsia="GOST Type AU"/>
          <w:i/>
          <w:iCs/>
        </w:rPr>
        <w:t>Ведомость образуемых земельных участков</w:t>
      </w:r>
      <w:r w:rsidR="003B66D3" w:rsidRPr="00AE5968">
        <w:rPr>
          <w:rFonts w:eastAsia="GOST Type AU"/>
          <w:i/>
          <w:iCs/>
        </w:rPr>
        <w:t>, 1 этап</w:t>
      </w:r>
    </w:p>
    <w:p w14:paraId="160331AA" w14:textId="77777777" w:rsidR="00AA45EC" w:rsidRPr="00D52DAA" w:rsidRDefault="00AA45EC" w:rsidP="00334DFD">
      <w:pPr>
        <w:autoSpaceDE w:val="0"/>
        <w:ind w:left="420"/>
        <w:jc w:val="center"/>
        <w:rPr>
          <w:rFonts w:eastAsia="GOST Type AU"/>
          <w:i/>
          <w:iCs/>
        </w:rPr>
      </w:pPr>
    </w:p>
    <w:tbl>
      <w:tblPr>
        <w:tblW w:w="9006" w:type="dxa"/>
        <w:jc w:val="center"/>
        <w:tblLook w:val="04A0" w:firstRow="1" w:lastRow="0" w:firstColumn="1" w:lastColumn="0" w:noHBand="0" w:noVBand="1"/>
      </w:tblPr>
      <w:tblGrid>
        <w:gridCol w:w="1725"/>
        <w:gridCol w:w="1956"/>
        <w:gridCol w:w="2229"/>
        <w:gridCol w:w="1684"/>
        <w:gridCol w:w="1412"/>
      </w:tblGrid>
      <w:tr w:rsidR="003D23AB" w:rsidRPr="00AE5968" w14:paraId="22D8B6B6" w14:textId="77777777" w:rsidTr="001E2BD6">
        <w:trPr>
          <w:trHeight w:val="765"/>
          <w:tblHeader/>
          <w:jc w:val="center"/>
        </w:trPr>
        <w:tc>
          <w:tcPr>
            <w:tcW w:w="1725" w:type="dxa"/>
            <w:tcBorders>
              <w:top w:val="single" w:sz="4" w:space="0" w:color="auto"/>
              <w:left w:val="single" w:sz="4" w:space="0" w:color="auto"/>
              <w:bottom w:val="single" w:sz="4" w:space="0" w:color="auto"/>
              <w:right w:val="single" w:sz="4" w:space="0" w:color="auto"/>
            </w:tcBorders>
            <w:vAlign w:val="center"/>
            <w:hideMark/>
          </w:tcPr>
          <w:p w14:paraId="27F88838" w14:textId="7C61BBFB" w:rsidR="003D23AB" w:rsidRPr="00AE5968" w:rsidRDefault="003D23AB" w:rsidP="003D23AB">
            <w:pPr>
              <w:suppressAutoHyphens w:val="0"/>
              <w:jc w:val="center"/>
              <w:rPr>
                <w:b/>
                <w:bCs/>
                <w:color w:val="000000"/>
                <w:lang w:eastAsia="ru-RU"/>
              </w:rPr>
            </w:pPr>
            <w:bookmarkStart w:id="4" w:name="_Toc61621871"/>
            <w:r w:rsidRPr="00AE5968">
              <w:t>Условный номер ЗУ</w:t>
            </w:r>
          </w:p>
        </w:tc>
        <w:tc>
          <w:tcPr>
            <w:tcW w:w="1956" w:type="dxa"/>
            <w:tcBorders>
              <w:top w:val="single" w:sz="4" w:space="0" w:color="auto"/>
              <w:left w:val="nil"/>
              <w:bottom w:val="single" w:sz="4" w:space="0" w:color="auto"/>
              <w:right w:val="single" w:sz="4" w:space="0" w:color="auto"/>
            </w:tcBorders>
            <w:noWrap/>
            <w:vAlign w:val="center"/>
            <w:hideMark/>
          </w:tcPr>
          <w:p w14:paraId="048E9986" w14:textId="50FCCD4D" w:rsidR="003D23AB" w:rsidRPr="00AE5968" w:rsidRDefault="003D23AB" w:rsidP="003D23AB">
            <w:pPr>
              <w:suppressAutoHyphens w:val="0"/>
              <w:jc w:val="center"/>
              <w:rPr>
                <w:b/>
                <w:bCs/>
                <w:color w:val="000000"/>
                <w:lang w:eastAsia="ru-RU"/>
              </w:rPr>
            </w:pPr>
            <w:r w:rsidRPr="00AE5968">
              <w:t>Вид разрешенного использования земельного участка</w:t>
            </w:r>
          </w:p>
        </w:tc>
        <w:tc>
          <w:tcPr>
            <w:tcW w:w="1925" w:type="dxa"/>
            <w:tcBorders>
              <w:top w:val="single" w:sz="4" w:space="0" w:color="auto"/>
              <w:left w:val="nil"/>
              <w:bottom w:val="single" w:sz="4" w:space="0" w:color="auto"/>
              <w:right w:val="single" w:sz="4" w:space="0" w:color="auto"/>
            </w:tcBorders>
            <w:noWrap/>
            <w:vAlign w:val="center"/>
            <w:hideMark/>
          </w:tcPr>
          <w:p w14:paraId="6DA4609A" w14:textId="3D9B943A" w:rsidR="003D23AB" w:rsidRPr="00AE5968" w:rsidRDefault="003D23AB" w:rsidP="003D23AB">
            <w:pPr>
              <w:suppressAutoHyphens w:val="0"/>
              <w:jc w:val="center"/>
              <w:rPr>
                <w:b/>
                <w:bCs/>
                <w:color w:val="000000"/>
                <w:lang w:eastAsia="ru-RU"/>
              </w:rPr>
            </w:pPr>
            <w:r w:rsidRPr="00AE5968">
              <w:t>Способ образования земельных участков</w:t>
            </w:r>
          </w:p>
        </w:tc>
        <w:tc>
          <w:tcPr>
            <w:tcW w:w="1855" w:type="dxa"/>
            <w:tcBorders>
              <w:top w:val="single" w:sz="4" w:space="0" w:color="auto"/>
              <w:left w:val="nil"/>
              <w:bottom w:val="single" w:sz="4" w:space="0" w:color="auto"/>
              <w:right w:val="single" w:sz="4" w:space="0" w:color="auto"/>
            </w:tcBorders>
            <w:vAlign w:val="center"/>
            <w:hideMark/>
          </w:tcPr>
          <w:p w14:paraId="561AD341" w14:textId="4C996A6D" w:rsidR="003D23AB" w:rsidRPr="00AE5968" w:rsidRDefault="003D23AB" w:rsidP="003D23AB">
            <w:pPr>
              <w:suppressAutoHyphens w:val="0"/>
              <w:jc w:val="center"/>
              <w:rPr>
                <w:b/>
                <w:bCs/>
                <w:color w:val="000000"/>
                <w:lang w:eastAsia="ru-RU"/>
              </w:rPr>
            </w:pPr>
            <w:r w:rsidRPr="00AE5968">
              <w:t>Категория земель</w:t>
            </w:r>
          </w:p>
        </w:tc>
        <w:tc>
          <w:tcPr>
            <w:tcW w:w="1545" w:type="dxa"/>
            <w:tcBorders>
              <w:top w:val="single" w:sz="4" w:space="0" w:color="auto"/>
              <w:left w:val="nil"/>
              <w:bottom w:val="single" w:sz="4" w:space="0" w:color="auto"/>
              <w:right w:val="single" w:sz="4" w:space="0" w:color="auto"/>
            </w:tcBorders>
            <w:vAlign w:val="center"/>
            <w:hideMark/>
          </w:tcPr>
          <w:p w14:paraId="5E274040" w14:textId="3494C226" w:rsidR="003D23AB" w:rsidRPr="00AE5968" w:rsidRDefault="003D23AB" w:rsidP="003D23AB">
            <w:pPr>
              <w:suppressAutoHyphens w:val="0"/>
              <w:jc w:val="center"/>
              <w:rPr>
                <w:b/>
                <w:bCs/>
                <w:color w:val="000000"/>
                <w:lang w:eastAsia="ru-RU"/>
              </w:rPr>
            </w:pPr>
            <w:r w:rsidRPr="00AE5968">
              <w:t xml:space="preserve">Площадь, </w:t>
            </w:r>
            <w:proofErr w:type="spellStart"/>
            <w:proofErr w:type="gramStart"/>
            <w:r w:rsidRPr="00AE5968">
              <w:t>кв.м</w:t>
            </w:r>
            <w:proofErr w:type="spellEnd"/>
            <w:proofErr w:type="gramEnd"/>
          </w:p>
        </w:tc>
      </w:tr>
      <w:tr w:rsidR="00C6296E" w:rsidRPr="00AE5968" w14:paraId="5EF424B4" w14:textId="77777777" w:rsidTr="001E2BD6">
        <w:trPr>
          <w:trHeight w:val="3315"/>
          <w:jc w:val="center"/>
        </w:trPr>
        <w:tc>
          <w:tcPr>
            <w:tcW w:w="1725" w:type="dxa"/>
            <w:tcBorders>
              <w:top w:val="nil"/>
              <w:left w:val="single" w:sz="4" w:space="0" w:color="auto"/>
              <w:bottom w:val="single" w:sz="4" w:space="0" w:color="auto"/>
              <w:right w:val="single" w:sz="4" w:space="0" w:color="auto"/>
            </w:tcBorders>
            <w:noWrap/>
            <w:vAlign w:val="center"/>
          </w:tcPr>
          <w:p w14:paraId="2E4C5B11" w14:textId="6793CEE9" w:rsidR="00C6296E" w:rsidRPr="00AE5968" w:rsidRDefault="00620454" w:rsidP="003D23AB">
            <w:pPr>
              <w:suppressAutoHyphens w:val="0"/>
              <w:jc w:val="center"/>
            </w:pPr>
            <w:r>
              <w:t>02</w:t>
            </w:r>
          </w:p>
        </w:tc>
        <w:tc>
          <w:tcPr>
            <w:tcW w:w="1956" w:type="dxa"/>
            <w:tcBorders>
              <w:top w:val="nil"/>
              <w:left w:val="nil"/>
              <w:bottom w:val="single" w:sz="4" w:space="0" w:color="auto"/>
              <w:right w:val="single" w:sz="4" w:space="0" w:color="auto"/>
            </w:tcBorders>
            <w:vAlign w:val="center"/>
          </w:tcPr>
          <w:p w14:paraId="424E60DC" w14:textId="25C8FC1E" w:rsidR="00C6296E" w:rsidRPr="00AE5968" w:rsidRDefault="00112628" w:rsidP="003D23AB">
            <w:pPr>
              <w:suppressAutoHyphens w:val="0"/>
              <w:jc w:val="center"/>
              <w:rPr>
                <w:bCs/>
                <w:shd w:val="clear" w:color="auto" w:fill="FFFFFF"/>
              </w:rPr>
            </w:pPr>
            <w:r w:rsidRPr="00AE5968">
              <w:rPr>
                <w:bCs/>
                <w:shd w:val="clear" w:color="auto" w:fill="FFFFFF"/>
              </w:rPr>
              <w:t>Многоэтажная жилая застройка (высотная застройка)</w:t>
            </w:r>
          </w:p>
        </w:tc>
        <w:tc>
          <w:tcPr>
            <w:tcW w:w="1925" w:type="dxa"/>
            <w:tcBorders>
              <w:top w:val="nil"/>
              <w:left w:val="nil"/>
              <w:bottom w:val="single" w:sz="4" w:space="0" w:color="auto"/>
              <w:right w:val="single" w:sz="4" w:space="0" w:color="auto"/>
            </w:tcBorders>
            <w:noWrap/>
            <w:vAlign w:val="center"/>
          </w:tcPr>
          <w:p w14:paraId="53E6AEEA" w14:textId="5457A7BF" w:rsidR="00C6296E" w:rsidRPr="00AE5968" w:rsidRDefault="00087168" w:rsidP="003D23AB">
            <w:pPr>
              <w:suppressAutoHyphens w:val="0"/>
              <w:jc w:val="center"/>
              <w:rPr>
                <w:bCs/>
                <w:shd w:val="clear" w:color="auto" w:fill="FFFFFF"/>
              </w:rPr>
            </w:pPr>
            <w:r w:rsidRPr="00AE5968">
              <w:rPr>
                <w:bCs/>
                <w:shd w:val="clear" w:color="auto" w:fill="FFFFFF"/>
              </w:rPr>
              <w:t>Перераспределение земельного участка с кадастровым номером 28:01:010240:922 с землями, находящимся в государственной или муниципальной собственности</w:t>
            </w:r>
          </w:p>
        </w:tc>
        <w:tc>
          <w:tcPr>
            <w:tcW w:w="1855" w:type="dxa"/>
            <w:tcBorders>
              <w:top w:val="nil"/>
              <w:left w:val="nil"/>
              <w:bottom w:val="single" w:sz="4" w:space="0" w:color="auto"/>
              <w:right w:val="single" w:sz="4" w:space="0" w:color="auto"/>
            </w:tcBorders>
            <w:vAlign w:val="center"/>
          </w:tcPr>
          <w:p w14:paraId="53D11C6D" w14:textId="26458320" w:rsidR="00C6296E" w:rsidRPr="00AE5968" w:rsidRDefault="00112628" w:rsidP="003D23AB">
            <w:pPr>
              <w:suppressAutoHyphens w:val="0"/>
              <w:jc w:val="center"/>
            </w:pPr>
            <w:r w:rsidRPr="00AE5968">
              <w:t>Земли населенных пунктов</w:t>
            </w:r>
          </w:p>
        </w:tc>
        <w:tc>
          <w:tcPr>
            <w:tcW w:w="1545" w:type="dxa"/>
            <w:tcBorders>
              <w:top w:val="nil"/>
              <w:left w:val="nil"/>
              <w:bottom w:val="single" w:sz="4" w:space="0" w:color="auto"/>
              <w:right w:val="single" w:sz="4" w:space="0" w:color="auto"/>
            </w:tcBorders>
            <w:vAlign w:val="center"/>
          </w:tcPr>
          <w:p w14:paraId="183C5E23" w14:textId="45FACFC9" w:rsidR="00C6296E" w:rsidRPr="00AE5968" w:rsidRDefault="00112628" w:rsidP="003D23AB">
            <w:pPr>
              <w:suppressAutoHyphens w:val="0"/>
              <w:jc w:val="center"/>
              <w:rPr>
                <w:bCs/>
                <w:shd w:val="clear" w:color="auto" w:fill="FFFFFF"/>
              </w:rPr>
            </w:pPr>
            <w:r w:rsidRPr="00AE5968">
              <w:rPr>
                <w:bCs/>
                <w:shd w:val="clear" w:color="auto" w:fill="FFFFFF"/>
              </w:rPr>
              <w:t>5018</w:t>
            </w:r>
          </w:p>
        </w:tc>
      </w:tr>
      <w:tr w:rsidR="003D23AB" w:rsidRPr="00AE5968" w14:paraId="5E7438F2" w14:textId="77777777" w:rsidTr="001E2BD6">
        <w:trPr>
          <w:trHeight w:val="3315"/>
          <w:jc w:val="center"/>
        </w:trPr>
        <w:tc>
          <w:tcPr>
            <w:tcW w:w="1725" w:type="dxa"/>
            <w:tcBorders>
              <w:top w:val="nil"/>
              <w:left w:val="single" w:sz="4" w:space="0" w:color="auto"/>
              <w:bottom w:val="single" w:sz="4" w:space="0" w:color="auto"/>
              <w:right w:val="single" w:sz="4" w:space="0" w:color="auto"/>
            </w:tcBorders>
            <w:noWrap/>
            <w:vAlign w:val="center"/>
            <w:hideMark/>
          </w:tcPr>
          <w:p w14:paraId="4C747686" w14:textId="527770C1" w:rsidR="003D23AB" w:rsidRPr="00AE5968" w:rsidRDefault="003D23AB" w:rsidP="003D23AB">
            <w:pPr>
              <w:suppressAutoHyphens w:val="0"/>
              <w:jc w:val="center"/>
              <w:rPr>
                <w:color w:val="FF0000"/>
                <w:lang w:eastAsia="ru-RU"/>
              </w:rPr>
            </w:pPr>
            <w:r w:rsidRPr="00AE5968">
              <w:t>03</w:t>
            </w:r>
          </w:p>
        </w:tc>
        <w:tc>
          <w:tcPr>
            <w:tcW w:w="1956" w:type="dxa"/>
            <w:tcBorders>
              <w:top w:val="nil"/>
              <w:left w:val="nil"/>
              <w:bottom w:val="single" w:sz="4" w:space="0" w:color="auto"/>
              <w:right w:val="single" w:sz="4" w:space="0" w:color="auto"/>
            </w:tcBorders>
            <w:vAlign w:val="center"/>
            <w:hideMark/>
          </w:tcPr>
          <w:p w14:paraId="2AF3DEBA" w14:textId="299D089E" w:rsidR="003D23AB" w:rsidRPr="00AE5968" w:rsidRDefault="003D23AB" w:rsidP="003D23AB">
            <w:pPr>
              <w:suppressAutoHyphens w:val="0"/>
              <w:jc w:val="center"/>
              <w:rPr>
                <w:color w:val="FF0000"/>
                <w:lang w:eastAsia="ru-RU"/>
              </w:rPr>
            </w:pPr>
            <w:r w:rsidRPr="00AE5968">
              <w:rPr>
                <w:bCs/>
                <w:shd w:val="clear" w:color="auto" w:fill="FFFFFF"/>
              </w:rPr>
              <w:t>Среднеэтажная жилая застройка</w:t>
            </w:r>
          </w:p>
        </w:tc>
        <w:tc>
          <w:tcPr>
            <w:tcW w:w="1925" w:type="dxa"/>
            <w:tcBorders>
              <w:top w:val="nil"/>
              <w:left w:val="nil"/>
              <w:bottom w:val="single" w:sz="4" w:space="0" w:color="auto"/>
              <w:right w:val="single" w:sz="4" w:space="0" w:color="auto"/>
            </w:tcBorders>
            <w:noWrap/>
            <w:vAlign w:val="center"/>
            <w:hideMark/>
          </w:tcPr>
          <w:p w14:paraId="68B45C8F" w14:textId="731A510D" w:rsidR="003D23AB" w:rsidRPr="00AE5968" w:rsidRDefault="003D23AB" w:rsidP="003D23AB">
            <w:pPr>
              <w:suppressAutoHyphens w:val="0"/>
              <w:jc w:val="center"/>
              <w:rPr>
                <w:color w:val="FF0000"/>
                <w:lang w:eastAsia="ru-RU"/>
              </w:rPr>
            </w:pPr>
            <w:r w:rsidRPr="00AE5968">
              <w:rPr>
                <w:bCs/>
                <w:shd w:val="clear" w:color="auto" w:fill="FFFFFF"/>
              </w:rPr>
              <w:t>Перераспределение земельного участка с кадастровым номером 28:01:010240:111 с землями, находящимся в государственной или муниципальной собственности</w:t>
            </w:r>
          </w:p>
        </w:tc>
        <w:tc>
          <w:tcPr>
            <w:tcW w:w="1855" w:type="dxa"/>
            <w:tcBorders>
              <w:top w:val="nil"/>
              <w:left w:val="nil"/>
              <w:bottom w:val="single" w:sz="4" w:space="0" w:color="auto"/>
              <w:right w:val="single" w:sz="4" w:space="0" w:color="auto"/>
            </w:tcBorders>
            <w:vAlign w:val="center"/>
            <w:hideMark/>
          </w:tcPr>
          <w:p w14:paraId="6A4FD5BA" w14:textId="6088A0E1" w:rsidR="003D23AB" w:rsidRPr="00AE5968" w:rsidRDefault="003D23AB" w:rsidP="003D23AB">
            <w:pPr>
              <w:suppressAutoHyphens w:val="0"/>
              <w:jc w:val="center"/>
              <w:rPr>
                <w:color w:val="FF0000"/>
                <w:lang w:eastAsia="ru-RU"/>
              </w:rPr>
            </w:pPr>
            <w:r w:rsidRPr="00AE5968">
              <w:t>Земли населенных пунктов</w:t>
            </w:r>
          </w:p>
        </w:tc>
        <w:tc>
          <w:tcPr>
            <w:tcW w:w="1545" w:type="dxa"/>
            <w:tcBorders>
              <w:top w:val="nil"/>
              <w:left w:val="nil"/>
              <w:bottom w:val="single" w:sz="4" w:space="0" w:color="auto"/>
              <w:right w:val="single" w:sz="4" w:space="0" w:color="auto"/>
            </w:tcBorders>
            <w:vAlign w:val="center"/>
            <w:hideMark/>
          </w:tcPr>
          <w:p w14:paraId="13C74379" w14:textId="711B485A" w:rsidR="003D23AB" w:rsidRPr="00AE5968" w:rsidRDefault="003D23AB" w:rsidP="003D23AB">
            <w:pPr>
              <w:suppressAutoHyphens w:val="0"/>
              <w:jc w:val="center"/>
              <w:rPr>
                <w:color w:val="FF0000"/>
                <w:lang w:eastAsia="ru-RU"/>
              </w:rPr>
            </w:pPr>
            <w:r w:rsidRPr="00AE5968">
              <w:rPr>
                <w:bCs/>
                <w:shd w:val="clear" w:color="auto" w:fill="FFFFFF"/>
              </w:rPr>
              <w:t>1316</w:t>
            </w:r>
          </w:p>
        </w:tc>
      </w:tr>
      <w:tr w:rsidR="003D23AB" w:rsidRPr="00AE5968" w14:paraId="1D7FA8B3" w14:textId="77777777" w:rsidTr="001E2BD6">
        <w:trPr>
          <w:trHeight w:val="2040"/>
          <w:jc w:val="center"/>
        </w:trPr>
        <w:tc>
          <w:tcPr>
            <w:tcW w:w="1725" w:type="dxa"/>
            <w:tcBorders>
              <w:top w:val="nil"/>
              <w:left w:val="single" w:sz="4" w:space="0" w:color="auto"/>
              <w:bottom w:val="single" w:sz="4" w:space="0" w:color="auto"/>
              <w:right w:val="single" w:sz="4" w:space="0" w:color="auto"/>
            </w:tcBorders>
            <w:noWrap/>
            <w:vAlign w:val="center"/>
            <w:hideMark/>
          </w:tcPr>
          <w:p w14:paraId="2BB97A66" w14:textId="034302DC" w:rsidR="003D23AB" w:rsidRPr="00AE5968" w:rsidRDefault="003D23AB" w:rsidP="003D23AB">
            <w:pPr>
              <w:suppressAutoHyphens w:val="0"/>
              <w:jc w:val="center"/>
              <w:rPr>
                <w:color w:val="000000"/>
                <w:lang w:eastAsia="ru-RU"/>
              </w:rPr>
            </w:pPr>
            <w:r w:rsidRPr="00AE5968">
              <w:rPr>
                <w:bCs/>
                <w:shd w:val="clear" w:color="auto" w:fill="FFFFFF"/>
              </w:rPr>
              <w:lastRenderedPageBreak/>
              <w:t>04</w:t>
            </w:r>
          </w:p>
        </w:tc>
        <w:tc>
          <w:tcPr>
            <w:tcW w:w="1956" w:type="dxa"/>
            <w:tcBorders>
              <w:top w:val="nil"/>
              <w:left w:val="nil"/>
              <w:bottom w:val="single" w:sz="4" w:space="0" w:color="auto"/>
              <w:right w:val="single" w:sz="4" w:space="0" w:color="auto"/>
            </w:tcBorders>
            <w:vAlign w:val="center"/>
            <w:hideMark/>
          </w:tcPr>
          <w:p w14:paraId="059976C5" w14:textId="48A7662B" w:rsidR="003D23AB" w:rsidRPr="00AE5968" w:rsidRDefault="003D23AB" w:rsidP="003D23AB">
            <w:pPr>
              <w:suppressAutoHyphens w:val="0"/>
              <w:jc w:val="center"/>
              <w:rPr>
                <w:color w:val="000000"/>
                <w:lang w:eastAsia="ru-RU"/>
              </w:rPr>
            </w:pPr>
            <w:r w:rsidRPr="00AE5968">
              <w:rPr>
                <w:bCs/>
                <w:shd w:val="clear" w:color="auto" w:fill="FFFFFF"/>
              </w:rPr>
              <w:t>Среднеэтажная жилая застройка</w:t>
            </w:r>
          </w:p>
        </w:tc>
        <w:tc>
          <w:tcPr>
            <w:tcW w:w="1925" w:type="dxa"/>
            <w:tcBorders>
              <w:top w:val="nil"/>
              <w:left w:val="nil"/>
              <w:bottom w:val="single" w:sz="4" w:space="0" w:color="auto"/>
              <w:right w:val="single" w:sz="4" w:space="0" w:color="auto"/>
            </w:tcBorders>
            <w:noWrap/>
            <w:vAlign w:val="center"/>
            <w:hideMark/>
          </w:tcPr>
          <w:p w14:paraId="6B6E23A1" w14:textId="09D1D79D" w:rsidR="003D23AB" w:rsidRPr="00AE5968" w:rsidRDefault="003D23AB" w:rsidP="003D23A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28:01:010240:5, 28:01:010240:50, 28:01:010240:49</w:t>
            </w:r>
          </w:p>
        </w:tc>
        <w:tc>
          <w:tcPr>
            <w:tcW w:w="1855" w:type="dxa"/>
            <w:tcBorders>
              <w:top w:val="nil"/>
              <w:left w:val="nil"/>
              <w:bottom w:val="single" w:sz="4" w:space="0" w:color="auto"/>
              <w:right w:val="single" w:sz="4" w:space="0" w:color="auto"/>
            </w:tcBorders>
            <w:vAlign w:val="center"/>
            <w:hideMark/>
          </w:tcPr>
          <w:p w14:paraId="7B59BCF0" w14:textId="60B327A9" w:rsidR="003D23AB" w:rsidRPr="00AE5968" w:rsidRDefault="003D23AB" w:rsidP="003D23AB">
            <w:pPr>
              <w:suppressAutoHyphens w:val="0"/>
              <w:jc w:val="center"/>
              <w:rPr>
                <w:color w:val="000000"/>
                <w:lang w:eastAsia="ru-RU"/>
              </w:rPr>
            </w:pPr>
            <w:r w:rsidRPr="00AE5968">
              <w:rPr>
                <w:bCs/>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hideMark/>
          </w:tcPr>
          <w:p w14:paraId="3CB2414B" w14:textId="6CAC40BE" w:rsidR="003D23AB" w:rsidRPr="00AE5968" w:rsidRDefault="003D23AB" w:rsidP="003D23AB">
            <w:pPr>
              <w:suppressAutoHyphens w:val="0"/>
              <w:jc w:val="center"/>
              <w:rPr>
                <w:color w:val="000000"/>
                <w:lang w:eastAsia="ru-RU"/>
              </w:rPr>
            </w:pPr>
            <w:r w:rsidRPr="00AE5968">
              <w:rPr>
                <w:bCs/>
                <w:shd w:val="clear" w:color="auto" w:fill="FFFFFF"/>
              </w:rPr>
              <w:t>2231</w:t>
            </w:r>
          </w:p>
        </w:tc>
      </w:tr>
      <w:tr w:rsidR="003D23AB" w:rsidRPr="00AE5968" w14:paraId="34AA633E" w14:textId="77777777" w:rsidTr="001E2BD6">
        <w:trPr>
          <w:trHeight w:val="2040"/>
          <w:jc w:val="center"/>
        </w:trPr>
        <w:tc>
          <w:tcPr>
            <w:tcW w:w="1725" w:type="dxa"/>
            <w:tcBorders>
              <w:top w:val="nil"/>
              <w:left w:val="single" w:sz="4" w:space="0" w:color="auto"/>
              <w:bottom w:val="single" w:sz="4" w:space="0" w:color="auto"/>
              <w:right w:val="single" w:sz="4" w:space="0" w:color="auto"/>
            </w:tcBorders>
            <w:noWrap/>
            <w:vAlign w:val="center"/>
          </w:tcPr>
          <w:p w14:paraId="423BDED1" w14:textId="56A4612F" w:rsidR="003D23AB" w:rsidRPr="00AE5968" w:rsidRDefault="003D23AB" w:rsidP="003D23AB">
            <w:pPr>
              <w:suppressAutoHyphens w:val="0"/>
              <w:jc w:val="center"/>
              <w:rPr>
                <w:color w:val="000000"/>
                <w:lang w:eastAsia="ru-RU"/>
              </w:rPr>
            </w:pPr>
            <w:r w:rsidRPr="00AE5968">
              <w:rPr>
                <w:bCs/>
                <w:shd w:val="clear" w:color="auto" w:fill="FFFFFF"/>
              </w:rPr>
              <w:t>04*</w:t>
            </w:r>
          </w:p>
        </w:tc>
        <w:tc>
          <w:tcPr>
            <w:tcW w:w="1956" w:type="dxa"/>
            <w:tcBorders>
              <w:top w:val="nil"/>
              <w:left w:val="nil"/>
              <w:bottom w:val="single" w:sz="4" w:space="0" w:color="auto"/>
              <w:right w:val="single" w:sz="4" w:space="0" w:color="auto"/>
            </w:tcBorders>
            <w:vAlign w:val="center"/>
          </w:tcPr>
          <w:p w14:paraId="0DDFCB2D" w14:textId="7B31226F" w:rsidR="003D23AB" w:rsidRPr="00AE5968" w:rsidRDefault="003D23AB" w:rsidP="003D23AB">
            <w:pPr>
              <w:suppressAutoHyphens w:val="0"/>
              <w:jc w:val="center"/>
              <w:rPr>
                <w:color w:val="000000"/>
                <w:lang w:eastAsia="ru-RU"/>
              </w:rPr>
            </w:pPr>
            <w:r w:rsidRPr="00AE5968">
              <w:rPr>
                <w:bCs/>
                <w:shd w:val="clear" w:color="auto" w:fill="FFFFFF"/>
              </w:rPr>
              <w:t>Земельные участки (территории) общего пользования</w:t>
            </w:r>
          </w:p>
        </w:tc>
        <w:tc>
          <w:tcPr>
            <w:tcW w:w="1925" w:type="dxa"/>
            <w:tcBorders>
              <w:top w:val="nil"/>
              <w:left w:val="nil"/>
              <w:bottom w:val="single" w:sz="4" w:space="0" w:color="auto"/>
              <w:right w:val="single" w:sz="4" w:space="0" w:color="auto"/>
            </w:tcBorders>
            <w:noWrap/>
            <w:vAlign w:val="center"/>
          </w:tcPr>
          <w:p w14:paraId="5D822941" w14:textId="2702FEC7" w:rsidR="003D23AB" w:rsidRPr="00AE5968" w:rsidRDefault="003D23AB" w:rsidP="003D23A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28:01:010240:5, 28:01:010240:50, 28:01:010240:49</w:t>
            </w:r>
          </w:p>
        </w:tc>
        <w:tc>
          <w:tcPr>
            <w:tcW w:w="1855" w:type="dxa"/>
            <w:tcBorders>
              <w:top w:val="nil"/>
              <w:left w:val="nil"/>
              <w:bottom w:val="single" w:sz="4" w:space="0" w:color="auto"/>
              <w:right w:val="single" w:sz="4" w:space="0" w:color="auto"/>
            </w:tcBorders>
            <w:vAlign w:val="center"/>
          </w:tcPr>
          <w:p w14:paraId="65758D62" w14:textId="38F4D4E9" w:rsidR="003D23AB" w:rsidRPr="00AE5968" w:rsidRDefault="003D23AB" w:rsidP="003D23AB">
            <w:pPr>
              <w:suppressAutoHyphens w:val="0"/>
              <w:jc w:val="center"/>
              <w:rPr>
                <w:color w:val="000000"/>
                <w:lang w:eastAsia="ru-RU"/>
              </w:rPr>
            </w:pPr>
            <w:r w:rsidRPr="00AE5968">
              <w:rPr>
                <w:bCs/>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69BDE295" w14:textId="2398C676" w:rsidR="003D23AB" w:rsidRPr="00AE5968" w:rsidRDefault="003D23AB" w:rsidP="003D23AB">
            <w:pPr>
              <w:suppressAutoHyphens w:val="0"/>
              <w:jc w:val="center"/>
              <w:rPr>
                <w:color w:val="000000"/>
                <w:lang w:eastAsia="ru-RU"/>
              </w:rPr>
            </w:pPr>
            <w:r w:rsidRPr="00AE5968">
              <w:rPr>
                <w:bCs/>
                <w:shd w:val="clear" w:color="auto" w:fill="FFFFFF"/>
              </w:rPr>
              <w:t>54</w:t>
            </w:r>
          </w:p>
        </w:tc>
      </w:tr>
      <w:tr w:rsidR="003D23AB" w:rsidRPr="00AE5968" w14:paraId="74634808" w14:textId="77777777" w:rsidTr="001E2BD6">
        <w:trPr>
          <w:trHeight w:val="2040"/>
          <w:jc w:val="center"/>
        </w:trPr>
        <w:tc>
          <w:tcPr>
            <w:tcW w:w="1725" w:type="dxa"/>
            <w:tcBorders>
              <w:top w:val="nil"/>
              <w:left w:val="single" w:sz="4" w:space="0" w:color="auto"/>
              <w:bottom w:val="single" w:sz="4" w:space="0" w:color="auto"/>
              <w:right w:val="single" w:sz="4" w:space="0" w:color="auto"/>
            </w:tcBorders>
            <w:noWrap/>
            <w:vAlign w:val="center"/>
          </w:tcPr>
          <w:p w14:paraId="3DB5492C" w14:textId="25B82C21" w:rsidR="003D23AB" w:rsidRPr="00AE5968" w:rsidRDefault="003D23AB" w:rsidP="003D23AB">
            <w:pPr>
              <w:suppressAutoHyphens w:val="0"/>
              <w:jc w:val="center"/>
              <w:rPr>
                <w:color w:val="000000"/>
                <w:lang w:eastAsia="ru-RU"/>
              </w:rPr>
            </w:pPr>
            <w:r w:rsidRPr="00AE5968">
              <w:rPr>
                <w:bCs/>
                <w:shd w:val="clear" w:color="auto" w:fill="FFFFFF"/>
              </w:rPr>
              <w:t>05</w:t>
            </w:r>
          </w:p>
        </w:tc>
        <w:tc>
          <w:tcPr>
            <w:tcW w:w="1956" w:type="dxa"/>
            <w:tcBorders>
              <w:top w:val="nil"/>
              <w:left w:val="nil"/>
              <w:bottom w:val="single" w:sz="4" w:space="0" w:color="auto"/>
              <w:right w:val="single" w:sz="4" w:space="0" w:color="auto"/>
            </w:tcBorders>
            <w:vAlign w:val="center"/>
          </w:tcPr>
          <w:p w14:paraId="6EC4F2C6" w14:textId="2581BF4A" w:rsidR="003D23AB" w:rsidRPr="00AE5968" w:rsidRDefault="003D23AB" w:rsidP="003D23AB">
            <w:pPr>
              <w:suppressAutoHyphens w:val="0"/>
              <w:jc w:val="center"/>
              <w:rPr>
                <w:color w:val="000000"/>
                <w:lang w:eastAsia="ru-RU"/>
              </w:rPr>
            </w:pPr>
            <w:r w:rsidRPr="00AE5968">
              <w:rPr>
                <w:bCs/>
                <w:shd w:val="clear" w:color="auto" w:fill="FFFFFF"/>
              </w:rPr>
              <w:t>Коммунальное обслуживание</w:t>
            </w:r>
          </w:p>
        </w:tc>
        <w:tc>
          <w:tcPr>
            <w:tcW w:w="1925" w:type="dxa"/>
            <w:tcBorders>
              <w:top w:val="nil"/>
              <w:left w:val="nil"/>
              <w:bottom w:val="single" w:sz="4" w:space="0" w:color="auto"/>
              <w:right w:val="single" w:sz="4" w:space="0" w:color="auto"/>
            </w:tcBorders>
            <w:noWrap/>
            <w:vAlign w:val="center"/>
          </w:tcPr>
          <w:p w14:paraId="14A29550" w14:textId="7D94306D" w:rsidR="003D23AB" w:rsidRPr="00AE5968" w:rsidRDefault="003D23AB" w:rsidP="003D23A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28:01:010240:10, 28:01:010240:42, 28:01:010240:109, 28:01:010240:25</w:t>
            </w:r>
          </w:p>
        </w:tc>
        <w:tc>
          <w:tcPr>
            <w:tcW w:w="1855" w:type="dxa"/>
            <w:tcBorders>
              <w:top w:val="nil"/>
              <w:left w:val="nil"/>
              <w:bottom w:val="single" w:sz="4" w:space="0" w:color="auto"/>
              <w:right w:val="single" w:sz="4" w:space="0" w:color="auto"/>
            </w:tcBorders>
            <w:vAlign w:val="center"/>
          </w:tcPr>
          <w:p w14:paraId="3C46C972" w14:textId="3912CECB" w:rsidR="003D23AB" w:rsidRPr="00AE5968" w:rsidRDefault="003D23AB" w:rsidP="003D23AB">
            <w:pPr>
              <w:suppressAutoHyphens w:val="0"/>
              <w:jc w:val="center"/>
              <w:rPr>
                <w:color w:val="000000"/>
                <w:lang w:eastAsia="ru-RU"/>
              </w:rPr>
            </w:pPr>
            <w:r w:rsidRPr="00AE5968">
              <w:rPr>
                <w:bCs/>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02AAFAC7" w14:textId="21940BB4" w:rsidR="003D23AB" w:rsidRPr="00AE5968" w:rsidRDefault="003D23AB" w:rsidP="003D23AB">
            <w:pPr>
              <w:suppressAutoHyphens w:val="0"/>
              <w:jc w:val="center"/>
              <w:rPr>
                <w:color w:val="000000"/>
                <w:lang w:eastAsia="ru-RU"/>
              </w:rPr>
            </w:pPr>
            <w:r w:rsidRPr="00AE5968">
              <w:rPr>
                <w:bCs/>
                <w:shd w:val="clear" w:color="auto" w:fill="FFFFFF"/>
              </w:rPr>
              <w:t>336</w:t>
            </w:r>
          </w:p>
        </w:tc>
      </w:tr>
      <w:tr w:rsidR="003D23AB" w:rsidRPr="00AE5968" w14:paraId="57326725" w14:textId="77777777" w:rsidTr="001E2BD6">
        <w:trPr>
          <w:trHeight w:val="2295"/>
          <w:jc w:val="center"/>
        </w:trPr>
        <w:tc>
          <w:tcPr>
            <w:tcW w:w="1725" w:type="dxa"/>
            <w:tcBorders>
              <w:top w:val="nil"/>
              <w:left w:val="single" w:sz="4" w:space="0" w:color="auto"/>
              <w:bottom w:val="single" w:sz="4" w:space="0" w:color="auto"/>
              <w:right w:val="single" w:sz="4" w:space="0" w:color="auto"/>
            </w:tcBorders>
            <w:noWrap/>
            <w:vAlign w:val="center"/>
          </w:tcPr>
          <w:p w14:paraId="00D7572D" w14:textId="03ED4719" w:rsidR="003D23AB" w:rsidRPr="00AE5968" w:rsidRDefault="003D23AB" w:rsidP="003D23AB">
            <w:pPr>
              <w:suppressAutoHyphens w:val="0"/>
              <w:jc w:val="center"/>
              <w:rPr>
                <w:color w:val="000000"/>
                <w:lang w:eastAsia="ru-RU"/>
              </w:rPr>
            </w:pPr>
            <w:r w:rsidRPr="00AE5968">
              <w:rPr>
                <w:bCs/>
                <w:shd w:val="clear" w:color="auto" w:fill="FFFFFF"/>
              </w:rPr>
              <w:t>06</w:t>
            </w:r>
          </w:p>
        </w:tc>
        <w:tc>
          <w:tcPr>
            <w:tcW w:w="1956" w:type="dxa"/>
            <w:tcBorders>
              <w:top w:val="nil"/>
              <w:left w:val="nil"/>
              <w:bottom w:val="single" w:sz="4" w:space="0" w:color="auto"/>
              <w:right w:val="single" w:sz="4" w:space="0" w:color="auto"/>
            </w:tcBorders>
            <w:vAlign w:val="center"/>
          </w:tcPr>
          <w:p w14:paraId="60380F72" w14:textId="40CD46D9" w:rsidR="003D23AB" w:rsidRPr="00AE5968" w:rsidRDefault="003D23AB" w:rsidP="003D23AB">
            <w:pPr>
              <w:suppressAutoHyphens w:val="0"/>
              <w:jc w:val="center"/>
              <w:rPr>
                <w:color w:val="000000"/>
                <w:lang w:eastAsia="ru-RU"/>
              </w:rPr>
            </w:pPr>
            <w:r w:rsidRPr="00AE5968">
              <w:rPr>
                <w:bCs/>
                <w:shd w:val="clear" w:color="auto" w:fill="FFFFFF"/>
              </w:rPr>
              <w:t>Многоэтажная жилая застройка (высотная застройка)</w:t>
            </w:r>
          </w:p>
        </w:tc>
        <w:tc>
          <w:tcPr>
            <w:tcW w:w="1925" w:type="dxa"/>
            <w:tcBorders>
              <w:top w:val="nil"/>
              <w:left w:val="nil"/>
              <w:bottom w:val="single" w:sz="4" w:space="0" w:color="auto"/>
              <w:right w:val="single" w:sz="4" w:space="0" w:color="auto"/>
            </w:tcBorders>
            <w:noWrap/>
            <w:vAlign w:val="center"/>
          </w:tcPr>
          <w:p w14:paraId="61B567CC" w14:textId="1E23D896" w:rsidR="003D23AB" w:rsidRPr="00AE5968" w:rsidRDefault="003D23AB" w:rsidP="003D23A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28:01:010240:10, 28:01:010240:42, 28:01:010240:109, 28:01:010240:25</w:t>
            </w:r>
          </w:p>
        </w:tc>
        <w:tc>
          <w:tcPr>
            <w:tcW w:w="1855" w:type="dxa"/>
            <w:tcBorders>
              <w:top w:val="nil"/>
              <w:left w:val="nil"/>
              <w:bottom w:val="single" w:sz="4" w:space="0" w:color="auto"/>
              <w:right w:val="single" w:sz="4" w:space="0" w:color="auto"/>
            </w:tcBorders>
            <w:vAlign w:val="center"/>
          </w:tcPr>
          <w:p w14:paraId="075BEB2F" w14:textId="6038BF97" w:rsidR="003D23AB" w:rsidRPr="00AE5968" w:rsidRDefault="003D23AB" w:rsidP="003D23AB">
            <w:pPr>
              <w:suppressAutoHyphens w:val="0"/>
              <w:jc w:val="center"/>
              <w:rPr>
                <w:color w:val="000000"/>
                <w:lang w:eastAsia="ru-RU"/>
              </w:rPr>
            </w:pPr>
            <w:r w:rsidRPr="00AE5968">
              <w:rPr>
                <w:bCs/>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6C5A1707" w14:textId="7C1B0088" w:rsidR="003D23AB" w:rsidRPr="00AE5968" w:rsidRDefault="003D23AB" w:rsidP="003D23AB">
            <w:pPr>
              <w:suppressAutoHyphens w:val="0"/>
              <w:jc w:val="center"/>
              <w:rPr>
                <w:color w:val="000000"/>
                <w:lang w:eastAsia="ru-RU"/>
              </w:rPr>
            </w:pPr>
            <w:r w:rsidRPr="00AE5968">
              <w:rPr>
                <w:bCs/>
                <w:shd w:val="clear" w:color="auto" w:fill="FFFFFF"/>
              </w:rPr>
              <w:t>1020</w:t>
            </w:r>
          </w:p>
        </w:tc>
      </w:tr>
      <w:tr w:rsidR="003D23AB" w:rsidRPr="00AE5968" w14:paraId="287301D8" w14:textId="77777777" w:rsidTr="001E2BD6">
        <w:trPr>
          <w:trHeight w:val="2295"/>
          <w:jc w:val="center"/>
        </w:trPr>
        <w:tc>
          <w:tcPr>
            <w:tcW w:w="1725" w:type="dxa"/>
            <w:tcBorders>
              <w:top w:val="nil"/>
              <w:left w:val="single" w:sz="4" w:space="0" w:color="auto"/>
              <w:bottom w:val="single" w:sz="4" w:space="0" w:color="auto"/>
              <w:right w:val="single" w:sz="4" w:space="0" w:color="auto"/>
            </w:tcBorders>
            <w:noWrap/>
            <w:vAlign w:val="center"/>
          </w:tcPr>
          <w:p w14:paraId="7B4ABA81" w14:textId="064632D0" w:rsidR="003D23AB" w:rsidRPr="00AE5968" w:rsidRDefault="003D23AB" w:rsidP="003D23AB">
            <w:pPr>
              <w:suppressAutoHyphens w:val="0"/>
              <w:jc w:val="center"/>
              <w:rPr>
                <w:color w:val="000000"/>
                <w:lang w:eastAsia="ru-RU"/>
              </w:rPr>
            </w:pPr>
            <w:r w:rsidRPr="00AE5968">
              <w:rPr>
                <w:bCs/>
                <w:shd w:val="clear" w:color="auto" w:fill="FFFFFF"/>
              </w:rPr>
              <w:t>07</w:t>
            </w:r>
          </w:p>
        </w:tc>
        <w:tc>
          <w:tcPr>
            <w:tcW w:w="1956" w:type="dxa"/>
            <w:tcBorders>
              <w:top w:val="nil"/>
              <w:left w:val="nil"/>
              <w:bottom w:val="single" w:sz="4" w:space="0" w:color="auto"/>
              <w:right w:val="single" w:sz="4" w:space="0" w:color="auto"/>
            </w:tcBorders>
            <w:vAlign w:val="center"/>
          </w:tcPr>
          <w:p w14:paraId="7CE1D095" w14:textId="4E181B3F" w:rsidR="003D23AB" w:rsidRPr="00AE5968" w:rsidRDefault="003D23AB" w:rsidP="003D23AB">
            <w:pPr>
              <w:suppressAutoHyphens w:val="0"/>
              <w:jc w:val="center"/>
              <w:rPr>
                <w:color w:val="000000"/>
                <w:lang w:eastAsia="ru-RU"/>
              </w:rPr>
            </w:pPr>
            <w:r w:rsidRPr="00AE5968">
              <w:rPr>
                <w:bCs/>
                <w:shd w:val="clear" w:color="auto" w:fill="FFFFFF"/>
              </w:rPr>
              <w:t>Среднеэтажная жилая застройка</w:t>
            </w:r>
          </w:p>
        </w:tc>
        <w:tc>
          <w:tcPr>
            <w:tcW w:w="1925" w:type="dxa"/>
            <w:tcBorders>
              <w:top w:val="nil"/>
              <w:left w:val="nil"/>
              <w:bottom w:val="single" w:sz="4" w:space="0" w:color="auto"/>
              <w:right w:val="single" w:sz="4" w:space="0" w:color="auto"/>
            </w:tcBorders>
            <w:noWrap/>
            <w:vAlign w:val="center"/>
          </w:tcPr>
          <w:p w14:paraId="7E0BEFB8" w14:textId="0DDA16E2" w:rsidR="003D23AB" w:rsidRPr="00AE5968" w:rsidRDefault="003D23AB" w:rsidP="003D23A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28:01:010240:10, 28:01:010240:42, 28:01:010240:109, 28:01:010240:25</w:t>
            </w:r>
          </w:p>
        </w:tc>
        <w:tc>
          <w:tcPr>
            <w:tcW w:w="1855" w:type="dxa"/>
            <w:tcBorders>
              <w:top w:val="nil"/>
              <w:left w:val="nil"/>
              <w:bottom w:val="single" w:sz="4" w:space="0" w:color="auto"/>
              <w:right w:val="single" w:sz="4" w:space="0" w:color="auto"/>
            </w:tcBorders>
            <w:vAlign w:val="center"/>
          </w:tcPr>
          <w:p w14:paraId="2AF84EF8" w14:textId="02AC8B29" w:rsidR="003D23AB" w:rsidRPr="00AE5968" w:rsidRDefault="003D23AB" w:rsidP="003D23AB">
            <w:pPr>
              <w:suppressAutoHyphens w:val="0"/>
              <w:jc w:val="center"/>
              <w:rPr>
                <w:color w:val="000000"/>
                <w:lang w:eastAsia="ru-RU"/>
              </w:rPr>
            </w:pPr>
            <w:r w:rsidRPr="00AE5968">
              <w:rPr>
                <w:bCs/>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12FA53F1" w14:textId="30635A12" w:rsidR="003D23AB" w:rsidRPr="00AE5968" w:rsidRDefault="003D23AB" w:rsidP="003D23AB">
            <w:pPr>
              <w:suppressAutoHyphens w:val="0"/>
              <w:jc w:val="center"/>
              <w:rPr>
                <w:color w:val="000000"/>
                <w:lang w:eastAsia="ru-RU"/>
              </w:rPr>
            </w:pPr>
            <w:r w:rsidRPr="00AE5968">
              <w:rPr>
                <w:bCs/>
                <w:shd w:val="clear" w:color="auto" w:fill="FFFFFF"/>
              </w:rPr>
              <w:t>1002</w:t>
            </w:r>
          </w:p>
        </w:tc>
      </w:tr>
      <w:tr w:rsidR="003D23AB" w:rsidRPr="00AE5968" w14:paraId="7F6D8601"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1FA4AC0C" w14:textId="4AE4CBE5" w:rsidR="003D23AB" w:rsidRPr="00AE5968" w:rsidRDefault="003D23AB" w:rsidP="003D23AB">
            <w:pPr>
              <w:suppressAutoHyphens w:val="0"/>
              <w:jc w:val="center"/>
              <w:rPr>
                <w:bCs/>
                <w:shd w:val="clear" w:color="auto" w:fill="FFFFFF"/>
              </w:rPr>
            </w:pPr>
            <w:r w:rsidRPr="00AE5968">
              <w:rPr>
                <w:bCs/>
                <w:shd w:val="clear" w:color="auto" w:fill="FFFFFF"/>
              </w:rPr>
              <w:lastRenderedPageBreak/>
              <w:t>09</w:t>
            </w:r>
          </w:p>
        </w:tc>
        <w:tc>
          <w:tcPr>
            <w:tcW w:w="1956" w:type="dxa"/>
            <w:tcBorders>
              <w:top w:val="single" w:sz="4" w:space="0" w:color="auto"/>
              <w:left w:val="nil"/>
              <w:bottom w:val="single" w:sz="4" w:space="0" w:color="auto"/>
              <w:right w:val="single" w:sz="4" w:space="0" w:color="auto"/>
            </w:tcBorders>
            <w:vAlign w:val="center"/>
          </w:tcPr>
          <w:p w14:paraId="0B6919CF" w14:textId="466EDB1F" w:rsidR="003D23AB" w:rsidRPr="00AE5968" w:rsidRDefault="003D23AB" w:rsidP="003D23AB">
            <w:pPr>
              <w:suppressAutoHyphens w:val="0"/>
              <w:jc w:val="center"/>
              <w:rPr>
                <w:bCs/>
                <w:shd w:val="clear" w:color="auto" w:fill="FFFFFF"/>
              </w:rPr>
            </w:pPr>
            <w:r w:rsidRPr="00AE5968">
              <w:rPr>
                <w:bCs/>
                <w:shd w:val="clear" w:color="auto" w:fill="FFFFFF"/>
              </w:rPr>
              <w:t>Земельные участки (территории) общего пользование</w:t>
            </w:r>
          </w:p>
        </w:tc>
        <w:tc>
          <w:tcPr>
            <w:tcW w:w="1925" w:type="dxa"/>
            <w:tcBorders>
              <w:top w:val="single" w:sz="4" w:space="0" w:color="auto"/>
              <w:left w:val="nil"/>
              <w:bottom w:val="single" w:sz="4" w:space="0" w:color="auto"/>
              <w:right w:val="single" w:sz="4" w:space="0" w:color="auto"/>
            </w:tcBorders>
            <w:noWrap/>
            <w:vAlign w:val="center"/>
          </w:tcPr>
          <w:p w14:paraId="5A0FDEAF" w14:textId="25D90051" w:rsidR="003D23AB" w:rsidRPr="00AE5968" w:rsidRDefault="003D23AB" w:rsidP="003D23AB">
            <w:pPr>
              <w:suppressAutoHyphens w:val="0"/>
              <w:jc w:val="center"/>
              <w:rPr>
                <w:bCs/>
                <w:shd w:val="clear" w:color="auto" w:fill="FFFFFF"/>
              </w:rPr>
            </w:pPr>
            <w:r w:rsidRPr="00AE5968">
              <w:rPr>
                <w:bCs/>
                <w:shd w:val="clear" w:color="auto" w:fill="FFFFFF"/>
              </w:rPr>
              <w:t xml:space="preserve">Раздел земельного участка с кадастровым номером 28:01:010240:122 </w:t>
            </w:r>
          </w:p>
        </w:tc>
        <w:tc>
          <w:tcPr>
            <w:tcW w:w="1855" w:type="dxa"/>
            <w:tcBorders>
              <w:top w:val="single" w:sz="4" w:space="0" w:color="auto"/>
              <w:left w:val="nil"/>
              <w:bottom w:val="single" w:sz="4" w:space="0" w:color="auto"/>
              <w:right w:val="single" w:sz="4" w:space="0" w:color="auto"/>
            </w:tcBorders>
            <w:vAlign w:val="center"/>
          </w:tcPr>
          <w:p w14:paraId="2DDEBA2A" w14:textId="10EDE4EB" w:rsidR="003D23AB" w:rsidRPr="00AE5968" w:rsidRDefault="003D23AB" w:rsidP="003D23AB">
            <w:pPr>
              <w:suppressAutoHyphens w:val="0"/>
              <w:jc w:val="center"/>
              <w:rPr>
                <w:bCs/>
                <w:shd w:val="clear" w:color="auto" w:fill="FFFFFF"/>
              </w:rPr>
            </w:pPr>
            <w:r w:rsidRPr="00AE5968">
              <w:rPr>
                <w:bCs/>
                <w:shd w:val="clear" w:color="auto" w:fill="FFFFFF"/>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5498A7E3" w14:textId="1173B569" w:rsidR="003D23AB" w:rsidRPr="00AE5968" w:rsidRDefault="003D23AB" w:rsidP="003D23AB">
            <w:pPr>
              <w:suppressAutoHyphens w:val="0"/>
              <w:jc w:val="center"/>
              <w:rPr>
                <w:bCs/>
                <w:shd w:val="clear" w:color="auto" w:fill="FFFFFF"/>
              </w:rPr>
            </w:pPr>
            <w:r w:rsidRPr="00AE5968">
              <w:rPr>
                <w:bCs/>
                <w:shd w:val="clear" w:color="auto" w:fill="FFFFFF"/>
              </w:rPr>
              <w:t>493</w:t>
            </w:r>
          </w:p>
        </w:tc>
      </w:tr>
      <w:tr w:rsidR="003D23AB" w:rsidRPr="00AE5968" w14:paraId="004B78CF"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27BACCB3" w14:textId="0BA0E874" w:rsidR="003D23AB" w:rsidRPr="00AE5968" w:rsidRDefault="003D23AB" w:rsidP="003D23AB">
            <w:pPr>
              <w:suppressAutoHyphens w:val="0"/>
              <w:jc w:val="center"/>
              <w:rPr>
                <w:bCs/>
                <w:shd w:val="clear" w:color="auto" w:fill="FFFFFF"/>
              </w:rPr>
            </w:pPr>
            <w:r w:rsidRPr="00AE5968">
              <w:rPr>
                <w:bCs/>
                <w:shd w:val="clear" w:color="auto" w:fill="FFFFFF"/>
              </w:rPr>
              <w:t>10</w:t>
            </w:r>
          </w:p>
        </w:tc>
        <w:tc>
          <w:tcPr>
            <w:tcW w:w="1956" w:type="dxa"/>
            <w:tcBorders>
              <w:top w:val="single" w:sz="4" w:space="0" w:color="auto"/>
              <w:left w:val="nil"/>
              <w:bottom w:val="single" w:sz="4" w:space="0" w:color="auto"/>
              <w:right w:val="single" w:sz="4" w:space="0" w:color="auto"/>
            </w:tcBorders>
            <w:vAlign w:val="center"/>
          </w:tcPr>
          <w:p w14:paraId="444BBE14" w14:textId="37025D8B" w:rsidR="003D23AB" w:rsidRPr="00AE5968" w:rsidRDefault="003D23AB" w:rsidP="003D23AB">
            <w:pPr>
              <w:suppressAutoHyphens w:val="0"/>
              <w:jc w:val="center"/>
              <w:rPr>
                <w:bCs/>
                <w:shd w:val="clear" w:color="auto" w:fill="FFFFFF"/>
              </w:rPr>
            </w:pPr>
            <w:r w:rsidRPr="00AE5968">
              <w:rPr>
                <w:bCs/>
                <w:shd w:val="clear" w:color="auto" w:fill="FFFFFF"/>
              </w:rPr>
              <w:t>Многоэтажная жилая застройка (высотная застройка)</w:t>
            </w:r>
          </w:p>
        </w:tc>
        <w:tc>
          <w:tcPr>
            <w:tcW w:w="1925" w:type="dxa"/>
            <w:tcBorders>
              <w:top w:val="single" w:sz="4" w:space="0" w:color="auto"/>
              <w:left w:val="nil"/>
              <w:bottom w:val="single" w:sz="4" w:space="0" w:color="auto"/>
              <w:right w:val="single" w:sz="4" w:space="0" w:color="auto"/>
            </w:tcBorders>
            <w:noWrap/>
            <w:vAlign w:val="center"/>
          </w:tcPr>
          <w:p w14:paraId="28C7D0F2" w14:textId="70CB6832" w:rsidR="003D23AB" w:rsidRPr="00AE5968" w:rsidRDefault="003D23AB" w:rsidP="003D23AB">
            <w:pPr>
              <w:suppressAutoHyphens w:val="0"/>
              <w:jc w:val="center"/>
              <w:rPr>
                <w:bCs/>
                <w:shd w:val="clear" w:color="auto" w:fill="FFFFFF"/>
              </w:rPr>
            </w:pPr>
            <w:r w:rsidRPr="00AE5968">
              <w:rPr>
                <w:bCs/>
                <w:shd w:val="clear" w:color="auto" w:fill="FFFFFF"/>
              </w:rPr>
              <w:t>Раздел земельного участка с кадастровым номером 28:01:010240:122</w:t>
            </w:r>
          </w:p>
        </w:tc>
        <w:tc>
          <w:tcPr>
            <w:tcW w:w="1855" w:type="dxa"/>
            <w:tcBorders>
              <w:top w:val="single" w:sz="4" w:space="0" w:color="auto"/>
              <w:left w:val="nil"/>
              <w:bottom w:val="single" w:sz="4" w:space="0" w:color="auto"/>
              <w:right w:val="single" w:sz="4" w:space="0" w:color="auto"/>
            </w:tcBorders>
            <w:vAlign w:val="center"/>
          </w:tcPr>
          <w:p w14:paraId="14A798ED" w14:textId="46694A0A" w:rsidR="003D23AB" w:rsidRPr="00AE5968" w:rsidRDefault="003D23AB" w:rsidP="003D23AB">
            <w:pPr>
              <w:suppressAutoHyphens w:val="0"/>
              <w:jc w:val="center"/>
              <w:rPr>
                <w:bCs/>
                <w:shd w:val="clear" w:color="auto" w:fill="FFFFFF"/>
              </w:rPr>
            </w:pPr>
            <w:r w:rsidRPr="00AE5968">
              <w:rPr>
                <w:bCs/>
                <w:shd w:val="clear" w:color="auto" w:fill="FFFFFF"/>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7CA27ABC" w14:textId="504A2F7C" w:rsidR="003D23AB" w:rsidRPr="00AE5968" w:rsidRDefault="003D23AB" w:rsidP="003D23AB">
            <w:pPr>
              <w:suppressAutoHyphens w:val="0"/>
              <w:jc w:val="center"/>
              <w:rPr>
                <w:bCs/>
                <w:shd w:val="clear" w:color="auto" w:fill="FFFFFF"/>
              </w:rPr>
            </w:pPr>
            <w:r w:rsidRPr="00AE5968">
              <w:t>2898</w:t>
            </w:r>
          </w:p>
        </w:tc>
      </w:tr>
      <w:tr w:rsidR="001E2BD6" w:rsidRPr="00AE5968" w14:paraId="683A2ABC"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6A665013" w14:textId="323FBE1E" w:rsidR="001E2BD6" w:rsidRPr="00AE5968" w:rsidRDefault="001E2BD6" w:rsidP="001E2BD6">
            <w:pPr>
              <w:suppressAutoHyphens w:val="0"/>
              <w:jc w:val="center"/>
              <w:rPr>
                <w:bCs/>
                <w:shd w:val="clear" w:color="auto" w:fill="FFFFFF"/>
              </w:rPr>
            </w:pPr>
            <w:r w:rsidRPr="00AE5968">
              <w:rPr>
                <w:bCs/>
                <w:shd w:val="clear" w:color="auto" w:fill="FFFFFF"/>
              </w:rPr>
              <w:t>11</w:t>
            </w:r>
          </w:p>
        </w:tc>
        <w:tc>
          <w:tcPr>
            <w:tcW w:w="1956" w:type="dxa"/>
            <w:tcBorders>
              <w:top w:val="single" w:sz="4" w:space="0" w:color="auto"/>
              <w:left w:val="nil"/>
              <w:bottom w:val="single" w:sz="4" w:space="0" w:color="auto"/>
              <w:right w:val="single" w:sz="4" w:space="0" w:color="auto"/>
            </w:tcBorders>
            <w:vAlign w:val="center"/>
          </w:tcPr>
          <w:p w14:paraId="721ACF8E" w14:textId="526D4FAD" w:rsidR="001E2BD6" w:rsidRPr="00AE5968" w:rsidRDefault="001E2BD6" w:rsidP="001E2BD6">
            <w:pPr>
              <w:suppressAutoHyphens w:val="0"/>
              <w:jc w:val="center"/>
              <w:rPr>
                <w:bCs/>
                <w:shd w:val="clear" w:color="auto" w:fill="FFFFFF"/>
              </w:rPr>
            </w:pPr>
            <w:r w:rsidRPr="00AE5968">
              <w:t>Коммунальное обслуживание</w:t>
            </w:r>
          </w:p>
        </w:tc>
        <w:tc>
          <w:tcPr>
            <w:tcW w:w="1925" w:type="dxa"/>
            <w:tcBorders>
              <w:top w:val="single" w:sz="4" w:space="0" w:color="auto"/>
              <w:left w:val="nil"/>
              <w:bottom w:val="single" w:sz="4" w:space="0" w:color="auto"/>
              <w:right w:val="single" w:sz="4" w:space="0" w:color="auto"/>
            </w:tcBorders>
            <w:noWrap/>
            <w:vAlign w:val="center"/>
          </w:tcPr>
          <w:p w14:paraId="09995CF8" w14:textId="46968454" w:rsidR="001E2BD6" w:rsidRPr="00AE5968" w:rsidRDefault="001E2BD6" w:rsidP="001E2BD6">
            <w:pPr>
              <w:suppressAutoHyphens w:val="0"/>
              <w:jc w:val="center"/>
              <w:rPr>
                <w:bCs/>
                <w:shd w:val="clear" w:color="auto" w:fill="FFFFFF"/>
              </w:rPr>
            </w:pPr>
            <w:r w:rsidRPr="00AE5968">
              <w:rPr>
                <w:bCs/>
                <w:shd w:val="clear" w:color="auto" w:fill="FFFFFF"/>
              </w:rPr>
              <w:t>Раздел земельного участка с кадастровым номером 28:01:010240:122</w:t>
            </w:r>
          </w:p>
        </w:tc>
        <w:tc>
          <w:tcPr>
            <w:tcW w:w="1855" w:type="dxa"/>
            <w:tcBorders>
              <w:top w:val="single" w:sz="4" w:space="0" w:color="auto"/>
              <w:left w:val="nil"/>
              <w:bottom w:val="single" w:sz="4" w:space="0" w:color="auto"/>
              <w:right w:val="single" w:sz="4" w:space="0" w:color="auto"/>
            </w:tcBorders>
            <w:vAlign w:val="center"/>
          </w:tcPr>
          <w:p w14:paraId="5B905C9A" w14:textId="175F543F" w:rsidR="001E2BD6" w:rsidRPr="00AE5968" w:rsidRDefault="001E2BD6" w:rsidP="001E2BD6">
            <w:pPr>
              <w:suppressAutoHyphens w:val="0"/>
              <w:jc w:val="center"/>
              <w:rPr>
                <w:bCs/>
                <w:shd w:val="clear" w:color="auto" w:fill="FFFFFF"/>
              </w:rPr>
            </w:pPr>
            <w:r w:rsidRPr="00AE5968">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4C3D56DD" w14:textId="3F2FC489" w:rsidR="001E2BD6" w:rsidRPr="00AE5968" w:rsidRDefault="001E2BD6" w:rsidP="001E2BD6">
            <w:pPr>
              <w:suppressAutoHyphens w:val="0"/>
              <w:jc w:val="center"/>
              <w:rPr>
                <w:bCs/>
                <w:shd w:val="clear" w:color="auto" w:fill="FFFFFF"/>
              </w:rPr>
            </w:pPr>
            <w:r w:rsidRPr="00AE5968">
              <w:t>102</w:t>
            </w:r>
          </w:p>
        </w:tc>
      </w:tr>
      <w:tr w:rsidR="001E2BD6" w:rsidRPr="00AE5968" w14:paraId="2FCA4565"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1A864EF5" w14:textId="32AB3DDC" w:rsidR="001E2BD6" w:rsidRPr="00AE5968" w:rsidRDefault="001E2BD6" w:rsidP="001E2BD6">
            <w:pPr>
              <w:suppressAutoHyphens w:val="0"/>
              <w:jc w:val="center"/>
              <w:rPr>
                <w:bCs/>
                <w:shd w:val="clear" w:color="auto" w:fill="FFFFFF"/>
              </w:rPr>
            </w:pPr>
            <w:r w:rsidRPr="00AE5968">
              <w:rPr>
                <w:bCs/>
                <w:shd w:val="clear" w:color="auto" w:fill="FFFFFF"/>
              </w:rPr>
              <w:t>12</w:t>
            </w:r>
          </w:p>
        </w:tc>
        <w:tc>
          <w:tcPr>
            <w:tcW w:w="1956" w:type="dxa"/>
            <w:tcBorders>
              <w:top w:val="single" w:sz="4" w:space="0" w:color="auto"/>
              <w:left w:val="nil"/>
              <w:bottom w:val="single" w:sz="4" w:space="0" w:color="auto"/>
              <w:right w:val="single" w:sz="4" w:space="0" w:color="auto"/>
            </w:tcBorders>
            <w:vAlign w:val="center"/>
          </w:tcPr>
          <w:p w14:paraId="2D8FCC9F" w14:textId="6E70FE81" w:rsidR="001E2BD6" w:rsidRPr="00AE5968" w:rsidRDefault="001E2BD6" w:rsidP="001E2BD6">
            <w:pPr>
              <w:suppressAutoHyphens w:val="0"/>
              <w:jc w:val="center"/>
              <w:rPr>
                <w:bCs/>
                <w:shd w:val="clear" w:color="auto" w:fill="FFFFFF"/>
              </w:rPr>
            </w:pPr>
            <w:r w:rsidRPr="00AE5968">
              <w:rPr>
                <w:bCs/>
                <w:shd w:val="clear" w:color="auto" w:fill="FFFFFF"/>
              </w:rPr>
              <w:t>Среднеэтажная жилая застройка</w:t>
            </w:r>
          </w:p>
        </w:tc>
        <w:tc>
          <w:tcPr>
            <w:tcW w:w="1925" w:type="dxa"/>
            <w:tcBorders>
              <w:top w:val="single" w:sz="4" w:space="0" w:color="auto"/>
              <w:left w:val="nil"/>
              <w:bottom w:val="single" w:sz="4" w:space="0" w:color="auto"/>
              <w:right w:val="single" w:sz="4" w:space="0" w:color="auto"/>
            </w:tcBorders>
            <w:noWrap/>
            <w:vAlign w:val="center"/>
          </w:tcPr>
          <w:p w14:paraId="00A9AB69" w14:textId="7FE0960B" w:rsidR="001E2BD6" w:rsidRPr="00AE5968" w:rsidRDefault="001E2BD6" w:rsidP="001E2BD6">
            <w:pPr>
              <w:suppressAutoHyphens w:val="0"/>
              <w:jc w:val="center"/>
              <w:rPr>
                <w:bCs/>
                <w:shd w:val="clear" w:color="auto" w:fill="FFFFFF"/>
              </w:rPr>
            </w:pPr>
            <w:r w:rsidRPr="00AE5968">
              <w:rPr>
                <w:bCs/>
                <w:shd w:val="clear" w:color="auto" w:fill="FFFFFF"/>
              </w:rPr>
              <w:t>Раздел земельного участка с кадастровым номером 28:01:010240:122</w:t>
            </w:r>
          </w:p>
        </w:tc>
        <w:tc>
          <w:tcPr>
            <w:tcW w:w="1855" w:type="dxa"/>
            <w:tcBorders>
              <w:top w:val="single" w:sz="4" w:space="0" w:color="auto"/>
              <w:left w:val="nil"/>
              <w:bottom w:val="single" w:sz="4" w:space="0" w:color="auto"/>
              <w:right w:val="single" w:sz="4" w:space="0" w:color="auto"/>
            </w:tcBorders>
            <w:vAlign w:val="center"/>
          </w:tcPr>
          <w:p w14:paraId="08217EBD" w14:textId="65E91583" w:rsidR="001E2BD6" w:rsidRPr="00AE5968" w:rsidRDefault="001E2BD6" w:rsidP="001E2BD6">
            <w:pPr>
              <w:suppressAutoHyphens w:val="0"/>
              <w:jc w:val="center"/>
              <w:rPr>
                <w:bCs/>
                <w:shd w:val="clear" w:color="auto" w:fill="FFFFFF"/>
              </w:rPr>
            </w:pPr>
            <w:r w:rsidRPr="00AE5968">
              <w:rPr>
                <w:bCs/>
                <w:shd w:val="clear" w:color="auto" w:fill="FFFFFF"/>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0807D6DB" w14:textId="39EB239F" w:rsidR="001E2BD6" w:rsidRPr="00AE5968" w:rsidRDefault="001E2BD6" w:rsidP="001E2BD6">
            <w:pPr>
              <w:suppressAutoHyphens w:val="0"/>
              <w:jc w:val="center"/>
              <w:rPr>
                <w:bCs/>
                <w:shd w:val="clear" w:color="auto" w:fill="FFFFFF"/>
              </w:rPr>
            </w:pPr>
            <w:r w:rsidRPr="00AE5968">
              <w:t>3586</w:t>
            </w:r>
          </w:p>
        </w:tc>
      </w:tr>
    </w:tbl>
    <w:p w14:paraId="768EF0D6" w14:textId="77777777" w:rsidR="00AE5968" w:rsidRDefault="00AE5968" w:rsidP="00D52DAA">
      <w:pPr>
        <w:autoSpaceDE w:val="0"/>
        <w:ind w:left="420"/>
        <w:jc w:val="center"/>
        <w:rPr>
          <w:rFonts w:eastAsia="GOST Type AU"/>
          <w:i/>
          <w:iCs/>
        </w:rPr>
      </w:pPr>
    </w:p>
    <w:p w14:paraId="021A2574" w14:textId="348F3FCA" w:rsidR="00D52DAA" w:rsidRDefault="00D52DAA" w:rsidP="00D52DAA">
      <w:pPr>
        <w:autoSpaceDE w:val="0"/>
        <w:ind w:left="420"/>
        <w:jc w:val="center"/>
        <w:rPr>
          <w:rFonts w:eastAsia="GOST Type AU"/>
          <w:i/>
          <w:iCs/>
        </w:rPr>
      </w:pPr>
      <w:r w:rsidRPr="00D52DAA">
        <w:rPr>
          <w:rFonts w:eastAsia="GOST Type AU"/>
          <w:i/>
          <w:iCs/>
        </w:rPr>
        <w:t>Ведомость образуемых земельных участков, 2 этап</w:t>
      </w:r>
    </w:p>
    <w:p w14:paraId="3B905E02" w14:textId="137FE3A5" w:rsidR="00ED402F" w:rsidRPr="00D52DAA" w:rsidRDefault="00ED402F" w:rsidP="00ED402F">
      <w:pPr>
        <w:autoSpaceDE w:val="0"/>
        <w:ind w:left="420"/>
        <w:jc w:val="right"/>
        <w:rPr>
          <w:rFonts w:eastAsia="GOST Type AU"/>
          <w:i/>
          <w:iCs/>
        </w:rPr>
      </w:pPr>
      <w:r>
        <w:rPr>
          <w:rFonts w:eastAsia="GOST Type AU"/>
          <w:i/>
          <w:iCs/>
        </w:rPr>
        <w:t>Таблица 2</w:t>
      </w:r>
    </w:p>
    <w:tbl>
      <w:tblPr>
        <w:tblW w:w="8097" w:type="dxa"/>
        <w:jc w:val="center"/>
        <w:tblLook w:val="04A0" w:firstRow="1" w:lastRow="0" w:firstColumn="1" w:lastColumn="0" w:noHBand="0" w:noVBand="1"/>
      </w:tblPr>
      <w:tblGrid>
        <w:gridCol w:w="1264"/>
        <w:gridCol w:w="1899"/>
        <w:gridCol w:w="2229"/>
        <w:gridCol w:w="1429"/>
        <w:gridCol w:w="1276"/>
      </w:tblGrid>
      <w:tr w:rsidR="00302530" w:rsidRPr="00AE5968" w14:paraId="1B4374D3" w14:textId="77777777" w:rsidTr="00302530">
        <w:trPr>
          <w:trHeight w:val="765"/>
          <w:tblHeader/>
          <w:jc w:val="center"/>
        </w:trPr>
        <w:tc>
          <w:tcPr>
            <w:tcW w:w="1159" w:type="dxa"/>
            <w:tcBorders>
              <w:top w:val="single" w:sz="4" w:space="0" w:color="auto"/>
              <w:left w:val="single" w:sz="4" w:space="0" w:color="auto"/>
              <w:bottom w:val="single" w:sz="4" w:space="0" w:color="auto"/>
              <w:right w:val="single" w:sz="4" w:space="0" w:color="auto"/>
            </w:tcBorders>
            <w:vAlign w:val="center"/>
            <w:hideMark/>
          </w:tcPr>
          <w:p w14:paraId="253E422B" w14:textId="2C5D8E6A" w:rsidR="00302530" w:rsidRPr="00AE5968" w:rsidRDefault="00302530" w:rsidP="00302530">
            <w:pPr>
              <w:suppressAutoHyphens w:val="0"/>
              <w:jc w:val="center"/>
              <w:rPr>
                <w:b/>
                <w:bCs/>
                <w:color w:val="000000"/>
                <w:lang w:eastAsia="ru-RU"/>
              </w:rPr>
            </w:pPr>
            <w:r w:rsidRPr="00AE5968">
              <w:lastRenderedPageBreak/>
              <w:t>Условный номер ЗУ</w:t>
            </w:r>
          </w:p>
        </w:tc>
        <w:tc>
          <w:tcPr>
            <w:tcW w:w="1899" w:type="dxa"/>
            <w:tcBorders>
              <w:top w:val="single" w:sz="4" w:space="0" w:color="auto"/>
              <w:left w:val="nil"/>
              <w:bottom w:val="single" w:sz="4" w:space="0" w:color="auto"/>
              <w:right w:val="single" w:sz="4" w:space="0" w:color="auto"/>
            </w:tcBorders>
            <w:noWrap/>
            <w:vAlign w:val="center"/>
            <w:hideMark/>
          </w:tcPr>
          <w:p w14:paraId="607D30B4" w14:textId="0DC07FEB" w:rsidR="00302530" w:rsidRPr="00AE5968" w:rsidRDefault="00302530" w:rsidP="00302530">
            <w:pPr>
              <w:suppressAutoHyphens w:val="0"/>
              <w:jc w:val="center"/>
              <w:rPr>
                <w:b/>
                <w:bCs/>
                <w:color w:val="000000"/>
                <w:lang w:eastAsia="ru-RU"/>
              </w:rPr>
            </w:pPr>
            <w:r w:rsidRPr="00AE5968">
              <w:t>Вид разрешенного использования земельного участка</w:t>
            </w:r>
          </w:p>
        </w:tc>
        <w:tc>
          <w:tcPr>
            <w:tcW w:w="2182" w:type="dxa"/>
            <w:tcBorders>
              <w:top w:val="single" w:sz="4" w:space="0" w:color="auto"/>
              <w:left w:val="nil"/>
              <w:bottom w:val="single" w:sz="4" w:space="0" w:color="auto"/>
              <w:right w:val="single" w:sz="4" w:space="0" w:color="auto"/>
            </w:tcBorders>
            <w:noWrap/>
            <w:vAlign w:val="center"/>
            <w:hideMark/>
          </w:tcPr>
          <w:p w14:paraId="3DC2555D" w14:textId="43ED275B" w:rsidR="00302530" w:rsidRPr="00AE5968" w:rsidRDefault="00302530" w:rsidP="00302530">
            <w:pPr>
              <w:suppressAutoHyphens w:val="0"/>
              <w:jc w:val="center"/>
              <w:rPr>
                <w:b/>
                <w:bCs/>
                <w:color w:val="000000"/>
                <w:lang w:eastAsia="ru-RU"/>
              </w:rPr>
            </w:pPr>
            <w:r w:rsidRPr="00AE5968">
              <w:t>Способ образования земельных участков</w:t>
            </w:r>
          </w:p>
        </w:tc>
        <w:tc>
          <w:tcPr>
            <w:tcW w:w="1276" w:type="dxa"/>
            <w:tcBorders>
              <w:top w:val="single" w:sz="4" w:space="0" w:color="auto"/>
              <w:left w:val="nil"/>
              <w:bottom w:val="single" w:sz="4" w:space="0" w:color="auto"/>
              <w:right w:val="single" w:sz="4" w:space="0" w:color="auto"/>
            </w:tcBorders>
            <w:vAlign w:val="center"/>
            <w:hideMark/>
          </w:tcPr>
          <w:p w14:paraId="6351A0CF" w14:textId="6779C59C" w:rsidR="00302530" w:rsidRPr="00AE5968" w:rsidRDefault="00302530" w:rsidP="00302530">
            <w:pPr>
              <w:suppressAutoHyphens w:val="0"/>
              <w:jc w:val="center"/>
              <w:rPr>
                <w:b/>
                <w:bCs/>
                <w:color w:val="000000"/>
                <w:lang w:eastAsia="ru-RU"/>
              </w:rPr>
            </w:pPr>
            <w:r w:rsidRPr="00AE5968">
              <w:t>Категория земель</w:t>
            </w:r>
          </w:p>
        </w:tc>
        <w:tc>
          <w:tcPr>
            <w:tcW w:w="1581" w:type="dxa"/>
            <w:tcBorders>
              <w:top w:val="single" w:sz="4" w:space="0" w:color="auto"/>
              <w:left w:val="nil"/>
              <w:bottom w:val="single" w:sz="4" w:space="0" w:color="auto"/>
              <w:right w:val="single" w:sz="4" w:space="0" w:color="auto"/>
            </w:tcBorders>
            <w:vAlign w:val="center"/>
            <w:hideMark/>
          </w:tcPr>
          <w:p w14:paraId="4D92FEBD" w14:textId="7CD779DF" w:rsidR="00302530" w:rsidRPr="00AE5968" w:rsidRDefault="00302530" w:rsidP="00302530">
            <w:pPr>
              <w:suppressAutoHyphens w:val="0"/>
              <w:jc w:val="center"/>
              <w:rPr>
                <w:b/>
                <w:bCs/>
                <w:color w:val="000000"/>
                <w:lang w:eastAsia="ru-RU"/>
              </w:rPr>
            </w:pPr>
            <w:r w:rsidRPr="00AE5968">
              <w:t xml:space="preserve">Площадь, </w:t>
            </w:r>
            <w:proofErr w:type="spellStart"/>
            <w:proofErr w:type="gramStart"/>
            <w:r w:rsidRPr="00AE5968">
              <w:t>кв.м</w:t>
            </w:r>
            <w:proofErr w:type="spellEnd"/>
            <w:proofErr w:type="gramEnd"/>
          </w:p>
        </w:tc>
      </w:tr>
      <w:tr w:rsidR="00302530" w:rsidRPr="00AE5968" w14:paraId="6491E749" w14:textId="77777777" w:rsidTr="00302530">
        <w:trPr>
          <w:trHeight w:val="3345"/>
          <w:jc w:val="center"/>
        </w:trPr>
        <w:tc>
          <w:tcPr>
            <w:tcW w:w="1159" w:type="dxa"/>
            <w:tcBorders>
              <w:top w:val="nil"/>
              <w:left w:val="single" w:sz="4" w:space="0" w:color="auto"/>
              <w:bottom w:val="single" w:sz="4" w:space="0" w:color="auto"/>
              <w:right w:val="single" w:sz="4" w:space="0" w:color="auto"/>
            </w:tcBorders>
            <w:noWrap/>
            <w:vAlign w:val="center"/>
          </w:tcPr>
          <w:p w14:paraId="04200280" w14:textId="4D182085" w:rsidR="00302530" w:rsidRPr="00AE5968" w:rsidRDefault="00302530" w:rsidP="00302530">
            <w:pPr>
              <w:suppressAutoHyphens w:val="0"/>
              <w:jc w:val="center"/>
              <w:rPr>
                <w:color w:val="000000"/>
                <w:lang w:eastAsia="ru-RU"/>
              </w:rPr>
            </w:pPr>
            <w:r w:rsidRPr="00AE5968">
              <w:rPr>
                <w:bCs/>
                <w:shd w:val="clear" w:color="auto" w:fill="FFFFFF"/>
              </w:rPr>
              <w:t>14</w:t>
            </w:r>
          </w:p>
        </w:tc>
        <w:tc>
          <w:tcPr>
            <w:tcW w:w="1899" w:type="dxa"/>
            <w:tcBorders>
              <w:top w:val="nil"/>
              <w:left w:val="nil"/>
              <w:bottom w:val="single" w:sz="4" w:space="0" w:color="auto"/>
              <w:right w:val="single" w:sz="4" w:space="0" w:color="auto"/>
            </w:tcBorders>
            <w:vAlign w:val="center"/>
          </w:tcPr>
          <w:p w14:paraId="5B0CABB6" w14:textId="31A46B74" w:rsidR="00302530" w:rsidRPr="00AE5968" w:rsidRDefault="00302530" w:rsidP="00302530">
            <w:pPr>
              <w:suppressAutoHyphens w:val="0"/>
              <w:jc w:val="center"/>
              <w:rPr>
                <w:color w:val="000000"/>
                <w:lang w:eastAsia="ru-RU"/>
              </w:rPr>
            </w:pPr>
            <w:r w:rsidRPr="00AE5968">
              <w:rPr>
                <w:bCs/>
                <w:shd w:val="clear" w:color="auto" w:fill="FFFFFF"/>
              </w:rPr>
              <w:t>Среднеэтажная жилая застройка</w:t>
            </w:r>
          </w:p>
        </w:tc>
        <w:tc>
          <w:tcPr>
            <w:tcW w:w="2182" w:type="dxa"/>
            <w:tcBorders>
              <w:top w:val="nil"/>
              <w:left w:val="nil"/>
              <w:bottom w:val="single" w:sz="4" w:space="0" w:color="auto"/>
              <w:right w:val="single" w:sz="4" w:space="0" w:color="auto"/>
            </w:tcBorders>
            <w:noWrap/>
            <w:vAlign w:val="center"/>
          </w:tcPr>
          <w:p w14:paraId="10243C56" w14:textId="0BBB1284" w:rsidR="00302530" w:rsidRPr="00AE5968" w:rsidRDefault="00302530" w:rsidP="00302530">
            <w:pPr>
              <w:suppressAutoHyphens w:val="0"/>
              <w:jc w:val="center"/>
              <w:rPr>
                <w:lang w:eastAsia="ru-RU"/>
              </w:rPr>
            </w:pPr>
            <w:r w:rsidRPr="00AE5968">
              <w:rPr>
                <w:bCs/>
                <w:shd w:val="clear" w:color="auto" w:fill="FFFFFF"/>
              </w:rPr>
              <w:t>Перераспределение земельных участков с кадастровыми номерами 28:01:010240:23, 28:01:010240:48, 28:01:010240:115, 28:01:010240:12, 28:01:010240:26, 28:01:010240:28, 28:01:010240:20 и с условным номером 07, с землями, находящимся в государственной или муниципальной собственности</w:t>
            </w:r>
          </w:p>
        </w:tc>
        <w:tc>
          <w:tcPr>
            <w:tcW w:w="1276" w:type="dxa"/>
            <w:tcBorders>
              <w:top w:val="nil"/>
              <w:left w:val="nil"/>
              <w:bottom w:val="single" w:sz="4" w:space="0" w:color="auto"/>
              <w:right w:val="single" w:sz="4" w:space="0" w:color="auto"/>
            </w:tcBorders>
            <w:vAlign w:val="center"/>
          </w:tcPr>
          <w:p w14:paraId="592B7333" w14:textId="22C20F79" w:rsidR="00302530" w:rsidRPr="00AE5968" w:rsidRDefault="00302530" w:rsidP="00302530">
            <w:pPr>
              <w:suppressAutoHyphens w:val="0"/>
              <w:jc w:val="center"/>
              <w:rPr>
                <w:color w:val="000000"/>
                <w:lang w:eastAsia="ru-RU"/>
              </w:rPr>
            </w:pPr>
            <w:r w:rsidRPr="00AE5968">
              <w:t>Земли населенных пунктов</w:t>
            </w:r>
          </w:p>
        </w:tc>
        <w:tc>
          <w:tcPr>
            <w:tcW w:w="1581" w:type="dxa"/>
            <w:tcBorders>
              <w:top w:val="nil"/>
              <w:left w:val="nil"/>
              <w:bottom w:val="single" w:sz="4" w:space="0" w:color="auto"/>
              <w:right w:val="single" w:sz="4" w:space="0" w:color="auto"/>
            </w:tcBorders>
            <w:vAlign w:val="center"/>
          </w:tcPr>
          <w:p w14:paraId="72EF6210" w14:textId="09D84D4F" w:rsidR="00302530" w:rsidRPr="00AE5968" w:rsidRDefault="00302530" w:rsidP="00302530">
            <w:pPr>
              <w:suppressAutoHyphens w:val="0"/>
              <w:jc w:val="center"/>
              <w:rPr>
                <w:lang w:eastAsia="ru-RU"/>
              </w:rPr>
            </w:pPr>
            <w:r w:rsidRPr="00AE5968">
              <w:t>5001</w:t>
            </w:r>
          </w:p>
        </w:tc>
      </w:tr>
      <w:tr w:rsidR="005231E8" w:rsidRPr="00AE5968" w14:paraId="7D2DA6C7" w14:textId="77777777" w:rsidTr="00302530">
        <w:trPr>
          <w:trHeight w:val="3345"/>
          <w:jc w:val="center"/>
        </w:trPr>
        <w:tc>
          <w:tcPr>
            <w:tcW w:w="1159" w:type="dxa"/>
            <w:tcBorders>
              <w:top w:val="nil"/>
              <w:left w:val="single" w:sz="4" w:space="0" w:color="auto"/>
              <w:bottom w:val="single" w:sz="4" w:space="0" w:color="auto"/>
              <w:right w:val="single" w:sz="4" w:space="0" w:color="auto"/>
            </w:tcBorders>
            <w:noWrap/>
            <w:vAlign w:val="center"/>
          </w:tcPr>
          <w:p w14:paraId="33E6581B" w14:textId="6BDEFBB6" w:rsidR="005231E8" w:rsidRPr="00AE5968" w:rsidRDefault="005231E8" w:rsidP="005231E8">
            <w:pPr>
              <w:suppressAutoHyphens w:val="0"/>
              <w:jc w:val="center"/>
              <w:rPr>
                <w:color w:val="000000"/>
                <w:lang w:eastAsia="ru-RU"/>
              </w:rPr>
            </w:pPr>
            <w:r w:rsidRPr="00AE5968">
              <w:rPr>
                <w:bCs/>
                <w:shd w:val="clear" w:color="auto" w:fill="FFFFFF"/>
              </w:rPr>
              <w:t>15</w:t>
            </w:r>
          </w:p>
        </w:tc>
        <w:tc>
          <w:tcPr>
            <w:tcW w:w="1899" w:type="dxa"/>
            <w:tcBorders>
              <w:top w:val="nil"/>
              <w:left w:val="nil"/>
              <w:bottom w:val="single" w:sz="4" w:space="0" w:color="auto"/>
              <w:right w:val="single" w:sz="4" w:space="0" w:color="auto"/>
            </w:tcBorders>
            <w:vAlign w:val="center"/>
          </w:tcPr>
          <w:p w14:paraId="26CECD51" w14:textId="646B6655" w:rsidR="005231E8" w:rsidRPr="00AE5968" w:rsidRDefault="005231E8" w:rsidP="005231E8">
            <w:pPr>
              <w:suppressAutoHyphens w:val="0"/>
              <w:jc w:val="center"/>
              <w:rPr>
                <w:color w:val="000000"/>
                <w:lang w:eastAsia="ru-RU"/>
              </w:rPr>
            </w:pPr>
            <w:r w:rsidRPr="00AE5968">
              <w:rPr>
                <w:bCs/>
                <w:shd w:val="clear" w:color="auto" w:fill="FFFFFF"/>
              </w:rPr>
              <w:t>Среднеэтажная жилая застройка</w:t>
            </w:r>
          </w:p>
        </w:tc>
        <w:tc>
          <w:tcPr>
            <w:tcW w:w="2182" w:type="dxa"/>
            <w:tcBorders>
              <w:top w:val="nil"/>
              <w:left w:val="nil"/>
              <w:bottom w:val="single" w:sz="4" w:space="0" w:color="auto"/>
              <w:right w:val="single" w:sz="4" w:space="0" w:color="auto"/>
            </w:tcBorders>
            <w:noWrap/>
            <w:vAlign w:val="center"/>
          </w:tcPr>
          <w:p w14:paraId="66A7572B" w14:textId="0741B668" w:rsidR="005231E8" w:rsidRPr="00AE5968" w:rsidRDefault="005231E8" w:rsidP="005231E8">
            <w:pPr>
              <w:suppressAutoHyphens w:val="0"/>
              <w:jc w:val="center"/>
              <w:rPr>
                <w:lang w:eastAsia="ru-RU"/>
              </w:rPr>
            </w:pPr>
            <w:r w:rsidRPr="00AE5968">
              <w:rPr>
                <w:bCs/>
                <w:shd w:val="clear" w:color="auto" w:fill="FFFFFF"/>
              </w:rPr>
              <w:t>Перераспределение земельных участков с кадастровыми номерами 28:01:010240:181, 28:01:010240:110, 28:01:010240:31, 28:01:010240:32, 28:01:010240:112 и земельного участка с условным номером 03</w:t>
            </w:r>
          </w:p>
        </w:tc>
        <w:tc>
          <w:tcPr>
            <w:tcW w:w="1276" w:type="dxa"/>
            <w:tcBorders>
              <w:top w:val="nil"/>
              <w:left w:val="nil"/>
              <w:bottom w:val="single" w:sz="4" w:space="0" w:color="auto"/>
              <w:right w:val="single" w:sz="4" w:space="0" w:color="auto"/>
            </w:tcBorders>
            <w:vAlign w:val="center"/>
          </w:tcPr>
          <w:p w14:paraId="3CC7F60C" w14:textId="7EFF59FE" w:rsidR="005231E8" w:rsidRPr="00AE5968" w:rsidRDefault="005231E8" w:rsidP="005231E8">
            <w:pPr>
              <w:suppressAutoHyphens w:val="0"/>
              <w:jc w:val="center"/>
              <w:rPr>
                <w:color w:val="000000"/>
                <w:lang w:eastAsia="ru-RU"/>
              </w:rPr>
            </w:pPr>
            <w:r w:rsidRPr="00AE5968">
              <w:t>Земли населенных пунктов</w:t>
            </w:r>
          </w:p>
        </w:tc>
        <w:tc>
          <w:tcPr>
            <w:tcW w:w="1581" w:type="dxa"/>
            <w:tcBorders>
              <w:top w:val="nil"/>
              <w:left w:val="nil"/>
              <w:bottom w:val="single" w:sz="4" w:space="0" w:color="auto"/>
              <w:right w:val="single" w:sz="4" w:space="0" w:color="auto"/>
            </w:tcBorders>
            <w:vAlign w:val="center"/>
          </w:tcPr>
          <w:p w14:paraId="5E36F3A3" w14:textId="252C578B" w:rsidR="005231E8" w:rsidRPr="00AE5968" w:rsidRDefault="005231E8" w:rsidP="005231E8">
            <w:pPr>
              <w:suppressAutoHyphens w:val="0"/>
              <w:jc w:val="center"/>
              <w:rPr>
                <w:lang w:eastAsia="ru-RU"/>
              </w:rPr>
            </w:pPr>
            <w:r w:rsidRPr="00AE5968">
              <w:t>4097</w:t>
            </w:r>
          </w:p>
        </w:tc>
      </w:tr>
      <w:tr w:rsidR="005231E8" w:rsidRPr="00AE5968" w14:paraId="4B247005" w14:textId="77777777" w:rsidTr="00AE5968">
        <w:trPr>
          <w:trHeight w:val="2293"/>
          <w:jc w:val="center"/>
        </w:trPr>
        <w:tc>
          <w:tcPr>
            <w:tcW w:w="1159" w:type="dxa"/>
            <w:tcBorders>
              <w:top w:val="nil"/>
              <w:left w:val="single" w:sz="4" w:space="0" w:color="auto"/>
              <w:bottom w:val="single" w:sz="4" w:space="0" w:color="auto"/>
              <w:right w:val="single" w:sz="4" w:space="0" w:color="auto"/>
            </w:tcBorders>
            <w:noWrap/>
            <w:vAlign w:val="center"/>
          </w:tcPr>
          <w:p w14:paraId="1FC79BD9" w14:textId="36198EBB" w:rsidR="005231E8" w:rsidRPr="00AE5968" w:rsidRDefault="005231E8" w:rsidP="005231E8">
            <w:pPr>
              <w:suppressAutoHyphens w:val="0"/>
              <w:jc w:val="center"/>
              <w:rPr>
                <w:color w:val="000000"/>
                <w:lang w:eastAsia="ru-RU"/>
              </w:rPr>
            </w:pPr>
            <w:r w:rsidRPr="00AE5968">
              <w:rPr>
                <w:bCs/>
                <w:shd w:val="clear" w:color="auto" w:fill="FFFFFF"/>
              </w:rPr>
              <w:t>16</w:t>
            </w:r>
          </w:p>
        </w:tc>
        <w:tc>
          <w:tcPr>
            <w:tcW w:w="1899" w:type="dxa"/>
            <w:tcBorders>
              <w:top w:val="nil"/>
              <w:left w:val="nil"/>
              <w:bottom w:val="single" w:sz="4" w:space="0" w:color="auto"/>
              <w:right w:val="single" w:sz="4" w:space="0" w:color="auto"/>
            </w:tcBorders>
            <w:vAlign w:val="center"/>
          </w:tcPr>
          <w:p w14:paraId="47B2A0DC" w14:textId="0D85631E" w:rsidR="005231E8" w:rsidRPr="00AE5968" w:rsidRDefault="005231E8" w:rsidP="005231E8">
            <w:pPr>
              <w:suppressAutoHyphens w:val="0"/>
              <w:jc w:val="center"/>
              <w:rPr>
                <w:color w:val="000000"/>
                <w:lang w:eastAsia="ru-RU"/>
              </w:rPr>
            </w:pPr>
            <w:r w:rsidRPr="00AE5968">
              <w:rPr>
                <w:bCs/>
                <w:shd w:val="clear" w:color="auto" w:fill="FFFFFF"/>
              </w:rPr>
              <w:t>Многоэтажная жилая застройка (высотная застройка)</w:t>
            </w:r>
          </w:p>
        </w:tc>
        <w:tc>
          <w:tcPr>
            <w:tcW w:w="2182" w:type="dxa"/>
            <w:tcBorders>
              <w:top w:val="nil"/>
              <w:left w:val="nil"/>
              <w:bottom w:val="single" w:sz="4" w:space="0" w:color="auto"/>
              <w:right w:val="single" w:sz="4" w:space="0" w:color="auto"/>
            </w:tcBorders>
            <w:noWrap/>
            <w:vAlign w:val="center"/>
          </w:tcPr>
          <w:p w14:paraId="2AD1E746" w14:textId="51383ECE" w:rsidR="005231E8" w:rsidRPr="00AE5968" w:rsidRDefault="005231E8" w:rsidP="005231E8">
            <w:pPr>
              <w:suppressAutoHyphens w:val="0"/>
              <w:jc w:val="center"/>
              <w:rPr>
                <w:lang w:eastAsia="ru-RU"/>
              </w:rPr>
            </w:pPr>
            <w:r w:rsidRPr="00AE5968">
              <w:rPr>
                <w:bCs/>
                <w:shd w:val="clear" w:color="auto" w:fill="FFFFFF"/>
              </w:rPr>
              <w:t xml:space="preserve">Перераспределение земельных участков с кадастровыми номерами 28:01:010240:22, 28:01:010240:43, 28:01:010240:47, 28:01:010240:44, 28:01:010240:113, 28:01:010240:40, с условным номером 06, 09 и уточняемых земельных участков :15, :46, :41 с землями, </w:t>
            </w:r>
            <w:r w:rsidRPr="00AE5968">
              <w:rPr>
                <w:bCs/>
                <w:shd w:val="clear" w:color="auto" w:fill="FFFFFF"/>
              </w:rPr>
              <w:lastRenderedPageBreak/>
              <w:t>находящимися в государственной или муниципальной собственности</w:t>
            </w:r>
          </w:p>
        </w:tc>
        <w:tc>
          <w:tcPr>
            <w:tcW w:w="1276" w:type="dxa"/>
            <w:tcBorders>
              <w:top w:val="nil"/>
              <w:left w:val="nil"/>
              <w:bottom w:val="single" w:sz="4" w:space="0" w:color="auto"/>
              <w:right w:val="single" w:sz="4" w:space="0" w:color="auto"/>
            </w:tcBorders>
            <w:vAlign w:val="center"/>
          </w:tcPr>
          <w:p w14:paraId="51A2299E" w14:textId="75CE348F" w:rsidR="005231E8" w:rsidRPr="00AE5968" w:rsidRDefault="005231E8" w:rsidP="005231E8">
            <w:pPr>
              <w:suppressAutoHyphens w:val="0"/>
              <w:jc w:val="center"/>
              <w:rPr>
                <w:color w:val="000000"/>
                <w:lang w:eastAsia="ru-RU"/>
              </w:rPr>
            </w:pPr>
            <w:r w:rsidRPr="00AE5968">
              <w:lastRenderedPageBreak/>
              <w:t>Земли населенных пунктов</w:t>
            </w:r>
          </w:p>
        </w:tc>
        <w:tc>
          <w:tcPr>
            <w:tcW w:w="1581" w:type="dxa"/>
            <w:tcBorders>
              <w:top w:val="nil"/>
              <w:left w:val="nil"/>
              <w:bottom w:val="single" w:sz="4" w:space="0" w:color="auto"/>
              <w:right w:val="single" w:sz="4" w:space="0" w:color="auto"/>
            </w:tcBorders>
            <w:vAlign w:val="center"/>
          </w:tcPr>
          <w:p w14:paraId="55236D49" w14:textId="02C335FC" w:rsidR="005231E8" w:rsidRPr="00AE5968" w:rsidRDefault="005231E8" w:rsidP="005231E8">
            <w:pPr>
              <w:suppressAutoHyphens w:val="0"/>
              <w:jc w:val="center"/>
              <w:rPr>
                <w:lang w:eastAsia="ru-RU"/>
              </w:rPr>
            </w:pPr>
            <w:r w:rsidRPr="00AE5968">
              <w:rPr>
                <w:bCs/>
                <w:shd w:val="clear" w:color="auto" w:fill="FFFFFF"/>
              </w:rPr>
              <w:t>8522</w:t>
            </w:r>
          </w:p>
        </w:tc>
      </w:tr>
      <w:tr w:rsidR="005231E8" w:rsidRPr="00AE5968" w14:paraId="06747B8A" w14:textId="77777777" w:rsidTr="00302530">
        <w:trPr>
          <w:trHeight w:val="3345"/>
          <w:jc w:val="center"/>
        </w:trPr>
        <w:tc>
          <w:tcPr>
            <w:tcW w:w="1159" w:type="dxa"/>
            <w:tcBorders>
              <w:top w:val="nil"/>
              <w:left w:val="single" w:sz="4" w:space="0" w:color="auto"/>
              <w:bottom w:val="single" w:sz="4" w:space="0" w:color="auto"/>
              <w:right w:val="single" w:sz="4" w:space="0" w:color="auto"/>
            </w:tcBorders>
            <w:noWrap/>
            <w:vAlign w:val="center"/>
          </w:tcPr>
          <w:p w14:paraId="05E5862B" w14:textId="3349D1AD" w:rsidR="005231E8" w:rsidRPr="00AE5968" w:rsidRDefault="005231E8" w:rsidP="005231E8">
            <w:pPr>
              <w:suppressAutoHyphens w:val="0"/>
              <w:jc w:val="center"/>
              <w:rPr>
                <w:lang w:eastAsia="ru-RU"/>
              </w:rPr>
            </w:pPr>
            <w:r w:rsidRPr="00AE5968">
              <w:rPr>
                <w:bCs/>
                <w:shd w:val="clear" w:color="auto" w:fill="FFFFFF"/>
              </w:rPr>
              <w:t>16*</w:t>
            </w:r>
          </w:p>
        </w:tc>
        <w:tc>
          <w:tcPr>
            <w:tcW w:w="1899" w:type="dxa"/>
            <w:tcBorders>
              <w:top w:val="nil"/>
              <w:left w:val="nil"/>
              <w:bottom w:val="single" w:sz="4" w:space="0" w:color="auto"/>
              <w:right w:val="single" w:sz="4" w:space="0" w:color="auto"/>
            </w:tcBorders>
            <w:vAlign w:val="center"/>
          </w:tcPr>
          <w:p w14:paraId="5158C5FC" w14:textId="31FD999D" w:rsidR="005231E8" w:rsidRPr="00AE5968" w:rsidRDefault="005231E8" w:rsidP="005231E8">
            <w:pPr>
              <w:suppressAutoHyphens w:val="0"/>
              <w:jc w:val="center"/>
              <w:rPr>
                <w:lang w:eastAsia="ru-RU"/>
              </w:rPr>
            </w:pPr>
            <w:r w:rsidRPr="00AE5968">
              <w:rPr>
                <w:bCs/>
                <w:shd w:val="clear" w:color="auto" w:fill="FFFFFF"/>
              </w:rPr>
              <w:t>Земельные участки (территории) общего пользования</w:t>
            </w:r>
          </w:p>
        </w:tc>
        <w:tc>
          <w:tcPr>
            <w:tcW w:w="2182" w:type="dxa"/>
            <w:tcBorders>
              <w:top w:val="nil"/>
              <w:left w:val="nil"/>
              <w:bottom w:val="single" w:sz="4" w:space="0" w:color="auto"/>
              <w:right w:val="single" w:sz="4" w:space="0" w:color="auto"/>
            </w:tcBorders>
            <w:noWrap/>
            <w:vAlign w:val="center"/>
          </w:tcPr>
          <w:p w14:paraId="55B02E63" w14:textId="68FAE59D" w:rsidR="005231E8" w:rsidRPr="00AE5968" w:rsidRDefault="005231E8" w:rsidP="005231E8">
            <w:pPr>
              <w:suppressAutoHyphens w:val="0"/>
              <w:jc w:val="center"/>
              <w:rPr>
                <w:lang w:eastAsia="ru-RU"/>
              </w:rPr>
            </w:pPr>
            <w:r w:rsidRPr="00AE5968">
              <w:rPr>
                <w:bCs/>
                <w:shd w:val="clear" w:color="auto" w:fill="FFFFFF"/>
              </w:rPr>
              <w:t>Перераспределение земельных участков с кадастровыми номерами 28:01:010240:22, 28:01:010240:43, 28:01:010240:47, 28:01:010240:44, 28:01:010240:113, 28:01:010240:40, с условным номером 06, 09 и уточняемых земельных участков :15, :46, :41 с землями, находящимися в государственной или муниципальной собственности</w:t>
            </w:r>
          </w:p>
        </w:tc>
        <w:tc>
          <w:tcPr>
            <w:tcW w:w="1276" w:type="dxa"/>
            <w:tcBorders>
              <w:top w:val="nil"/>
              <w:left w:val="nil"/>
              <w:bottom w:val="single" w:sz="4" w:space="0" w:color="auto"/>
              <w:right w:val="single" w:sz="4" w:space="0" w:color="auto"/>
            </w:tcBorders>
            <w:vAlign w:val="center"/>
          </w:tcPr>
          <w:p w14:paraId="62F05DA3" w14:textId="7C47A01B" w:rsidR="005231E8" w:rsidRPr="00AE5968" w:rsidRDefault="005231E8" w:rsidP="005231E8">
            <w:pPr>
              <w:suppressAutoHyphens w:val="0"/>
              <w:jc w:val="center"/>
              <w:rPr>
                <w:lang w:eastAsia="ru-RU"/>
              </w:rPr>
            </w:pPr>
            <w:r w:rsidRPr="00AE5968">
              <w:t>Земли населенных пунктов</w:t>
            </w:r>
          </w:p>
        </w:tc>
        <w:tc>
          <w:tcPr>
            <w:tcW w:w="1581" w:type="dxa"/>
            <w:tcBorders>
              <w:top w:val="nil"/>
              <w:left w:val="nil"/>
              <w:bottom w:val="single" w:sz="4" w:space="0" w:color="auto"/>
              <w:right w:val="single" w:sz="4" w:space="0" w:color="auto"/>
            </w:tcBorders>
            <w:vAlign w:val="center"/>
          </w:tcPr>
          <w:p w14:paraId="3A450F9B" w14:textId="62D63779" w:rsidR="005231E8" w:rsidRPr="00AE5968" w:rsidRDefault="005231E8" w:rsidP="005231E8">
            <w:pPr>
              <w:suppressAutoHyphens w:val="0"/>
              <w:jc w:val="center"/>
              <w:rPr>
                <w:lang w:eastAsia="ru-RU"/>
              </w:rPr>
            </w:pPr>
            <w:r w:rsidRPr="00AE5968">
              <w:rPr>
                <w:bCs/>
                <w:shd w:val="clear" w:color="auto" w:fill="FFFFFF"/>
              </w:rPr>
              <w:t>14</w:t>
            </w:r>
          </w:p>
        </w:tc>
      </w:tr>
    </w:tbl>
    <w:p w14:paraId="421236B1" w14:textId="77777777" w:rsidR="00966612" w:rsidRPr="00B4351E" w:rsidRDefault="00966612" w:rsidP="00B4351E">
      <w:pPr>
        <w:autoSpaceDE w:val="0"/>
        <w:rPr>
          <w:rFonts w:eastAsia="GOST Type AU"/>
          <w:i/>
          <w:iCs/>
        </w:rPr>
      </w:pPr>
    </w:p>
    <w:p w14:paraId="4F9C6009" w14:textId="77777777" w:rsidR="00750135" w:rsidRDefault="00750135" w:rsidP="00750135">
      <w:pPr>
        <w:autoSpaceDE w:val="0"/>
        <w:ind w:left="420"/>
        <w:jc w:val="center"/>
        <w:rPr>
          <w:rFonts w:eastAsia="GOST Type AU"/>
          <w:i/>
          <w:iCs/>
        </w:rPr>
      </w:pPr>
    </w:p>
    <w:p w14:paraId="47E34999" w14:textId="4F38C2F7" w:rsidR="00750135" w:rsidRDefault="00750135" w:rsidP="00750135">
      <w:pPr>
        <w:autoSpaceDE w:val="0"/>
        <w:ind w:left="420"/>
        <w:jc w:val="center"/>
        <w:rPr>
          <w:rFonts w:eastAsia="GOST Type AU"/>
          <w:i/>
          <w:iCs/>
        </w:rPr>
      </w:pPr>
      <w:r w:rsidRPr="00D52DAA">
        <w:rPr>
          <w:rFonts w:eastAsia="GOST Type AU"/>
          <w:i/>
          <w:iCs/>
        </w:rPr>
        <w:t xml:space="preserve">Ведомость образуемых земельных участков, </w:t>
      </w:r>
      <w:r>
        <w:rPr>
          <w:rFonts w:eastAsia="GOST Type AU"/>
          <w:i/>
          <w:iCs/>
        </w:rPr>
        <w:t>3</w:t>
      </w:r>
      <w:r w:rsidRPr="00D52DAA">
        <w:rPr>
          <w:rFonts w:eastAsia="GOST Type AU"/>
          <w:i/>
          <w:iCs/>
        </w:rPr>
        <w:t xml:space="preserve"> этап</w:t>
      </w:r>
    </w:p>
    <w:p w14:paraId="758B5F4D" w14:textId="25838645" w:rsidR="00750135" w:rsidRPr="00D52DAA" w:rsidRDefault="00750135" w:rsidP="00750135">
      <w:pPr>
        <w:autoSpaceDE w:val="0"/>
        <w:ind w:left="420"/>
        <w:jc w:val="right"/>
        <w:rPr>
          <w:rFonts w:eastAsia="GOST Type AU"/>
          <w:i/>
          <w:iCs/>
        </w:rPr>
      </w:pPr>
      <w:r>
        <w:rPr>
          <w:rFonts w:eastAsia="GOST Type AU"/>
          <w:i/>
          <w:iCs/>
        </w:rPr>
        <w:t>Таблица 3</w:t>
      </w:r>
    </w:p>
    <w:tbl>
      <w:tblPr>
        <w:tblW w:w="8172" w:type="dxa"/>
        <w:jc w:val="center"/>
        <w:tblLayout w:type="fixed"/>
        <w:tblLook w:val="04A0" w:firstRow="1" w:lastRow="0" w:firstColumn="1" w:lastColumn="0" w:noHBand="0" w:noVBand="1"/>
      </w:tblPr>
      <w:tblGrid>
        <w:gridCol w:w="1271"/>
        <w:gridCol w:w="1843"/>
        <w:gridCol w:w="2410"/>
        <w:gridCol w:w="1275"/>
        <w:gridCol w:w="1373"/>
      </w:tblGrid>
      <w:tr w:rsidR="005231E8" w:rsidRPr="00AE5968" w14:paraId="448DFF08" w14:textId="77777777" w:rsidTr="00AE5968">
        <w:trPr>
          <w:trHeight w:val="765"/>
          <w:tblHeade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68DEFE3E" w14:textId="6F29AA62" w:rsidR="005231E8" w:rsidRPr="00AE5968" w:rsidRDefault="005231E8" w:rsidP="005231E8">
            <w:pPr>
              <w:suppressAutoHyphens w:val="0"/>
              <w:jc w:val="center"/>
              <w:rPr>
                <w:b/>
                <w:bCs/>
                <w:color w:val="000000"/>
                <w:lang w:eastAsia="ru-RU"/>
              </w:rPr>
            </w:pPr>
            <w:r w:rsidRPr="00AE5968">
              <w:t>Условный номер ЗУ</w:t>
            </w:r>
          </w:p>
        </w:tc>
        <w:tc>
          <w:tcPr>
            <w:tcW w:w="1843" w:type="dxa"/>
            <w:tcBorders>
              <w:top w:val="single" w:sz="4" w:space="0" w:color="auto"/>
              <w:left w:val="nil"/>
              <w:bottom w:val="single" w:sz="4" w:space="0" w:color="auto"/>
              <w:right w:val="single" w:sz="4" w:space="0" w:color="auto"/>
            </w:tcBorders>
            <w:noWrap/>
            <w:vAlign w:val="center"/>
            <w:hideMark/>
          </w:tcPr>
          <w:p w14:paraId="4DCC8ABB" w14:textId="6D47E1CB" w:rsidR="005231E8" w:rsidRPr="00AE5968" w:rsidRDefault="005231E8" w:rsidP="005231E8">
            <w:pPr>
              <w:suppressAutoHyphens w:val="0"/>
              <w:jc w:val="center"/>
              <w:rPr>
                <w:b/>
                <w:bCs/>
                <w:color w:val="000000"/>
                <w:lang w:eastAsia="ru-RU"/>
              </w:rPr>
            </w:pPr>
            <w:r w:rsidRPr="00AE5968">
              <w:t>Вид разрешенного использования земельного участка</w:t>
            </w:r>
          </w:p>
        </w:tc>
        <w:tc>
          <w:tcPr>
            <w:tcW w:w="2410" w:type="dxa"/>
            <w:tcBorders>
              <w:top w:val="single" w:sz="4" w:space="0" w:color="auto"/>
              <w:left w:val="nil"/>
              <w:bottom w:val="single" w:sz="4" w:space="0" w:color="auto"/>
              <w:right w:val="single" w:sz="4" w:space="0" w:color="auto"/>
            </w:tcBorders>
            <w:noWrap/>
            <w:vAlign w:val="center"/>
            <w:hideMark/>
          </w:tcPr>
          <w:p w14:paraId="3AF30B97" w14:textId="251315E4" w:rsidR="005231E8" w:rsidRPr="00AE5968" w:rsidRDefault="005231E8" w:rsidP="005231E8">
            <w:pPr>
              <w:suppressAutoHyphens w:val="0"/>
              <w:jc w:val="center"/>
              <w:rPr>
                <w:b/>
                <w:bCs/>
                <w:color w:val="000000"/>
                <w:lang w:eastAsia="ru-RU"/>
              </w:rPr>
            </w:pPr>
            <w:r w:rsidRPr="00AE5968">
              <w:t>Способ образования земельных участков</w:t>
            </w:r>
          </w:p>
        </w:tc>
        <w:tc>
          <w:tcPr>
            <w:tcW w:w="1275" w:type="dxa"/>
            <w:tcBorders>
              <w:top w:val="single" w:sz="4" w:space="0" w:color="auto"/>
              <w:left w:val="nil"/>
              <w:bottom w:val="single" w:sz="4" w:space="0" w:color="auto"/>
              <w:right w:val="single" w:sz="4" w:space="0" w:color="auto"/>
            </w:tcBorders>
            <w:vAlign w:val="center"/>
            <w:hideMark/>
          </w:tcPr>
          <w:p w14:paraId="191069AA" w14:textId="51A5F5EF" w:rsidR="005231E8" w:rsidRPr="00AE5968" w:rsidRDefault="005231E8" w:rsidP="005231E8">
            <w:pPr>
              <w:suppressAutoHyphens w:val="0"/>
              <w:jc w:val="center"/>
              <w:rPr>
                <w:b/>
                <w:bCs/>
                <w:color w:val="000000"/>
                <w:lang w:eastAsia="ru-RU"/>
              </w:rPr>
            </w:pPr>
            <w:r w:rsidRPr="00AE5968">
              <w:t>Категория земель</w:t>
            </w:r>
          </w:p>
        </w:tc>
        <w:tc>
          <w:tcPr>
            <w:tcW w:w="1373" w:type="dxa"/>
            <w:tcBorders>
              <w:top w:val="single" w:sz="4" w:space="0" w:color="auto"/>
              <w:left w:val="nil"/>
              <w:bottom w:val="single" w:sz="4" w:space="0" w:color="auto"/>
              <w:right w:val="single" w:sz="4" w:space="0" w:color="auto"/>
            </w:tcBorders>
            <w:vAlign w:val="center"/>
            <w:hideMark/>
          </w:tcPr>
          <w:p w14:paraId="25B24F03" w14:textId="2097B1EF" w:rsidR="005231E8" w:rsidRPr="00AE5968" w:rsidRDefault="005231E8" w:rsidP="005231E8">
            <w:pPr>
              <w:suppressAutoHyphens w:val="0"/>
              <w:jc w:val="center"/>
              <w:rPr>
                <w:b/>
                <w:bCs/>
                <w:color w:val="000000"/>
                <w:lang w:eastAsia="ru-RU"/>
              </w:rPr>
            </w:pPr>
            <w:r w:rsidRPr="00AE5968">
              <w:t xml:space="preserve">Площадь, </w:t>
            </w:r>
            <w:proofErr w:type="gramStart"/>
            <w:r w:rsidRPr="00AE5968">
              <w:t>кв.м</w:t>
            </w:r>
            <w:proofErr w:type="gramEnd"/>
          </w:p>
        </w:tc>
      </w:tr>
      <w:tr w:rsidR="005231E8" w:rsidRPr="00AE5968" w14:paraId="174F64A3" w14:textId="77777777" w:rsidTr="00AE5968">
        <w:trPr>
          <w:trHeight w:val="1530"/>
          <w:jc w:val="center"/>
        </w:trPr>
        <w:tc>
          <w:tcPr>
            <w:tcW w:w="1271" w:type="dxa"/>
            <w:tcBorders>
              <w:top w:val="nil"/>
              <w:left w:val="single" w:sz="4" w:space="0" w:color="auto"/>
              <w:bottom w:val="single" w:sz="4" w:space="0" w:color="auto"/>
              <w:right w:val="single" w:sz="4" w:space="0" w:color="auto"/>
            </w:tcBorders>
            <w:noWrap/>
            <w:vAlign w:val="center"/>
          </w:tcPr>
          <w:p w14:paraId="167DA0B0" w14:textId="13C20C89" w:rsidR="005231E8" w:rsidRPr="00AE5968" w:rsidRDefault="005231E8" w:rsidP="005231E8">
            <w:pPr>
              <w:suppressAutoHyphens w:val="0"/>
              <w:jc w:val="center"/>
              <w:rPr>
                <w:lang w:eastAsia="ru-RU"/>
              </w:rPr>
            </w:pPr>
            <w:r w:rsidRPr="00AE5968">
              <w:rPr>
                <w:bCs/>
                <w:shd w:val="clear" w:color="auto" w:fill="FFFFFF"/>
              </w:rPr>
              <w:t>17</w:t>
            </w:r>
          </w:p>
        </w:tc>
        <w:tc>
          <w:tcPr>
            <w:tcW w:w="1843" w:type="dxa"/>
            <w:tcBorders>
              <w:top w:val="nil"/>
              <w:left w:val="nil"/>
              <w:bottom w:val="single" w:sz="4" w:space="0" w:color="auto"/>
              <w:right w:val="single" w:sz="4" w:space="0" w:color="auto"/>
            </w:tcBorders>
            <w:vAlign w:val="center"/>
          </w:tcPr>
          <w:p w14:paraId="6C8A3E0D" w14:textId="16679BD2" w:rsidR="005231E8" w:rsidRPr="00AE5968" w:rsidRDefault="005231E8" w:rsidP="005231E8">
            <w:pPr>
              <w:suppressAutoHyphens w:val="0"/>
              <w:jc w:val="center"/>
              <w:rPr>
                <w:lang w:eastAsia="ru-RU"/>
              </w:rPr>
            </w:pPr>
            <w:r w:rsidRPr="00AE5968">
              <w:rPr>
                <w:bCs/>
                <w:shd w:val="clear" w:color="auto" w:fill="FFFFFF"/>
              </w:rPr>
              <w:t>Среднеэтажная жилая застройка</w:t>
            </w:r>
          </w:p>
        </w:tc>
        <w:tc>
          <w:tcPr>
            <w:tcW w:w="2410" w:type="dxa"/>
            <w:tcBorders>
              <w:top w:val="nil"/>
              <w:left w:val="nil"/>
              <w:bottom w:val="single" w:sz="4" w:space="0" w:color="auto"/>
              <w:right w:val="single" w:sz="4" w:space="0" w:color="auto"/>
            </w:tcBorders>
            <w:noWrap/>
            <w:vAlign w:val="center"/>
          </w:tcPr>
          <w:p w14:paraId="0E7B68D2" w14:textId="1FD175AC" w:rsidR="005231E8" w:rsidRPr="00AE5968" w:rsidRDefault="005231E8" w:rsidP="005231E8">
            <w:pPr>
              <w:suppressAutoHyphens w:val="0"/>
              <w:jc w:val="center"/>
              <w:rPr>
                <w:lang w:eastAsia="ru-RU"/>
              </w:rPr>
            </w:pPr>
            <w:r w:rsidRPr="00AE5968">
              <w:rPr>
                <w:bCs/>
                <w:shd w:val="clear" w:color="auto" w:fill="FFFFFF"/>
              </w:rPr>
              <w:t>Перераспределение земельных участков с условными номерами 10 и 12</w:t>
            </w:r>
          </w:p>
        </w:tc>
        <w:tc>
          <w:tcPr>
            <w:tcW w:w="1275" w:type="dxa"/>
            <w:tcBorders>
              <w:top w:val="nil"/>
              <w:left w:val="nil"/>
              <w:bottom w:val="single" w:sz="4" w:space="0" w:color="auto"/>
              <w:right w:val="single" w:sz="4" w:space="0" w:color="auto"/>
            </w:tcBorders>
            <w:vAlign w:val="center"/>
          </w:tcPr>
          <w:p w14:paraId="2F70E993" w14:textId="419C0BAB" w:rsidR="005231E8" w:rsidRPr="00AE5968" w:rsidRDefault="005231E8" w:rsidP="005231E8">
            <w:pPr>
              <w:suppressAutoHyphens w:val="0"/>
              <w:jc w:val="center"/>
              <w:rPr>
                <w:lang w:eastAsia="ru-RU"/>
              </w:rPr>
            </w:pPr>
            <w:r w:rsidRPr="00AE5968">
              <w:rPr>
                <w:bCs/>
                <w:shd w:val="clear" w:color="auto" w:fill="FFFFFF"/>
              </w:rPr>
              <w:t>Земли населенных пунктов</w:t>
            </w:r>
          </w:p>
        </w:tc>
        <w:tc>
          <w:tcPr>
            <w:tcW w:w="1373" w:type="dxa"/>
            <w:tcBorders>
              <w:top w:val="nil"/>
              <w:left w:val="nil"/>
              <w:bottom w:val="single" w:sz="4" w:space="0" w:color="auto"/>
              <w:right w:val="single" w:sz="4" w:space="0" w:color="auto"/>
            </w:tcBorders>
            <w:vAlign w:val="center"/>
          </w:tcPr>
          <w:p w14:paraId="19BD8977" w14:textId="1A788434" w:rsidR="005231E8" w:rsidRPr="00AE5968" w:rsidRDefault="005231E8" w:rsidP="005231E8">
            <w:pPr>
              <w:suppressAutoHyphens w:val="0"/>
              <w:jc w:val="center"/>
              <w:rPr>
                <w:lang w:eastAsia="ru-RU"/>
              </w:rPr>
            </w:pPr>
            <w:r w:rsidRPr="00AE5968">
              <w:rPr>
                <w:bCs/>
                <w:shd w:val="clear" w:color="auto" w:fill="FFFFFF"/>
              </w:rPr>
              <w:t>4330</w:t>
            </w:r>
          </w:p>
        </w:tc>
      </w:tr>
      <w:tr w:rsidR="005231E8" w:rsidRPr="00AE5968" w14:paraId="1EFDD67C" w14:textId="77777777" w:rsidTr="00AE5968">
        <w:trPr>
          <w:trHeight w:val="1530"/>
          <w:jc w:val="center"/>
        </w:trPr>
        <w:tc>
          <w:tcPr>
            <w:tcW w:w="1271" w:type="dxa"/>
            <w:tcBorders>
              <w:top w:val="nil"/>
              <w:left w:val="single" w:sz="4" w:space="0" w:color="auto"/>
              <w:bottom w:val="single" w:sz="4" w:space="0" w:color="auto"/>
              <w:right w:val="single" w:sz="4" w:space="0" w:color="auto"/>
            </w:tcBorders>
            <w:noWrap/>
            <w:vAlign w:val="center"/>
          </w:tcPr>
          <w:p w14:paraId="5BD482DA" w14:textId="08C4872F" w:rsidR="005231E8" w:rsidRPr="00AE5968" w:rsidRDefault="005231E8" w:rsidP="005231E8">
            <w:pPr>
              <w:suppressAutoHyphens w:val="0"/>
              <w:jc w:val="center"/>
              <w:rPr>
                <w:color w:val="000000"/>
                <w:lang w:eastAsia="ru-RU"/>
              </w:rPr>
            </w:pPr>
            <w:r w:rsidRPr="00AE5968">
              <w:rPr>
                <w:bCs/>
                <w:shd w:val="clear" w:color="auto" w:fill="FFFFFF"/>
              </w:rPr>
              <w:lastRenderedPageBreak/>
              <w:t>18</w:t>
            </w:r>
          </w:p>
        </w:tc>
        <w:tc>
          <w:tcPr>
            <w:tcW w:w="1843" w:type="dxa"/>
            <w:tcBorders>
              <w:top w:val="nil"/>
              <w:left w:val="nil"/>
              <w:bottom w:val="single" w:sz="4" w:space="0" w:color="auto"/>
              <w:right w:val="single" w:sz="4" w:space="0" w:color="auto"/>
            </w:tcBorders>
            <w:vAlign w:val="center"/>
          </w:tcPr>
          <w:p w14:paraId="02ACC389" w14:textId="7682BAB6" w:rsidR="005231E8" w:rsidRPr="00AE5968" w:rsidRDefault="005231E8" w:rsidP="005231E8">
            <w:pPr>
              <w:suppressAutoHyphens w:val="0"/>
              <w:jc w:val="center"/>
              <w:rPr>
                <w:color w:val="000000"/>
                <w:lang w:eastAsia="ru-RU"/>
              </w:rPr>
            </w:pPr>
            <w:r w:rsidRPr="00AE5968">
              <w:rPr>
                <w:bCs/>
                <w:shd w:val="clear" w:color="auto" w:fill="FFFFFF"/>
              </w:rPr>
              <w:t>Многоэтажная жилая застройка (высотная застройка)</w:t>
            </w:r>
          </w:p>
        </w:tc>
        <w:tc>
          <w:tcPr>
            <w:tcW w:w="2410" w:type="dxa"/>
            <w:tcBorders>
              <w:top w:val="nil"/>
              <w:left w:val="nil"/>
              <w:bottom w:val="single" w:sz="4" w:space="0" w:color="auto"/>
              <w:right w:val="single" w:sz="4" w:space="0" w:color="auto"/>
            </w:tcBorders>
            <w:noWrap/>
            <w:vAlign w:val="center"/>
          </w:tcPr>
          <w:p w14:paraId="38D6062F" w14:textId="1041D181" w:rsidR="005231E8" w:rsidRPr="00AE5968" w:rsidRDefault="005231E8" w:rsidP="005231E8">
            <w:pPr>
              <w:suppressAutoHyphens w:val="0"/>
              <w:jc w:val="center"/>
              <w:rPr>
                <w:color w:val="000000"/>
                <w:lang w:eastAsia="ru-RU"/>
              </w:rPr>
            </w:pPr>
            <w:r w:rsidRPr="00AE5968">
              <w:rPr>
                <w:bCs/>
                <w:shd w:val="clear" w:color="auto" w:fill="FFFFFF"/>
              </w:rPr>
              <w:t>Перераспределение земельных участков с условными номерами 10 и 12</w:t>
            </w:r>
          </w:p>
        </w:tc>
        <w:tc>
          <w:tcPr>
            <w:tcW w:w="1275" w:type="dxa"/>
            <w:tcBorders>
              <w:top w:val="nil"/>
              <w:left w:val="nil"/>
              <w:bottom w:val="single" w:sz="4" w:space="0" w:color="auto"/>
              <w:right w:val="single" w:sz="4" w:space="0" w:color="auto"/>
            </w:tcBorders>
            <w:vAlign w:val="center"/>
          </w:tcPr>
          <w:p w14:paraId="05B80163" w14:textId="480EFF3B" w:rsidR="005231E8" w:rsidRPr="00AE5968" w:rsidRDefault="005231E8" w:rsidP="005231E8">
            <w:pPr>
              <w:suppressAutoHyphens w:val="0"/>
              <w:jc w:val="center"/>
              <w:rPr>
                <w:lang w:eastAsia="ru-RU"/>
              </w:rPr>
            </w:pPr>
            <w:r w:rsidRPr="00AE5968">
              <w:rPr>
                <w:bCs/>
                <w:shd w:val="clear" w:color="auto" w:fill="FFFFFF"/>
              </w:rPr>
              <w:t>Земли населенных пунктов</w:t>
            </w:r>
          </w:p>
        </w:tc>
        <w:tc>
          <w:tcPr>
            <w:tcW w:w="1373" w:type="dxa"/>
            <w:tcBorders>
              <w:top w:val="nil"/>
              <w:left w:val="nil"/>
              <w:bottom w:val="single" w:sz="4" w:space="0" w:color="auto"/>
              <w:right w:val="single" w:sz="4" w:space="0" w:color="auto"/>
            </w:tcBorders>
            <w:vAlign w:val="center"/>
          </w:tcPr>
          <w:p w14:paraId="7F19E1F1" w14:textId="02624B36" w:rsidR="005231E8" w:rsidRPr="00AE5968" w:rsidRDefault="005231E8" w:rsidP="005231E8">
            <w:pPr>
              <w:suppressAutoHyphens w:val="0"/>
              <w:jc w:val="center"/>
              <w:rPr>
                <w:color w:val="000000"/>
                <w:lang w:eastAsia="ru-RU"/>
              </w:rPr>
            </w:pPr>
            <w:r w:rsidRPr="00AE5968">
              <w:rPr>
                <w:bCs/>
                <w:shd w:val="clear" w:color="auto" w:fill="FFFFFF"/>
              </w:rPr>
              <w:t>9193</w:t>
            </w:r>
          </w:p>
        </w:tc>
      </w:tr>
    </w:tbl>
    <w:p w14:paraId="40E577EA" w14:textId="77777777" w:rsidR="00B4351E" w:rsidRDefault="00B4351E" w:rsidP="001B7695">
      <w:pPr>
        <w:jc w:val="both"/>
        <w:rPr>
          <w:lang w:eastAsia="x-none"/>
        </w:rPr>
      </w:pPr>
    </w:p>
    <w:p w14:paraId="5065171E" w14:textId="77777777" w:rsidR="001E40EB" w:rsidRDefault="001E40EB" w:rsidP="001E40EB">
      <w:pPr>
        <w:spacing w:line="276" w:lineRule="auto"/>
        <w:ind w:firstLine="709"/>
        <w:jc w:val="both"/>
        <w:rPr>
          <w:lang w:eastAsia="x-none"/>
        </w:rPr>
      </w:pPr>
      <w:r w:rsidRPr="00535CBA">
        <w:rPr>
          <w:lang w:eastAsia="x-none"/>
        </w:rPr>
        <w:t>В ходе проведения кадастровых работ необходимо предварительно уточнить границы ранее учтенных земельных участков, внесенных в ЕГРН. Уточнению подлежат земельные участки с кадастровыми номерами: 28:01:010240:46, 28:01:010240:41, 28:01:010240:15.</w:t>
      </w:r>
    </w:p>
    <w:p w14:paraId="1B299E42" w14:textId="77777777" w:rsidR="00F945AF" w:rsidRDefault="00F945AF" w:rsidP="002B0665">
      <w:pPr>
        <w:ind w:firstLine="709"/>
        <w:jc w:val="both"/>
        <w:rPr>
          <w:lang w:eastAsia="x-none"/>
        </w:rPr>
      </w:pPr>
    </w:p>
    <w:p w14:paraId="17BEE48A" w14:textId="21C70DAC" w:rsidR="005839D8" w:rsidRPr="002B0665" w:rsidRDefault="005839D8" w:rsidP="005839D8">
      <w:pPr>
        <w:jc w:val="center"/>
        <w:rPr>
          <w:i/>
          <w:iCs/>
        </w:rPr>
      </w:pPr>
      <w:r w:rsidRPr="002B0665">
        <w:rPr>
          <w:i/>
          <w:iCs/>
        </w:rPr>
        <w:t xml:space="preserve">Экспликация уточняемых земельных участков </w:t>
      </w:r>
    </w:p>
    <w:p w14:paraId="11523B62" w14:textId="77777777" w:rsidR="005839D8" w:rsidRPr="00341D35" w:rsidRDefault="005839D8" w:rsidP="005839D8">
      <w:pPr>
        <w:ind w:firstLine="709"/>
        <w:jc w:val="right"/>
        <w:rPr>
          <w:i/>
          <w:iCs/>
        </w:rPr>
      </w:pPr>
      <w:r w:rsidRPr="00341D35">
        <w:rPr>
          <w:i/>
          <w:iCs/>
        </w:rPr>
        <w:t>Таблица 4</w:t>
      </w:r>
    </w:p>
    <w:p w14:paraId="1ABCC963" w14:textId="77777777" w:rsidR="005839D8" w:rsidRPr="00535CBA" w:rsidRDefault="005839D8" w:rsidP="005839D8">
      <w:pPr>
        <w:ind w:firstLine="709"/>
        <w:jc w:val="right"/>
        <w:rPr>
          <w:b/>
        </w:rPr>
      </w:pPr>
    </w:p>
    <w:tbl>
      <w:tblPr>
        <w:tblW w:w="10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995"/>
        <w:gridCol w:w="2126"/>
        <w:gridCol w:w="1417"/>
        <w:gridCol w:w="1701"/>
        <w:gridCol w:w="1276"/>
        <w:gridCol w:w="1261"/>
      </w:tblGrid>
      <w:tr w:rsidR="001E40EB" w:rsidRPr="00AE5968" w14:paraId="7E33F2A8"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hideMark/>
          </w:tcPr>
          <w:p w14:paraId="5786A9F0" w14:textId="1002F5A3" w:rsidR="001E40EB" w:rsidRPr="00AE5968" w:rsidRDefault="001E40EB" w:rsidP="001E40EB">
            <w:pPr>
              <w:jc w:val="center"/>
              <w:rPr>
                <w:bCs/>
                <w:shd w:val="clear" w:color="auto" w:fill="FFFFFF"/>
              </w:rPr>
            </w:pPr>
            <w:r w:rsidRPr="00AE5968">
              <w:t>Условный номер ЗУ</w:t>
            </w:r>
          </w:p>
        </w:tc>
        <w:tc>
          <w:tcPr>
            <w:tcW w:w="1995" w:type="dxa"/>
            <w:tcBorders>
              <w:top w:val="single" w:sz="4" w:space="0" w:color="auto"/>
              <w:left w:val="single" w:sz="4" w:space="0" w:color="auto"/>
              <w:bottom w:val="single" w:sz="4" w:space="0" w:color="auto"/>
              <w:right w:val="single" w:sz="4" w:space="0" w:color="auto"/>
            </w:tcBorders>
          </w:tcPr>
          <w:p w14:paraId="64324742" w14:textId="094935F0" w:rsidR="001E40EB" w:rsidRPr="00AE5968" w:rsidRDefault="001E40EB" w:rsidP="001E40EB">
            <w:pPr>
              <w:jc w:val="center"/>
              <w:rPr>
                <w:bCs/>
                <w:shd w:val="clear" w:color="auto" w:fill="FFFFFF"/>
              </w:rPr>
            </w:pPr>
            <w:r w:rsidRPr="00AE5968">
              <w:t>Кадастровый номер ЗУ</w:t>
            </w:r>
          </w:p>
        </w:tc>
        <w:tc>
          <w:tcPr>
            <w:tcW w:w="2126" w:type="dxa"/>
            <w:tcBorders>
              <w:top w:val="single" w:sz="4" w:space="0" w:color="auto"/>
              <w:left w:val="single" w:sz="4" w:space="0" w:color="auto"/>
              <w:bottom w:val="single" w:sz="4" w:space="0" w:color="auto"/>
              <w:right w:val="single" w:sz="4" w:space="0" w:color="auto"/>
            </w:tcBorders>
            <w:noWrap/>
            <w:hideMark/>
          </w:tcPr>
          <w:p w14:paraId="77E49E77" w14:textId="17DC5CB9" w:rsidR="001E40EB" w:rsidRPr="00AE5968" w:rsidRDefault="001E40EB" w:rsidP="001E40EB">
            <w:pPr>
              <w:jc w:val="center"/>
              <w:rPr>
                <w:bCs/>
                <w:shd w:val="clear" w:color="auto" w:fill="FFFFFF"/>
              </w:rPr>
            </w:pPr>
            <w:r w:rsidRPr="00AE5968">
              <w:t>Вид разрешенного использования земельного участка</w:t>
            </w:r>
          </w:p>
        </w:tc>
        <w:tc>
          <w:tcPr>
            <w:tcW w:w="1417" w:type="dxa"/>
            <w:tcBorders>
              <w:top w:val="single" w:sz="4" w:space="0" w:color="auto"/>
              <w:left w:val="single" w:sz="4" w:space="0" w:color="auto"/>
              <w:bottom w:val="single" w:sz="4" w:space="0" w:color="auto"/>
              <w:right w:val="single" w:sz="4" w:space="0" w:color="auto"/>
            </w:tcBorders>
            <w:hideMark/>
          </w:tcPr>
          <w:p w14:paraId="18A0463A" w14:textId="0C43DB6B" w:rsidR="001E40EB" w:rsidRPr="00AE5968" w:rsidRDefault="001E40EB" w:rsidP="001E40EB">
            <w:pPr>
              <w:jc w:val="center"/>
              <w:rPr>
                <w:bCs/>
                <w:shd w:val="clear" w:color="auto" w:fill="FFFFFF"/>
              </w:rPr>
            </w:pPr>
            <w:r w:rsidRPr="00AE5968">
              <w:t>Адрес</w:t>
            </w:r>
          </w:p>
        </w:tc>
        <w:tc>
          <w:tcPr>
            <w:tcW w:w="1701" w:type="dxa"/>
            <w:tcBorders>
              <w:top w:val="single" w:sz="4" w:space="0" w:color="auto"/>
              <w:left w:val="single" w:sz="4" w:space="0" w:color="auto"/>
              <w:bottom w:val="single" w:sz="4" w:space="0" w:color="auto"/>
              <w:right w:val="single" w:sz="4" w:space="0" w:color="auto"/>
            </w:tcBorders>
            <w:noWrap/>
            <w:hideMark/>
          </w:tcPr>
          <w:p w14:paraId="57B2D072" w14:textId="56DE6D36" w:rsidR="001E40EB" w:rsidRPr="00AE5968" w:rsidRDefault="001E40EB" w:rsidP="001E40EB">
            <w:pPr>
              <w:jc w:val="center"/>
              <w:rPr>
                <w:bCs/>
                <w:shd w:val="clear" w:color="auto" w:fill="FFFFFF"/>
              </w:rPr>
            </w:pPr>
            <w:r w:rsidRPr="00AE5968">
              <w:t>Категория земель</w:t>
            </w:r>
          </w:p>
        </w:tc>
        <w:tc>
          <w:tcPr>
            <w:tcW w:w="1276" w:type="dxa"/>
            <w:tcBorders>
              <w:top w:val="single" w:sz="4" w:space="0" w:color="auto"/>
              <w:left w:val="single" w:sz="4" w:space="0" w:color="auto"/>
              <w:bottom w:val="single" w:sz="4" w:space="0" w:color="auto"/>
              <w:right w:val="single" w:sz="4" w:space="0" w:color="auto"/>
            </w:tcBorders>
            <w:hideMark/>
          </w:tcPr>
          <w:p w14:paraId="01F39A28" w14:textId="4C71329B" w:rsidR="001E40EB" w:rsidRPr="00AE5968" w:rsidRDefault="001E40EB" w:rsidP="001E40EB">
            <w:pPr>
              <w:jc w:val="center"/>
              <w:rPr>
                <w:bCs/>
                <w:shd w:val="clear" w:color="auto" w:fill="FFFFFF"/>
              </w:rPr>
            </w:pPr>
            <w:r w:rsidRPr="00AE5968">
              <w:t xml:space="preserve">Декларированная площадь, </w:t>
            </w:r>
            <w:proofErr w:type="spellStart"/>
            <w:proofErr w:type="gramStart"/>
            <w:r w:rsidRPr="00AE5968">
              <w:t>кв.м</w:t>
            </w:r>
            <w:proofErr w:type="spellEnd"/>
            <w:proofErr w:type="gramEnd"/>
          </w:p>
        </w:tc>
        <w:tc>
          <w:tcPr>
            <w:tcW w:w="1261" w:type="dxa"/>
            <w:tcBorders>
              <w:top w:val="single" w:sz="4" w:space="0" w:color="auto"/>
              <w:left w:val="single" w:sz="4" w:space="0" w:color="auto"/>
              <w:bottom w:val="single" w:sz="4" w:space="0" w:color="auto"/>
              <w:right w:val="single" w:sz="4" w:space="0" w:color="auto"/>
            </w:tcBorders>
            <w:hideMark/>
          </w:tcPr>
          <w:p w14:paraId="796DA3DB" w14:textId="372986E4" w:rsidR="001E40EB" w:rsidRPr="00AE5968" w:rsidRDefault="001E40EB" w:rsidP="001E40EB">
            <w:pPr>
              <w:jc w:val="center"/>
              <w:rPr>
                <w:bCs/>
                <w:shd w:val="clear" w:color="auto" w:fill="FFFFFF"/>
              </w:rPr>
            </w:pPr>
            <w:r w:rsidRPr="00AE5968">
              <w:t xml:space="preserve">Уточненная площадь, </w:t>
            </w:r>
            <w:proofErr w:type="spellStart"/>
            <w:proofErr w:type="gramStart"/>
            <w:r w:rsidRPr="00AE5968">
              <w:t>кв.м</w:t>
            </w:r>
            <w:proofErr w:type="spellEnd"/>
            <w:proofErr w:type="gramEnd"/>
          </w:p>
        </w:tc>
      </w:tr>
      <w:tr w:rsidR="001E40EB" w:rsidRPr="00AE5968" w14:paraId="1CA5070C"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tcPr>
          <w:p w14:paraId="66DE5EC4" w14:textId="666F6665" w:rsidR="001E40EB" w:rsidRPr="00AE5968" w:rsidRDefault="001E40EB" w:rsidP="001E40EB">
            <w:pPr>
              <w:jc w:val="center"/>
              <w:rPr>
                <w:bCs/>
                <w:shd w:val="clear" w:color="auto" w:fill="FFFFFF"/>
              </w:rPr>
            </w:pPr>
            <w:r w:rsidRPr="00AE5968">
              <w:t>:46</w:t>
            </w:r>
          </w:p>
        </w:tc>
        <w:tc>
          <w:tcPr>
            <w:tcW w:w="1995" w:type="dxa"/>
            <w:tcBorders>
              <w:top w:val="single" w:sz="4" w:space="0" w:color="auto"/>
              <w:left w:val="single" w:sz="4" w:space="0" w:color="auto"/>
              <w:bottom w:val="single" w:sz="4" w:space="0" w:color="auto"/>
              <w:right w:val="single" w:sz="4" w:space="0" w:color="auto"/>
            </w:tcBorders>
          </w:tcPr>
          <w:p w14:paraId="7BE663E9" w14:textId="660DA050" w:rsidR="001E40EB" w:rsidRPr="00AE5968" w:rsidRDefault="001E40EB" w:rsidP="001E40EB">
            <w:pPr>
              <w:jc w:val="center"/>
              <w:rPr>
                <w:lang w:eastAsia="x-none"/>
              </w:rPr>
            </w:pPr>
            <w:r w:rsidRPr="00AE5968">
              <w:t>28:01:010240:46</w:t>
            </w:r>
          </w:p>
        </w:tc>
        <w:tc>
          <w:tcPr>
            <w:tcW w:w="2126" w:type="dxa"/>
            <w:tcBorders>
              <w:top w:val="single" w:sz="4" w:space="0" w:color="auto"/>
              <w:left w:val="single" w:sz="4" w:space="0" w:color="auto"/>
              <w:bottom w:val="single" w:sz="4" w:space="0" w:color="auto"/>
              <w:right w:val="single" w:sz="4" w:space="0" w:color="auto"/>
            </w:tcBorders>
            <w:noWrap/>
          </w:tcPr>
          <w:p w14:paraId="5093DDBA" w14:textId="33B782FC" w:rsidR="001E40EB" w:rsidRPr="00AE5968" w:rsidRDefault="001E40EB" w:rsidP="001E40EB">
            <w:pPr>
              <w:jc w:val="center"/>
              <w:rPr>
                <w:bCs/>
                <w:shd w:val="clear" w:color="auto" w:fill="FFFFFF"/>
              </w:rPr>
            </w:pPr>
            <w:r w:rsidRPr="00AE5968">
              <w:t>Для объектов жилой застройки</w:t>
            </w:r>
          </w:p>
        </w:tc>
        <w:tc>
          <w:tcPr>
            <w:tcW w:w="1417" w:type="dxa"/>
            <w:tcBorders>
              <w:top w:val="single" w:sz="4" w:space="0" w:color="auto"/>
              <w:left w:val="single" w:sz="4" w:space="0" w:color="auto"/>
              <w:bottom w:val="single" w:sz="4" w:space="0" w:color="auto"/>
              <w:right w:val="single" w:sz="4" w:space="0" w:color="auto"/>
            </w:tcBorders>
          </w:tcPr>
          <w:p w14:paraId="53ADFA9E" w14:textId="14E436BE" w:rsidR="001E40EB" w:rsidRPr="00AE5968" w:rsidRDefault="001E40EB" w:rsidP="001E40EB">
            <w:pPr>
              <w:jc w:val="center"/>
              <w:rPr>
                <w:bCs/>
                <w:shd w:val="clear" w:color="auto" w:fill="FFFFFF"/>
              </w:rPr>
            </w:pPr>
            <w:r w:rsidRPr="00AE5968">
              <w:t>ул. Северная, д. 32</w:t>
            </w:r>
          </w:p>
        </w:tc>
        <w:tc>
          <w:tcPr>
            <w:tcW w:w="1701" w:type="dxa"/>
            <w:tcBorders>
              <w:top w:val="single" w:sz="4" w:space="0" w:color="auto"/>
              <w:left w:val="single" w:sz="4" w:space="0" w:color="auto"/>
              <w:bottom w:val="single" w:sz="4" w:space="0" w:color="auto"/>
              <w:right w:val="single" w:sz="4" w:space="0" w:color="auto"/>
            </w:tcBorders>
            <w:noWrap/>
          </w:tcPr>
          <w:p w14:paraId="54745544" w14:textId="43449B30" w:rsidR="001E40EB" w:rsidRPr="00AE5968" w:rsidRDefault="001E40EB" w:rsidP="001E40EB">
            <w:pPr>
              <w:jc w:val="center"/>
              <w:rPr>
                <w:bCs/>
                <w:shd w:val="clear" w:color="auto" w:fill="FFFFFF"/>
              </w:rPr>
            </w:pPr>
            <w:r w:rsidRPr="00AE5968">
              <w:t>Земли населенных пунктов</w:t>
            </w:r>
          </w:p>
        </w:tc>
        <w:tc>
          <w:tcPr>
            <w:tcW w:w="1276" w:type="dxa"/>
            <w:tcBorders>
              <w:top w:val="single" w:sz="4" w:space="0" w:color="auto"/>
              <w:left w:val="single" w:sz="4" w:space="0" w:color="auto"/>
              <w:bottom w:val="single" w:sz="4" w:space="0" w:color="auto"/>
              <w:right w:val="single" w:sz="4" w:space="0" w:color="auto"/>
            </w:tcBorders>
          </w:tcPr>
          <w:p w14:paraId="0DF7F1B1" w14:textId="08621B0E" w:rsidR="001E40EB" w:rsidRPr="00AE5968" w:rsidRDefault="001E40EB" w:rsidP="001E40EB">
            <w:pPr>
              <w:jc w:val="center"/>
              <w:rPr>
                <w:bCs/>
                <w:shd w:val="clear" w:color="auto" w:fill="FFFFFF"/>
              </w:rPr>
            </w:pPr>
            <w:r w:rsidRPr="00AE5968">
              <w:t>534</w:t>
            </w:r>
          </w:p>
        </w:tc>
        <w:tc>
          <w:tcPr>
            <w:tcW w:w="1261" w:type="dxa"/>
            <w:tcBorders>
              <w:top w:val="single" w:sz="4" w:space="0" w:color="auto"/>
              <w:left w:val="single" w:sz="4" w:space="0" w:color="auto"/>
              <w:bottom w:val="single" w:sz="4" w:space="0" w:color="auto"/>
              <w:right w:val="single" w:sz="4" w:space="0" w:color="auto"/>
            </w:tcBorders>
          </w:tcPr>
          <w:p w14:paraId="7BFFBA8F" w14:textId="47E38A74" w:rsidR="001E40EB" w:rsidRPr="00AE5968" w:rsidRDefault="001E40EB" w:rsidP="001E40EB">
            <w:pPr>
              <w:jc w:val="center"/>
              <w:rPr>
                <w:bCs/>
                <w:shd w:val="clear" w:color="auto" w:fill="FFFFFF"/>
              </w:rPr>
            </w:pPr>
            <w:r w:rsidRPr="00AE5968">
              <w:t>537</w:t>
            </w:r>
          </w:p>
        </w:tc>
      </w:tr>
      <w:tr w:rsidR="001E40EB" w:rsidRPr="00AE5968" w14:paraId="65D46F84"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tcPr>
          <w:p w14:paraId="44390E10" w14:textId="5570C3C1" w:rsidR="001E40EB" w:rsidRPr="00AE5968" w:rsidRDefault="001E40EB" w:rsidP="001E40EB">
            <w:pPr>
              <w:jc w:val="center"/>
              <w:rPr>
                <w:bCs/>
                <w:shd w:val="clear" w:color="auto" w:fill="FFFFFF"/>
              </w:rPr>
            </w:pPr>
            <w:r w:rsidRPr="00AE5968">
              <w:t>:41</w:t>
            </w:r>
          </w:p>
        </w:tc>
        <w:tc>
          <w:tcPr>
            <w:tcW w:w="1995" w:type="dxa"/>
            <w:tcBorders>
              <w:top w:val="single" w:sz="4" w:space="0" w:color="auto"/>
              <w:left w:val="single" w:sz="4" w:space="0" w:color="auto"/>
              <w:bottom w:val="single" w:sz="4" w:space="0" w:color="auto"/>
              <w:right w:val="single" w:sz="4" w:space="0" w:color="auto"/>
            </w:tcBorders>
          </w:tcPr>
          <w:p w14:paraId="5BDD65E9" w14:textId="7E641696" w:rsidR="001E40EB" w:rsidRPr="00AE5968" w:rsidRDefault="001E40EB" w:rsidP="001E40EB">
            <w:pPr>
              <w:jc w:val="center"/>
              <w:rPr>
                <w:bCs/>
                <w:shd w:val="clear" w:color="auto" w:fill="FFFFFF"/>
              </w:rPr>
            </w:pPr>
            <w:r w:rsidRPr="00AE5968">
              <w:t>28:01:010240:41</w:t>
            </w:r>
          </w:p>
        </w:tc>
        <w:tc>
          <w:tcPr>
            <w:tcW w:w="2126" w:type="dxa"/>
            <w:tcBorders>
              <w:top w:val="single" w:sz="4" w:space="0" w:color="auto"/>
              <w:left w:val="single" w:sz="4" w:space="0" w:color="auto"/>
              <w:bottom w:val="single" w:sz="4" w:space="0" w:color="auto"/>
              <w:right w:val="single" w:sz="4" w:space="0" w:color="auto"/>
            </w:tcBorders>
            <w:noWrap/>
          </w:tcPr>
          <w:p w14:paraId="579B7D46" w14:textId="4530DF77" w:rsidR="001E40EB" w:rsidRPr="00AE5968" w:rsidRDefault="001E40EB" w:rsidP="001E40EB">
            <w:pPr>
              <w:jc w:val="center"/>
              <w:rPr>
                <w:bCs/>
                <w:shd w:val="clear" w:color="auto" w:fill="FFFFFF"/>
                <w:lang w:val="en-US"/>
              </w:rPr>
            </w:pPr>
            <w:r w:rsidRPr="00AE5968">
              <w:t>Для объектов жилой застройки</w:t>
            </w:r>
          </w:p>
        </w:tc>
        <w:tc>
          <w:tcPr>
            <w:tcW w:w="1417" w:type="dxa"/>
            <w:tcBorders>
              <w:top w:val="single" w:sz="4" w:space="0" w:color="auto"/>
              <w:left w:val="single" w:sz="4" w:space="0" w:color="auto"/>
              <w:bottom w:val="single" w:sz="4" w:space="0" w:color="auto"/>
              <w:right w:val="single" w:sz="4" w:space="0" w:color="auto"/>
            </w:tcBorders>
          </w:tcPr>
          <w:p w14:paraId="0321DA46" w14:textId="4A6822C6" w:rsidR="001E40EB" w:rsidRPr="00AE5968" w:rsidRDefault="001E40EB" w:rsidP="001E40EB">
            <w:pPr>
              <w:jc w:val="center"/>
              <w:rPr>
                <w:bCs/>
                <w:shd w:val="clear" w:color="auto" w:fill="FFFFFF"/>
              </w:rPr>
            </w:pPr>
            <w:r w:rsidRPr="00AE5968">
              <w:t>ул. Пушкина, д. 122</w:t>
            </w:r>
          </w:p>
        </w:tc>
        <w:tc>
          <w:tcPr>
            <w:tcW w:w="1701" w:type="dxa"/>
            <w:tcBorders>
              <w:top w:val="single" w:sz="4" w:space="0" w:color="auto"/>
              <w:left w:val="single" w:sz="4" w:space="0" w:color="auto"/>
              <w:bottom w:val="single" w:sz="4" w:space="0" w:color="auto"/>
              <w:right w:val="single" w:sz="4" w:space="0" w:color="auto"/>
            </w:tcBorders>
            <w:noWrap/>
          </w:tcPr>
          <w:p w14:paraId="44BF5BDD" w14:textId="749ED594" w:rsidR="001E40EB" w:rsidRPr="00AE5968" w:rsidRDefault="001E40EB" w:rsidP="001E40EB">
            <w:pPr>
              <w:jc w:val="center"/>
              <w:rPr>
                <w:bCs/>
                <w:shd w:val="clear" w:color="auto" w:fill="FFFFFF"/>
              </w:rPr>
            </w:pPr>
            <w:r w:rsidRPr="00AE5968">
              <w:t>Земли населенных пунктов</w:t>
            </w:r>
          </w:p>
        </w:tc>
        <w:tc>
          <w:tcPr>
            <w:tcW w:w="1276" w:type="dxa"/>
            <w:tcBorders>
              <w:top w:val="single" w:sz="4" w:space="0" w:color="auto"/>
              <w:left w:val="single" w:sz="4" w:space="0" w:color="auto"/>
              <w:bottom w:val="single" w:sz="4" w:space="0" w:color="auto"/>
              <w:right w:val="single" w:sz="4" w:space="0" w:color="auto"/>
            </w:tcBorders>
          </w:tcPr>
          <w:p w14:paraId="7C33FC1C" w14:textId="6F4FC9D2" w:rsidR="001E40EB" w:rsidRPr="00AE5968" w:rsidRDefault="001E40EB" w:rsidP="001E40EB">
            <w:pPr>
              <w:jc w:val="center"/>
              <w:rPr>
                <w:bCs/>
                <w:shd w:val="clear" w:color="auto" w:fill="FFFFFF"/>
              </w:rPr>
            </w:pPr>
            <w:r w:rsidRPr="00AE5968">
              <w:t>590</w:t>
            </w:r>
          </w:p>
        </w:tc>
        <w:tc>
          <w:tcPr>
            <w:tcW w:w="1261" w:type="dxa"/>
            <w:tcBorders>
              <w:top w:val="single" w:sz="4" w:space="0" w:color="auto"/>
              <w:left w:val="single" w:sz="4" w:space="0" w:color="auto"/>
              <w:bottom w:val="single" w:sz="4" w:space="0" w:color="auto"/>
              <w:right w:val="single" w:sz="4" w:space="0" w:color="auto"/>
            </w:tcBorders>
          </w:tcPr>
          <w:p w14:paraId="715BB24F" w14:textId="554F9CE8" w:rsidR="001E40EB" w:rsidRPr="00AE5968" w:rsidRDefault="001E40EB" w:rsidP="001E40EB">
            <w:pPr>
              <w:jc w:val="center"/>
              <w:rPr>
                <w:bCs/>
                <w:shd w:val="clear" w:color="auto" w:fill="FFFFFF"/>
              </w:rPr>
            </w:pPr>
            <w:r w:rsidRPr="00AE5968">
              <w:t>589</w:t>
            </w:r>
          </w:p>
        </w:tc>
      </w:tr>
      <w:tr w:rsidR="001E40EB" w:rsidRPr="00AE5968" w14:paraId="0E1C8B45"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tcPr>
          <w:p w14:paraId="61B09428" w14:textId="32377C2B" w:rsidR="001E40EB" w:rsidRPr="00AE5968" w:rsidRDefault="001E40EB" w:rsidP="001E40EB">
            <w:pPr>
              <w:jc w:val="center"/>
              <w:rPr>
                <w:bCs/>
                <w:shd w:val="clear" w:color="auto" w:fill="FFFFFF"/>
              </w:rPr>
            </w:pPr>
            <w:r w:rsidRPr="00AE5968">
              <w:t>:15</w:t>
            </w:r>
          </w:p>
        </w:tc>
        <w:tc>
          <w:tcPr>
            <w:tcW w:w="1995" w:type="dxa"/>
            <w:tcBorders>
              <w:top w:val="single" w:sz="4" w:space="0" w:color="auto"/>
              <w:left w:val="single" w:sz="4" w:space="0" w:color="auto"/>
              <w:bottom w:val="single" w:sz="4" w:space="0" w:color="auto"/>
              <w:right w:val="single" w:sz="4" w:space="0" w:color="auto"/>
            </w:tcBorders>
          </w:tcPr>
          <w:p w14:paraId="4E30A2F7" w14:textId="347F1123" w:rsidR="001E40EB" w:rsidRPr="00AE5968" w:rsidRDefault="001E40EB" w:rsidP="001E40EB">
            <w:pPr>
              <w:jc w:val="center"/>
              <w:rPr>
                <w:lang w:eastAsia="x-none"/>
              </w:rPr>
            </w:pPr>
            <w:r w:rsidRPr="00AE5968">
              <w:t>28:01:010240:15</w:t>
            </w:r>
          </w:p>
        </w:tc>
        <w:tc>
          <w:tcPr>
            <w:tcW w:w="2126" w:type="dxa"/>
            <w:tcBorders>
              <w:top w:val="single" w:sz="4" w:space="0" w:color="auto"/>
              <w:left w:val="single" w:sz="4" w:space="0" w:color="auto"/>
              <w:bottom w:val="single" w:sz="4" w:space="0" w:color="auto"/>
              <w:right w:val="single" w:sz="4" w:space="0" w:color="auto"/>
            </w:tcBorders>
            <w:noWrap/>
          </w:tcPr>
          <w:p w14:paraId="3AE8AECE" w14:textId="562BCF0B" w:rsidR="001E40EB" w:rsidRPr="00AE5968" w:rsidRDefault="001E40EB" w:rsidP="001E40EB">
            <w:pPr>
              <w:jc w:val="center"/>
              <w:rPr>
                <w:bCs/>
                <w:shd w:val="clear" w:color="auto" w:fill="FFFFFF"/>
              </w:rPr>
            </w:pPr>
            <w:r w:rsidRPr="00AE5968">
              <w:t>Для иных видов жилой застройки</w:t>
            </w:r>
          </w:p>
        </w:tc>
        <w:tc>
          <w:tcPr>
            <w:tcW w:w="1417" w:type="dxa"/>
            <w:tcBorders>
              <w:top w:val="single" w:sz="4" w:space="0" w:color="auto"/>
              <w:left w:val="single" w:sz="4" w:space="0" w:color="auto"/>
              <w:bottom w:val="single" w:sz="4" w:space="0" w:color="auto"/>
              <w:right w:val="single" w:sz="4" w:space="0" w:color="auto"/>
            </w:tcBorders>
          </w:tcPr>
          <w:p w14:paraId="0B86DCD8" w14:textId="074CEFE0" w:rsidR="001E40EB" w:rsidRPr="00AE5968" w:rsidRDefault="001E40EB" w:rsidP="001E40EB">
            <w:pPr>
              <w:jc w:val="center"/>
              <w:rPr>
                <w:bCs/>
                <w:shd w:val="clear" w:color="auto" w:fill="FFFFFF"/>
              </w:rPr>
            </w:pPr>
            <w:r w:rsidRPr="00AE5968">
              <w:t>ул. Северная, д. 36</w:t>
            </w:r>
          </w:p>
        </w:tc>
        <w:tc>
          <w:tcPr>
            <w:tcW w:w="1701" w:type="dxa"/>
            <w:tcBorders>
              <w:top w:val="single" w:sz="4" w:space="0" w:color="auto"/>
              <w:left w:val="single" w:sz="4" w:space="0" w:color="auto"/>
              <w:bottom w:val="single" w:sz="4" w:space="0" w:color="auto"/>
              <w:right w:val="single" w:sz="4" w:space="0" w:color="auto"/>
            </w:tcBorders>
            <w:noWrap/>
          </w:tcPr>
          <w:p w14:paraId="4FD3134C" w14:textId="3219F5EE" w:rsidR="001E40EB" w:rsidRPr="00AE5968" w:rsidRDefault="001E40EB" w:rsidP="001E40EB">
            <w:pPr>
              <w:jc w:val="center"/>
              <w:rPr>
                <w:bCs/>
                <w:shd w:val="clear" w:color="auto" w:fill="FFFFFF"/>
              </w:rPr>
            </w:pPr>
            <w:r w:rsidRPr="00AE5968">
              <w:t>Земли населенных пунктов</w:t>
            </w:r>
          </w:p>
        </w:tc>
        <w:tc>
          <w:tcPr>
            <w:tcW w:w="1276" w:type="dxa"/>
            <w:tcBorders>
              <w:top w:val="single" w:sz="4" w:space="0" w:color="auto"/>
              <w:left w:val="single" w:sz="4" w:space="0" w:color="auto"/>
              <w:bottom w:val="single" w:sz="4" w:space="0" w:color="auto"/>
              <w:right w:val="single" w:sz="4" w:space="0" w:color="auto"/>
            </w:tcBorders>
          </w:tcPr>
          <w:p w14:paraId="6F9839BA" w14:textId="76FDB5E5" w:rsidR="001E40EB" w:rsidRPr="00AE5968" w:rsidRDefault="001E40EB" w:rsidP="001E40EB">
            <w:pPr>
              <w:jc w:val="center"/>
              <w:rPr>
                <w:bCs/>
                <w:shd w:val="clear" w:color="auto" w:fill="FFFFFF"/>
              </w:rPr>
            </w:pPr>
            <w:r w:rsidRPr="00AE5968">
              <w:t>2708</w:t>
            </w:r>
          </w:p>
        </w:tc>
        <w:tc>
          <w:tcPr>
            <w:tcW w:w="1261" w:type="dxa"/>
            <w:tcBorders>
              <w:top w:val="single" w:sz="4" w:space="0" w:color="auto"/>
              <w:left w:val="single" w:sz="4" w:space="0" w:color="auto"/>
              <w:bottom w:val="single" w:sz="4" w:space="0" w:color="auto"/>
              <w:right w:val="single" w:sz="4" w:space="0" w:color="auto"/>
            </w:tcBorders>
          </w:tcPr>
          <w:p w14:paraId="3DEB7CB9" w14:textId="499F0D92" w:rsidR="001E40EB" w:rsidRPr="00AE5968" w:rsidRDefault="001E40EB" w:rsidP="001E40EB">
            <w:pPr>
              <w:jc w:val="center"/>
              <w:rPr>
                <w:bCs/>
                <w:shd w:val="clear" w:color="auto" w:fill="FFFFFF"/>
              </w:rPr>
            </w:pPr>
            <w:r w:rsidRPr="00AE5968">
              <w:t>2713</w:t>
            </w:r>
          </w:p>
        </w:tc>
      </w:tr>
    </w:tbl>
    <w:p w14:paraId="2483B389" w14:textId="77777777" w:rsidR="001E40EB" w:rsidRDefault="001E40EB" w:rsidP="001E40EB">
      <w:pPr>
        <w:spacing w:line="276" w:lineRule="auto"/>
        <w:ind w:firstLine="709"/>
        <w:jc w:val="both"/>
      </w:pPr>
    </w:p>
    <w:p w14:paraId="7774F151" w14:textId="410CD63D" w:rsidR="001E40EB" w:rsidRDefault="001E40EB" w:rsidP="001E40EB">
      <w:pPr>
        <w:spacing w:line="276" w:lineRule="auto"/>
        <w:ind w:firstLine="567"/>
        <w:jc w:val="both"/>
      </w:pPr>
      <w:r w:rsidRPr="007F3350">
        <w:t>Согласно сведениям из Единого государственного реестра недвижимости сведения о земельных участках с кадастровыми номерами 28:01:010240:686 и 28:01:010240:685 носят временный характер. В соответствии с пунктом 7 статьи 72 Федерального закона от 13.07.2015</w:t>
      </w:r>
      <w:r>
        <w:t xml:space="preserve">      </w:t>
      </w:r>
      <w:r w:rsidRPr="007F3350">
        <w:t xml:space="preserve"> № 218-ФЗ «О государственной регистрации недвижимости» необходимо подать заявления об исключении из Единого государственного реестра недвижимости сведений о соответствующих земельных участках с целью возможности реализации проекта межевания.</w:t>
      </w:r>
    </w:p>
    <w:p w14:paraId="675DC8F7" w14:textId="1DDD97A9" w:rsidR="00D267AD"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5" w:name="_Toc193712337"/>
      <w:bookmarkStart w:id="6" w:name="_Toc201067009"/>
      <w:r w:rsidRPr="007F72F1">
        <w:rPr>
          <w:rFonts w:ascii="Times New Roman" w:eastAsia="GOST Type AU" w:hAnsi="Times New Roman"/>
          <w:b/>
          <w:sz w:val="24"/>
          <w:szCs w:val="24"/>
        </w:rPr>
        <w:t>2</w:t>
      </w:r>
      <w:r w:rsidR="00D267AD" w:rsidRPr="007F72F1">
        <w:rPr>
          <w:rFonts w:ascii="Times New Roman" w:eastAsia="GOST Type AU" w:hAnsi="Times New Roman"/>
          <w:b/>
          <w:sz w:val="24"/>
          <w:szCs w:val="24"/>
        </w:rPr>
        <w:t>.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4"/>
      <w:bookmarkEnd w:id="5"/>
      <w:bookmarkEnd w:id="6"/>
    </w:p>
    <w:p w14:paraId="4AF9B7D3" w14:textId="5D95E25E" w:rsidR="005839D8" w:rsidRDefault="005839D8" w:rsidP="002B0665">
      <w:pPr>
        <w:ind w:firstLine="709"/>
        <w:jc w:val="both"/>
        <w:rPr>
          <w:lang w:eastAsia="x-none"/>
        </w:rPr>
      </w:pPr>
      <w:r w:rsidRPr="00D045A2">
        <w:rPr>
          <w:lang w:eastAsia="x-none"/>
        </w:rPr>
        <w:t>Проектом межевания территории предусматривается образование земельных участков, которые будут отнесены к территориям общего пользования или имуществу общего пользования.</w:t>
      </w:r>
    </w:p>
    <w:p w14:paraId="690DED32" w14:textId="77777777" w:rsidR="005839D8" w:rsidRDefault="005839D8" w:rsidP="005839D8">
      <w:pPr>
        <w:pStyle w:val="afffe"/>
        <w:jc w:val="right"/>
        <w:rPr>
          <w:b w:val="0"/>
          <w:sz w:val="24"/>
          <w:szCs w:val="24"/>
        </w:rPr>
      </w:pPr>
    </w:p>
    <w:p w14:paraId="44AA6BAC" w14:textId="3B2934FD" w:rsidR="00D84FDB" w:rsidRPr="00341D35" w:rsidRDefault="005839D8" w:rsidP="005839D8">
      <w:pPr>
        <w:pStyle w:val="afffe"/>
        <w:jc w:val="right"/>
        <w:rPr>
          <w:b w:val="0"/>
          <w:i/>
          <w:iCs/>
          <w:sz w:val="24"/>
          <w:szCs w:val="24"/>
        </w:rPr>
      </w:pPr>
      <w:r w:rsidRPr="00341D35">
        <w:rPr>
          <w:b w:val="0"/>
          <w:i/>
          <w:iCs/>
          <w:sz w:val="24"/>
          <w:szCs w:val="24"/>
        </w:rPr>
        <w:t>Таблица 5</w:t>
      </w:r>
    </w:p>
    <w:tbl>
      <w:tblPr>
        <w:tblW w:w="8560" w:type="dxa"/>
        <w:jc w:val="center"/>
        <w:tblLook w:val="04A0" w:firstRow="1" w:lastRow="0" w:firstColumn="1" w:lastColumn="0" w:noHBand="0" w:noVBand="1"/>
      </w:tblPr>
      <w:tblGrid>
        <w:gridCol w:w="1450"/>
        <w:gridCol w:w="1860"/>
        <w:gridCol w:w="2229"/>
        <w:gridCol w:w="1665"/>
        <w:gridCol w:w="1356"/>
      </w:tblGrid>
      <w:tr w:rsidR="001E40EB" w:rsidRPr="00AE5968" w14:paraId="2F2BFAC9" w14:textId="77777777" w:rsidTr="001E40EB">
        <w:trPr>
          <w:trHeight w:val="765"/>
          <w:tblHeader/>
          <w:jc w:val="center"/>
        </w:trPr>
        <w:tc>
          <w:tcPr>
            <w:tcW w:w="1450" w:type="dxa"/>
            <w:tcBorders>
              <w:top w:val="single" w:sz="4" w:space="0" w:color="auto"/>
              <w:left w:val="single" w:sz="4" w:space="0" w:color="auto"/>
              <w:bottom w:val="single" w:sz="4" w:space="0" w:color="auto"/>
              <w:right w:val="single" w:sz="4" w:space="0" w:color="auto"/>
            </w:tcBorders>
            <w:vAlign w:val="center"/>
            <w:hideMark/>
          </w:tcPr>
          <w:p w14:paraId="251E731B" w14:textId="143C2482" w:rsidR="001E40EB" w:rsidRPr="00AE5968" w:rsidRDefault="001E40EB" w:rsidP="001E40EB">
            <w:pPr>
              <w:suppressAutoHyphens w:val="0"/>
              <w:jc w:val="center"/>
              <w:rPr>
                <w:b/>
                <w:bCs/>
                <w:color w:val="000000"/>
                <w:lang w:eastAsia="ru-RU"/>
              </w:rPr>
            </w:pPr>
            <w:r w:rsidRPr="00AE5968">
              <w:rPr>
                <w:bCs/>
                <w:shd w:val="clear" w:color="auto" w:fill="FFFFFF"/>
              </w:rPr>
              <w:lastRenderedPageBreak/>
              <w:t>Условный номер ЗУ</w:t>
            </w:r>
          </w:p>
        </w:tc>
        <w:tc>
          <w:tcPr>
            <w:tcW w:w="1860" w:type="dxa"/>
            <w:tcBorders>
              <w:top w:val="single" w:sz="4" w:space="0" w:color="auto"/>
              <w:left w:val="nil"/>
              <w:bottom w:val="single" w:sz="4" w:space="0" w:color="auto"/>
              <w:right w:val="single" w:sz="4" w:space="0" w:color="auto"/>
            </w:tcBorders>
            <w:noWrap/>
            <w:vAlign w:val="center"/>
            <w:hideMark/>
          </w:tcPr>
          <w:p w14:paraId="1C329606" w14:textId="64B07B85" w:rsidR="001E40EB" w:rsidRPr="00AE5968" w:rsidRDefault="001E40EB" w:rsidP="001E40EB">
            <w:pPr>
              <w:suppressAutoHyphens w:val="0"/>
              <w:jc w:val="center"/>
              <w:rPr>
                <w:b/>
                <w:bCs/>
                <w:color w:val="000000"/>
                <w:lang w:eastAsia="ru-RU"/>
              </w:rPr>
            </w:pPr>
            <w:r w:rsidRPr="00AE5968">
              <w:rPr>
                <w:bCs/>
                <w:shd w:val="clear" w:color="auto" w:fill="FFFFFF"/>
              </w:rPr>
              <w:t>Вид разрешенного использования земельного участка</w:t>
            </w:r>
          </w:p>
        </w:tc>
        <w:tc>
          <w:tcPr>
            <w:tcW w:w="2229" w:type="dxa"/>
            <w:tcBorders>
              <w:top w:val="single" w:sz="4" w:space="0" w:color="auto"/>
              <w:left w:val="nil"/>
              <w:bottom w:val="single" w:sz="4" w:space="0" w:color="auto"/>
              <w:right w:val="single" w:sz="4" w:space="0" w:color="auto"/>
            </w:tcBorders>
            <w:noWrap/>
            <w:vAlign w:val="center"/>
            <w:hideMark/>
          </w:tcPr>
          <w:p w14:paraId="5BB21508" w14:textId="739A9939" w:rsidR="001E40EB" w:rsidRPr="00AE5968" w:rsidRDefault="001E40EB" w:rsidP="001E40EB">
            <w:pPr>
              <w:suppressAutoHyphens w:val="0"/>
              <w:jc w:val="center"/>
              <w:rPr>
                <w:b/>
                <w:bCs/>
                <w:color w:val="000000"/>
                <w:lang w:eastAsia="ru-RU"/>
              </w:rPr>
            </w:pPr>
            <w:r w:rsidRPr="00AE5968">
              <w:rPr>
                <w:bCs/>
                <w:shd w:val="clear" w:color="auto" w:fill="FFFFFF"/>
              </w:rPr>
              <w:t>Способ образования земельных участков</w:t>
            </w:r>
          </w:p>
        </w:tc>
        <w:tc>
          <w:tcPr>
            <w:tcW w:w="1665" w:type="dxa"/>
            <w:tcBorders>
              <w:top w:val="single" w:sz="4" w:space="0" w:color="auto"/>
              <w:left w:val="nil"/>
              <w:bottom w:val="single" w:sz="4" w:space="0" w:color="auto"/>
              <w:right w:val="single" w:sz="4" w:space="0" w:color="auto"/>
            </w:tcBorders>
            <w:vAlign w:val="center"/>
            <w:hideMark/>
          </w:tcPr>
          <w:p w14:paraId="59DDBE3A" w14:textId="33295B91" w:rsidR="001E40EB" w:rsidRPr="00AE5968" w:rsidRDefault="001E40EB" w:rsidP="001E40EB">
            <w:pPr>
              <w:suppressAutoHyphens w:val="0"/>
              <w:jc w:val="center"/>
              <w:rPr>
                <w:b/>
                <w:bCs/>
                <w:color w:val="000000"/>
                <w:lang w:eastAsia="ru-RU"/>
              </w:rPr>
            </w:pPr>
            <w:r w:rsidRPr="00AE5968">
              <w:rPr>
                <w:bCs/>
                <w:shd w:val="clear" w:color="auto" w:fill="FFFFFF"/>
              </w:rPr>
              <w:t>Категория земель</w:t>
            </w:r>
          </w:p>
        </w:tc>
        <w:tc>
          <w:tcPr>
            <w:tcW w:w="1356" w:type="dxa"/>
            <w:tcBorders>
              <w:top w:val="single" w:sz="4" w:space="0" w:color="auto"/>
              <w:left w:val="nil"/>
              <w:bottom w:val="single" w:sz="4" w:space="0" w:color="auto"/>
              <w:right w:val="single" w:sz="4" w:space="0" w:color="auto"/>
            </w:tcBorders>
            <w:vAlign w:val="center"/>
            <w:hideMark/>
          </w:tcPr>
          <w:p w14:paraId="2AD7AD9C" w14:textId="3094F908" w:rsidR="001E40EB" w:rsidRPr="00AE5968" w:rsidRDefault="001E40EB" w:rsidP="001E40EB">
            <w:pPr>
              <w:suppressAutoHyphens w:val="0"/>
              <w:jc w:val="center"/>
              <w:rPr>
                <w:b/>
                <w:bCs/>
                <w:color w:val="000000"/>
                <w:lang w:eastAsia="ru-RU"/>
              </w:rPr>
            </w:pPr>
            <w:r w:rsidRPr="00AE5968">
              <w:rPr>
                <w:bCs/>
                <w:shd w:val="clear" w:color="auto" w:fill="FFFFFF"/>
              </w:rPr>
              <w:t xml:space="preserve">Площадь, </w:t>
            </w:r>
            <w:proofErr w:type="spellStart"/>
            <w:proofErr w:type="gramStart"/>
            <w:r w:rsidRPr="00AE5968">
              <w:rPr>
                <w:bCs/>
                <w:shd w:val="clear" w:color="auto" w:fill="FFFFFF"/>
              </w:rPr>
              <w:t>кв.м</w:t>
            </w:r>
            <w:proofErr w:type="spellEnd"/>
            <w:proofErr w:type="gramEnd"/>
          </w:p>
        </w:tc>
      </w:tr>
      <w:tr w:rsidR="001E40EB" w:rsidRPr="00AE5968" w14:paraId="470BBC49" w14:textId="77777777" w:rsidTr="001E40EB">
        <w:trPr>
          <w:trHeight w:val="2040"/>
          <w:jc w:val="center"/>
        </w:trPr>
        <w:tc>
          <w:tcPr>
            <w:tcW w:w="1450" w:type="dxa"/>
            <w:tcBorders>
              <w:top w:val="nil"/>
              <w:left w:val="single" w:sz="4" w:space="0" w:color="auto"/>
              <w:bottom w:val="single" w:sz="4" w:space="0" w:color="auto"/>
              <w:right w:val="single" w:sz="4" w:space="0" w:color="auto"/>
            </w:tcBorders>
            <w:noWrap/>
            <w:vAlign w:val="center"/>
          </w:tcPr>
          <w:p w14:paraId="5C5A432C" w14:textId="6AB69AEC" w:rsidR="001E40EB" w:rsidRPr="00AE5968" w:rsidRDefault="001E40EB" w:rsidP="001E40EB">
            <w:pPr>
              <w:suppressAutoHyphens w:val="0"/>
              <w:jc w:val="center"/>
              <w:rPr>
                <w:color w:val="000000"/>
                <w:lang w:eastAsia="ru-RU"/>
              </w:rPr>
            </w:pPr>
            <w:r w:rsidRPr="00AE5968">
              <w:rPr>
                <w:bCs/>
                <w:shd w:val="clear" w:color="auto" w:fill="FFFFFF"/>
              </w:rPr>
              <w:t>04*</w:t>
            </w:r>
          </w:p>
        </w:tc>
        <w:tc>
          <w:tcPr>
            <w:tcW w:w="1860" w:type="dxa"/>
            <w:tcBorders>
              <w:top w:val="nil"/>
              <w:left w:val="nil"/>
              <w:bottom w:val="single" w:sz="4" w:space="0" w:color="auto"/>
              <w:right w:val="single" w:sz="4" w:space="0" w:color="auto"/>
            </w:tcBorders>
            <w:vAlign w:val="center"/>
          </w:tcPr>
          <w:p w14:paraId="0DCFE899" w14:textId="28623EB5" w:rsidR="001E40EB" w:rsidRPr="00AE5968" w:rsidRDefault="001E40EB" w:rsidP="001E40EB">
            <w:pPr>
              <w:suppressAutoHyphens w:val="0"/>
              <w:jc w:val="center"/>
              <w:rPr>
                <w:color w:val="000000"/>
                <w:lang w:eastAsia="ru-RU"/>
              </w:rPr>
            </w:pPr>
            <w:r w:rsidRPr="00AE5968">
              <w:rPr>
                <w:bCs/>
                <w:shd w:val="clear" w:color="auto" w:fill="FFFFFF"/>
              </w:rPr>
              <w:t>Земельные участки (территории) общего пользования</w:t>
            </w:r>
          </w:p>
        </w:tc>
        <w:tc>
          <w:tcPr>
            <w:tcW w:w="2229" w:type="dxa"/>
            <w:tcBorders>
              <w:top w:val="nil"/>
              <w:left w:val="nil"/>
              <w:bottom w:val="single" w:sz="4" w:space="0" w:color="auto"/>
              <w:right w:val="single" w:sz="4" w:space="0" w:color="auto"/>
            </w:tcBorders>
            <w:noWrap/>
            <w:vAlign w:val="center"/>
          </w:tcPr>
          <w:p w14:paraId="7C1AE17D" w14:textId="62CD66D3" w:rsidR="001E40EB" w:rsidRPr="00AE5968" w:rsidRDefault="001E40EB" w:rsidP="001E40E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28:01:010240:5, 28:01:010240:50, 28:01:010240:49</w:t>
            </w:r>
          </w:p>
        </w:tc>
        <w:tc>
          <w:tcPr>
            <w:tcW w:w="1665" w:type="dxa"/>
            <w:tcBorders>
              <w:top w:val="nil"/>
              <w:left w:val="nil"/>
              <w:bottom w:val="single" w:sz="4" w:space="0" w:color="auto"/>
              <w:right w:val="single" w:sz="4" w:space="0" w:color="auto"/>
            </w:tcBorders>
            <w:vAlign w:val="center"/>
          </w:tcPr>
          <w:p w14:paraId="2E49632F" w14:textId="696A7640" w:rsidR="001E40EB" w:rsidRPr="00AE5968" w:rsidRDefault="001E40EB" w:rsidP="001E40EB">
            <w:pPr>
              <w:suppressAutoHyphens w:val="0"/>
              <w:jc w:val="center"/>
              <w:rPr>
                <w:color w:val="000000"/>
                <w:lang w:eastAsia="ru-RU"/>
              </w:rPr>
            </w:pPr>
            <w:r w:rsidRPr="00AE5968">
              <w:rPr>
                <w:bCs/>
                <w:shd w:val="clear" w:color="auto" w:fill="FFFFFF"/>
              </w:rPr>
              <w:t>Земли населенных пунктов</w:t>
            </w:r>
          </w:p>
        </w:tc>
        <w:tc>
          <w:tcPr>
            <w:tcW w:w="1356" w:type="dxa"/>
            <w:tcBorders>
              <w:top w:val="nil"/>
              <w:left w:val="nil"/>
              <w:bottom w:val="single" w:sz="4" w:space="0" w:color="auto"/>
              <w:right w:val="single" w:sz="4" w:space="0" w:color="auto"/>
            </w:tcBorders>
            <w:vAlign w:val="center"/>
          </w:tcPr>
          <w:p w14:paraId="506ED5C5" w14:textId="2F52EFC9" w:rsidR="001E40EB" w:rsidRPr="00AE5968" w:rsidRDefault="001E40EB" w:rsidP="001E40EB">
            <w:pPr>
              <w:suppressAutoHyphens w:val="0"/>
              <w:jc w:val="center"/>
              <w:rPr>
                <w:color w:val="000000"/>
                <w:lang w:eastAsia="ru-RU"/>
              </w:rPr>
            </w:pPr>
            <w:r w:rsidRPr="00AE5968">
              <w:rPr>
                <w:bCs/>
                <w:shd w:val="clear" w:color="auto" w:fill="FFFFFF"/>
              </w:rPr>
              <w:t>54</w:t>
            </w:r>
          </w:p>
        </w:tc>
      </w:tr>
      <w:tr w:rsidR="001E40EB" w:rsidRPr="00AE5968" w14:paraId="55F95265" w14:textId="77777777" w:rsidTr="001E40EB">
        <w:trPr>
          <w:trHeight w:val="2040"/>
          <w:jc w:val="center"/>
        </w:trPr>
        <w:tc>
          <w:tcPr>
            <w:tcW w:w="1450" w:type="dxa"/>
            <w:tcBorders>
              <w:top w:val="nil"/>
              <w:left w:val="single" w:sz="4" w:space="0" w:color="auto"/>
              <w:bottom w:val="single" w:sz="4" w:space="0" w:color="auto"/>
              <w:right w:val="single" w:sz="4" w:space="0" w:color="auto"/>
            </w:tcBorders>
            <w:noWrap/>
            <w:vAlign w:val="center"/>
          </w:tcPr>
          <w:p w14:paraId="6D252135" w14:textId="6968F304" w:rsidR="001E40EB" w:rsidRPr="00AE5968" w:rsidRDefault="001E40EB" w:rsidP="001E40EB">
            <w:pPr>
              <w:suppressAutoHyphens w:val="0"/>
              <w:jc w:val="center"/>
              <w:rPr>
                <w:color w:val="000000"/>
                <w:lang w:eastAsia="ru-RU"/>
              </w:rPr>
            </w:pPr>
            <w:r w:rsidRPr="00AE5968">
              <w:rPr>
                <w:bCs/>
                <w:shd w:val="clear" w:color="auto" w:fill="FFFFFF"/>
              </w:rPr>
              <w:t>09</w:t>
            </w:r>
          </w:p>
        </w:tc>
        <w:tc>
          <w:tcPr>
            <w:tcW w:w="1860" w:type="dxa"/>
            <w:tcBorders>
              <w:top w:val="nil"/>
              <w:left w:val="nil"/>
              <w:bottom w:val="single" w:sz="4" w:space="0" w:color="auto"/>
              <w:right w:val="single" w:sz="4" w:space="0" w:color="auto"/>
            </w:tcBorders>
            <w:vAlign w:val="center"/>
          </w:tcPr>
          <w:p w14:paraId="4477F2E1" w14:textId="7A3FD50A" w:rsidR="001E40EB" w:rsidRPr="00AE5968" w:rsidRDefault="001E40EB" w:rsidP="001E40EB">
            <w:pPr>
              <w:suppressAutoHyphens w:val="0"/>
              <w:jc w:val="center"/>
              <w:rPr>
                <w:color w:val="000000"/>
                <w:lang w:eastAsia="ru-RU"/>
              </w:rPr>
            </w:pPr>
            <w:r w:rsidRPr="00AE5968">
              <w:rPr>
                <w:bCs/>
                <w:shd w:val="clear" w:color="auto" w:fill="FFFFFF"/>
              </w:rPr>
              <w:t>Земельные участки (территории) общего пользование</w:t>
            </w:r>
          </w:p>
        </w:tc>
        <w:tc>
          <w:tcPr>
            <w:tcW w:w="2229" w:type="dxa"/>
            <w:tcBorders>
              <w:top w:val="nil"/>
              <w:left w:val="nil"/>
              <w:bottom w:val="single" w:sz="4" w:space="0" w:color="auto"/>
              <w:right w:val="single" w:sz="4" w:space="0" w:color="auto"/>
            </w:tcBorders>
            <w:noWrap/>
            <w:vAlign w:val="center"/>
          </w:tcPr>
          <w:p w14:paraId="48AD68B2" w14:textId="7DDCD2BF" w:rsidR="001E40EB" w:rsidRPr="00AE5968" w:rsidRDefault="001E40EB" w:rsidP="001E40EB">
            <w:pPr>
              <w:suppressAutoHyphens w:val="0"/>
              <w:jc w:val="center"/>
              <w:rPr>
                <w:color w:val="000000"/>
                <w:lang w:eastAsia="ru-RU"/>
              </w:rPr>
            </w:pPr>
            <w:r w:rsidRPr="00AE5968">
              <w:rPr>
                <w:bCs/>
                <w:shd w:val="clear" w:color="auto" w:fill="FFFFFF"/>
              </w:rPr>
              <w:t xml:space="preserve">Раздел земельного участка с кадастровым номером 28:01:010240:122 </w:t>
            </w:r>
          </w:p>
        </w:tc>
        <w:tc>
          <w:tcPr>
            <w:tcW w:w="1665" w:type="dxa"/>
            <w:tcBorders>
              <w:top w:val="nil"/>
              <w:left w:val="nil"/>
              <w:bottom w:val="single" w:sz="4" w:space="0" w:color="auto"/>
              <w:right w:val="single" w:sz="4" w:space="0" w:color="auto"/>
            </w:tcBorders>
            <w:vAlign w:val="center"/>
          </w:tcPr>
          <w:p w14:paraId="3F964F07" w14:textId="1B8DDBCE" w:rsidR="001E40EB" w:rsidRPr="00AE5968" w:rsidRDefault="001E40EB" w:rsidP="001E40EB">
            <w:pPr>
              <w:suppressAutoHyphens w:val="0"/>
              <w:jc w:val="center"/>
              <w:rPr>
                <w:color w:val="000000"/>
                <w:lang w:eastAsia="ru-RU"/>
              </w:rPr>
            </w:pPr>
            <w:r w:rsidRPr="00AE5968">
              <w:rPr>
                <w:bCs/>
                <w:shd w:val="clear" w:color="auto" w:fill="FFFFFF"/>
              </w:rPr>
              <w:t>Земли населенных пунктов</w:t>
            </w:r>
          </w:p>
        </w:tc>
        <w:tc>
          <w:tcPr>
            <w:tcW w:w="1356" w:type="dxa"/>
            <w:tcBorders>
              <w:top w:val="nil"/>
              <w:left w:val="nil"/>
              <w:bottom w:val="single" w:sz="4" w:space="0" w:color="auto"/>
              <w:right w:val="single" w:sz="4" w:space="0" w:color="auto"/>
            </w:tcBorders>
            <w:vAlign w:val="center"/>
          </w:tcPr>
          <w:p w14:paraId="04629BA2" w14:textId="2C362F66" w:rsidR="001E40EB" w:rsidRPr="00AE5968" w:rsidRDefault="001E40EB" w:rsidP="001E40EB">
            <w:pPr>
              <w:suppressAutoHyphens w:val="0"/>
              <w:jc w:val="center"/>
              <w:rPr>
                <w:color w:val="000000"/>
                <w:lang w:eastAsia="ru-RU"/>
              </w:rPr>
            </w:pPr>
            <w:r w:rsidRPr="00AE5968">
              <w:rPr>
                <w:bCs/>
                <w:shd w:val="clear" w:color="auto" w:fill="FFFFFF"/>
              </w:rPr>
              <w:t>493</w:t>
            </w:r>
          </w:p>
        </w:tc>
      </w:tr>
      <w:tr w:rsidR="001E40EB" w:rsidRPr="00AE5968" w14:paraId="3EDAD0A9" w14:textId="77777777" w:rsidTr="001E40EB">
        <w:trPr>
          <w:trHeight w:val="2040"/>
          <w:jc w:val="center"/>
        </w:trPr>
        <w:tc>
          <w:tcPr>
            <w:tcW w:w="1450" w:type="dxa"/>
            <w:tcBorders>
              <w:top w:val="nil"/>
              <w:left w:val="single" w:sz="4" w:space="0" w:color="auto"/>
              <w:bottom w:val="single" w:sz="4" w:space="0" w:color="auto"/>
              <w:right w:val="single" w:sz="4" w:space="0" w:color="auto"/>
            </w:tcBorders>
            <w:noWrap/>
            <w:vAlign w:val="center"/>
          </w:tcPr>
          <w:p w14:paraId="4795200F" w14:textId="610D4CB3" w:rsidR="001E40EB" w:rsidRPr="00AE5968" w:rsidRDefault="001E40EB" w:rsidP="001E40EB">
            <w:pPr>
              <w:suppressAutoHyphens w:val="0"/>
              <w:jc w:val="center"/>
              <w:rPr>
                <w:color w:val="000000"/>
                <w:lang w:eastAsia="ru-RU"/>
              </w:rPr>
            </w:pPr>
            <w:r w:rsidRPr="00AE5968">
              <w:rPr>
                <w:bCs/>
                <w:shd w:val="clear" w:color="auto" w:fill="FFFFFF"/>
              </w:rPr>
              <w:t>16*</w:t>
            </w:r>
          </w:p>
        </w:tc>
        <w:tc>
          <w:tcPr>
            <w:tcW w:w="1860" w:type="dxa"/>
            <w:tcBorders>
              <w:top w:val="nil"/>
              <w:left w:val="nil"/>
              <w:bottom w:val="single" w:sz="4" w:space="0" w:color="auto"/>
              <w:right w:val="single" w:sz="4" w:space="0" w:color="auto"/>
            </w:tcBorders>
            <w:vAlign w:val="center"/>
          </w:tcPr>
          <w:p w14:paraId="3EFBC3EE" w14:textId="56446171" w:rsidR="001E40EB" w:rsidRPr="00AE5968" w:rsidRDefault="001E40EB" w:rsidP="001E40EB">
            <w:pPr>
              <w:suppressAutoHyphens w:val="0"/>
              <w:jc w:val="center"/>
              <w:rPr>
                <w:color w:val="000000"/>
                <w:lang w:eastAsia="ru-RU"/>
              </w:rPr>
            </w:pPr>
            <w:r w:rsidRPr="00AE5968">
              <w:rPr>
                <w:bCs/>
                <w:shd w:val="clear" w:color="auto" w:fill="FFFFFF"/>
              </w:rPr>
              <w:t>Земельные участки (территории) общего пользования</w:t>
            </w:r>
          </w:p>
        </w:tc>
        <w:tc>
          <w:tcPr>
            <w:tcW w:w="2229" w:type="dxa"/>
            <w:tcBorders>
              <w:top w:val="nil"/>
              <w:left w:val="nil"/>
              <w:bottom w:val="single" w:sz="4" w:space="0" w:color="auto"/>
              <w:right w:val="single" w:sz="4" w:space="0" w:color="auto"/>
            </w:tcBorders>
            <w:noWrap/>
            <w:vAlign w:val="center"/>
          </w:tcPr>
          <w:p w14:paraId="5B984B30" w14:textId="185B13E7" w:rsidR="001E40EB" w:rsidRPr="00AE5968" w:rsidRDefault="001E40EB" w:rsidP="001E40EB">
            <w:pPr>
              <w:suppressAutoHyphens w:val="0"/>
              <w:jc w:val="center"/>
              <w:rPr>
                <w:color w:val="000000"/>
                <w:lang w:eastAsia="ru-RU"/>
              </w:rPr>
            </w:pPr>
            <w:r w:rsidRPr="00AE5968">
              <w:rPr>
                <w:bCs/>
                <w:shd w:val="clear" w:color="auto" w:fill="FFFFFF"/>
              </w:rPr>
              <w:t>Перераспределение земельных участков с кадастровыми номерами 28:01:010240:22, 28:01:010240:43, 28:01:010240:47, 28:01:010240:44, 28:01:010240:113, 28:01:010240:40, с условным номером 06, 09 и уточняемых земельных участков :15, :46, :41 с землями, находящимися в государственной или муниципальной собственности</w:t>
            </w:r>
          </w:p>
        </w:tc>
        <w:tc>
          <w:tcPr>
            <w:tcW w:w="1665" w:type="dxa"/>
            <w:tcBorders>
              <w:top w:val="nil"/>
              <w:left w:val="nil"/>
              <w:bottom w:val="single" w:sz="4" w:space="0" w:color="auto"/>
              <w:right w:val="single" w:sz="4" w:space="0" w:color="auto"/>
            </w:tcBorders>
            <w:vAlign w:val="center"/>
          </w:tcPr>
          <w:p w14:paraId="7C896672" w14:textId="79175550" w:rsidR="001E40EB" w:rsidRPr="00AE5968" w:rsidRDefault="001E40EB" w:rsidP="001E40EB">
            <w:pPr>
              <w:suppressAutoHyphens w:val="0"/>
              <w:jc w:val="center"/>
              <w:rPr>
                <w:color w:val="000000"/>
                <w:lang w:eastAsia="ru-RU"/>
              </w:rPr>
            </w:pPr>
            <w:r w:rsidRPr="00AE5968">
              <w:t>Земли населенных пунктов</w:t>
            </w:r>
          </w:p>
        </w:tc>
        <w:tc>
          <w:tcPr>
            <w:tcW w:w="1356" w:type="dxa"/>
            <w:tcBorders>
              <w:top w:val="nil"/>
              <w:left w:val="nil"/>
              <w:bottom w:val="single" w:sz="4" w:space="0" w:color="auto"/>
              <w:right w:val="single" w:sz="4" w:space="0" w:color="auto"/>
            </w:tcBorders>
            <w:vAlign w:val="center"/>
          </w:tcPr>
          <w:p w14:paraId="3E2C26D7" w14:textId="0F30DA72" w:rsidR="001E40EB" w:rsidRPr="00AE5968" w:rsidRDefault="001E40EB" w:rsidP="001E40EB">
            <w:pPr>
              <w:suppressAutoHyphens w:val="0"/>
              <w:jc w:val="center"/>
              <w:rPr>
                <w:color w:val="000000"/>
                <w:lang w:eastAsia="ru-RU"/>
              </w:rPr>
            </w:pPr>
            <w:r w:rsidRPr="00AE5968">
              <w:rPr>
                <w:bCs/>
                <w:shd w:val="clear" w:color="auto" w:fill="FFFFFF"/>
              </w:rPr>
              <w:t>14</w:t>
            </w:r>
          </w:p>
        </w:tc>
      </w:tr>
    </w:tbl>
    <w:p w14:paraId="30F2B1F4" w14:textId="77777777" w:rsidR="001E40EB" w:rsidRDefault="001E40EB" w:rsidP="001E40EB">
      <w:pPr>
        <w:spacing w:line="276" w:lineRule="auto"/>
        <w:ind w:firstLine="709"/>
        <w:jc w:val="both"/>
        <w:rPr>
          <w:lang w:eastAsia="x-none"/>
        </w:rPr>
      </w:pPr>
    </w:p>
    <w:p w14:paraId="07F59E5E" w14:textId="4F9F6501" w:rsidR="001E40EB" w:rsidRDefault="001E40EB" w:rsidP="001E40EB">
      <w:pPr>
        <w:spacing w:line="276" w:lineRule="auto"/>
        <w:ind w:firstLine="709"/>
        <w:jc w:val="both"/>
        <w:rPr>
          <w:lang w:eastAsia="x-none"/>
        </w:rPr>
      </w:pPr>
      <w:r>
        <w:rPr>
          <w:lang w:eastAsia="x-none"/>
        </w:rPr>
        <w:t xml:space="preserve">С целью реализации проектных решений проектом межевания предлагается изъятие земельного участка с кадастровым номером: </w:t>
      </w:r>
      <w:r w:rsidRPr="004227C8">
        <w:t>28:01:010240:119</w:t>
      </w:r>
      <w:r>
        <w:t xml:space="preserve"> для государственных или муниципальных нужд.</w:t>
      </w:r>
    </w:p>
    <w:p w14:paraId="281A5C42" w14:textId="77777777" w:rsidR="002B0665" w:rsidRPr="006A4F0E" w:rsidRDefault="002B0665" w:rsidP="002B0665">
      <w:pPr>
        <w:spacing w:line="276" w:lineRule="auto"/>
        <w:ind w:firstLine="709"/>
        <w:jc w:val="both"/>
      </w:pPr>
    </w:p>
    <w:p w14:paraId="19649FE7" w14:textId="77777777" w:rsidR="002D1486" w:rsidRPr="002B0665" w:rsidRDefault="002D1486" w:rsidP="002D1486">
      <w:pPr>
        <w:jc w:val="center"/>
        <w:rPr>
          <w:i/>
          <w:iCs/>
        </w:rPr>
      </w:pPr>
      <w:r w:rsidRPr="002B0665">
        <w:rPr>
          <w:i/>
          <w:iCs/>
        </w:rPr>
        <w:t>Экспликация земельных участков, в отношении которых пред</w:t>
      </w:r>
      <w:r>
        <w:rPr>
          <w:i/>
          <w:iCs/>
        </w:rPr>
        <w:t>по</w:t>
      </w:r>
      <w:r w:rsidRPr="002B0665">
        <w:rPr>
          <w:i/>
          <w:iCs/>
        </w:rPr>
        <w:t>лагается изъятие</w:t>
      </w:r>
    </w:p>
    <w:p w14:paraId="445720C2" w14:textId="77777777" w:rsidR="002D1486" w:rsidRPr="00341D35" w:rsidRDefault="002D1486" w:rsidP="002D1486">
      <w:pPr>
        <w:pStyle w:val="afffe"/>
        <w:jc w:val="right"/>
        <w:rPr>
          <w:b w:val="0"/>
          <w:i/>
          <w:iCs/>
          <w:sz w:val="24"/>
          <w:szCs w:val="24"/>
        </w:rPr>
      </w:pPr>
      <w:r w:rsidRPr="00341D35">
        <w:rPr>
          <w:b w:val="0"/>
          <w:i/>
          <w:iCs/>
          <w:sz w:val="24"/>
          <w:szCs w:val="24"/>
        </w:rPr>
        <w:t>Таблица 6</w:t>
      </w:r>
    </w:p>
    <w:p w14:paraId="5D908306" w14:textId="77777777" w:rsidR="002D1486" w:rsidRPr="006A4F0E" w:rsidRDefault="002D1486" w:rsidP="002D1486">
      <w:pPr>
        <w:spacing w:line="276" w:lineRule="auto"/>
        <w:ind w:firstLine="709"/>
        <w:jc w:val="both"/>
      </w:pP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2835"/>
        <w:gridCol w:w="4111"/>
        <w:gridCol w:w="1316"/>
      </w:tblGrid>
      <w:tr w:rsidR="002D1486" w:rsidRPr="0056256C" w14:paraId="01BEEFAC" w14:textId="77777777" w:rsidTr="001D798A">
        <w:trPr>
          <w:trHeight w:val="288"/>
          <w:jc w:val="center"/>
        </w:trPr>
        <w:tc>
          <w:tcPr>
            <w:tcW w:w="2028" w:type="dxa"/>
            <w:tcBorders>
              <w:top w:val="single" w:sz="4" w:space="0" w:color="auto"/>
              <w:left w:val="single" w:sz="4" w:space="0" w:color="auto"/>
              <w:bottom w:val="single" w:sz="4" w:space="0" w:color="auto"/>
              <w:right w:val="single" w:sz="4" w:space="0" w:color="auto"/>
            </w:tcBorders>
            <w:noWrap/>
            <w:vAlign w:val="center"/>
            <w:hideMark/>
          </w:tcPr>
          <w:p w14:paraId="0BFF6123" w14:textId="77777777" w:rsidR="002D1486" w:rsidRPr="0056256C" w:rsidRDefault="002D1486" w:rsidP="001D798A">
            <w:pPr>
              <w:jc w:val="center"/>
              <w:rPr>
                <w:bCs/>
                <w:shd w:val="clear" w:color="auto" w:fill="FFFFFF"/>
              </w:rPr>
            </w:pPr>
            <w:r w:rsidRPr="0056256C">
              <w:rPr>
                <w:bCs/>
                <w:shd w:val="clear" w:color="auto" w:fill="FFFFFF"/>
              </w:rPr>
              <w:t>Кадастровый номер ЗУ</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5F3E3B07" w14:textId="77777777" w:rsidR="002D1486" w:rsidRPr="0056256C" w:rsidRDefault="002D1486" w:rsidP="001D798A">
            <w:pPr>
              <w:jc w:val="center"/>
              <w:rPr>
                <w:bCs/>
                <w:shd w:val="clear" w:color="auto" w:fill="FFFFFF"/>
              </w:rPr>
            </w:pPr>
            <w:r w:rsidRPr="0056256C">
              <w:rPr>
                <w:bCs/>
                <w:shd w:val="clear" w:color="auto" w:fill="FFFFFF"/>
              </w:rPr>
              <w:t>Вид разрешенного использования земельного участка</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16B6809" w14:textId="77777777" w:rsidR="002D1486" w:rsidRPr="0056256C" w:rsidRDefault="002D1486" w:rsidP="001D798A">
            <w:pPr>
              <w:jc w:val="center"/>
              <w:rPr>
                <w:bCs/>
                <w:shd w:val="clear" w:color="auto" w:fill="FFFFFF"/>
              </w:rPr>
            </w:pPr>
            <w:r w:rsidRPr="0056256C">
              <w:rPr>
                <w:bCs/>
                <w:shd w:val="clear" w:color="auto" w:fill="FFFFFF"/>
              </w:rPr>
              <w:t>Местоположение</w:t>
            </w:r>
          </w:p>
        </w:tc>
        <w:tc>
          <w:tcPr>
            <w:tcW w:w="1316" w:type="dxa"/>
            <w:tcBorders>
              <w:top w:val="single" w:sz="4" w:space="0" w:color="auto"/>
              <w:left w:val="single" w:sz="4" w:space="0" w:color="auto"/>
              <w:bottom w:val="single" w:sz="4" w:space="0" w:color="auto"/>
              <w:right w:val="single" w:sz="4" w:space="0" w:color="auto"/>
            </w:tcBorders>
            <w:vAlign w:val="center"/>
            <w:hideMark/>
          </w:tcPr>
          <w:p w14:paraId="40832212" w14:textId="77777777" w:rsidR="002D1486" w:rsidRPr="0056256C" w:rsidRDefault="002D1486" w:rsidP="001D798A">
            <w:pPr>
              <w:jc w:val="center"/>
              <w:rPr>
                <w:bCs/>
                <w:shd w:val="clear" w:color="auto" w:fill="FFFFFF"/>
              </w:rPr>
            </w:pPr>
            <w:r w:rsidRPr="0056256C">
              <w:rPr>
                <w:bCs/>
                <w:shd w:val="clear" w:color="auto" w:fill="FFFFFF"/>
              </w:rPr>
              <w:t xml:space="preserve">Площадь, </w:t>
            </w:r>
            <w:proofErr w:type="spellStart"/>
            <w:proofErr w:type="gramStart"/>
            <w:r w:rsidRPr="0056256C">
              <w:rPr>
                <w:bCs/>
                <w:shd w:val="clear" w:color="auto" w:fill="FFFFFF"/>
              </w:rPr>
              <w:t>кв.м</w:t>
            </w:r>
            <w:proofErr w:type="spellEnd"/>
            <w:proofErr w:type="gramEnd"/>
          </w:p>
        </w:tc>
      </w:tr>
      <w:tr w:rsidR="001E40EB" w:rsidRPr="00D90873" w14:paraId="332DDDA4" w14:textId="77777777" w:rsidTr="001D798A">
        <w:trPr>
          <w:trHeight w:val="1498"/>
          <w:jc w:val="center"/>
        </w:trPr>
        <w:tc>
          <w:tcPr>
            <w:tcW w:w="2028" w:type="dxa"/>
            <w:tcBorders>
              <w:top w:val="single" w:sz="4" w:space="0" w:color="auto"/>
              <w:left w:val="single" w:sz="4" w:space="0" w:color="auto"/>
              <w:bottom w:val="single" w:sz="4" w:space="0" w:color="auto"/>
              <w:right w:val="single" w:sz="4" w:space="0" w:color="auto"/>
            </w:tcBorders>
            <w:noWrap/>
            <w:vAlign w:val="center"/>
            <w:hideMark/>
          </w:tcPr>
          <w:p w14:paraId="14FD58E0" w14:textId="6EA69693" w:rsidR="001E40EB" w:rsidRPr="00D90873" w:rsidRDefault="001E40EB" w:rsidP="001E40EB">
            <w:pPr>
              <w:jc w:val="center"/>
              <w:rPr>
                <w:sz w:val="22"/>
                <w:szCs w:val="22"/>
              </w:rPr>
            </w:pPr>
            <w:r w:rsidRPr="00D90873">
              <w:rPr>
                <w:sz w:val="22"/>
                <w:szCs w:val="22"/>
              </w:rPr>
              <w:lastRenderedPageBreak/>
              <w:t>28:01:010240:119</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5647567A" w14:textId="71CA791E" w:rsidR="001E40EB" w:rsidRPr="00D90873" w:rsidRDefault="001E40EB" w:rsidP="001E40EB">
            <w:pPr>
              <w:jc w:val="center"/>
              <w:rPr>
                <w:sz w:val="22"/>
                <w:szCs w:val="22"/>
              </w:rPr>
            </w:pPr>
            <w:r w:rsidRPr="00462784">
              <w:rPr>
                <w:sz w:val="22"/>
                <w:szCs w:val="22"/>
              </w:rPr>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9CD73A5" w14:textId="23B379D9" w:rsidR="001E40EB" w:rsidRPr="00D90873" w:rsidRDefault="001E40EB" w:rsidP="001E40EB">
            <w:pPr>
              <w:jc w:val="center"/>
              <w:rPr>
                <w:sz w:val="22"/>
                <w:szCs w:val="22"/>
              </w:rPr>
            </w:pPr>
            <w:r w:rsidRPr="00462784">
              <w:rPr>
                <w:sz w:val="22"/>
                <w:szCs w:val="22"/>
              </w:rPr>
              <w:t xml:space="preserve">г Благовещенск, </w:t>
            </w:r>
            <w:proofErr w:type="spellStart"/>
            <w:r w:rsidRPr="00462784">
              <w:rPr>
                <w:sz w:val="22"/>
                <w:szCs w:val="22"/>
              </w:rPr>
              <w:t>ул</w:t>
            </w:r>
            <w:proofErr w:type="spellEnd"/>
            <w:r w:rsidRPr="00462784">
              <w:rPr>
                <w:sz w:val="22"/>
                <w:szCs w:val="22"/>
              </w:rPr>
              <w:t xml:space="preserve"> Чайковского, </w:t>
            </w:r>
            <w:proofErr w:type="gramStart"/>
            <w:r w:rsidRPr="00462784">
              <w:rPr>
                <w:sz w:val="22"/>
                <w:szCs w:val="22"/>
              </w:rPr>
              <w:t>д  107</w:t>
            </w:r>
            <w:proofErr w:type="gramEnd"/>
            <w:r w:rsidRPr="00462784">
              <w:rPr>
                <w:sz w:val="22"/>
                <w:szCs w:val="22"/>
              </w:rPr>
              <w:t xml:space="preserve">, Амурская </w:t>
            </w:r>
            <w:proofErr w:type="spellStart"/>
            <w:r w:rsidRPr="00462784">
              <w:rPr>
                <w:sz w:val="22"/>
                <w:szCs w:val="22"/>
              </w:rPr>
              <w:t>обл</w:t>
            </w:r>
            <w:proofErr w:type="spellEnd"/>
            <w:r w:rsidRPr="00462784">
              <w:rPr>
                <w:sz w:val="22"/>
                <w:szCs w:val="22"/>
              </w:rPr>
              <w:t xml:space="preserve">, г Благовещенск, </w:t>
            </w:r>
            <w:proofErr w:type="spellStart"/>
            <w:r w:rsidRPr="00462784">
              <w:rPr>
                <w:sz w:val="22"/>
                <w:szCs w:val="22"/>
              </w:rPr>
              <w:t>ул</w:t>
            </w:r>
            <w:proofErr w:type="spellEnd"/>
            <w:r w:rsidRPr="00462784">
              <w:rPr>
                <w:sz w:val="22"/>
                <w:szCs w:val="22"/>
              </w:rPr>
              <w:t xml:space="preserve"> Чайковского, д 107</w:t>
            </w:r>
          </w:p>
        </w:tc>
        <w:tc>
          <w:tcPr>
            <w:tcW w:w="1316" w:type="dxa"/>
            <w:tcBorders>
              <w:top w:val="single" w:sz="4" w:space="0" w:color="auto"/>
              <w:left w:val="single" w:sz="4" w:space="0" w:color="auto"/>
              <w:bottom w:val="single" w:sz="4" w:space="0" w:color="auto"/>
              <w:right w:val="single" w:sz="4" w:space="0" w:color="auto"/>
            </w:tcBorders>
            <w:vAlign w:val="center"/>
            <w:hideMark/>
          </w:tcPr>
          <w:p w14:paraId="29DA34F1" w14:textId="0111F5FF" w:rsidR="001E40EB" w:rsidRPr="00D90873" w:rsidRDefault="001E40EB" w:rsidP="001E40EB">
            <w:pPr>
              <w:jc w:val="center"/>
              <w:rPr>
                <w:sz w:val="22"/>
                <w:szCs w:val="22"/>
              </w:rPr>
            </w:pPr>
            <w:r w:rsidRPr="00D90873">
              <w:rPr>
                <w:sz w:val="22"/>
                <w:szCs w:val="22"/>
              </w:rPr>
              <w:t>418</w:t>
            </w:r>
          </w:p>
        </w:tc>
      </w:tr>
    </w:tbl>
    <w:p w14:paraId="333DE02F" w14:textId="77777777" w:rsidR="001E40EB" w:rsidRDefault="001E40EB" w:rsidP="001E40EB">
      <w:pPr>
        <w:spacing w:line="276" w:lineRule="auto"/>
        <w:ind w:firstLine="709"/>
        <w:jc w:val="both"/>
        <w:rPr>
          <w:lang w:eastAsia="x-none"/>
        </w:rPr>
      </w:pPr>
    </w:p>
    <w:p w14:paraId="6C9A67FC" w14:textId="67E765EB" w:rsidR="001E40EB" w:rsidRDefault="001E40EB" w:rsidP="001E40EB">
      <w:pPr>
        <w:spacing w:line="276" w:lineRule="auto"/>
        <w:ind w:firstLine="709"/>
        <w:jc w:val="both"/>
        <w:rPr>
          <w:lang w:eastAsia="x-none"/>
        </w:rPr>
      </w:pPr>
      <w:r>
        <w:rPr>
          <w:lang w:eastAsia="x-none"/>
        </w:rPr>
        <w:t xml:space="preserve">Так же, с целью реализации проектных решений проектом межевания предлагается выкуп земельных участков с кадастровыми номерами: </w:t>
      </w:r>
      <w:r w:rsidRPr="006A3237">
        <w:t>28:01:010240:181, 28:01:010240:110, 28:01:010240:32, 28:01:010240:112, 28:01:010240:31</w:t>
      </w:r>
      <w:r>
        <w:t xml:space="preserve">, </w:t>
      </w:r>
      <w:r w:rsidRPr="006A3237">
        <w:t>28:01:010240:5, 28:01:010240:50, 28:01:010240:49</w:t>
      </w:r>
      <w:r>
        <w:t xml:space="preserve">, </w:t>
      </w:r>
      <w:r w:rsidRPr="006A3237">
        <w:t>28:01:010240:23, 28:01:010240:48, 28:01:010240:115, 28:01:010240:12, 28:01:010240:26, 28:01:010240:10, 28:01:010240:109, 28:01:010240:42, 28:01:010240:20, 28:01:010240:28</w:t>
      </w:r>
      <w:r>
        <w:t xml:space="preserve"> </w:t>
      </w:r>
      <w:r w:rsidRPr="006A3237">
        <w:t>28:01:010240:43, 28:01:010240:47, 28:01:010240:40, 28:01:010240:44, 28:01:010240:113, 28:01:010240:22, 28:01:010240:25, 28:01:010240:10, 28:01:010240:42</w:t>
      </w:r>
      <w:r>
        <w:t xml:space="preserve">, </w:t>
      </w:r>
      <w:r w:rsidRPr="00535CBA">
        <w:t>28:01:010240:15</w:t>
      </w:r>
      <w:r>
        <w:t>, 28:01:010240:41, 28:01:010240:46,</w:t>
      </w:r>
      <w:r w:rsidRPr="006A3237">
        <w:t xml:space="preserve"> </w:t>
      </w:r>
      <w:r w:rsidRPr="00192FCB">
        <w:t>28:01:010240:104</w:t>
      </w:r>
      <w:r>
        <w:t xml:space="preserve">, </w:t>
      </w:r>
      <w:r>
        <w:rPr>
          <w:lang w:eastAsia="x-none"/>
        </w:rPr>
        <w:t>28</w:t>
      </w:r>
      <w:r>
        <w:t xml:space="preserve">:01:010240:111, </w:t>
      </w:r>
      <w:r w:rsidRPr="00EE0660">
        <w:t>28:01:010240:708</w:t>
      </w:r>
      <w:r>
        <w:t>.</w:t>
      </w:r>
    </w:p>
    <w:p w14:paraId="3C0D5E4C" w14:textId="77777777" w:rsidR="001E40EB" w:rsidRDefault="001E40EB" w:rsidP="002B0665">
      <w:pPr>
        <w:jc w:val="center"/>
      </w:pPr>
    </w:p>
    <w:p w14:paraId="67A6370F" w14:textId="62F06987" w:rsidR="002B0665" w:rsidRPr="00AE5968" w:rsidRDefault="002B0665" w:rsidP="002B0665">
      <w:pPr>
        <w:jc w:val="center"/>
        <w:rPr>
          <w:i/>
          <w:iCs/>
        </w:rPr>
      </w:pPr>
      <w:r w:rsidRPr="00AE5968">
        <w:rPr>
          <w:i/>
          <w:iCs/>
        </w:rPr>
        <w:t xml:space="preserve">Экспликация земельных участков, в отношении которых предлагается выкуп </w:t>
      </w:r>
    </w:p>
    <w:p w14:paraId="6E9B2059" w14:textId="77777777" w:rsidR="002B0665" w:rsidRPr="00341D35" w:rsidRDefault="002B0665" w:rsidP="002B0665">
      <w:pPr>
        <w:pStyle w:val="afffe"/>
        <w:jc w:val="right"/>
        <w:rPr>
          <w:b w:val="0"/>
          <w:i/>
          <w:iCs/>
          <w:sz w:val="24"/>
          <w:szCs w:val="24"/>
        </w:rPr>
      </w:pPr>
      <w:r w:rsidRPr="00341D35">
        <w:rPr>
          <w:b w:val="0"/>
          <w:i/>
          <w:iCs/>
          <w:sz w:val="24"/>
          <w:szCs w:val="24"/>
        </w:rPr>
        <w:t>Таблица 7</w:t>
      </w:r>
    </w:p>
    <w:p w14:paraId="5034F7BC" w14:textId="77777777" w:rsidR="002B0665" w:rsidRDefault="002B0665" w:rsidP="002B0665">
      <w:pPr>
        <w:spacing w:line="276" w:lineRule="auto"/>
        <w:ind w:firstLine="709"/>
        <w:jc w:val="both"/>
      </w:pP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2835"/>
        <w:gridCol w:w="4111"/>
        <w:gridCol w:w="1316"/>
      </w:tblGrid>
      <w:tr w:rsidR="001E40EB" w:rsidRPr="00AE5968" w14:paraId="36EF2859" w14:textId="77777777" w:rsidTr="00AE5968">
        <w:trPr>
          <w:trHeight w:val="60"/>
          <w:tblHeader/>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5C71E7A" w14:textId="61FCD497" w:rsidR="001E40EB" w:rsidRPr="00AE5968" w:rsidRDefault="001E40EB" w:rsidP="001E40EB">
            <w:pPr>
              <w:jc w:val="center"/>
            </w:pPr>
            <w:r w:rsidRPr="00AE5968">
              <w:rPr>
                <w:bCs/>
                <w:shd w:val="clear" w:color="auto" w:fill="FFFFFF"/>
              </w:rPr>
              <w:t>Кадастровый номер ЗУ</w:t>
            </w:r>
          </w:p>
        </w:tc>
        <w:tc>
          <w:tcPr>
            <w:tcW w:w="2835" w:type="dxa"/>
            <w:tcBorders>
              <w:top w:val="single" w:sz="4" w:space="0" w:color="auto"/>
              <w:left w:val="single" w:sz="4" w:space="0" w:color="auto"/>
              <w:bottom w:val="single" w:sz="4" w:space="0" w:color="auto"/>
              <w:right w:val="single" w:sz="4" w:space="0" w:color="auto"/>
            </w:tcBorders>
            <w:noWrap/>
            <w:vAlign w:val="center"/>
          </w:tcPr>
          <w:p w14:paraId="62E906A9" w14:textId="0493E622" w:rsidR="001E40EB" w:rsidRPr="00AE5968" w:rsidRDefault="001E40EB" w:rsidP="001E40EB">
            <w:pPr>
              <w:jc w:val="center"/>
            </w:pPr>
            <w:r w:rsidRPr="00AE5968">
              <w:rPr>
                <w:bCs/>
                <w:shd w:val="clear" w:color="auto" w:fill="FFFFFF"/>
              </w:rPr>
              <w:t>Вид разрешенного использования земельного участка</w:t>
            </w:r>
          </w:p>
        </w:tc>
        <w:tc>
          <w:tcPr>
            <w:tcW w:w="4111" w:type="dxa"/>
            <w:tcBorders>
              <w:top w:val="single" w:sz="4" w:space="0" w:color="auto"/>
              <w:left w:val="single" w:sz="4" w:space="0" w:color="auto"/>
              <w:bottom w:val="single" w:sz="4" w:space="0" w:color="auto"/>
              <w:right w:val="single" w:sz="4" w:space="0" w:color="auto"/>
            </w:tcBorders>
            <w:vAlign w:val="center"/>
          </w:tcPr>
          <w:p w14:paraId="20B16128" w14:textId="7987769B" w:rsidR="001E40EB" w:rsidRPr="00AE5968" w:rsidRDefault="001E40EB" w:rsidP="001E40EB">
            <w:pPr>
              <w:jc w:val="center"/>
            </w:pPr>
            <w:r w:rsidRPr="00AE5968">
              <w:rPr>
                <w:bCs/>
                <w:shd w:val="clear" w:color="auto" w:fill="FFFFFF"/>
              </w:rPr>
              <w:t>Местоположение</w:t>
            </w:r>
          </w:p>
        </w:tc>
        <w:tc>
          <w:tcPr>
            <w:tcW w:w="1316" w:type="dxa"/>
            <w:tcBorders>
              <w:top w:val="single" w:sz="4" w:space="0" w:color="auto"/>
              <w:left w:val="single" w:sz="4" w:space="0" w:color="auto"/>
              <w:bottom w:val="single" w:sz="4" w:space="0" w:color="auto"/>
              <w:right w:val="single" w:sz="4" w:space="0" w:color="auto"/>
            </w:tcBorders>
            <w:vAlign w:val="center"/>
          </w:tcPr>
          <w:p w14:paraId="4FE8F440" w14:textId="4C5FADCB" w:rsidR="001E40EB" w:rsidRPr="00AE5968" w:rsidRDefault="001E40EB" w:rsidP="001E40EB">
            <w:pPr>
              <w:jc w:val="center"/>
            </w:pPr>
            <w:r w:rsidRPr="00AE5968">
              <w:rPr>
                <w:bCs/>
                <w:shd w:val="clear" w:color="auto" w:fill="FFFFFF"/>
              </w:rPr>
              <w:t xml:space="preserve">Площадь, </w:t>
            </w:r>
            <w:proofErr w:type="spellStart"/>
            <w:proofErr w:type="gramStart"/>
            <w:r w:rsidRPr="00AE5968">
              <w:rPr>
                <w:bCs/>
                <w:shd w:val="clear" w:color="auto" w:fill="FFFFFF"/>
              </w:rPr>
              <w:t>кв.м</w:t>
            </w:r>
            <w:proofErr w:type="spellEnd"/>
            <w:proofErr w:type="gramEnd"/>
          </w:p>
        </w:tc>
      </w:tr>
      <w:tr w:rsidR="001E40EB" w:rsidRPr="00AE5968" w14:paraId="277A8A41" w14:textId="77777777" w:rsidTr="006F5556">
        <w:trPr>
          <w:trHeight w:val="129"/>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FEBA3CB" w14:textId="110B6806" w:rsidR="001E40EB" w:rsidRPr="00AE5968" w:rsidRDefault="001E40EB" w:rsidP="001E40EB">
            <w:pPr>
              <w:jc w:val="center"/>
            </w:pPr>
            <w:r w:rsidRPr="00AE5968">
              <w:t>28:01:010240:110</w:t>
            </w:r>
          </w:p>
        </w:tc>
        <w:tc>
          <w:tcPr>
            <w:tcW w:w="2835" w:type="dxa"/>
            <w:tcBorders>
              <w:top w:val="single" w:sz="4" w:space="0" w:color="auto"/>
              <w:left w:val="single" w:sz="4" w:space="0" w:color="auto"/>
              <w:bottom w:val="single" w:sz="4" w:space="0" w:color="auto"/>
              <w:right w:val="single" w:sz="4" w:space="0" w:color="auto"/>
            </w:tcBorders>
            <w:noWrap/>
            <w:vAlign w:val="center"/>
          </w:tcPr>
          <w:p w14:paraId="5DF764D5" w14:textId="5A5B1243" w:rsidR="001E40EB" w:rsidRPr="00AE5968" w:rsidRDefault="001E40EB" w:rsidP="001E40EB">
            <w:pPr>
              <w:jc w:val="center"/>
            </w:pPr>
            <w:r w:rsidRPr="00AE5968">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6E42128" w14:textId="74E2228D"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Северная, </w:t>
            </w:r>
            <w:proofErr w:type="gramStart"/>
            <w:r w:rsidRPr="00AE5968">
              <w:t>д  38</w:t>
            </w:r>
            <w:proofErr w:type="gramEnd"/>
            <w:r w:rsidRPr="00AE5968">
              <w:t xml:space="preserve">/2, Амурская </w:t>
            </w:r>
            <w:proofErr w:type="spellStart"/>
            <w:r w:rsidRPr="00AE5968">
              <w:t>обл</w:t>
            </w:r>
            <w:proofErr w:type="spellEnd"/>
            <w:r w:rsidRPr="00AE5968">
              <w:t xml:space="preserve">, г Благовещенск, </w:t>
            </w:r>
            <w:proofErr w:type="spellStart"/>
            <w:r w:rsidRPr="00AE5968">
              <w:t>ул</w:t>
            </w:r>
            <w:proofErr w:type="spellEnd"/>
            <w:r w:rsidRPr="00AE5968">
              <w:t xml:space="preserve"> Северная, д 38/2</w:t>
            </w:r>
          </w:p>
        </w:tc>
        <w:tc>
          <w:tcPr>
            <w:tcW w:w="1316" w:type="dxa"/>
            <w:tcBorders>
              <w:top w:val="single" w:sz="4" w:space="0" w:color="auto"/>
              <w:left w:val="single" w:sz="4" w:space="0" w:color="auto"/>
              <w:bottom w:val="single" w:sz="4" w:space="0" w:color="auto"/>
              <w:right w:val="single" w:sz="4" w:space="0" w:color="auto"/>
            </w:tcBorders>
            <w:vAlign w:val="center"/>
          </w:tcPr>
          <w:p w14:paraId="28D8FD4F" w14:textId="1D12E1BA" w:rsidR="001E40EB" w:rsidRPr="00AE5968" w:rsidRDefault="001E40EB" w:rsidP="001E40EB">
            <w:pPr>
              <w:jc w:val="center"/>
            </w:pPr>
            <w:r w:rsidRPr="00AE5968">
              <w:t>997</w:t>
            </w:r>
          </w:p>
        </w:tc>
      </w:tr>
      <w:tr w:rsidR="001E40EB" w:rsidRPr="00AE5968" w14:paraId="26EC20DA"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316AF30" w14:textId="2522A4C7" w:rsidR="001E40EB" w:rsidRPr="00AE5968" w:rsidRDefault="001E40EB" w:rsidP="001E40EB">
            <w:pPr>
              <w:jc w:val="center"/>
            </w:pPr>
            <w:r w:rsidRPr="00AE5968">
              <w:t>28:01:010240:31</w:t>
            </w:r>
          </w:p>
        </w:tc>
        <w:tc>
          <w:tcPr>
            <w:tcW w:w="2835" w:type="dxa"/>
            <w:tcBorders>
              <w:top w:val="single" w:sz="4" w:space="0" w:color="auto"/>
              <w:left w:val="single" w:sz="4" w:space="0" w:color="auto"/>
              <w:bottom w:val="single" w:sz="4" w:space="0" w:color="auto"/>
              <w:right w:val="single" w:sz="4" w:space="0" w:color="auto"/>
            </w:tcBorders>
            <w:noWrap/>
            <w:vAlign w:val="center"/>
          </w:tcPr>
          <w:p w14:paraId="384B9A88" w14:textId="64C8FC63"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477421EE" w14:textId="19728F79" w:rsidR="001E40EB" w:rsidRPr="00AE5968" w:rsidRDefault="001E40EB" w:rsidP="001E40EB">
            <w:pPr>
              <w:jc w:val="center"/>
            </w:pPr>
            <w:r w:rsidRPr="00AE5968">
              <w:t xml:space="preserve">г Благовещенск, пер Технический, </w:t>
            </w:r>
            <w:proofErr w:type="gramStart"/>
            <w:r w:rsidRPr="00AE5968">
              <w:t>д  35</w:t>
            </w:r>
            <w:proofErr w:type="gramEnd"/>
            <w:r w:rsidRPr="00AE5968">
              <w:t xml:space="preserve">, Адрес ориентира: обл. Амурская г. Благовещенск пер. Технический, дом 35,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(Жилой</w:t>
            </w:r>
          </w:p>
        </w:tc>
        <w:tc>
          <w:tcPr>
            <w:tcW w:w="1316" w:type="dxa"/>
            <w:tcBorders>
              <w:top w:val="single" w:sz="4" w:space="0" w:color="auto"/>
              <w:left w:val="single" w:sz="4" w:space="0" w:color="auto"/>
              <w:bottom w:val="single" w:sz="4" w:space="0" w:color="auto"/>
              <w:right w:val="single" w:sz="4" w:space="0" w:color="auto"/>
            </w:tcBorders>
            <w:vAlign w:val="center"/>
          </w:tcPr>
          <w:p w14:paraId="4D468F16" w14:textId="4C4B2FC4" w:rsidR="001E40EB" w:rsidRPr="00AE5968" w:rsidRDefault="001E40EB" w:rsidP="001E40EB">
            <w:pPr>
              <w:jc w:val="center"/>
            </w:pPr>
            <w:r w:rsidRPr="00AE5968">
              <w:t>664</w:t>
            </w:r>
          </w:p>
        </w:tc>
      </w:tr>
      <w:tr w:rsidR="001E40EB" w:rsidRPr="00AE5968" w14:paraId="00B2350F"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BB50736" w14:textId="3906031D" w:rsidR="001E40EB" w:rsidRPr="00AE5968" w:rsidRDefault="001E40EB" w:rsidP="001E40EB">
            <w:pPr>
              <w:jc w:val="center"/>
            </w:pPr>
            <w:r w:rsidRPr="00AE5968">
              <w:t>28:01:010240:112</w:t>
            </w:r>
          </w:p>
        </w:tc>
        <w:tc>
          <w:tcPr>
            <w:tcW w:w="2835" w:type="dxa"/>
            <w:tcBorders>
              <w:top w:val="single" w:sz="4" w:space="0" w:color="auto"/>
              <w:left w:val="single" w:sz="4" w:space="0" w:color="auto"/>
              <w:bottom w:val="single" w:sz="4" w:space="0" w:color="auto"/>
              <w:right w:val="single" w:sz="4" w:space="0" w:color="auto"/>
            </w:tcBorders>
            <w:noWrap/>
            <w:vAlign w:val="center"/>
          </w:tcPr>
          <w:p w14:paraId="7AE28F69" w14:textId="721A2982" w:rsidR="001E40EB" w:rsidRPr="00AE5968" w:rsidRDefault="001E40EB" w:rsidP="001E40EB">
            <w:pPr>
              <w:jc w:val="center"/>
            </w:pPr>
            <w:r w:rsidRPr="00AE5968">
              <w:t>Индивидуальное жилье (дополнительный участок)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0A4A574" w14:textId="441283B1" w:rsidR="001E40EB" w:rsidRPr="00AE5968" w:rsidRDefault="001E40EB" w:rsidP="001E40EB">
            <w:pPr>
              <w:jc w:val="center"/>
            </w:pPr>
            <w:r w:rsidRPr="00AE5968">
              <w:t xml:space="preserve">г Благовещенск, пер Технический, </w:t>
            </w:r>
            <w:proofErr w:type="gramStart"/>
            <w:r w:rsidRPr="00AE5968">
              <w:t>д  35</w:t>
            </w:r>
            <w:proofErr w:type="gramEnd"/>
            <w:r w:rsidRPr="00AE5968">
              <w:t xml:space="preserve">, Адрес ориентира: обл. Амурская г. Благовещенск пер. Технический, дом 35,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276C4C27" w14:textId="2D5E150B" w:rsidR="001E40EB" w:rsidRPr="00AE5968" w:rsidRDefault="001E40EB" w:rsidP="001E40EB">
            <w:pPr>
              <w:jc w:val="center"/>
            </w:pPr>
            <w:r w:rsidRPr="00AE5968">
              <w:t>23</w:t>
            </w:r>
          </w:p>
        </w:tc>
      </w:tr>
      <w:tr w:rsidR="001E40EB" w:rsidRPr="00AE5968" w14:paraId="3623E649"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FAA3F77" w14:textId="50B9BC51" w:rsidR="001E40EB" w:rsidRPr="00AE5968" w:rsidRDefault="001E40EB" w:rsidP="001E40EB">
            <w:pPr>
              <w:jc w:val="center"/>
            </w:pPr>
            <w:r w:rsidRPr="00AE5968">
              <w:t>28:01:010240:32</w:t>
            </w:r>
          </w:p>
        </w:tc>
        <w:tc>
          <w:tcPr>
            <w:tcW w:w="2835" w:type="dxa"/>
            <w:tcBorders>
              <w:top w:val="single" w:sz="4" w:space="0" w:color="auto"/>
              <w:left w:val="single" w:sz="4" w:space="0" w:color="auto"/>
              <w:bottom w:val="single" w:sz="4" w:space="0" w:color="auto"/>
              <w:right w:val="single" w:sz="4" w:space="0" w:color="auto"/>
            </w:tcBorders>
            <w:noWrap/>
            <w:vAlign w:val="center"/>
          </w:tcPr>
          <w:p w14:paraId="515188DB" w14:textId="6FCF368F"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3FFC0995" w14:textId="219A8FE7" w:rsidR="001E40EB" w:rsidRPr="00AE5968" w:rsidRDefault="001E40EB" w:rsidP="001E40EB">
            <w:pPr>
              <w:jc w:val="center"/>
            </w:pPr>
            <w:r w:rsidRPr="00AE5968">
              <w:t xml:space="preserve">г Благовещенск, пер Технический, </w:t>
            </w:r>
            <w:proofErr w:type="gramStart"/>
            <w:r w:rsidRPr="00AE5968">
              <w:t>д  33</w:t>
            </w:r>
            <w:proofErr w:type="gramEnd"/>
            <w:r w:rsidRPr="00AE5968">
              <w:t xml:space="preserve">, Адрес ориентира: обл. Амурская г. Благовещенск пер. Технический, дом 33,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w:t>
            </w:r>
          </w:p>
        </w:tc>
        <w:tc>
          <w:tcPr>
            <w:tcW w:w="1316" w:type="dxa"/>
            <w:tcBorders>
              <w:top w:val="single" w:sz="4" w:space="0" w:color="auto"/>
              <w:left w:val="single" w:sz="4" w:space="0" w:color="auto"/>
              <w:bottom w:val="single" w:sz="4" w:space="0" w:color="auto"/>
              <w:right w:val="single" w:sz="4" w:space="0" w:color="auto"/>
            </w:tcBorders>
            <w:vAlign w:val="center"/>
          </w:tcPr>
          <w:p w14:paraId="430872AB" w14:textId="352AAFB8" w:rsidR="001E40EB" w:rsidRPr="00AE5968" w:rsidRDefault="001E40EB" w:rsidP="001E40EB">
            <w:pPr>
              <w:jc w:val="center"/>
            </w:pPr>
            <w:r w:rsidRPr="00AE5968">
              <w:t>757</w:t>
            </w:r>
          </w:p>
        </w:tc>
      </w:tr>
      <w:tr w:rsidR="001E40EB" w:rsidRPr="00AE5968" w14:paraId="0394C1DA"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1A464208" w14:textId="4B38B262" w:rsidR="001E40EB" w:rsidRPr="00AE5968" w:rsidRDefault="001E40EB" w:rsidP="001E40EB">
            <w:pPr>
              <w:jc w:val="center"/>
            </w:pPr>
            <w:r w:rsidRPr="00AE5968">
              <w:t>28:01:010240:181</w:t>
            </w:r>
          </w:p>
        </w:tc>
        <w:tc>
          <w:tcPr>
            <w:tcW w:w="2835" w:type="dxa"/>
            <w:tcBorders>
              <w:top w:val="single" w:sz="4" w:space="0" w:color="auto"/>
              <w:left w:val="single" w:sz="4" w:space="0" w:color="auto"/>
              <w:bottom w:val="single" w:sz="4" w:space="0" w:color="auto"/>
              <w:right w:val="single" w:sz="4" w:space="0" w:color="auto"/>
            </w:tcBorders>
            <w:noWrap/>
            <w:vAlign w:val="center"/>
          </w:tcPr>
          <w:p w14:paraId="145FF9A3" w14:textId="45D4EB88" w:rsidR="001E40EB" w:rsidRPr="00AE5968" w:rsidRDefault="001E40EB" w:rsidP="001E40EB">
            <w:pPr>
              <w:jc w:val="center"/>
            </w:pPr>
            <w:r w:rsidRPr="00AE5968">
              <w:t>Для размещения скверов (Для размещения объектов, характерных для населенных пунктов)</w:t>
            </w:r>
          </w:p>
        </w:tc>
        <w:tc>
          <w:tcPr>
            <w:tcW w:w="4111" w:type="dxa"/>
            <w:tcBorders>
              <w:top w:val="single" w:sz="4" w:space="0" w:color="auto"/>
              <w:left w:val="single" w:sz="4" w:space="0" w:color="auto"/>
              <w:bottom w:val="single" w:sz="4" w:space="0" w:color="auto"/>
              <w:right w:val="single" w:sz="4" w:space="0" w:color="auto"/>
            </w:tcBorders>
            <w:vAlign w:val="center"/>
          </w:tcPr>
          <w:p w14:paraId="40F895B1" w14:textId="3D1DD103"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Северная, Амурская </w:t>
            </w:r>
            <w:proofErr w:type="spellStart"/>
            <w:r w:rsidRPr="00AE5968">
              <w:t>обл</w:t>
            </w:r>
            <w:proofErr w:type="spellEnd"/>
            <w:r w:rsidRPr="00AE5968">
              <w:t xml:space="preserve">, г Благовещенск, </w:t>
            </w:r>
            <w:proofErr w:type="spellStart"/>
            <w:r w:rsidRPr="00AE5968">
              <w:t>ул</w:t>
            </w:r>
            <w:proofErr w:type="spellEnd"/>
            <w:r w:rsidRPr="00AE5968">
              <w:t xml:space="preserve"> Северная</w:t>
            </w:r>
          </w:p>
        </w:tc>
        <w:tc>
          <w:tcPr>
            <w:tcW w:w="1316" w:type="dxa"/>
            <w:tcBorders>
              <w:top w:val="single" w:sz="4" w:space="0" w:color="auto"/>
              <w:left w:val="single" w:sz="4" w:space="0" w:color="auto"/>
              <w:bottom w:val="single" w:sz="4" w:space="0" w:color="auto"/>
              <w:right w:val="single" w:sz="4" w:space="0" w:color="auto"/>
            </w:tcBorders>
            <w:vAlign w:val="center"/>
          </w:tcPr>
          <w:p w14:paraId="1B9378FA" w14:textId="54D58A39" w:rsidR="001E40EB" w:rsidRPr="00AE5968" w:rsidRDefault="001E40EB" w:rsidP="001E40EB">
            <w:pPr>
              <w:jc w:val="center"/>
            </w:pPr>
            <w:r w:rsidRPr="00AE5968">
              <w:t>473</w:t>
            </w:r>
          </w:p>
        </w:tc>
      </w:tr>
      <w:tr w:rsidR="001E40EB" w:rsidRPr="00AE5968" w14:paraId="044C7DD2"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CDD700E" w14:textId="564D85E9" w:rsidR="001E40EB" w:rsidRPr="00AE5968" w:rsidRDefault="001E40EB" w:rsidP="001E40EB">
            <w:pPr>
              <w:jc w:val="center"/>
            </w:pPr>
            <w:r w:rsidRPr="00AE5968">
              <w:t>28:01:010240:5</w:t>
            </w:r>
          </w:p>
        </w:tc>
        <w:tc>
          <w:tcPr>
            <w:tcW w:w="2835" w:type="dxa"/>
            <w:tcBorders>
              <w:top w:val="single" w:sz="4" w:space="0" w:color="auto"/>
              <w:left w:val="single" w:sz="4" w:space="0" w:color="auto"/>
              <w:bottom w:val="single" w:sz="4" w:space="0" w:color="auto"/>
              <w:right w:val="single" w:sz="4" w:space="0" w:color="auto"/>
            </w:tcBorders>
            <w:noWrap/>
            <w:vAlign w:val="center"/>
          </w:tcPr>
          <w:p w14:paraId="5620BB33" w14:textId="4E29AA7E"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40BA85F1" w14:textId="20FC54D9" w:rsidR="001E40EB" w:rsidRPr="00AE5968" w:rsidRDefault="001E40EB" w:rsidP="001E40EB">
            <w:pPr>
              <w:jc w:val="center"/>
            </w:pPr>
            <w:r w:rsidRPr="00AE5968">
              <w:t xml:space="preserve">г Благовещенск, пер Технический, </w:t>
            </w:r>
            <w:proofErr w:type="gramStart"/>
            <w:r w:rsidRPr="00AE5968">
              <w:t>д  31</w:t>
            </w:r>
            <w:proofErr w:type="gramEnd"/>
            <w:r w:rsidRPr="00AE5968">
              <w:t xml:space="preserve">, Адрес ориентира: обл. Амурская г. Благовещенск пер. Технический, дом 31,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4EB15667" w14:textId="1210F9A9" w:rsidR="001E40EB" w:rsidRPr="00AE5968" w:rsidRDefault="001E40EB" w:rsidP="001E40EB">
            <w:pPr>
              <w:jc w:val="center"/>
            </w:pPr>
            <w:r w:rsidRPr="00AE5968">
              <w:t>819</w:t>
            </w:r>
          </w:p>
        </w:tc>
      </w:tr>
      <w:tr w:rsidR="001E40EB" w:rsidRPr="00AE5968" w14:paraId="1A10B6E6"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58390F3" w14:textId="1C4CDD34" w:rsidR="001E40EB" w:rsidRPr="00AE5968" w:rsidRDefault="001E40EB" w:rsidP="001E40EB">
            <w:pPr>
              <w:jc w:val="center"/>
            </w:pPr>
            <w:r w:rsidRPr="00AE5968">
              <w:t>28:01:010240:50</w:t>
            </w:r>
          </w:p>
        </w:tc>
        <w:tc>
          <w:tcPr>
            <w:tcW w:w="2835" w:type="dxa"/>
            <w:tcBorders>
              <w:top w:val="single" w:sz="4" w:space="0" w:color="auto"/>
              <w:left w:val="single" w:sz="4" w:space="0" w:color="auto"/>
              <w:bottom w:val="single" w:sz="4" w:space="0" w:color="auto"/>
              <w:right w:val="single" w:sz="4" w:space="0" w:color="auto"/>
            </w:tcBorders>
            <w:noWrap/>
            <w:vAlign w:val="center"/>
          </w:tcPr>
          <w:p w14:paraId="235C5B79" w14:textId="5683F5AA" w:rsidR="001E40EB" w:rsidRPr="00AE5968" w:rsidRDefault="001E40EB" w:rsidP="001E40EB">
            <w:pPr>
              <w:jc w:val="center"/>
            </w:pPr>
            <w:r w:rsidRPr="00AE5968">
              <w:t>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292DF658" w14:textId="4EE3ABFA" w:rsidR="001E40EB" w:rsidRPr="00AE5968" w:rsidRDefault="001E40EB" w:rsidP="001E40EB">
            <w:pPr>
              <w:jc w:val="center"/>
            </w:pPr>
            <w:r w:rsidRPr="00AE5968">
              <w:t xml:space="preserve">г Благовещенск, пер Технический, </w:t>
            </w:r>
            <w:proofErr w:type="gramStart"/>
            <w:r w:rsidRPr="00AE5968">
              <w:t>д  29</w:t>
            </w:r>
            <w:proofErr w:type="gramEnd"/>
            <w:r w:rsidRPr="00AE5968">
              <w:t xml:space="preserve">, Амурская </w:t>
            </w:r>
            <w:proofErr w:type="spellStart"/>
            <w:r w:rsidRPr="00AE5968">
              <w:t>обл</w:t>
            </w:r>
            <w:proofErr w:type="spellEnd"/>
            <w:r w:rsidRPr="00AE5968">
              <w:t>, г Благовещенск, пер Технический, д 29</w:t>
            </w:r>
          </w:p>
        </w:tc>
        <w:tc>
          <w:tcPr>
            <w:tcW w:w="1316" w:type="dxa"/>
            <w:tcBorders>
              <w:top w:val="single" w:sz="4" w:space="0" w:color="auto"/>
              <w:left w:val="single" w:sz="4" w:space="0" w:color="auto"/>
              <w:bottom w:val="single" w:sz="4" w:space="0" w:color="auto"/>
              <w:right w:val="single" w:sz="4" w:space="0" w:color="auto"/>
            </w:tcBorders>
            <w:vAlign w:val="center"/>
          </w:tcPr>
          <w:p w14:paraId="63504916" w14:textId="0D4DCF17" w:rsidR="001E40EB" w:rsidRPr="00AE5968" w:rsidRDefault="001E40EB" w:rsidP="001E40EB">
            <w:pPr>
              <w:jc w:val="center"/>
            </w:pPr>
            <w:r w:rsidRPr="00AE5968">
              <w:t>771</w:t>
            </w:r>
          </w:p>
        </w:tc>
      </w:tr>
      <w:tr w:rsidR="001E40EB" w:rsidRPr="00AE5968" w14:paraId="76549C21"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E454A3C" w14:textId="2B13ADCF" w:rsidR="001E40EB" w:rsidRPr="00AE5968" w:rsidRDefault="001E40EB" w:rsidP="001E40EB">
            <w:pPr>
              <w:jc w:val="center"/>
            </w:pPr>
            <w:r w:rsidRPr="00AE5968">
              <w:lastRenderedPageBreak/>
              <w:t>28:01:010240:49</w:t>
            </w:r>
          </w:p>
        </w:tc>
        <w:tc>
          <w:tcPr>
            <w:tcW w:w="2835" w:type="dxa"/>
            <w:tcBorders>
              <w:top w:val="single" w:sz="4" w:space="0" w:color="auto"/>
              <w:left w:val="single" w:sz="4" w:space="0" w:color="auto"/>
              <w:bottom w:val="single" w:sz="4" w:space="0" w:color="auto"/>
              <w:right w:val="single" w:sz="4" w:space="0" w:color="auto"/>
            </w:tcBorders>
            <w:noWrap/>
            <w:vAlign w:val="center"/>
          </w:tcPr>
          <w:p w14:paraId="133D8783" w14:textId="6921AADB" w:rsidR="001E40EB" w:rsidRPr="00AE5968" w:rsidRDefault="001E40EB" w:rsidP="001E40EB">
            <w:pPr>
              <w:jc w:val="center"/>
            </w:pPr>
            <w:r w:rsidRPr="00AE5968">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3A846A68" w14:textId="7F9DE15C" w:rsidR="001E40EB" w:rsidRPr="00AE5968" w:rsidRDefault="001E40EB" w:rsidP="001E40EB">
            <w:pPr>
              <w:jc w:val="center"/>
            </w:pPr>
            <w:r w:rsidRPr="00AE5968">
              <w:t xml:space="preserve">г Благовещенск, пер Технический, </w:t>
            </w:r>
            <w:proofErr w:type="gramStart"/>
            <w:r w:rsidRPr="00AE5968">
              <w:t>д  27</w:t>
            </w:r>
            <w:proofErr w:type="gramEnd"/>
            <w:r w:rsidRPr="00AE5968">
              <w:t xml:space="preserve">, Амурская </w:t>
            </w:r>
            <w:proofErr w:type="spellStart"/>
            <w:r w:rsidRPr="00AE5968">
              <w:t>обл</w:t>
            </w:r>
            <w:proofErr w:type="spellEnd"/>
            <w:r w:rsidRPr="00AE5968">
              <w:t>, г Благовещенск, пер Технический, д 27</w:t>
            </w:r>
          </w:p>
        </w:tc>
        <w:tc>
          <w:tcPr>
            <w:tcW w:w="1316" w:type="dxa"/>
            <w:tcBorders>
              <w:top w:val="single" w:sz="4" w:space="0" w:color="auto"/>
              <w:left w:val="single" w:sz="4" w:space="0" w:color="auto"/>
              <w:bottom w:val="single" w:sz="4" w:space="0" w:color="auto"/>
              <w:right w:val="single" w:sz="4" w:space="0" w:color="auto"/>
            </w:tcBorders>
            <w:vAlign w:val="center"/>
          </w:tcPr>
          <w:p w14:paraId="04F2EC01" w14:textId="0D418B77" w:rsidR="001E40EB" w:rsidRPr="00AE5968" w:rsidRDefault="001E40EB" w:rsidP="001E40EB">
            <w:pPr>
              <w:jc w:val="center"/>
            </w:pPr>
            <w:r w:rsidRPr="00AE5968">
              <w:t>695</w:t>
            </w:r>
          </w:p>
        </w:tc>
      </w:tr>
      <w:tr w:rsidR="001E40EB" w:rsidRPr="00AE5968" w14:paraId="3EFD2598"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6F69FEA" w14:textId="7D3FAB09" w:rsidR="001E40EB" w:rsidRPr="00AE5968" w:rsidRDefault="001E40EB" w:rsidP="001E40EB">
            <w:pPr>
              <w:jc w:val="center"/>
            </w:pPr>
            <w:r w:rsidRPr="00AE5968">
              <w:t>28:01:010240:23</w:t>
            </w:r>
          </w:p>
        </w:tc>
        <w:tc>
          <w:tcPr>
            <w:tcW w:w="2835" w:type="dxa"/>
            <w:tcBorders>
              <w:top w:val="single" w:sz="4" w:space="0" w:color="auto"/>
              <w:left w:val="single" w:sz="4" w:space="0" w:color="auto"/>
              <w:bottom w:val="single" w:sz="4" w:space="0" w:color="auto"/>
              <w:right w:val="single" w:sz="4" w:space="0" w:color="auto"/>
            </w:tcBorders>
            <w:noWrap/>
            <w:vAlign w:val="center"/>
          </w:tcPr>
          <w:p w14:paraId="5E61ACA5" w14:textId="7E826338" w:rsidR="001E40EB" w:rsidRPr="00AE5968" w:rsidRDefault="001E40EB" w:rsidP="001E40EB">
            <w:pPr>
              <w:jc w:val="center"/>
            </w:pPr>
            <w:r w:rsidRPr="00AE5968">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4293192" w14:textId="133E7B4C" w:rsidR="001E40EB" w:rsidRPr="00AE5968" w:rsidRDefault="001E40EB" w:rsidP="001E40EB">
            <w:pPr>
              <w:jc w:val="center"/>
            </w:pPr>
            <w:r w:rsidRPr="00AE5968">
              <w:t xml:space="preserve">г Благовещенск, пер Технический, </w:t>
            </w:r>
            <w:proofErr w:type="gramStart"/>
            <w:r w:rsidRPr="00AE5968">
              <w:t>д  25</w:t>
            </w:r>
            <w:proofErr w:type="gramEnd"/>
            <w:r w:rsidRPr="00AE5968">
              <w:t xml:space="preserve">, Адрес ориентира: обл. Амурская г. Благовещенск пер. Технический, дом 25,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w:t>
            </w:r>
          </w:p>
        </w:tc>
        <w:tc>
          <w:tcPr>
            <w:tcW w:w="1316" w:type="dxa"/>
            <w:tcBorders>
              <w:top w:val="single" w:sz="4" w:space="0" w:color="auto"/>
              <w:left w:val="single" w:sz="4" w:space="0" w:color="auto"/>
              <w:bottom w:val="single" w:sz="4" w:space="0" w:color="auto"/>
              <w:right w:val="single" w:sz="4" w:space="0" w:color="auto"/>
            </w:tcBorders>
            <w:vAlign w:val="center"/>
          </w:tcPr>
          <w:p w14:paraId="1B5FA301" w14:textId="08460999" w:rsidR="001E40EB" w:rsidRPr="00AE5968" w:rsidRDefault="001E40EB" w:rsidP="001E40EB">
            <w:pPr>
              <w:jc w:val="center"/>
            </w:pPr>
            <w:r w:rsidRPr="00AE5968">
              <w:t>751</w:t>
            </w:r>
          </w:p>
        </w:tc>
      </w:tr>
      <w:tr w:rsidR="001E40EB" w:rsidRPr="00AE5968" w14:paraId="65CAD521"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109815F5" w14:textId="2D154D47" w:rsidR="001E40EB" w:rsidRPr="00AE5968" w:rsidRDefault="001E40EB" w:rsidP="001E40EB">
            <w:pPr>
              <w:jc w:val="center"/>
            </w:pPr>
            <w:r w:rsidRPr="00AE5968">
              <w:t>28:01:010240:48</w:t>
            </w:r>
          </w:p>
        </w:tc>
        <w:tc>
          <w:tcPr>
            <w:tcW w:w="2835" w:type="dxa"/>
            <w:tcBorders>
              <w:top w:val="single" w:sz="4" w:space="0" w:color="auto"/>
              <w:left w:val="single" w:sz="4" w:space="0" w:color="auto"/>
              <w:bottom w:val="single" w:sz="4" w:space="0" w:color="auto"/>
              <w:right w:val="single" w:sz="4" w:space="0" w:color="auto"/>
            </w:tcBorders>
            <w:noWrap/>
            <w:vAlign w:val="center"/>
          </w:tcPr>
          <w:p w14:paraId="358F1466" w14:textId="7CFFC4E0" w:rsidR="001E40EB" w:rsidRPr="00AE5968" w:rsidRDefault="001E40EB" w:rsidP="001E40EB">
            <w:pPr>
              <w:jc w:val="center"/>
            </w:pPr>
            <w:r w:rsidRPr="00AE5968">
              <w:t>Индивидуальное жилье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4D0E4FF7" w14:textId="1789026B" w:rsidR="001E40EB" w:rsidRPr="00AE5968" w:rsidRDefault="001E40EB" w:rsidP="001E40EB">
            <w:pPr>
              <w:jc w:val="center"/>
            </w:pPr>
            <w:r w:rsidRPr="00AE5968">
              <w:t xml:space="preserve">г Благовещенск, пер Технический, </w:t>
            </w:r>
            <w:proofErr w:type="gramStart"/>
            <w:r w:rsidRPr="00AE5968">
              <w:t>д  23</w:t>
            </w:r>
            <w:proofErr w:type="gramEnd"/>
            <w:r w:rsidRPr="00AE5968">
              <w:t xml:space="preserve">, Адрес ориентира: обл. Амурская г. Благовещенск пер. Технический, дом 23,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391E9870" w14:textId="570C0B2D" w:rsidR="001E40EB" w:rsidRPr="00AE5968" w:rsidRDefault="001E40EB" w:rsidP="001E40EB">
            <w:pPr>
              <w:jc w:val="center"/>
            </w:pPr>
            <w:r w:rsidRPr="00AE5968">
              <w:t>733</w:t>
            </w:r>
          </w:p>
        </w:tc>
      </w:tr>
      <w:tr w:rsidR="001E40EB" w:rsidRPr="00AE5968" w14:paraId="04A296BA"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315F4807" w14:textId="4CFF4AF8" w:rsidR="001E40EB" w:rsidRPr="00AE5968" w:rsidRDefault="001E40EB" w:rsidP="001E40EB">
            <w:pPr>
              <w:jc w:val="center"/>
            </w:pPr>
            <w:r w:rsidRPr="00AE5968">
              <w:t>28:01:010240:115</w:t>
            </w:r>
          </w:p>
        </w:tc>
        <w:tc>
          <w:tcPr>
            <w:tcW w:w="2835" w:type="dxa"/>
            <w:tcBorders>
              <w:top w:val="single" w:sz="4" w:space="0" w:color="auto"/>
              <w:left w:val="single" w:sz="4" w:space="0" w:color="auto"/>
              <w:bottom w:val="single" w:sz="4" w:space="0" w:color="auto"/>
              <w:right w:val="single" w:sz="4" w:space="0" w:color="auto"/>
            </w:tcBorders>
            <w:noWrap/>
            <w:vAlign w:val="center"/>
          </w:tcPr>
          <w:p w14:paraId="2F5B03BE" w14:textId="0D650D8D" w:rsidR="001E40EB" w:rsidRPr="00AE5968" w:rsidRDefault="001E40EB" w:rsidP="001E40EB">
            <w:pPr>
              <w:jc w:val="center"/>
            </w:pPr>
            <w:r w:rsidRPr="00AE5968">
              <w:t>Индивидуальное жилье (дополнительный участок)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1AB69A3" w14:textId="4E1EDA98" w:rsidR="001E40EB" w:rsidRPr="00AE5968" w:rsidRDefault="001E40EB" w:rsidP="001E40EB">
            <w:pPr>
              <w:jc w:val="center"/>
            </w:pPr>
            <w:r w:rsidRPr="00AE5968">
              <w:t xml:space="preserve">г Благовещенск, пер Технический, </w:t>
            </w:r>
            <w:proofErr w:type="gramStart"/>
            <w:r w:rsidRPr="00AE5968">
              <w:t>д  23</w:t>
            </w:r>
            <w:proofErr w:type="gramEnd"/>
            <w:r w:rsidRPr="00AE5968">
              <w:t xml:space="preserve">, Адрес ориентира: обл. Амурская г. Благовещенск пер. Технический, дом 23,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w:t>
            </w:r>
          </w:p>
        </w:tc>
        <w:tc>
          <w:tcPr>
            <w:tcW w:w="1316" w:type="dxa"/>
            <w:tcBorders>
              <w:top w:val="single" w:sz="4" w:space="0" w:color="auto"/>
              <w:left w:val="single" w:sz="4" w:space="0" w:color="auto"/>
              <w:bottom w:val="single" w:sz="4" w:space="0" w:color="auto"/>
              <w:right w:val="single" w:sz="4" w:space="0" w:color="auto"/>
            </w:tcBorders>
            <w:vAlign w:val="center"/>
          </w:tcPr>
          <w:p w14:paraId="38007559" w14:textId="06731CB5" w:rsidR="001E40EB" w:rsidRPr="00AE5968" w:rsidRDefault="001E40EB" w:rsidP="001E40EB">
            <w:pPr>
              <w:jc w:val="center"/>
            </w:pPr>
            <w:r w:rsidRPr="00AE5968">
              <w:t>17</w:t>
            </w:r>
          </w:p>
        </w:tc>
      </w:tr>
      <w:tr w:rsidR="001E40EB" w:rsidRPr="00AE5968" w14:paraId="64FC08C3"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C7D044E" w14:textId="53287DE1" w:rsidR="001E40EB" w:rsidRPr="00AE5968" w:rsidRDefault="001E40EB" w:rsidP="001E40EB">
            <w:pPr>
              <w:jc w:val="center"/>
            </w:pPr>
            <w:r w:rsidRPr="00AE5968">
              <w:t>28:01:010240:12</w:t>
            </w:r>
          </w:p>
        </w:tc>
        <w:tc>
          <w:tcPr>
            <w:tcW w:w="2835" w:type="dxa"/>
            <w:tcBorders>
              <w:top w:val="single" w:sz="4" w:space="0" w:color="auto"/>
              <w:left w:val="single" w:sz="4" w:space="0" w:color="auto"/>
              <w:bottom w:val="single" w:sz="4" w:space="0" w:color="auto"/>
              <w:right w:val="single" w:sz="4" w:space="0" w:color="auto"/>
            </w:tcBorders>
            <w:noWrap/>
            <w:vAlign w:val="center"/>
          </w:tcPr>
          <w:p w14:paraId="131B2105" w14:textId="57A3C60E" w:rsidR="001E40EB" w:rsidRPr="00AE5968" w:rsidRDefault="001E40EB" w:rsidP="001E40EB">
            <w:pPr>
              <w:jc w:val="center"/>
            </w:pPr>
            <w:r w:rsidRPr="00AE5968">
              <w:t>Индивидуального жилья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2CE79E3" w14:textId="40F1F575" w:rsidR="001E40EB" w:rsidRPr="00AE5968" w:rsidRDefault="001E40EB" w:rsidP="001E40EB">
            <w:pPr>
              <w:jc w:val="center"/>
            </w:pPr>
            <w:r w:rsidRPr="00AE5968">
              <w:t xml:space="preserve">г Благовещенск, пер Технический, </w:t>
            </w:r>
            <w:proofErr w:type="gramStart"/>
            <w:r w:rsidRPr="00AE5968">
              <w:t>д  21</w:t>
            </w:r>
            <w:proofErr w:type="gramEnd"/>
            <w:r w:rsidRPr="00AE5968">
              <w:t xml:space="preserve">, Адрес ориентира: обл. Амурская г. Благовещенск пер. Технический, дом 21,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1626AE5E" w14:textId="5FFD75FF" w:rsidR="001E40EB" w:rsidRPr="00AE5968" w:rsidRDefault="001E40EB" w:rsidP="001E40EB">
            <w:pPr>
              <w:jc w:val="center"/>
            </w:pPr>
            <w:r w:rsidRPr="00AE5968">
              <w:t>746</w:t>
            </w:r>
          </w:p>
        </w:tc>
      </w:tr>
      <w:tr w:rsidR="001E40EB" w:rsidRPr="00AE5968" w14:paraId="49DCFECA"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33E91F05" w14:textId="5B92CE4A" w:rsidR="001E40EB" w:rsidRPr="00AE5968" w:rsidRDefault="001E40EB" w:rsidP="001E40EB">
            <w:pPr>
              <w:jc w:val="center"/>
            </w:pPr>
            <w:r w:rsidRPr="00AE5968">
              <w:t>28:01:010240:22</w:t>
            </w:r>
          </w:p>
        </w:tc>
        <w:tc>
          <w:tcPr>
            <w:tcW w:w="2835" w:type="dxa"/>
            <w:tcBorders>
              <w:top w:val="single" w:sz="4" w:space="0" w:color="auto"/>
              <w:left w:val="single" w:sz="4" w:space="0" w:color="auto"/>
              <w:bottom w:val="single" w:sz="4" w:space="0" w:color="auto"/>
              <w:right w:val="single" w:sz="4" w:space="0" w:color="auto"/>
            </w:tcBorders>
            <w:noWrap/>
            <w:vAlign w:val="center"/>
          </w:tcPr>
          <w:p w14:paraId="1157D82A" w14:textId="7D8939B5"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20C7276" w14:textId="54C4263B"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Северная, </w:t>
            </w:r>
            <w:proofErr w:type="gramStart"/>
            <w:r w:rsidRPr="00AE5968">
              <w:t>д  36</w:t>
            </w:r>
            <w:proofErr w:type="gramEnd"/>
            <w:r w:rsidRPr="00AE5968">
              <w:t xml:space="preserve">/1, Адрес ориентира: обл. Амурская г. Благовещенск ул. Северная, дом 36/1,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62900357" w14:textId="61939A82" w:rsidR="001E40EB" w:rsidRPr="00AE5968" w:rsidRDefault="001E40EB" w:rsidP="001E40EB">
            <w:pPr>
              <w:jc w:val="center"/>
            </w:pPr>
            <w:r w:rsidRPr="00AE5968">
              <w:t>810</w:t>
            </w:r>
          </w:p>
        </w:tc>
      </w:tr>
      <w:tr w:rsidR="001E40EB" w:rsidRPr="00AE5968" w14:paraId="1982B132"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3E277196" w14:textId="3DD70ACA" w:rsidR="001E40EB" w:rsidRPr="00AE5968" w:rsidRDefault="001E40EB" w:rsidP="001E40EB">
            <w:pPr>
              <w:jc w:val="center"/>
            </w:pPr>
            <w:r w:rsidRPr="00AE5968">
              <w:t>28:01:010240:26</w:t>
            </w:r>
          </w:p>
        </w:tc>
        <w:tc>
          <w:tcPr>
            <w:tcW w:w="2835" w:type="dxa"/>
            <w:tcBorders>
              <w:top w:val="single" w:sz="4" w:space="0" w:color="auto"/>
              <w:left w:val="single" w:sz="4" w:space="0" w:color="auto"/>
              <w:bottom w:val="single" w:sz="4" w:space="0" w:color="auto"/>
              <w:right w:val="single" w:sz="4" w:space="0" w:color="auto"/>
            </w:tcBorders>
            <w:noWrap/>
            <w:vAlign w:val="center"/>
          </w:tcPr>
          <w:p w14:paraId="0A3D580B" w14:textId="244813C3" w:rsidR="001E40EB" w:rsidRPr="00AE5968" w:rsidRDefault="001E40EB" w:rsidP="001E40EB">
            <w:pPr>
              <w:jc w:val="center"/>
            </w:pPr>
            <w:r w:rsidRPr="00AE5968">
              <w:t>Дополнительный участок 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E675B96" w14:textId="7C2AF614" w:rsidR="001E40EB" w:rsidRPr="00AE5968" w:rsidRDefault="001E40EB" w:rsidP="001E40EB">
            <w:pPr>
              <w:jc w:val="center"/>
            </w:pPr>
            <w:r w:rsidRPr="00AE5968">
              <w:t xml:space="preserve">г Благовещенск, пер Технический, </w:t>
            </w:r>
            <w:proofErr w:type="gramStart"/>
            <w:r w:rsidRPr="00AE5968">
              <w:t>д  19</w:t>
            </w:r>
            <w:proofErr w:type="gramEnd"/>
            <w:r w:rsidRPr="00AE5968">
              <w:t xml:space="preserve">, Адрес ориентира: обл. Амурская г. Благовещенск пер. Технический, дом 19,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0E316F2C" w14:textId="0F8631E4" w:rsidR="001E40EB" w:rsidRPr="00AE5968" w:rsidRDefault="001E40EB" w:rsidP="001E40EB">
            <w:pPr>
              <w:jc w:val="center"/>
            </w:pPr>
            <w:r w:rsidRPr="00AE5968">
              <w:t>471</w:t>
            </w:r>
          </w:p>
        </w:tc>
      </w:tr>
      <w:tr w:rsidR="001E40EB" w:rsidRPr="00AE5968" w14:paraId="07D536C6"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7E60862" w14:textId="450399D2" w:rsidR="001E40EB" w:rsidRPr="00AE5968" w:rsidRDefault="001E40EB" w:rsidP="001E40EB">
            <w:pPr>
              <w:jc w:val="center"/>
            </w:pPr>
            <w:r w:rsidRPr="00AE5968">
              <w:t>28:01:010240:25</w:t>
            </w:r>
          </w:p>
        </w:tc>
        <w:tc>
          <w:tcPr>
            <w:tcW w:w="2835" w:type="dxa"/>
            <w:tcBorders>
              <w:top w:val="single" w:sz="4" w:space="0" w:color="auto"/>
              <w:left w:val="single" w:sz="4" w:space="0" w:color="auto"/>
              <w:bottom w:val="single" w:sz="4" w:space="0" w:color="auto"/>
              <w:right w:val="single" w:sz="4" w:space="0" w:color="auto"/>
            </w:tcBorders>
            <w:noWrap/>
            <w:vAlign w:val="center"/>
          </w:tcPr>
          <w:p w14:paraId="2EDC75DD" w14:textId="0FA67191"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AA26617" w14:textId="0BF904DF" w:rsidR="001E40EB" w:rsidRPr="00AE5968" w:rsidRDefault="001E40EB" w:rsidP="001E40EB">
            <w:pPr>
              <w:jc w:val="center"/>
            </w:pPr>
            <w:r w:rsidRPr="00AE5968">
              <w:t xml:space="preserve">г Благовещенск, пер Технический, </w:t>
            </w:r>
            <w:proofErr w:type="gramStart"/>
            <w:r w:rsidRPr="00AE5968">
              <w:t>д  19</w:t>
            </w:r>
            <w:proofErr w:type="gramEnd"/>
            <w:r w:rsidRPr="00AE5968">
              <w:t xml:space="preserve">, Адрес ориентира: обл. Амурская г. Благовещенск пер. Технический, дом 19,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23337326" w14:textId="0DAFD861" w:rsidR="001E40EB" w:rsidRPr="00AE5968" w:rsidRDefault="001E40EB" w:rsidP="001E40EB">
            <w:pPr>
              <w:jc w:val="center"/>
            </w:pPr>
            <w:r w:rsidRPr="00AE5968">
              <w:t>680</w:t>
            </w:r>
          </w:p>
        </w:tc>
      </w:tr>
      <w:tr w:rsidR="001E40EB" w:rsidRPr="00AE5968" w14:paraId="23176A91"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19A305BA" w14:textId="38D99E04" w:rsidR="001E40EB" w:rsidRPr="00AE5968" w:rsidRDefault="001E40EB" w:rsidP="001E40EB">
            <w:pPr>
              <w:jc w:val="center"/>
            </w:pPr>
            <w:r w:rsidRPr="00AE5968">
              <w:t>28:01:010240:10</w:t>
            </w:r>
          </w:p>
        </w:tc>
        <w:tc>
          <w:tcPr>
            <w:tcW w:w="2835" w:type="dxa"/>
            <w:tcBorders>
              <w:top w:val="single" w:sz="4" w:space="0" w:color="auto"/>
              <w:left w:val="single" w:sz="4" w:space="0" w:color="auto"/>
              <w:bottom w:val="single" w:sz="4" w:space="0" w:color="auto"/>
              <w:right w:val="single" w:sz="4" w:space="0" w:color="auto"/>
            </w:tcBorders>
            <w:noWrap/>
            <w:vAlign w:val="center"/>
          </w:tcPr>
          <w:p w14:paraId="1E1F621A" w14:textId="19FAC1AA" w:rsidR="001E40EB" w:rsidRPr="00AE5968" w:rsidRDefault="001E40EB" w:rsidP="001E40EB">
            <w:pPr>
              <w:jc w:val="center"/>
            </w:pPr>
            <w:r w:rsidRPr="00AE5968">
              <w:t>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35033565" w14:textId="2C00036E" w:rsidR="001E40EB" w:rsidRPr="00AE5968" w:rsidRDefault="001E40EB" w:rsidP="001E40EB">
            <w:pPr>
              <w:jc w:val="center"/>
            </w:pPr>
            <w:r w:rsidRPr="00AE5968">
              <w:t xml:space="preserve">г Благовещенск, пер Технический, </w:t>
            </w:r>
            <w:proofErr w:type="gramStart"/>
            <w:r w:rsidRPr="00AE5968">
              <w:t>д  17</w:t>
            </w:r>
            <w:proofErr w:type="gramEnd"/>
            <w:r w:rsidRPr="00AE5968">
              <w:t>, Амурская область, г Благовещенск, пер Технический, д 17</w:t>
            </w:r>
          </w:p>
        </w:tc>
        <w:tc>
          <w:tcPr>
            <w:tcW w:w="1316" w:type="dxa"/>
            <w:tcBorders>
              <w:top w:val="single" w:sz="4" w:space="0" w:color="auto"/>
              <w:left w:val="single" w:sz="4" w:space="0" w:color="auto"/>
              <w:bottom w:val="single" w:sz="4" w:space="0" w:color="auto"/>
              <w:right w:val="single" w:sz="4" w:space="0" w:color="auto"/>
            </w:tcBorders>
            <w:vAlign w:val="center"/>
          </w:tcPr>
          <w:p w14:paraId="57243523" w14:textId="193516F6" w:rsidR="001E40EB" w:rsidRPr="00AE5968" w:rsidRDefault="001E40EB" w:rsidP="001E40EB">
            <w:pPr>
              <w:jc w:val="center"/>
            </w:pPr>
            <w:r w:rsidRPr="00AE5968">
              <w:t>630</w:t>
            </w:r>
          </w:p>
        </w:tc>
      </w:tr>
      <w:tr w:rsidR="001E40EB" w:rsidRPr="00AE5968" w14:paraId="1EF2591A"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45FF0E6" w14:textId="3D35C93F" w:rsidR="001E40EB" w:rsidRPr="00AE5968" w:rsidRDefault="001E40EB" w:rsidP="001E40EB">
            <w:pPr>
              <w:jc w:val="center"/>
            </w:pPr>
            <w:r w:rsidRPr="00AE5968">
              <w:t>28:01:010240:109</w:t>
            </w:r>
          </w:p>
        </w:tc>
        <w:tc>
          <w:tcPr>
            <w:tcW w:w="2835" w:type="dxa"/>
            <w:tcBorders>
              <w:top w:val="single" w:sz="4" w:space="0" w:color="auto"/>
              <w:left w:val="single" w:sz="4" w:space="0" w:color="auto"/>
              <w:bottom w:val="single" w:sz="4" w:space="0" w:color="auto"/>
              <w:right w:val="single" w:sz="4" w:space="0" w:color="auto"/>
            </w:tcBorders>
            <w:noWrap/>
            <w:vAlign w:val="center"/>
          </w:tcPr>
          <w:p w14:paraId="7FA9988B" w14:textId="7A5F40F3" w:rsidR="001E40EB" w:rsidRPr="00AE5968" w:rsidRDefault="001E40EB" w:rsidP="001E40EB">
            <w:pPr>
              <w:jc w:val="center"/>
            </w:pPr>
            <w:r w:rsidRPr="00AE5968">
              <w:t>Для индивидуального жилья (дополнительный участок)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284E0967" w14:textId="77E68D4A" w:rsidR="001E40EB" w:rsidRPr="00AE5968" w:rsidRDefault="001E40EB" w:rsidP="001E40EB">
            <w:pPr>
              <w:jc w:val="center"/>
            </w:pPr>
            <w:r w:rsidRPr="00AE5968">
              <w:t xml:space="preserve">г Благовещенск, пер Технический, </w:t>
            </w:r>
            <w:proofErr w:type="gramStart"/>
            <w:r w:rsidRPr="00AE5968">
              <w:t>д  17</w:t>
            </w:r>
            <w:proofErr w:type="gramEnd"/>
            <w:r w:rsidRPr="00AE5968">
              <w:t xml:space="preserve">, Адрес ориентира: обл. Амурская г. Благовещенск пер. Технический, дом 17,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54CB8677" w14:textId="1474C103" w:rsidR="001E40EB" w:rsidRPr="00AE5968" w:rsidRDefault="001E40EB" w:rsidP="001E40EB">
            <w:pPr>
              <w:jc w:val="center"/>
            </w:pPr>
            <w:r w:rsidRPr="00AE5968">
              <w:t>177</w:t>
            </w:r>
          </w:p>
        </w:tc>
      </w:tr>
      <w:tr w:rsidR="001E40EB" w:rsidRPr="00AE5968" w14:paraId="57257CA0" w14:textId="77777777" w:rsidTr="00E83535">
        <w:trPr>
          <w:trHeight w:val="205"/>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250F410" w14:textId="27D4D3E3" w:rsidR="001E40EB" w:rsidRPr="00AE5968" w:rsidRDefault="001E40EB" w:rsidP="001E40EB">
            <w:pPr>
              <w:jc w:val="center"/>
            </w:pPr>
            <w:r w:rsidRPr="00AE5968">
              <w:t>28:01:010240:42</w:t>
            </w:r>
          </w:p>
        </w:tc>
        <w:tc>
          <w:tcPr>
            <w:tcW w:w="2835" w:type="dxa"/>
            <w:tcBorders>
              <w:top w:val="single" w:sz="4" w:space="0" w:color="auto"/>
              <w:left w:val="single" w:sz="4" w:space="0" w:color="auto"/>
              <w:bottom w:val="single" w:sz="4" w:space="0" w:color="auto"/>
              <w:right w:val="single" w:sz="4" w:space="0" w:color="auto"/>
            </w:tcBorders>
            <w:noWrap/>
            <w:vAlign w:val="center"/>
          </w:tcPr>
          <w:p w14:paraId="06AFFDCE" w14:textId="4072CFD9"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28A88235" w14:textId="0439E8E9" w:rsidR="001E40EB" w:rsidRPr="00AE5968" w:rsidRDefault="001E40EB" w:rsidP="001E40EB">
            <w:pPr>
              <w:jc w:val="center"/>
            </w:pPr>
            <w:r w:rsidRPr="00AE5968">
              <w:t xml:space="preserve">г Благовещенск, пер Технический, </w:t>
            </w:r>
            <w:proofErr w:type="gramStart"/>
            <w:r w:rsidRPr="00AE5968">
              <w:t>д  15</w:t>
            </w:r>
            <w:proofErr w:type="gramEnd"/>
            <w:r w:rsidRPr="00AE5968">
              <w:t>, Амурская область, г Благовещенск, пер Технический, д 15</w:t>
            </w:r>
          </w:p>
        </w:tc>
        <w:tc>
          <w:tcPr>
            <w:tcW w:w="1316" w:type="dxa"/>
            <w:tcBorders>
              <w:top w:val="single" w:sz="4" w:space="0" w:color="auto"/>
              <w:left w:val="single" w:sz="4" w:space="0" w:color="auto"/>
              <w:bottom w:val="single" w:sz="4" w:space="0" w:color="auto"/>
              <w:right w:val="single" w:sz="4" w:space="0" w:color="auto"/>
            </w:tcBorders>
            <w:vAlign w:val="center"/>
          </w:tcPr>
          <w:p w14:paraId="6397F1D6" w14:textId="37295E15" w:rsidR="001E40EB" w:rsidRPr="00AE5968" w:rsidRDefault="001E40EB" w:rsidP="001E40EB">
            <w:pPr>
              <w:jc w:val="center"/>
            </w:pPr>
            <w:r w:rsidRPr="00AE5968">
              <w:t>872</w:t>
            </w:r>
          </w:p>
        </w:tc>
      </w:tr>
      <w:tr w:rsidR="001E40EB" w:rsidRPr="00AE5968" w14:paraId="1F721FE5" w14:textId="77777777" w:rsidTr="00E83535">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42AF6D1" w14:textId="479B8CF4" w:rsidR="001E40EB" w:rsidRPr="00AE5968" w:rsidRDefault="001E40EB" w:rsidP="001E40EB">
            <w:pPr>
              <w:jc w:val="center"/>
            </w:pPr>
            <w:r w:rsidRPr="00AE5968">
              <w:lastRenderedPageBreak/>
              <w:t>28:01:010240:20</w:t>
            </w:r>
          </w:p>
        </w:tc>
        <w:tc>
          <w:tcPr>
            <w:tcW w:w="2835" w:type="dxa"/>
            <w:tcBorders>
              <w:top w:val="single" w:sz="4" w:space="0" w:color="auto"/>
              <w:left w:val="single" w:sz="4" w:space="0" w:color="auto"/>
              <w:bottom w:val="single" w:sz="4" w:space="0" w:color="auto"/>
              <w:right w:val="single" w:sz="4" w:space="0" w:color="auto"/>
            </w:tcBorders>
            <w:noWrap/>
            <w:vAlign w:val="center"/>
          </w:tcPr>
          <w:p w14:paraId="0F4B90F6" w14:textId="53F59DBF" w:rsidR="001E40EB" w:rsidRPr="00AE5968" w:rsidRDefault="001E40EB" w:rsidP="001E40EB">
            <w:pPr>
              <w:jc w:val="center"/>
            </w:pPr>
            <w:r w:rsidRPr="00AE5968">
              <w:t>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104E975" w14:textId="038D6BE1"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Пушкина, </w:t>
            </w:r>
            <w:proofErr w:type="gramStart"/>
            <w:r w:rsidRPr="00AE5968">
              <w:t>д  114</w:t>
            </w:r>
            <w:proofErr w:type="gramEnd"/>
            <w:r w:rsidRPr="00AE5968">
              <w:t xml:space="preserve">, Адрес ориентира: обл. Амурская г. Благовещенск ул. Пушкина, дом 114,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147D2145" w14:textId="634F6F02" w:rsidR="001E40EB" w:rsidRPr="00AE5968" w:rsidRDefault="001E40EB" w:rsidP="001E40EB">
            <w:pPr>
              <w:jc w:val="center"/>
            </w:pPr>
            <w:r w:rsidRPr="00AE5968">
              <w:t>700</w:t>
            </w:r>
          </w:p>
        </w:tc>
      </w:tr>
      <w:tr w:rsidR="001E40EB" w:rsidRPr="00AE5968" w14:paraId="6950C936" w14:textId="77777777" w:rsidTr="00E83535">
        <w:trPr>
          <w:trHeight w:val="319"/>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83E6722" w14:textId="540388A5" w:rsidR="001E40EB" w:rsidRPr="00AE5968" w:rsidRDefault="001E40EB" w:rsidP="001E40EB">
            <w:pPr>
              <w:jc w:val="center"/>
            </w:pPr>
            <w:r w:rsidRPr="00AE5968">
              <w:t>28:01:010240:28</w:t>
            </w:r>
          </w:p>
        </w:tc>
        <w:tc>
          <w:tcPr>
            <w:tcW w:w="2835" w:type="dxa"/>
            <w:tcBorders>
              <w:top w:val="single" w:sz="4" w:space="0" w:color="auto"/>
              <w:left w:val="single" w:sz="4" w:space="0" w:color="auto"/>
              <w:bottom w:val="single" w:sz="4" w:space="0" w:color="auto"/>
              <w:right w:val="single" w:sz="4" w:space="0" w:color="auto"/>
            </w:tcBorders>
            <w:noWrap/>
            <w:vAlign w:val="center"/>
          </w:tcPr>
          <w:p w14:paraId="0D07867B" w14:textId="18889A09" w:rsidR="001E40EB" w:rsidRPr="00AE5968" w:rsidRDefault="001E40EB" w:rsidP="001E40EB">
            <w:pPr>
              <w:jc w:val="center"/>
            </w:pPr>
            <w:r w:rsidRPr="00AE5968">
              <w:t>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4BECB5C" w14:textId="07F33794"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Пушкина, </w:t>
            </w:r>
            <w:proofErr w:type="gramStart"/>
            <w:r w:rsidRPr="00AE5968">
              <w:t>д  116</w:t>
            </w:r>
            <w:proofErr w:type="gramEnd"/>
            <w:r w:rsidRPr="00AE5968">
              <w:t xml:space="preserve">, Адрес ориентира: обл. Амурская г. Благовещенск ул. Пушкина, дом 116,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568C8ED8" w14:textId="7D202C84" w:rsidR="001E40EB" w:rsidRPr="00AE5968" w:rsidRDefault="001E40EB" w:rsidP="001E40EB">
            <w:pPr>
              <w:jc w:val="center"/>
            </w:pPr>
            <w:r w:rsidRPr="00AE5968">
              <w:t>612</w:t>
            </w:r>
          </w:p>
        </w:tc>
      </w:tr>
      <w:tr w:rsidR="001E40EB" w:rsidRPr="00AE5968" w14:paraId="42353281" w14:textId="77777777" w:rsidTr="00E83535">
        <w:trPr>
          <w:trHeight w:val="227"/>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B44072A" w14:textId="266A0448" w:rsidR="001E40EB" w:rsidRPr="00AE5968" w:rsidRDefault="001E40EB" w:rsidP="001E40EB">
            <w:pPr>
              <w:jc w:val="center"/>
            </w:pPr>
            <w:r w:rsidRPr="00AE5968">
              <w:t>28:01:010240:43</w:t>
            </w:r>
          </w:p>
        </w:tc>
        <w:tc>
          <w:tcPr>
            <w:tcW w:w="2835" w:type="dxa"/>
            <w:tcBorders>
              <w:top w:val="single" w:sz="4" w:space="0" w:color="auto"/>
              <w:left w:val="single" w:sz="4" w:space="0" w:color="auto"/>
              <w:bottom w:val="single" w:sz="4" w:space="0" w:color="auto"/>
              <w:right w:val="single" w:sz="4" w:space="0" w:color="auto"/>
            </w:tcBorders>
            <w:noWrap/>
            <w:vAlign w:val="center"/>
          </w:tcPr>
          <w:p w14:paraId="5BD3BB56" w14:textId="5A66BA45"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4C6AD5A" w14:textId="7F67C567"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Пушкина, </w:t>
            </w:r>
            <w:proofErr w:type="gramStart"/>
            <w:r w:rsidRPr="00AE5968">
              <w:t>д  118</w:t>
            </w:r>
            <w:proofErr w:type="gramEnd"/>
            <w:r w:rsidRPr="00AE5968">
              <w:t xml:space="preserve">, Адрес ориентира: обл. Амурская г. Благовещенск ул. Пушкина, дом 118,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34F5511A" w14:textId="4AD55CFE" w:rsidR="001E40EB" w:rsidRPr="00AE5968" w:rsidRDefault="001E40EB" w:rsidP="001E40EB">
            <w:pPr>
              <w:jc w:val="center"/>
            </w:pPr>
            <w:r w:rsidRPr="00AE5968">
              <w:t>548</w:t>
            </w:r>
          </w:p>
        </w:tc>
      </w:tr>
      <w:tr w:rsidR="001E40EB" w:rsidRPr="00AE5968" w14:paraId="50E141D2" w14:textId="77777777" w:rsidTr="00E83535">
        <w:trPr>
          <w:trHeight w:val="121"/>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DDF5376" w14:textId="748F95C9" w:rsidR="001E40EB" w:rsidRPr="00AE5968" w:rsidRDefault="001E40EB" w:rsidP="001E40EB">
            <w:pPr>
              <w:jc w:val="center"/>
            </w:pPr>
            <w:r w:rsidRPr="00AE5968">
              <w:t>28:01:010240:47</w:t>
            </w:r>
          </w:p>
        </w:tc>
        <w:tc>
          <w:tcPr>
            <w:tcW w:w="2835" w:type="dxa"/>
            <w:tcBorders>
              <w:top w:val="single" w:sz="4" w:space="0" w:color="auto"/>
              <w:left w:val="single" w:sz="4" w:space="0" w:color="auto"/>
              <w:bottom w:val="single" w:sz="4" w:space="0" w:color="auto"/>
              <w:right w:val="single" w:sz="4" w:space="0" w:color="auto"/>
            </w:tcBorders>
            <w:noWrap/>
            <w:vAlign w:val="center"/>
          </w:tcPr>
          <w:p w14:paraId="4B918C1D" w14:textId="0CE38CD3" w:rsidR="001E40EB" w:rsidRPr="00AE5968" w:rsidRDefault="001E40EB" w:rsidP="001E40EB">
            <w:pPr>
              <w:jc w:val="center"/>
            </w:pPr>
            <w:r w:rsidRPr="00AE5968">
              <w:t>Для размещения объектов розничной торговли (Для размещения объектов, характерных для населенных пунктов)</w:t>
            </w:r>
          </w:p>
        </w:tc>
        <w:tc>
          <w:tcPr>
            <w:tcW w:w="4111" w:type="dxa"/>
            <w:tcBorders>
              <w:top w:val="single" w:sz="4" w:space="0" w:color="auto"/>
              <w:left w:val="single" w:sz="4" w:space="0" w:color="auto"/>
              <w:bottom w:val="single" w:sz="4" w:space="0" w:color="auto"/>
              <w:right w:val="single" w:sz="4" w:space="0" w:color="auto"/>
            </w:tcBorders>
            <w:vAlign w:val="center"/>
          </w:tcPr>
          <w:p w14:paraId="29B921DB" w14:textId="215942C6"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Пушкина, </w:t>
            </w:r>
            <w:proofErr w:type="gramStart"/>
            <w:r w:rsidRPr="00AE5968">
              <w:t>д  120</w:t>
            </w:r>
            <w:proofErr w:type="gramEnd"/>
            <w:r w:rsidRPr="00AE5968">
              <w:t xml:space="preserve">, Амурская </w:t>
            </w:r>
            <w:proofErr w:type="spellStart"/>
            <w:r w:rsidRPr="00AE5968">
              <w:t>обл</w:t>
            </w:r>
            <w:proofErr w:type="spellEnd"/>
            <w:r w:rsidRPr="00AE5968">
              <w:t xml:space="preserve">, г Благовещенск, </w:t>
            </w:r>
            <w:proofErr w:type="spellStart"/>
            <w:r w:rsidRPr="00AE5968">
              <w:t>ул</w:t>
            </w:r>
            <w:proofErr w:type="spellEnd"/>
            <w:r w:rsidRPr="00AE5968">
              <w:t xml:space="preserve"> Пушкина, д 120</w:t>
            </w:r>
          </w:p>
        </w:tc>
        <w:tc>
          <w:tcPr>
            <w:tcW w:w="1316" w:type="dxa"/>
            <w:tcBorders>
              <w:top w:val="single" w:sz="4" w:space="0" w:color="auto"/>
              <w:left w:val="single" w:sz="4" w:space="0" w:color="auto"/>
              <w:bottom w:val="single" w:sz="4" w:space="0" w:color="auto"/>
              <w:right w:val="single" w:sz="4" w:space="0" w:color="auto"/>
            </w:tcBorders>
            <w:vAlign w:val="center"/>
          </w:tcPr>
          <w:p w14:paraId="3E54A8EC" w14:textId="16445E23" w:rsidR="001E40EB" w:rsidRPr="00AE5968" w:rsidRDefault="001E40EB" w:rsidP="001E40EB">
            <w:pPr>
              <w:jc w:val="center"/>
            </w:pPr>
            <w:r w:rsidRPr="00AE5968">
              <w:t>598</w:t>
            </w:r>
          </w:p>
        </w:tc>
      </w:tr>
      <w:tr w:rsidR="001E40EB" w:rsidRPr="00AE5968" w14:paraId="1BC0052E" w14:textId="77777777" w:rsidTr="00E83535">
        <w:trPr>
          <w:trHeight w:val="185"/>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CA6F831" w14:textId="33D207DE" w:rsidR="001E40EB" w:rsidRPr="00AE5968" w:rsidRDefault="001E40EB" w:rsidP="001E40EB">
            <w:pPr>
              <w:jc w:val="center"/>
              <w:rPr>
                <w:bCs/>
                <w:shd w:val="clear" w:color="auto" w:fill="FFFFFF"/>
              </w:rPr>
            </w:pPr>
            <w:r w:rsidRPr="00AE5968">
              <w:t>28:01:010240:44</w:t>
            </w:r>
          </w:p>
        </w:tc>
        <w:tc>
          <w:tcPr>
            <w:tcW w:w="2835" w:type="dxa"/>
            <w:tcBorders>
              <w:top w:val="single" w:sz="4" w:space="0" w:color="auto"/>
              <w:left w:val="single" w:sz="4" w:space="0" w:color="auto"/>
              <w:bottom w:val="single" w:sz="4" w:space="0" w:color="auto"/>
              <w:right w:val="single" w:sz="4" w:space="0" w:color="auto"/>
            </w:tcBorders>
            <w:noWrap/>
            <w:vAlign w:val="center"/>
          </w:tcPr>
          <w:p w14:paraId="5C8C6703" w14:textId="49C904B4"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158B7A2" w14:textId="374815D8"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Северная, </w:t>
            </w:r>
            <w:proofErr w:type="gramStart"/>
            <w:r w:rsidRPr="00AE5968">
              <w:t>д  34</w:t>
            </w:r>
            <w:proofErr w:type="gramEnd"/>
            <w:r w:rsidRPr="00AE5968">
              <w:t xml:space="preserve">, Адрес ориентира: обл. Амурская г. Благовещенск ул. Северная, дом 34, участок находиться </w:t>
            </w:r>
            <w:proofErr w:type="gramStart"/>
            <w:r w:rsidRPr="00AE5968">
              <w:t>в  км</w:t>
            </w:r>
            <w:proofErr w:type="gramEnd"/>
            <w:r w:rsidRPr="00AE5968">
              <w:t xml:space="preserve"> на </w:t>
            </w:r>
            <w:proofErr w:type="spellStart"/>
            <w:r w:rsidRPr="00AE5968">
              <w:t>на</w:t>
            </w:r>
            <w:proofErr w:type="spellEnd"/>
            <w:r w:rsidRPr="00AE5968">
              <w:t xml:space="preserve">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138977A7" w14:textId="7A150732" w:rsidR="001E40EB" w:rsidRPr="00AE5968" w:rsidRDefault="001E40EB" w:rsidP="001E40EB">
            <w:pPr>
              <w:jc w:val="center"/>
            </w:pPr>
            <w:r w:rsidRPr="00AE5968">
              <w:t>601</w:t>
            </w:r>
          </w:p>
        </w:tc>
      </w:tr>
      <w:tr w:rsidR="001E40EB" w:rsidRPr="00AE5968" w14:paraId="1451A9EA" w14:textId="77777777" w:rsidTr="00E83535">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30938270" w14:textId="16CE62D0" w:rsidR="001E40EB" w:rsidRPr="00AE5968" w:rsidRDefault="001E40EB" w:rsidP="001E40EB">
            <w:pPr>
              <w:jc w:val="center"/>
              <w:rPr>
                <w:bCs/>
                <w:shd w:val="clear" w:color="auto" w:fill="FFFFFF"/>
              </w:rPr>
            </w:pPr>
            <w:r w:rsidRPr="00AE5968">
              <w:t>28:01:010240:113</w:t>
            </w:r>
          </w:p>
        </w:tc>
        <w:tc>
          <w:tcPr>
            <w:tcW w:w="2835" w:type="dxa"/>
            <w:tcBorders>
              <w:top w:val="single" w:sz="4" w:space="0" w:color="auto"/>
              <w:left w:val="single" w:sz="4" w:space="0" w:color="auto"/>
              <w:bottom w:val="single" w:sz="4" w:space="0" w:color="auto"/>
              <w:right w:val="single" w:sz="4" w:space="0" w:color="auto"/>
            </w:tcBorders>
            <w:noWrap/>
            <w:vAlign w:val="center"/>
          </w:tcPr>
          <w:p w14:paraId="25FFDC87" w14:textId="6049B424" w:rsidR="001E40EB" w:rsidRPr="00AE5968" w:rsidRDefault="001E40EB" w:rsidP="001E40EB">
            <w:pPr>
              <w:jc w:val="center"/>
            </w:pPr>
            <w:r w:rsidRPr="00AE5968">
              <w:t>Дополнительный земельный участок 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3D415DDF" w14:textId="788CE319"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Северная, </w:t>
            </w:r>
            <w:proofErr w:type="gramStart"/>
            <w:r w:rsidRPr="00AE5968">
              <w:t>д  34</w:t>
            </w:r>
            <w:proofErr w:type="gramEnd"/>
            <w:r w:rsidRPr="00AE5968">
              <w:t xml:space="preserve">, Амурская область, г Благовещенск, </w:t>
            </w:r>
            <w:proofErr w:type="spellStart"/>
            <w:r w:rsidRPr="00AE5968">
              <w:t>ул</w:t>
            </w:r>
            <w:proofErr w:type="spellEnd"/>
            <w:r w:rsidRPr="00AE5968">
              <w:t xml:space="preserve"> Северная, д 34</w:t>
            </w:r>
          </w:p>
        </w:tc>
        <w:tc>
          <w:tcPr>
            <w:tcW w:w="1316" w:type="dxa"/>
            <w:tcBorders>
              <w:top w:val="single" w:sz="4" w:space="0" w:color="auto"/>
              <w:left w:val="single" w:sz="4" w:space="0" w:color="auto"/>
              <w:bottom w:val="single" w:sz="4" w:space="0" w:color="auto"/>
              <w:right w:val="single" w:sz="4" w:space="0" w:color="auto"/>
            </w:tcBorders>
            <w:vAlign w:val="center"/>
          </w:tcPr>
          <w:p w14:paraId="0FBB023D" w14:textId="709A6445" w:rsidR="001E40EB" w:rsidRPr="00AE5968" w:rsidRDefault="001E40EB" w:rsidP="001E40EB">
            <w:pPr>
              <w:jc w:val="center"/>
              <w:rPr>
                <w:bCs/>
                <w:shd w:val="clear" w:color="auto" w:fill="FFFFFF"/>
              </w:rPr>
            </w:pPr>
            <w:r w:rsidRPr="00AE5968">
              <w:t>48</w:t>
            </w:r>
          </w:p>
        </w:tc>
      </w:tr>
      <w:tr w:rsidR="001E40EB" w:rsidRPr="00AE5968" w14:paraId="4210E335" w14:textId="77777777" w:rsidTr="00E83535">
        <w:trPr>
          <w:trHeight w:val="175"/>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1BF041FD" w14:textId="6A4BEA9A" w:rsidR="001E40EB" w:rsidRPr="00AE5968" w:rsidRDefault="001E40EB" w:rsidP="001E40EB">
            <w:pPr>
              <w:jc w:val="center"/>
              <w:rPr>
                <w:bCs/>
                <w:shd w:val="clear" w:color="auto" w:fill="FFFFFF"/>
              </w:rPr>
            </w:pPr>
            <w:r w:rsidRPr="00AE5968">
              <w:t>28:01:010240:40</w:t>
            </w:r>
          </w:p>
        </w:tc>
        <w:tc>
          <w:tcPr>
            <w:tcW w:w="2835" w:type="dxa"/>
            <w:tcBorders>
              <w:top w:val="single" w:sz="4" w:space="0" w:color="auto"/>
              <w:left w:val="single" w:sz="4" w:space="0" w:color="auto"/>
              <w:bottom w:val="single" w:sz="4" w:space="0" w:color="auto"/>
              <w:right w:val="single" w:sz="4" w:space="0" w:color="auto"/>
            </w:tcBorders>
            <w:noWrap/>
            <w:vAlign w:val="center"/>
          </w:tcPr>
          <w:p w14:paraId="6B20416D" w14:textId="67439B57" w:rsidR="001E40EB" w:rsidRPr="00AE5968" w:rsidRDefault="001E40EB" w:rsidP="001E40EB">
            <w:pPr>
              <w:jc w:val="center"/>
            </w:pPr>
            <w:r w:rsidRPr="00AE5968">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39F55D54" w14:textId="70787187" w:rsidR="001E40EB" w:rsidRPr="00AE5968" w:rsidRDefault="001E40EB" w:rsidP="001E40EB">
            <w:pPr>
              <w:jc w:val="center"/>
            </w:pPr>
            <w:r w:rsidRPr="00AE5968">
              <w:t xml:space="preserve">г Благовещенск, </w:t>
            </w:r>
            <w:proofErr w:type="spellStart"/>
            <w:r w:rsidRPr="00AE5968">
              <w:t>ул</w:t>
            </w:r>
            <w:proofErr w:type="spellEnd"/>
            <w:r w:rsidRPr="00AE5968">
              <w:t xml:space="preserve"> Пушкина, </w:t>
            </w:r>
            <w:proofErr w:type="gramStart"/>
            <w:r w:rsidRPr="00AE5968">
              <w:t>д  124</w:t>
            </w:r>
            <w:proofErr w:type="gramEnd"/>
            <w:r w:rsidRPr="00AE5968">
              <w:t xml:space="preserve">, Амурская </w:t>
            </w:r>
            <w:proofErr w:type="spellStart"/>
            <w:r w:rsidRPr="00AE5968">
              <w:t>обл</w:t>
            </w:r>
            <w:proofErr w:type="spellEnd"/>
            <w:r w:rsidRPr="00AE5968">
              <w:t xml:space="preserve">, г Благовещенск, </w:t>
            </w:r>
            <w:proofErr w:type="spellStart"/>
            <w:r w:rsidRPr="00AE5968">
              <w:t>ул</w:t>
            </w:r>
            <w:proofErr w:type="spellEnd"/>
            <w:r w:rsidRPr="00AE5968">
              <w:t xml:space="preserve"> Пушкина, д 124</w:t>
            </w:r>
          </w:p>
        </w:tc>
        <w:tc>
          <w:tcPr>
            <w:tcW w:w="1316" w:type="dxa"/>
            <w:tcBorders>
              <w:top w:val="single" w:sz="4" w:space="0" w:color="auto"/>
              <w:left w:val="single" w:sz="4" w:space="0" w:color="auto"/>
              <w:bottom w:val="single" w:sz="4" w:space="0" w:color="auto"/>
              <w:right w:val="single" w:sz="4" w:space="0" w:color="auto"/>
            </w:tcBorders>
            <w:vAlign w:val="center"/>
          </w:tcPr>
          <w:p w14:paraId="150A2A99" w14:textId="6CA0B960" w:rsidR="001E40EB" w:rsidRPr="00AE5968" w:rsidRDefault="001E40EB" w:rsidP="001E40EB">
            <w:pPr>
              <w:jc w:val="center"/>
              <w:rPr>
                <w:bCs/>
                <w:shd w:val="clear" w:color="auto" w:fill="FFFFFF"/>
              </w:rPr>
            </w:pPr>
            <w:r w:rsidRPr="00AE5968">
              <w:t>556</w:t>
            </w:r>
          </w:p>
        </w:tc>
      </w:tr>
      <w:tr w:rsidR="001E40EB" w:rsidRPr="00AE5968" w14:paraId="21BBB3B5" w14:textId="77777777" w:rsidTr="00E83535">
        <w:trPr>
          <w:trHeight w:val="83"/>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1CE947DD" w14:textId="7B1F8F9A" w:rsidR="001E40EB" w:rsidRPr="00AE5968" w:rsidRDefault="001E40EB" w:rsidP="001E40EB">
            <w:pPr>
              <w:jc w:val="center"/>
              <w:rPr>
                <w:lang w:eastAsia="x-none"/>
              </w:rPr>
            </w:pPr>
            <w:r w:rsidRPr="00AE5968">
              <w:t>28:01:010240:104</w:t>
            </w:r>
          </w:p>
        </w:tc>
        <w:tc>
          <w:tcPr>
            <w:tcW w:w="2835" w:type="dxa"/>
            <w:tcBorders>
              <w:top w:val="single" w:sz="4" w:space="0" w:color="auto"/>
              <w:left w:val="single" w:sz="4" w:space="0" w:color="auto"/>
              <w:bottom w:val="single" w:sz="4" w:space="0" w:color="auto"/>
              <w:right w:val="single" w:sz="4" w:space="0" w:color="auto"/>
            </w:tcBorders>
            <w:noWrap/>
            <w:vAlign w:val="center"/>
          </w:tcPr>
          <w:p w14:paraId="3C76BA6F" w14:textId="7C21074E" w:rsidR="001E40EB" w:rsidRPr="00AE5968" w:rsidRDefault="001E40EB" w:rsidP="001E40EB">
            <w:pPr>
              <w:jc w:val="center"/>
            </w:pPr>
            <w:r w:rsidRPr="00AE5968">
              <w:t>КТПН №240 (Для размещения электростанций и обслуживающих сооружений и объектов)</w:t>
            </w:r>
          </w:p>
        </w:tc>
        <w:tc>
          <w:tcPr>
            <w:tcW w:w="4111" w:type="dxa"/>
            <w:tcBorders>
              <w:top w:val="single" w:sz="4" w:space="0" w:color="auto"/>
              <w:left w:val="single" w:sz="4" w:space="0" w:color="auto"/>
              <w:bottom w:val="single" w:sz="4" w:space="0" w:color="auto"/>
              <w:right w:val="single" w:sz="4" w:space="0" w:color="auto"/>
            </w:tcBorders>
            <w:vAlign w:val="center"/>
          </w:tcPr>
          <w:p w14:paraId="31DB034D" w14:textId="2F3604BD" w:rsidR="001E40EB" w:rsidRPr="00AE5968" w:rsidRDefault="001E40EB" w:rsidP="001E40EB">
            <w:pPr>
              <w:jc w:val="center"/>
            </w:pPr>
            <w:r w:rsidRPr="00AE5968">
              <w:t>г Благовещенск, Амурская область, г Благовещенск, квартал 240,240 А</w:t>
            </w:r>
          </w:p>
        </w:tc>
        <w:tc>
          <w:tcPr>
            <w:tcW w:w="1316" w:type="dxa"/>
            <w:tcBorders>
              <w:top w:val="single" w:sz="4" w:space="0" w:color="auto"/>
              <w:left w:val="single" w:sz="4" w:space="0" w:color="auto"/>
              <w:bottom w:val="single" w:sz="4" w:space="0" w:color="auto"/>
              <w:right w:val="single" w:sz="4" w:space="0" w:color="auto"/>
            </w:tcBorders>
            <w:vAlign w:val="center"/>
          </w:tcPr>
          <w:p w14:paraId="3A1A65AF" w14:textId="0333C919" w:rsidR="001E40EB" w:rsidRPr="00AE5968" w:rsidRDefault="001E40EB" w:rsidP="001E40EB">
            <w:pPr>
              <w:jc w:val="center"/>
              <w:rPr>
                <w:bCs/>
                <w:shd w:val="clear" w:color="auto" w:fill="FFFFFF"/>
              </w:rPr>
            </w:pPr>
            <w:r w:rsidRPr="00AE5968">
              <w:t>7</w:t>
            </w:r>
          </w:p>
        </w:tc>
      </w:tr>
      <w:tr w:rsidR="001E40EB" w:rsidRPr="00AE5968" w14:paraId="6817434B" w14:textId="77777777" w:rsidTr="00E83535">
        <w:trPr>
          <w:trHeight w:val="133"/>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3878FF72" w14:textId="1962C01D" w:rsidR="001E40EB" w:rsidRPr="00AE5968" w:rsidRDefault="001E40EB" w:rsidP="001E40EB">
            <w:pPr>
              <w:jc w:val="center"/>
              <w:rPr>
                <w:lang w:eastAsia="x-none"/>
              </w:rPr>
            </w:pPr>
            <w:r w:rsidRPr="00AE5968">
              <w:rPr>
                <w:lang w:eastAsia="x-none"/>
              </w:rPr>
              <w:t>28:01:010240:46</w:t>
            </w:r>
          </w:p>
        </w:tc>
        <w:tc>
          <w:tcPr>
            <w:tcW w:w="2835" w:type="dxa"/>
            <w:tcBorders>
              <w:top w:val="single" w:sz="4" w:space="0" w:color="auto"/>
              <w:left w:val="single" w:sz="4" w:space="0" w:color="auto"/>
              <w:bottom w:val="single" w:sz="4" w:space="0" w:color="auto"/>
              <w:right w:val="single" w:sz="4" w:space="0" w:color="auto"/>
            </w:tcBorders>
            <w:noWrap/>
            <w:vAlign w:val="center"/>
          </w:tcPr>
          <w:p w14:paraId="14EC8811" w14:textId="1190FB43" w:rsidR="001E40EB" w:rsidRPr="00AE5968" w:rsidRDefault="001E40EB" w:rsidP="001E40EB">
            <w:pPr>
              <w:jc w:val="center"/>
            </w:pPr>
            <w:r w:rsidRPr="00AE5968">
              <w:t>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12CAADF" w14:textId="6AAF6A75" w:rsidR="001E40EB" w:rsidRPr="00AE5968" w:rsidRDefault="001E40EB" w:rsidP="001E40EB">
            <w:pPr>
              <w:jc w:val="center"/>
            </w:pPr>
            <w:r w:rsidRPr="00AE5968">
              <w:t>г Благовещенск, ул. Северная, д. 32 Адрес ориентира: обл. Амурская г. Благовещенск, ул. Северная, д. 32</w:t>
            </w:r>
          </w:p>
        </w:tc>
        <w:tc>
          <w:tcPr>
            <w:tcW w:w="1316" w:type="dxa"/>
            <w:tcBorders>
              <w:top w:val="single" w:sz="4" w:space="0" w:color="auto"/>
              <w:left w:val="single" w:sz="4" w:space="0" w:color="auto"/>
              <w:bottom w:val="single" w:sz="4" w:space="0" w:color="auto"/>
              <w:right w:val="single" w:sz="4" w:space="0" w:color="auto"/>
            </w:tcBorders>
            <w:vAlign w:val="center"/>
          </w:tcPr>
          <w:p w14:paraId="39A41DC8" w14:textId="587CE9A7" w:rsidR="001E40EB" w:rsidRPr="00AE5968" w:rsidRDefault="001E40EB" w:rsidP="001E40EB">
            <w:pPr>
              <w:jc w:val="center"/>
            </w:pPr>
            <w:r w:rsidRPr="00AE5968">
              <w:rPr>
                <w:bCs/>
                <w:shd w:val="clear" w:color="auto" w:fill="FFFFFF"/>
              </w:rPr>
              <w:t>537</w:t>
            </w:r>
          </w:p>
        </w:tc>
      </w:tr>
    </w:tbl>
    <w:p w14:paraId="24ED6609" w14:textId="77777777" w:rsidR="008A3B87" w:rsidRDefault="008A3B87" w:rsidP="001E40EB">
      <w:pPr>
        <w:pStyle w:val="a6"/>
        <w:spacing w:after="0"/>
        <w:ind w:firstLine="567"/>
        <w:jc w:val="both"/>
      </w:pPr>
      <w:bookmarkStart w:id="7" w:name="_Toc61621872"/>
      <w:bookmarkStart w:id="8" w:name="_Toc193712338"/>
      <w:bookmarkStart w:id="9" w:name="_Toc201067010"/>
    </w:p>
    <w:p w14:paraId="0B4FBBE3" w14:textId="77B63A74" w:rsidR="00D267AD" w:rsidRPr="001B03E0" w:rsidRDefault="00372E5A" w:rsidP="008A3B87">
      <w:pPr>
        <w:pStyle w:val="a6"/>
        <w:spacing w:after="0"/>
        <w:ind w:firstLine="567"/>
        <w:jc w:val="center"/>
        <w:rPr>
          <w:rFonts w:eastAsia="GOST Type AU"/>
          <w:b/>
        </w:rPr>
      </w:pPr>
      <w:r w:rsidRPr="007F72F1">
        <w:rPr>
          <w:rFonts w:eastAsia="GOST Type AU"/>
          <w:b/>
        </w:rPr>
        <w:t>3.</w:t>
      </w:r>
      <w:r w:rsidR="00D267AD" w:rsidRPr="007F72F1">
        <w:rPr>
          <w:rFonts w:eastAsia="GOST Type AU"/>
          <w:b/>
        </w:rPr>
        <w:t xml:space="preserve"> ВИД РАЗРЕШЕННОГО ИСПОЛЬЗОВАНИЯ ОБРАЗУЕМЫХ ЗЕМЕЛЬНЫХ</w:t>
      </w:r>
      <w:r w:rsidR="001B03E0">
        <w:rPr>
          <w:rFonts w:eastAsia="GOST Type AU"/>
          <w:b/>
        </w:rPr>
        <w:t xml:space="preserve"> </w:t>
      </w:r>
      <w:r w:rsidR="00D267AD" w:rsidRPr="007F72F1">
        <w:rPr>
          <w:rFonts w:eastAsia="GOST Type AU"/>
          <w:b/>
        </w:rPr>
        <w:t>УЧАСТКОВ В СООТВЕТСТВИИ С ПРОЕКТОМ ПЛАНИРОВКИ ТЕРРИТОРИИ</w:t>
      </w:r>
      <w:bookmarkEnd w:id="7"/>
      <w:bookmarkEnd w:id="8"/>
      <w:bookmarkEnd w:id="9"/>
    </w:p>
    <w:p w14:paraId="0CE7B8C7" w14:textId="4E285F3D" w:rsidR="00D267AD" w:rsidRPr="007F72F1" w:rsidRDefault="00D267AD" w:rsidP="00D267AD">
      <w:pPr>
        <w:pStyle w:val="a6"/>
        <w:spacing w:after="0"/>
        <w:ind w:firstLine="567"/>
        <w:jc w:val="both"/>
      </w:pPr>
      <w:r w:rsidRPr="007F72F1">
        <w:t xml:space="preserve">Виды разрешённого использования образуемых земельных участков в соответствии с проектом планировки территории указаны в </w:t>
      </w:r>
      <w:r w:rsidR="00D84FDB">
        <w:t>п</w:t>
      </w:r>
      <w:r w:rsidRPr="007F72F1">
        <w:t xml:space="preserve">.1, 2. </w:t>
      </w:r>
    </w:p>
    <w:p w14:paraId="30A85E72" w14:textId="77777777" w:rsidR="00D267AD" w:rsidRDefault="00D267AD" w:rsidP="00D267AD">
      <w:pPr>
        <w:pStyle w:val="a6"/>
        <w:spacing w:after="0"/>
        <w:ind w:firstLine="567"/>
        <w:jc w:val="both"/>
      </w:pPr>
      <w:r w:rsidRPr="007F72F1">
        <w:t>Все земельные участки имеют категорию земель – земли населенных пунктов.</w:t>
      </w:r>
    </w:p>
    <w:p w14:paraId="7B4541A5" w14:textId="77777777" w:rsidR="004D6B8A" w:rsidRDefault="004D6B8A" w:rsidP="00D267AD">
      <w:pPr>
        <w:pStyle w:val="a6"/>
        <w:spacing w:after="0"/>
        <w:ind w:firstLine="567"/>
        <w:jc w:val="both"/>
      </w:pPr>
    </w:p>
    <w:p w14:paraId="77B4FB28" w14:textId="77777777" w:rsidR="004D6B8A" w:rsidRDefault="004D6B8A" w:rsidP="00D267AD">
      <w:pPr>
        <w:pStyle w:val="a6"/>
        <w:spacing w:after="0"/>
        <w:ind w:firstLine="567"/>
        <w:jc w:val="both"/>
      </w:pPr>
    </w:p>
    <w:p w14:paraId="509E3B72" w14:textId="77777777" w:rsidR="004D6B8A" w:rsidRDefault="004D6B8A" w:rsidP="00D267AD">
      <w:pPr>
        <w:pStyle w:val="a6"/>
        <w:spacing w:after="0"/>
        <w:ind w:firstLine="567"/>
        <w:jc w:val="both"/>
      </w:pPr>
    </w:p>
    <w:p w14:paraId="463BFF13" w14:textId="32B663A6" w:rsidR="00D267AD" w:rsidRPr="007F72F1"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0" w:name="_Toc25171685"/>
      <w:bookmarkStart w:id="11" w:name="_Toc61621873"/>
      <w:bookmarkStart w:id="12" w:name="_Toc193712339"/>
      <w:bookmarkStart w:id="13" w:name="_Toc201067011"/>
      <w:r w:rsidRPr="007F72F1">
        <w:rPr>
          <w:rFonts w:ascii="Times New Roman" w:eastAsia="GOST Type AU" w:hAnsi="Times New Roman"/>
          <w:b/>
          <w:sz w:val="24"/>
          <w:szCs w:val="24"/>
        </w:rPr>
        <w:lastRenderedPageBreak/>
        <w:t>4.</w:t>
      </w:r>
      <w:r w:rsidR="00D267AD" w:rsidRPr="007F72F1">
        <w:rPr>
          <w:rFonts w:ascii="Times New Roman" w:eastAsia="GOST Type AU" w:hAnsi="Times New Roman"/>
          <w:b/>
          <w:sz w:val="24"/>
          <w:szCs w:val="24"/>
        </w:rPr>
        <w:t xml:space="preserve">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10"/>
      <w:bookmarkEnd w:id="11"/>
      <w:bookmarkEnd w:id="12"/>
      <w:bookmarkEnd w:id="13"/>
    </w:p>
    <w:p w14:paraId="06B55692" w14:textId="77777777" w:rsidR="00D267AD" w:rsidRDefault="00D267AD" w:rsidP="00D267AD">
      <w:pPr>
        <w:pStyle w:val="a6"/>
        <w:spacing w:after="0"/>
        <w:ind w:firstLine="567"/>
        <w:jc w:val="both"/>
      </w:pPr>
      <w:r w:rsidRPr="007F72F1">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14:paraId="7D915623" w14:textId="77777777" w:rsidR="004D6B8A" w:rsidRPr="007F72F1" w:rsidRDefault="004D6B8A" w:rsidP="009D4CAB">
      <w:pPr>
        <w:pStyle w:val="a6"/>
        <w:spacing w:after="0"/>
        <w:jc w:val="both"/>
      </w:pPr>
    </w:p>
    <w:p w14:paraId="75C6CA45" w14:textId="77777777" w:rsidR="00D267AD" w:rsidRPr="007F72F1"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4" w:name="_Toc25171686"/>
      <w:bookmarkStart w:id="15" w:name="_Toc61621874"/>
      <w:bookmarkStart w:id="16" w:name="_Toc193712340"/>
      <w:bookmarkStart w:id="17" w:name="_Toc201067012"/>
      <w:r w:rsidRPr="007F72F1">
        <w:rPr>
          <w:rFonts w:ascii="Times New Roman" w:eastAsia="GOST Type AU" w:hAnsi="Times New Roman"/>
          <w:b/>
          <w:sz w:val="24"/>
          <w:szCs w:val="24"/>
        </w:rPr>
        <w:t>5.</w:t>
      </w:r>
      <w:r w:rsidR="00D267AD" w:rsidRPr="007F72F1">
        <w:rPr>
          <w:rFonts w:ascii="Times New Roman" w:eastAsia="GOST Type AU" w:hAnsi="Times New Roman"/>
          <w:b/>
          <w:sz w:val="24"/>
          <w:szCs w:val="24"/>
        </w:rPr>
        <w:t xml:space="preserve">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14"/>
      <w:bookmarkEnd w:id="15"/>
      <w:bookmarkEnd w:id="16"/>
      <w:bookmarkEnd w:id="17"/>
    </w:p>
    <w:p w14:paraId="664AB1D9" w14:textId="76C9318F" w:rsidR="00D267AD" w:rsidRDefault="00D267AD" w:rsidP="00D267AD">
      <w:pPr>
        <w:spacing w:before="240"/>
        <w:jc w:val="center"/>
        <w:rPr>
          <w:i/>
        </w:rPr>
      </w:pPr>
      <w:r w:rsidRPr="007F72F1">
        <w:rPr>
          <w:i/>
        </w:rPr>
        <w:t xml:space="preserve">Таблица координат границ территории, в отношении которой </w:t>
      </w:r>
      <w:r w:rsidR="00221AFE">
        <w:rPr>
          <w:i/>
        </w:rPr>
        <w:t xml:space="preserve">разрабатывается </w:t>
      </w:r>
      <w:r w:rsidR="00221AFE" w:rsidRPr="007F72F1">
        <w:rPr>
          <w:i/>
        </w:rPr>
        <w:t>проект</w:t>
      </w:r>
      <w:r w:rsidRPr="007F72F1">
        <w:rPr>
          <w:i/>
        </w:rPr>
        <w:t xml:space="preserve"> межевания, содержащие перечень координат характерных точек этих границ</w:t>
      </w:r>
    </w:p>
    <w:p w14:paraId="5BDF84DF" w14:textId="77777777" w:rsidR="00BD6339" w:rsidRDefault="00BD6339" w:rsidP="00BD6339">
      <w:pPr>
        <w:suppressAutoHyphens w:val="0"/>
        <w:jc w:val="center"/>
        <w:rPr>
          <w:b/>
          <w:bCs/>
          <w:color w:val="000000"/>
          <w:sz w:val="20"/>
          <w:szCs w:val="20"/>
          <w:lang w:eastAsia="ru-RU"/>
        </w:rPr>
      </w:pPr>
    </w:p>
    <w:tbl>
      <w:tblPr>
        <w:tblW w:w="3823" w:type="dxa"/>
        <w:jc w:val="center"/>
        <w:tblLook w:val="04A0" w:firstRow="1" w:lastRow="0" w:firstColumn="1" w:lastColumn="0" w:noHBand="0" w:noVBand="1"/>
      </w:tblPr>
      <w:tblGrid>
        <w:gridCol w:w="960"/>
        <w:gridCol w:w="1303"/>
        <w:gridCol w:w="1560"/>
      </w:tblGrid>
      <w:tr w:rsidR="00D71324" w:rsidRPr="00AE5968" w14:paraId="63FD2D90" w14:textId="77777777" w:rsidTr="00341D35">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B7CD9C7" w14:textId="77777777" w:rsidR="00D71324" w:rsidRPr="00AE5968" w:rsidRDefault="00D71324" w:rsidP="00341D35">
            <w:pPr>
              <w:suppressAutoHyphens w:val="0"/>
              <w:jc w:val="center"/>
              <w:rPr>
                <w:lang w:eastAsia="ru-RU"/>
              </w:rPr>
            </w:pPr>
            <w:r w:rsidRPr="00AE5968">
              <w:rPr>
                <w:lang w:eastAsia="ru-RU"/>
              </w:rPr>
              <w:t>№</w:t>
            </w:r>
          </w:p>
        </w:tc>
        <w:tc>
          <w:tcPr>
            <w:tcW w:w="2863" w:type="dxa"/>
            <w:gridSpan w:val="2"/>
            <w:tcBorders>
              <w:top w:val="single" w:sz="4" w:space="0" w:color="auto"/>
              <w:left w:val="nil"/>
              <w:bottom w:val="single" w:sz="4" w:space="0" w:color="auto"/>
              <w:right w:val="single" w:sz="4" w:space="0" w:color="auto"/>
            </w:tcBorders>
            <w:vAlign w:val="center"/>
            <w:hideMark/>
          </w:tcPr>
          <w:p w14:paraId="4FBB6ACD" w14:textId="77777777" w:rsidR="00D71324" w:rsidRPr="00AE5968" w:rsidRDefault="00D71324" w:rsidP="00341D35">
            <w:pPr>
              <w:suppressAutoHyphens w:val="0"/>
              <w:jc w:val="center"/>
              <w:rPr>
                <w:lang w:eastAsia="ru-RU"/>
              </w:rPr>
            </w:pPr>
            <w:r w:rsidRPr="00AE5968">
              <w:rPr>
                <w:lang w:eastAsia="ru-RU"/>
              </w:rPr>
              <w:t>МСК-28, зона 3</w:t>
            </w:r>
          </w:p>
        </w:tc>
      </w:tr>
      <w:tr w:rsidR="00D71324" w:rsidRPr="00AE5968" w14:paraId="5762B57F" w14:textId="77777777" w:rsidTr="00341D35">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2C9C728" w14:textId="77777777" w:rsidR="00D71324" w:rsidRPr="00AE5968" w:rsidRDefault="00D71324" w:rsidP="00341D35">
            <w:pPr>
              <w:suppressAutoHyphens w:val="0"/>
              <w:jc w:val="center"/>
              <w:rPr>
                <w:lang w:eastAsia="ru-RU"/>
              </w:rPr>
            </w:pPr>
          </w:p>
        </w:tc>
        <w:tc>
          <w:tcPr>
            <w:tcW w:w="2863" w:type="dxa"/>
            <w:gridSpan w:val="2"/>
            <w:tcBorders>
              <w:top w:val="single" w:sz="4" w:space="0" w:color="auto"/>
              <w:left w:val="nil"/>
              <w:bottom w:val="single" w:sz="4" w:space="0" w:color="auto"/>
              <w:right w:val="single" w:sz="4" w:space="0" w:color="auto"/>
            </w:tcBorders>
            <w:vAlign w:val="center"/>
            <w:hideMark/>
          </w:tcPr>
          <w:p w14:paraId="11E9F4D8" w14:textId="77777777" w:rsidR="00D71324" w:rsidRPr="00AE5968" w:rsidRDefault="00D71324" w:rsidP="00341D35">
            <w:pPr>
              <w:suppressAutoHyphens w:val="0"/>
              <w:jc w:val="center"/>
              <w:rPr>
                <w:lang w:eastAsia="ru-RU"/>
              </w:rPr>
            </w:pPr>
            <w:r w:rsidRPr="00AE5968">
              <w:rPr>
                <w:lang w:eastAsia="ru-RU"/>
              </w:rPr>
              <w:t>Координаты</w:t>
            </w:r>
          </w:p>
        </w:tc>
      </w:tr>
      <w:tr w:rsidR="00D71324" w:rsidRPr="00AE5968" w14:paraId="631E64C4" w14:textId="77777777" w:rsidTr="00341D35">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0D9AE5E" w14:textId="77777777" w:rsidR="00D71324" w:rsidRPr="00AE5968" w:rsidRDefault="00D71324" w:rsidP="00341D35">
            <w:pPr>
              <w:suppressAutoHyphens w:val="0"/>
              <w:jc w:val="center"/>
              <w:rPr>
                <w:lang w:eastAsia="ru-RU"/>
              </w:rPr>
            </w:pPr>
          </w:p>
        </w:tc>
        <w:tc>
          <w:tcPr>
            <w:tcW w:w="1303" w:type="dxa"/>
            <w:tcBorders>
              <w:top w:val="nil"/>
              <w:left w:val="nil"/>
              <w:bottom w:val="single" w:sz="4" w:space="0" w:color="auto"/>
              <w:right w:val="single" w:sz="4" w:space="0" w:color="auto"/>
            </w:tcBorders>
            <w:noWrap/>
            <w:vAlign w:val="center"/>
            <w:hideMark/>
          </w:tcPr>
          <w:p w14:paraId="3A030ED6" w14:textId="77777777" w:rsidR="00D71324" w:rsidRPr="00AE5968" w:rsidRDefault="00D71324" w:rsidP="00341D35">
            <w:pPr>
              <w:suppressAutoHyphens w:val="0"/>
              <w:jc w:val="center"/>
              <w:rPr>
                <w:lang w:eastAsia="ru-RU"/>
              </w:rPr>
            </w:pPr>
            <w:r w:rsidRPr="00AE5968">
              <w:rPr>
                <w:lang w:eastAsia="ru-RU"/>
              </w:rPr>
              <w:t>X</w:t>
            </w:r>
          </w:p>
        </w:tc>
        <w:tc>
          <w:tcPr>
            <w:tcW w:w="1560" w:type="dxa"/>
            <w:tcBorders>
              <w:top w:val="nil"/>
              <w:left w:val="nil"/>
              <w:bottom w:val="single" w:sz="4" w:space="0" w:color="auto"/>
              <w:right w:val="single" w:sz="4" w:space="0" w:color="auto"/>
            </w:tcBorders>
            <w:noWrap/>
            <w:vAlign w:val="center"/>
            <w:hideMark/>
          </w:tcPr>
          <w:p w14:paraId="225CF48C" w14:textId="77777777" w:rsidR="00D71324" w:rsidRPr="00AE5968" w:rsidRDefault="00D71324" w:rsidP="00341D35">
            <w:pPr>
              <w:suppressAutoHyphens w:val="0"/>
              <w:jc w:val="center"/>
              <w:rPr>
                <w:lang w:eastAsia="ru-RU"/>
              </w:rPr>
            </w:pPr>
            <w:r w:rsidRPr="00AE5968">
              <w:rPr>
                <w:lang w:eastAsia="ru-RU"/>
              </w:rPr>
              <w:t>Y</w:t>
            </w:r>
          </w:p>
        </w:tc>
      </w:tr>
      <w:tr w:rsidR="00D71324" w:rsidRPr="00AE5968" w14:paraId="238515AF"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200C9F1A" w14:textId="53EFF25D" w:rsidR="00D71324" w:rsidRPr="00AE5968" w:rsidRDefault="00341D35" w:rsidP="00341D35">
            <w:pPr>
              <w:suppressAutoHyphens w:val="0"/>
              <w:jc w:val="center"/>
              <w:rPr>
                <w:lang w:eastAsia="ru-RU"/>
              </w:rPr>
            </w:pPr>
            <w:r w:rsidRPr="00AE5968">
              <w:rPr>
                <w:lang w:eastAsia="ru-RU"/>
              </w:rPr>
              <w:t>1</w:t>
            </w:r>
          </w:p>
        </w:tc>
        <w:tc>
          <w:tcPr>
            <w:tcW w:w="1303" w:type="dxa"/>
            <w:tcBorders>
              <w:top w:val="nil"/>
              <w:left w:val="nil"/>
              <w:bottom w:val="single" w:sz="4" w:space="0" w:color="auto"/>
              <w:right w:val="single" w:sz="4" w:space="0" w:color="auto"/>
            </w:tcBorders>
            <w:noWrap/>
            <w:vAlign w:val="center"/>
          </w:tcPr>
          <w:p w14:paraId="1F407181" w14:textId="2DF9BD2C" w:rsidR="00D71324" w:rsidRPr="00AE5968" w:rsidRDefault="00341D35" w:rsidP="00341D35">
            <w:pPr>
              <w:suppressAutoHyphens w:val="0"/>
              <w:jc w:val="center"/>
              <w:rPr>
                <w:lang w:eastAsia="ru-RU"/>
              </w:rPr>
            </w:pPr>
            <w:r w:rsidRPr="00AE5968">
              <w:rPr>
                <w:lang w:eastAsia="ru-RU"/>
              </w:rPr>
              <w:t>454455.61</w:t>
            </w:r>
          </w:p>
        </w:tc>
        <w:tc>
          <w:tcPr>
            <w:tcW w:w="1560" w:type="dxa"/>
            <w:tcBorders>
              <w:top w:val="nil"/>
              <w:left w:val="nil"/>
              <w:bottom w:val="single" w:sz="4" w:space="0" w:color="auto"/>
              <w:right w:val="single" w:sz="4" w:space="0" w:color="auto"/>
            </w:tcBorders>
            <w:noWrap/>
            <w:vAlign w:val="center"/>
          </w:tcPr>
          <w:p w14:paraId="064F192A" w14:textId="4C3A1505" w:rsidR="00D71324" w:rsidRPr="00AE5968" w:rsidRDefault="00341D35" w:rsidP="00341D35">
            <w:pPr>
              <w:suppressAutoHyphens w:val="0"/>
              <w:jc w:val="center"/>
              <w:rPr>
                <w:lang w:eastAsia="ru-RU"/>
              </w:rPr>
            </w:pPr>
            <w:r w:rsidRPr="00AE5968">
              <w:rPr>
                <w:lang w:eastAsia="ru-RU"/>
              </w:rPr>
              <w:t>3288854.61</w:t>
            </w:r>
          </w:p>
        </w:tc>
      </w:tr>
      <w:tr w:rsidR="00D71324" w:rsidRPr="00AE5968" w14:paraId="4CBFEEC7"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439DA19B" w14:textId="3731C4A2" w:rsidR="00D71324" w:rsidRPr="00AE5968" w:rsidRDefault="00341D35" w:rsidP="00341D35">
            <w:pPr>
              <w:suppressAutoHyphens w:val="0"/>
              <w:jc w:val="center"/>
              <w:rPr>
                <w:lang w:eastAsia="ru-RU"/>
              </w:rPr>
            </w:pPr>
            <w:r w:rsidRPr="00AE5968">
              <w:rPr>
                <w:lang w:eastAsia="ru-RU"/>
              </w:rPr>
              <w:t>2</w:t>
            </w:r>
          </w:p>
        </w:tc>
        <w:tc>
          <w:tcPr>
            <w:tcW w:w="1303" w:type="dxa"/>
            <w:tcBorders>
              <w:top w:val="nil"/>
              <w:left w:val="nil"/>
              <w:bottom w:val="single" w:sz="4" w:space="0" w:color="auto"/>
              <w:right w:val="single" w:sz="4" w:space="0" w:color="auto"/>
            </w:tcBorders>
            <w:noWrap/>
            <w:vAlign w:val="center"/>
          </w:tcPr>
          <w:p w14:paraId="114D98A5" w14:textId="5A77CA3C" w:rsidR="00D71324" w:rsidRPr="00AE5968" w:rsidRDefault="00341D35" w:rsidP="00341D35">
            <w:pPr>
              <w:suppressAutoHyphens w:val="0"/>
              <w:jc w:val="center"/>
              <w:rPr>
                <w:lang w:eastAsia="ru-RU"/>
              </w:rPr>
            </w:pPr>
            <w:r w:rsidRPr="00AE5968">
              <w:rPr>
                <w:lang w:eastAsia="ru-RU"/>
              </w:rPr>
              <w:t>454467.74</w:t>
            </w:r>
          </w:p>
        </w:tc>
        <w:tc>
          <w:tcPr>
            <w:tcW w:w="1560" w:type="dxa"/>
            <w:tcBorders>
              <w:top w:val="nil"/>
              <w:left w:val="nil"/>
              <w:bottom w:val="single" w:sz="4" w:space="0" w:color="auto"/>
              <w:right w:val="single" w:sz="4" w:space="0" w:color="auto"/>
            </w:tcBorders>
            <w:noWrap/>
            <w:vAlign w:val="center"/>
          </w:tcPr>
          <w:p w14:paraId="68E5A38B" w14:textId="61BA4B05" w:rsidR="00D71324" w:rsidRPr="00AE5968" w:rsidRDefault="00341D35" w:rsidP="00341D35">
            <w:pPr>
              <w:suppressAutoHyphens w:val="0"/>
              <w:jc w:val="center"/>
              <w:rPr>
                <w:lang w:eastAsia="ru-RU"/>
              </w:rPr>
            </w:pPr>
            <w:r w:rsidRPr="00AE5968">
              <w:rPr>
                <w:lang w:eastAsia="ru-RU"/>
              </w:rPr>
              <w:t>3288775.82</w:t>
            </w:r>
          </w:p>
        </w:tc>
      </w:tr>
      <w:tr w:rsidR="00D71324" w:rsidRPr="00AE5968" w14:paraId="27310446"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A38159E" w14:textId="0B515572" w:rsidR="00D71324" w:rsidRPr="00AE5968" w:rsidRDefault="00341D35" w:rsidP="00341D35">
            <w:pPr>
              <w:suppressAutoHyphens w:val="0"/>
              <w:jc w:val="center"/>
              <w:rPr>
                <w:lang w:eastAsia="ru-RU"/>
              </w:rPr>
            </w:pPr>
            <w:r w:rsidRPr="00AE5968">
              <w:rPr>
                <w:lang w:eastAsia="ru-RU"/>
              </w:rPr>
              <w:t>3</w:t>
            </w:r>
          </w:p>
        </w:tc>
        <w:tc>
          <w:tcPr>
            <w:tcW w:w="1303" w:type="dxa"/>
            <w:tcBorders>
              <w:top w:val="nil"/>
              <w:left w:val="nil"/>
              <w:bottom w:val="single" w:sz="4" w:space="0" w:color="auto"/>
              <w:right w:val="single" w:sz="4" w:space="0" w:color="auto"/>
            </w:tcBorders>
            <w:noWrap/>
            <w:vAlign w:val="center"/>
          </w:tcPr>
          <w:p w14:paraId="54A2399F" w14:textId="2DAFB3DC" w:rsidR="00D71324" w:rsidRPr="00AE5968" w:rsidRDefault="00341D35" w:rsidP="00341D35">
            <w:pPr>
              <w:suppressAutoHyphens w:val="0"/>
              <w:jc w:val="center"/>
              <w:rPr>
                <w:lang w:eastAsia="ru-RU"/>
              </w:rPr>
            </w:pPr>
            <w:r w:rsidRPr="00AE5968">
              <w:rPr>
                <w:lang w:eastAsia="ru-RU"/>
              </w:rPr>
              <w:t>454467.02</w:t>
            </w:r>
          </w:p>
        </w:tc>
        <w:tc>
          <w:tcPr>
            <w:tcW w:w="1560" w:type="dxa"/>
            <w:tcBorders>
              <w:top w:val="nil"/>
              <w:left w:val="nil"/>
              <w:bottom w:val="single" w:sz="4" w:space="0" w:color="auto"/>
              <w:right w:val="single" w:sz="4" w:space="0" w:color="auto"/>
            </w:tcBorders>
            <w:noWrap/>
            <w:vAlign w:val="center"/>
          </w:tcPr>
          <w:p w14:paraId="6E895FE7" w14:textId="68C79B57" w:rsidR="00D71324" w:rsidRPr="00AE5968" w:rsidRDefault="00341D35" w:rsidP="00341D35">
            <w:pPr>
              <w:suppressAutoHyphens w:val="0"/>
              <w:jc w:val="center"/>
              <w:rPr>
                <w:lang w:eastAsia="ru-RU"/>
              </w:rPr>
            </w:pPr>
            <w:r w:rsidRPr="00AE5968">
              <w:rPr>
                <w:lang w:eastAsia="ru-RU"/>
              </w:rPr>
              <w:t>3288775.71</w:t>
            </w:r>
          </w:p>
        </w:tc>
      </w:tr>
      <w:tr w:rsidR="00D71324" w:rsidRPr="00AE5968" w14:paraId="0DD88D5A"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1E7DC5E0" w14:textId="4A479AAE" w:rsidR="00D71324" w:rsidRPr="00AE5968" w:rsidRDefault="00341D35" w:rsidP="00341D35">
            <w:pPr>
              <w:suppressAutoHyphens w:val="0"/>
              <w:jc w:val="center"/>
              <w:rPr>
                <w:lang w:eastAsia="ru-RU"/>
              </w:rPr>
            </w:pPr>
            <w:r w:rsidRPr="00AE5968">
              <w:rPr>
                <w:lang w:eastAsia="ru-RU"/>
              </w:rPr>
              <w:t>4</w:t>
            </w:r>
          </w:p>
        </w:tc>
        <w:tc>
          <w:tcPr>
            <w:tcW w:w="1303" w:type="dxa"/>
            <w:tcBorders>
              <w:top w:val="nil"/>
              <w:left w:val="nil"/>
              <w:bottom w:val="single" w:sz="4" w:space="0" w:color="auto"/>
              <w:right w:val="single" w:sz="4" w:space="0" w:color="auto"/>
            </w:tcBorders>
            <w:noWrap/>
            <w:vAlign w:val="center"/>
          </w:tcPr>
          <w:p w14:paraId="5A1CF10C" w14:textId="15E5A87B" w:rsidR="00D71324" w:rsidRPr="00AE5968" w:rsidRDefault="00341D35" w:rsidP="00341D35">
            <w:pPr>
              <w:suppressAutoHyphens w:val="0"/>
              <w:jc w:val="center"/>
              <w:rPr>
                <w:lang w:eastAsia="ru-RU"/>
              </w:rPr>
            </w:pPr>
            <w:r w:rsidRPr="00AE5968">
              <w:rPr>
                <w:lang w:eastAsia="ru-RU"/>
              </w:rPr>
              <w:t>454464.91</w:t>
            </w:r>
          </w:p>
        </w:tc>
        <w:tc>
          <w:tcPr>
            <w:tcW w:w="1560" w:type="dxa"/>
            <w:tcBorders>
              <w:top w:val="nil"/>
              <w:left w:val="nil"/>
              <w:bottom w:val="single" w:sz="4" w:space="0" w:color="auto"/>
              <w:right w:val="single" w:sz="4" w:space="0" w:color="auto"/>
            </w:tcBorders>
            <w:noWrap/>
            <w:vAlign w:val="center"/>
          </w:tcPr>
          <w:p w14:paraId="23584EED" w14:textId="2C42A77F" w:rsidR="00D71324" w:rsidRPr="00AE5968" w:rsidRDefault="00341D35" w:rsidP="00341D35">
            <w:pPr>
              <w:suppressAutoHyphens w:val="0"/>
              <w:jc w:val="center"/>
              <w:rPr>
                <w:lang w:eastAsia="ru-RU"/>
              </w:rPr>
            </w:pPr>
            <w:r w:rsidRPr="00AE5968">
              <w:rPr>
                <w:lang w:eastAsia="ru-RU"/>
              </w:rPr>
              <w:t>3288775.38</w:t>
            </w:r>
          </w:p>
        </w:tc>
      </w:tr>
      <w:tr w:rsidR="00D71324" w:rsidRPr="00AE5968" w14:paraId="3F13829A"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47B37276" w14:textId="3805DBC1" w:rsidR="00D71324" w:rsidRPr="00AE5968" w:rsidRDefault="00341D35" w:rsidP="00341D35">
            <w:pPr>
              <w:suppressAutoHyphens w:val="0"/>
              <w:jc w:val="center"/>
              <w:rPr>
                <w:lang w:eastAsia="ru-RU"/>
              </w:rPr>
            </w:pPr>
            <w:r w:rsidRPr="00AE5968">
              <w:rPr>
                <w:lang w:eastAsia="ru-RU"/>
              </w:rPr>
              <w:t>5</w:t>
            </w:r>
          </w:p>
        </w:tc>
        <w:tc>
          <w:tcPr>
            <w:tcW w:w="1303" w:type="dxa"/>
            <w:tcBorders>
              <w:top w:val="nil"/>
              <w:left w:val="nil"/>
              <w:bottom w:val="single" w:sz="4" w:space="0" w:color="auto"/>
              <w:right w:val="single" w:sz="4" w:space="0" w:color="auto"/>
            </w:tcBorders>
            <w:noWrap/>
            <w:vAlign w:val="center"/>
          </w:tcPr>
          <w:p w14:paraId="4A3AFE9F" w14:textId="3EB3712B" w:rsidR="00D71324" w:rsidRPr="00AE5968" w:rsidRDefault="00341D35" w:rsidP="00341D35">
            <w:pPr>
              <w:suppressAutoHyphens w:val="0"/>
              <w:jc w:val="center"/>
              <w:rPr>
                <w:lang w:eastAsia="ru-RU"/>
              </w:rPr>
            </w:pPr>
            <w:r w:rsidRPr="00AE5968">
              <w:rPr>
                <w:lang w:eastAsia="ru-RU"/>
              </w:rPr>
              <w:t>454417.59</w:t>
            </w:r>
          </w:p>
        </w:tc>
        <w:tc>
          <w:tcPr>
            <w:tcW w:w="1560" w:type="dxa"/>
            <w:tcBorders>
              <w:top w:val="nil"/>
              <w:left w:val="nil"/>
              <w:bottom w:val="single" w:sz="4" w:space="0" w:color="auto"/>
              <w:right w:val="single" w:sz="4" w:space="0" w:color="auto"/>
            </w:tcBorders>
            <w:noWrap/>
            <w:vAlign w:val="center"/>
          </w:tcPr>
          <w:p w14:paraId="5446E6DD" w14:textId="4FCA989C" w:rsidR="00D71324" w:rsidRPr="00AE5968" w:rsidRDefault="00341D35" w:rsidP="00341D35">
            <w:pPr>
              <w:suppressAutoHyphens w:val="0"/>
              <w:jc w:val="center"/>
              <w:rPr>
                <w:lang w:eastAsia="ru-RU"/>
              </w:rPr>
            </w:pPr>
            <w:r w:rsidRPr="00AE5968">
              <w:rPr>
                <w:lang w:eastAsia="ru-RU"/>
              </w:rPr>
              <w:t>3288768.11</w:t>
            </w:r>
          </w:p>
        </w:tc>
      </w:tr>
      <w:tr w:rsidR="00341D35" w:rsidRPr="00AE5968" w14:paraId="1DA6A2FE"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15950416" w14:textId="53CC4D15" w:rsidR="00341D35" w:rsidRPr="00AE5968" w:rsidRDefault="00341D35" w:rsidP="00341D35">
            <w:pPr>
              <w:suppressAutoHyphens w:val="0"/>
              <w:jc w:val="center"/>
              <w:rPr>
                <w:lang w:eastAsia="ru-RU"/>
              </w:rPr>
            </w:pPr>
            <w:r w:rsidRPr="00AE5968">
              <w:rPr>
                <w:lang w:eastAsia="ru-RU"/>
              </w:rPr>
              <w:t>6</w:t>
            </w:r>
          </w:p>
        </w:tc>
        <w:tc>
          <w:tcPr>
            <w:tcW w:w="1303" w:type="dxa"/>
            <w:tcBorders>
              <w:top w:val="single" w:sz="4" w:space="0" w:color="auto"/>
              <w:left w:val="nil"/>
              <w:bottom w:val="single" w:sz="4" w:space="0" w:color="auto"/>
              <w:right w:val="single" w:sz="4" w:space="0" w:color="auto"/>
            </w:tcBorders>
            <w:noWrap/>
            <w:vAlign w:val="center"/>
          </w:tcPr>
          <w:p w14:paraId="10CA81EF" w14:textId="7BCC739E" w:rsidR="00341D35" w:rsidRPr="00AE5968" w:rsidRDefault="00341D35" w:rsidP="00341D35">
            <w:pPr>
              <w:suppressAutoHyphens w:val="0"/>
              <w:jc w:val="center"/>
              <w:rPr>
                <w:lang w:eastAsia="ru-RU"/>
              </w:rPr>
            </w:pPr>
            <w:r w:rsidRPr="00AE5968">
              <w:rPr>
                <w:lang w:eastAsia="ru-RU"/>
              </w:rPr>
              <w:t>454382.90</w:t>
            </w:r>
          </w:p>
        </w:tc>
        <w:tc>
          <w:tcPr>
            <w:tcW w:w="1560" w:type="dxa"/>
            <w:tcBorders>
              <w:top w:val="single" w:sz="4" w:space="0" w:color="auto"/>
              <w:left w:val="nil"/>
              <w:bottom w:val="single" w:sz="4" w:space="0" w:color="auto"/>
              <w:right w:val="single" w:sz="4" w:space="0" w:color="auto"/>
            </w:tcBorders>
            <w:noWrap/>
            <w:vAlign w:val="center"/>
          </w:tcPr>
          <w:p w14:paraId="43E75B4E" w14:textId="571CB186" w:rsidR="00341D35" w:rsidRPr="00AE5968" w:rsidRDefault="00341D35" w:rsidP="00341D35">
            <w:pPr>
              <w:suppressAutoHyphens w:val="0"/>
              <w:jc w:val="center"/>
              <w:rPr>
                <w:lang w:eastAsia="ru-RU"/>
              </w:rPr>
            </w:pPr>
            <w:r w:rsidRPr="00AE5968">
              <w:rPr>
                <w:lang w:eastAsia="ru-RU"/>
              </w:rPr>
              <w:t>3288762.77</w:t>
            </w:r>
          </w:p>
        </w:tc>
      </w:tr>
      <w:tr w:rsidR="00341D35" w:rsidRPr="00AE5968" w14:paraId="3566ACC7"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1CC7B415" w14:textId="5FB613E4" w:rsidR="00341D35" w:rsidRPr="00AE5968" w:rsidRDefault="00341D35" w:rsidP="00341D35">
            <w:pPr>
              <w:suppressAutoHyphens w:val="0"/>
              <w:jc w:val="center"/>
              <w:rPr>
                <w:lang w:eastAsia="ru-RU"/>
              </w:rPr>
            </w:pPr>
            <w:r w:rsidRPr="00AE5968">
              <w:rPr>
                <w:lang w:eastAsia="ru-RU"/>
              </w:rPr>
              <w:t>7</w:t>
            </w:r>
          </w:p>
        </w:tc>
        <w:tc>
          <w:tcPr>
            <w:tcW w:w="1303" w:type="dxa"/>
            <w:tcBorders>
              <w:top w:val="single" w:sz="4" w:space="0" w:color="auto"/>
              <w:left w:val="nil"/>
              <w:bottom w:val="single" w:sz="4" w:space="0" w:color="auto"/>
              <w:right w:val="single" w:sz="4" w:space="0" w:color="auto"/>
            </w:tcBorders>
            <w:noWrap/>
            <w:vAlign w:val="center"/>
          </w:tcPr>
          <w:p w14:paraId="345439E2" w14:textId="7E1A9DEA" w:rsidR="00341D35" w:rsidRPr="00AE5968" w:rsidRDefault="00341D35" w:rsidP="00341D35">
            <w:pPr>
              <w:suppressAutoHyphens w:val="0"/>
              <w:jc w:val="center"/>
              <w:rPr>
                <w:lang w:eastAsia="ru-RU"/>
              </w:rPr>
            </w:pPr>
            <w:r w:rsidRPr="00AE5968">
              <w:rPr>
                <w:lang w:eastAsia="ru-RU"/>
              </w:rPr>
              <w:t>454378.60</w:t>
            </w:r>
          </w:p>
        </w:tc>
        <w:tc>
          <w:tcPr>
            <w:tcW w:w="1560" w:type="dxa"/>
            <w:tcBorders>
              <w:top w:val="single" w:sz="4" w:space="0" w:color="auto"/>
              <w:left w:val="nil"/>
              <w:bottom w:val="single" w:sz="4" w:space="0" w:color="auto"/>
              <w:right w:val="single" w:sz="4" w:space="0" w:color="auto"/>
            </w:tcBorders>
            <w:noWrap/>
            <w:vAlign w:val="center"/>
          </w:tcPr>
          <w:p w14:paraId="1E3D6C0B" w14:textId="68C5BEF7" w:rsidR="00341D35" w:rsidRPr="00AE5968" w:rsidRDefault="00341D35" w:rsidP="00341D35">
            <w:pPr>
              <w:suppressAutoHyphens w:val="0"/>
              <w:jc w:val="center"/>
              <w:rPr>
                <w:lang w:eastAsia="ru-RU"/>
              </w:rPr>
            </w:pPr>
            <w:r w:rsidRPr="00AE5968">
              <w:rPr>
                <w:lang w:eastAsia="ru-RU"/>
              </w:rPr>
              <w:t>3288789.95</w:t>
            </w:r>
          </w:p>
        </w:tc>
      </w:tr>
      <w:tr w:rsidR="00341D35" w:rsidRPr="00AE5968" w14:paraId="503DA93D"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3EFF0C69" w14:textId="6725F5EE" w:rsidR="00341D35" w:rsidRPr="00AE5968" w:rsidRDefault="00341D35" w:rsidP="00341D35">
            <w:pPr>
              <w:suppressAutoHyphens w:val="0"/>
              <w:jc w:val="center"/>
              <w:rPr>
                <w:lang w:eastAsia="ru-RU"/>
              </w:rPr>
            </w:pPr>
            <w:r w:rsidRPr="00AE5968">
              <w:rPr>
                <w:lang w:eastAsia="ru-RU"/>
              </w:rPr>
              <w:t>8</w:t>
            </w:r>
          </w:p>
        </w:tc>
        <w:tc>
          <w:tcPr>
            <w:tcW w:w="1303" w:type="dxa"/>
            <w:tcBorders>
              <w:top w:val="single" w:sz="4" w:space="0" w:color="auto"/>
              <w:left w:val="nil"/>
              <w:bottom w:val="single" w:sz="4" w:space="0" w:color="auto"/>
              <w:right w:val="single" w:sz="4" w:space="0" w:color="auto"/>
            </w:tcBorders>
            <w:noWrap/>
            <w:vAlign w:val="center"/>
          </w:tcPr>
          <w:p w14:paraId="598BE1DF" w14:textId="67313737" w:rsidR="00341D35" w:rsidRPr="00AE5968" w:rsidRDefault="00341D35" w:rsidP="00341D35">
            <w:pPr>
              <w:suppressAutoHyphens w:val="0"/>
              <w:jc w:val="center"/>
              <w:rPr>
                <w:lang w:eastAsia="ru-RU"/>
              </w:rPr>
            </w:pPr>
            <w:r w:rsidRPr="00AE5968">
              <w:rPr>
                <w:lang w:eastAsia="ru-RU"/>
              </w:rPr>
              <w:t>454413.25</w:t>
            </w:r>
          </w:p>
        </w:tc>
        <w:tc>
          <w:tcPr>
            <w:tcW w:w="1560" w:type="dxa"/>
            <w:tcBorders>
              <w:top w:val="single" w:sz="4" w:space="0" w:color="auto"/>
              <w:left w:val="nil"/>
              <w:bottom w:val="single" w:sz="4" w:space="0" w:color="auto"/>
              <w:right w:val="single" w:sz="4" w:space="0" w:color="auto"/>
            </w:tcBorders>
            <w:noWrap/>
            <w:vAlign w:val="center"/>
          </w:tcPr>
          <w:p w14:paraId="66651E06" w14:textId="7B198A72" w:rsidR="00341D35" w:rsidRPr="00AE5968" w:rsidRDefault="00341D35" w:rsidP="00341D35">
            <w:pPr>
              <w:suppressAutoHyphens w:val="0"/>
              <w:jc w:val="center"/>
              <w:rPr>
                <w:lang w:eastAsia="ru-RU"/>
              </w:rPr>
            </w:pPr>
            <w:r w:rsidRPr="00AE5968">
              <w:rPr>
                <w:lang w:eastAsia="ru-RU"/>
              </w:rPr>
              <w:t>3288795.26</w:t>
            </w:r>
          </w:p>
        </w:tc>
      </w:tr>
      <w:tr w:rsidR="00341D35" w:rsidRPr="00AE5968" w14:paraId="489908A5"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689279ED" w14:textId="36589F14" w:rsidR="00341D35" w:rsidRPr="00AE5968" w:rsidRDefault="00341D35" w:rsidP="00341D35">
            <w:pPr>
              <w:suppressAutoHyphens w:val="0"/>
              <w:jc w:val="center"/>
              <w:rPr>
                <w:lang w:eastAsia="ru-RU"/>
              </w:rPr>
            </w:pPr>
            <w:r w:rsidRPr="00AE5968">
              <w:rPr>
                <w:lang w:eastAsia="ru-RU"/>
              </w:rPr>
              <w:t>9</w:t>
            </w:r>
          </w:p>
        </w:tc>
        <w:tc>
          <w:tcPr>
            <w:tcW w:w="1303" w:type="dxa"/>
            <w:tcBorders>
              <w:top w:val="single" w:sz="4" w:space="0" w:color="auto"/>
              <w:left w:val="nil"/>
              <w:bottom w:val="single" w:sz="4" w:space="0" w:color="auto"/>
              <w:right w:val="single" w:sz="4" w:space="0" w:color="auto"/>
            </w:tcBorders>
            <w:noWrap/>
            <w:vAlign w:val="center"/>
          </w:tcPr>
          <w:p w14:paraId="565C6119" w14:textId="61483AF0" w:rsidR="00341D35" w:rsidRPr="00AE5968" w:rsidRDefault="00341D35" w:rsidP="00341D35">
            <w:pPr>
              <w:suppressAutoHyphens w:val="0"/>
              <w:jc w:val="center"/>
              <w:rPr>
                <w:lang w:eastAsia="ru-RU"/>
              </w:rPr>
            </w:pPr>
            <w:r w:rsidRPr="00AE5968">
              <w:rPr>
                <w:lang w:eastAsia="ru-RU"/>
              </w:rPr>
              <w:t>454405.12</w:t>
            </w:r>
          </w:p>
        </w:tc>
        <w:tc>
          <w:tcPr>
            <w:tcW w:w="1560" w:type="dxa"/>
            <w:tcBorders>
              <w:top w:val="single" w:sz="4" w:space="0" w:color="auto"/>
              <w:left w:val="nil"/>
              <w:bottom w:val="single" w:sz="4" w:space="0" w:color="auto"/>
              <w:right w:val="single" w:sz="4" w:space="0" w:color="auto"/>
            </w:tcBorders>
            <w:noWrap/>
            <w:vAlign w:val="center"/>
          </w:tcPr>
          <w:p w14:paraId="3105DA6B" w14:textId="3862522B" w:rsidR="00341D35" w:rsidRPr="00AE5968" w:rsidRDefault="00341D35" w:rsidP="00341D35">
            <w:pPr>
              <w:suppressAutoHyphens w:val="0"/>
              <w:jc w:val="center"/>
              <w:rPr>
                <w:lang w:eastAsia="ru-RU"/>
              </w:rPr>
            </w:pPr>
            <w:r w:rsidRPr="00AE5968">
              <w:rPr>
                <w:lang w:eastAsia="ru-RU"/>
              </w:rPr>
              <w:t>3288846.48</w:t>
            </w:r>
          </w:p>
        </w:tc>
      </w:tr>
      <w:tr w:rsidR="00341D35" w:rsidRPr="00AE5968" w14:paraId="06C02D42"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22AC2CB4" w14:textId="7FD059B7" w:rsidR="00341D35" w:rsidRPr="00AE5968" w:rsidRDefault="00341D35" w:rsidP="00341D35">
            <w:pPr>
              <w:suppressAutoHyphens w:val="0"/>
              <w:jc w:val="center"/>
              <w:rPr>
                <w:lang w:eastAsia="ru-RU"/>
              </w:rPr>
            </w:pPr>
            <w:r w:rsidRPr="00AE5968">
              <w:rPr>
                <w:lang w:eastAsia="ru-RU"/>
              </w:rPr>
              <w:t>10</w:t>
            </w:r>
          </w:p>
        </w:tc>
        <w:tc>
          <w:tcPr>
            <w:tcW w:w="1303" w:type="dxa"/>
            <w:tcBorders>
              <w:top w:val="single" w:sz="4" w:space="0" w:color="auto"/>
              <w:left w:val="nil"/>
              <w:bottom w:val="single" w:sz="4" w:space="0" w:color="auto"/>
              <w:right w:val="single" w:sz="4" w:space="0" w:color="auto"/>
            </w:tcBorders>
            <w:noWrap/>
            <w:vAlign w:val="center"/>
          </w:tcPr>
          <w:p w14:paraId="423BA771" w14:textId="574A09AF" w:rsidR="00341D35" w:rsidRPr="00AE5968" w:rsidRDefault="00341D35" w:rsidP="00341D35">
            <w:pPr>
              <w:suppressAutoHyphens w:val="0"/>
              <w:jc w:val="center"/>
              <w:rPr>
                <w:lang w:eastAsia="ru-RU"/>
              </w:rPr>
            </w:pPr>
            <w:r w:rsidRPr="00AE5968">
              <w:rPr>
                <w:lang w:eastAsia="ru-RU"/>
              </w:rPr>
              <w:t>454424.65</w:t>
            </w:r>
          </w:p>
        </w:tc>
        <w:tc>
          <w:tcPr>
            <w:tcW w:w="1560" w:type="dxa"/>
            <w:tcBorders>
              <w:top w:val="single" w:sz="4" w:space="0" w:color="auto"/>
              <w:left w:val="nil"/>
              <w:bottom w:val="single" w:sz="4" w:space="0" w:color="auto"/>
              <w:right w:val="single" w:sz="4" w:space="0" w:color="auto"/>
            </w:tcBorders>
            <w:noWrap/>
            <w:vAlign w:val="center"/>
          </w:tcPr>
          <w:p w14:paraId="059380C8" w14:textId="323F1A22" w:rsidR="00341D35" w:rsidRPr="00AE5968" w:rsidRDefault="00341D35" w:rsidP="00341D35">
            <w:pPr>
              <w:suppressAutoHyphens w:val="0"/>
              <w:jc w:val="center"/>
              <w:rPr>
                <w:lang w:eastAsia="ru-RU"/>
              </w:rPr>
            </w:pPr>
            <w:r w:rsidRPr="00AE5968">
              <w:rPr>
                <w:lang w:eastAsia="ru-RU"/>
              </w:rPr>
              <w:t>3288849.63</w:t>
            </w:r>
          </w:p>
        </w:tc>
      </w:tr>
      <w:tr w:rsidR="00341D35" w:rsidRPr="00AE5968" w14:paraId="630BFDC6"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3E0864EE" w14:textId="3EA586D8" w:rsidR="00341D35" w:rsidRPr="00AE5968" w:rsidRDefault="00341D35" w:rsidP="00341D35">
            <w:pPr>
              <w:suppressAutoHyphens w:val="0"/>
              <w:jc w:val="center"/>
              <w:rPr>
                <w:lang w:eastAsia="ru-RU"/>
              </w:rPr>
            </w:pPr>
            <w:r w:rsidRPr="00AE5968">
              <w:rPr>
                <w:lang w:eastAsia="ru-RU"/>
              </w:rPr>
              <w:t>11</w:t>
            </w:r>
          </w:p>
        </w:tc>
        <w:tc>
          <w:tcPr>
            <w:tcW w:w="1303" w:type="dxa"/>
            <w:tcBorders>
              <w:top w:val="single" w:sz="4" w:space="0" w:color="auto"/>
              <w:left w:val="nil"/>
              <w:bottom w:val="single" w:sz="4" w:space="0" w:color="auto"/>
              <w:right w:val="single" w:sz="4" w:space="0" w:color="auto"/>
            </w:tcBorders>
            <w:noWrap/>
            <w:vAlign w:val="center"/>
          </w:tcPr>
          <w:p w14:paraId="6314E662" w14:textId="06E70425" w:rsidR="00341D35" w:rsidRPr="00AE5968" w:rsidRDefault="00341D35" w:rsidP="00341D35">
            <w:pPr>
              <w:suppressAutoHyphens w:val="0"/>
              <w:jc w:val="center"/>
              <w:rPr>
                <w:lang w:eastAsia="ru-RU"/>
              </w:rPr>
            </w:pPr>
            <w:r w:rsidRPr="00AE5968">
              <w:rPr>
                <w:lang w:eastAsia="ru-RU"/>
              </w:rPr>
              <w:t>454436.43</w:t>
            </w:r>
          </w:p>
        </w:tc>
        <w:tc>
          <w:tcPr>
            <w:tcW w:w="1560" w:type="dxa"/>
            <w:tcBorders>
              <w:top w:val="single" w:sz="4" w:space="0" w:color="auto"/>
              <w:left w:val="nil"/>
              <w:bottom w:val="single" w:sz="4" w:space="0" w:color="auto"/>
              <w:right w:val="single" w:sz="4" w:space="0" w:color="auto"/>
            </w:tcBorders>
            <w:noWrap/>
            <w:vAlign w:val="center"/>
          </w:tcPr>
          <w:p w14:paraId="33D73B55" w14:textId="1BF8CBEF" w:rsidR="00341D35" w:rsidRPr="00AE5968" w:rsidRDefault="00341D35" w:rsidP="00341D35">
            <w:pPr>
              <w:suppressAutoHyphens w:val="0"/>
              <w:jc w:val="center"/>
              <w:rPr>
                <w:lang w:eastAsia="ru-RU"/>
              </w:rPr>
            </w:pPr>
            <w:r w:rsidRPr="00AE5968">
              <w:rPr>
                <w:lang w:eastAsia="ru-RU"/>
              </w:rPr>
              <w:t>3288851.53</w:t>
            </w:r>
          </w:p>
        </w:tc>
      </w:tr>
      <w:tr w:rsidR="00341D35" w:rsidRPr="00AE5968" w14:paraId="67D8D4CD"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5E138339" w14:textId="6F32D3A6" w:rsidR="00341D35" w:rsidRPr="00AE5968" w:rsidRDefault="00341D35" w:rsidP="00341D35">
            <w:pPr>
              <w:suppressAutoHyphens w:val="0"/>
              <w:jc w:val="center"/>
              <w:rPr>
                <w:lang w:eastAsia="ru-RU"/>
              </w:rPr>
            </w:pPr>
            <w:r w:rsidRPr="00AE5968">
              <w:rPr>
                <w:lang w:eastAsia="ru-RU"/>
              </w:rPr>
              <w:t>1</w:t>
            </w:r>
          </w:p>
        </w:tc>
        <w:tc>
          <w:tcPr>
            <w:tcW w:w="1303" w:type="dxa"/>
            <w:tcBorders>
              <w:top w:val="single" w:sz="4" w:space="0" w:color="auto"/>
              <w:left w:val="nil"/>
              <w:bottom w:val="single" w:sz="4" w:space="0" w:color="auto"/>
              <w:right w:val="single" w:sz="4" w:space="0" w:color="auto"/>
            </w:tcBorders>
            <w:noWrap/>
            <w:vAlign w:val="center"/>
          </w:tcPr>
          <w:p w14:paraId="2D9E09EF" w14:textId="48FC8D58" w:rsidR="00341D35" w:rsidRPr="00AE5968" w:rsidRDefault="00341D35" w:rsidP="00341D35">
            <w:pPr>
              <w:suppressAutoHyphens w:val="0"/>
              <w:jc w:val="center"/>
              <w:rPr>
                <w:lang w:eastAsia="ru-RU"/>
              </w:rPr>
            </w:pPr>
            <w:r w:rsidRPr="00AE5968">
              <w:rPr>
                <w:lang w:eastAsia="ru-RU"/>
              </w:rPr>
              <w:t>454455.61</w:t>
            </w:r>
          </w:p>
        </w:tc>
        <w:tc>
          <w:tcPr>
            <w:tcW w:w="1560" w:type="dxa"/>
            <w:tcBorders>
              <w:top w:val="single" w:sz="4" w:space="0" w:color="auto"/>
              <w:left w:val="nil"/>
              <w:bottom w:val="single" w:sz="4" w:space="0" w:color="auto"/>
              <w:right w:val="single" w:sz="4" w:space="0" w:color="auto"/>
            </w:tcBorders>
            <w:noWrap/>
            <w:vAlign w:val="center"/>
          </w:tcPr>
          <w:p w14:paraId="22EFE2B4" w14:textId="43F68C6B" w:rsidR="00341D35" w:rsidRPr="00AE5968" w:rsidRDefault="00341D35" w:rsidP="00341D35">
            <w:pPr>
              <w:suppressAutoHyphens w:val="0"/>
              <w:jc w:val="center"/>
              <w:rPr>
                <w:lang w:eastAsia="ru-RU"/>
              </w:rPr>
            </w:pPr>
            <w:r w:rsidRPr="00AE5968">
              <w:rPr>
                <w:lang w:eastAsia="ru-RU"/>
              </w:rPr>
              <w:t>3288854.61</w:t>
            </w:r>
          </w:p>
        </w:tc>
      </w:tr>
    </w:tbl>
    <w:p w14:paraId="589C441D" w14:textId="77777777" w:rsidR="00A420D6" w:rsidRPr="007F72F1" w:rsidRDefault="00A420D6" w:rsidP="00D267AD">
      <w:pPr>
        <w:rPr>
          <w:b/>
          <w:sz w:val="20"/>
          <w:szCs w:val="20"/>
        </w:rPr>
      </w:pPr>
    </w:p>
    <w:p w14:paraId="01F5D82D" w14:textId="26664999" w:rsidR="002F614C" w:rsidRPr="00AA0FCB" w:rsidRDefault="002F614C" w:rsidP="002F614C">
      <w:pPr>
        <w:spacing w:before="240" w:after="240"/>
        <w:jc w:val="center"/>
        <w:rPr>
          <w:i/>
        </w:rPr>
      </w:pPr>
      <w:r w:rsidRPr="00AA0FCB">
        <w:rPr>
          <w:i/>
        </w:rPr>
        <w:t xml:space="preserve">Таблицы координат характерных точек границ </w:t>
      </w:r>
      <w:r w:rsidR="009B3BE8" w:rsidRPr="00AA0FCB">
        <w:rPr>
          <w:i/>
        </w:rPr>
        <w:t>образуемых</w:t>
      </w:r>
      <w:r w:rsidRPr="00AA0FCB">
        <w:rPr>
          <w:i/>
        </w:rPr>
        <w:t xml:space="preserve"> земельных участков</w:t>
      </w:r>
      <w:r w:rsidR="00A05404" w:rsidRPr="00AA0FCB">
        <w:rPr>
          <w:i/>
        </w:rPr>
        <w:t xml:space="preserve"> на 1 этапе</w:t>
      </w:r>
    </w:p>
    <w:tbl>
      <w:tblPr>
        <w:tblW w:w="3619" w:type="dxa"/>
        <w:jc w:val="center"/>
        <w:tblLook w:val="04A0" w:firstRow="1" w:lastRow="0" w:firstColumn="1" w:lastColumn="0" w:noHBand="0" w:noVBand="1"/>
      </w:tblPr>
      <w:tblGrid>
        <w:gridCol w:w="960"/>
        <w:gridCol w:w="1303"/>
        <w:gridCol w:w="1356"/>
      </w:tblGrid>
      <w:tr w:rsidR="00FF2DF3" w:rsidRPr="008A3B87" w14:paraId="6C88985D" w14:textId="77777777" w:rsidTr="00620454">
        <w:trPr>
          <w:trHeight w:val="300"/>
          <w:tblHeader/>
          <w:jc w:val="center"/>
        </w:trPr>
        <w:tc>
          <w:tcPr>
            <w:tcW w:w="960" w:type="dxa"/>
            <w:vMerge w:val="restart"/>
            <w:tcBorders>
              <w:top w:val="single" w:sz="4" w:space="0" w:color="auto"/>
              <w:left w:val="single" w:sz="4" w:space="0" w:color="auto"/>
              <w:bottom w:val="single" w:sz="4" w:space="0" w:color="auto"/>
              <w:right w:val="single" w:sz="4" w:space="0" w:color="auto"/>
            </w:tcBorders>
            <w:noWrap/>
            <w:vAlign w:val="center"/>
            <w:hideMark/>
          </w:tcPr>
          <w:p w14:paraId="28C45884" w14:textId="77777777" w:rsidR="00FF2DF3" w:rsidRPr="008A3B87" w:rsidRDefault="00FF2DF3" w:rsidP="00FF2DF3">
            <w:pPr>
              <w:suppressAutoHyphens w:val="0"/>
              <w:jc w:val="center"/>
              <w:rPr>
                <w:b/>
                <w:bCs/>
                <w:color w:val="000000"/>
                <w:lang w:eastAsia="ru-RU"/>
              </w:rPr>
            </w:pPr>
            <w:r w:rsidRPr="008A3B87">
              <w:rPr>
                <w:b/>
                <w:bCs/>
                <w:color w:val="000000"/>
                <w:lang w:eastAsia="ru-RU"/>
              </w:rPr>
              <w:t>№</w:t>
            </w:r>
          </w:p>
        </w:tc>
        <w:tc>
          <w:tcPr>
            <w:tcW w:w="2659" w:type="dxa"/>
            <w:gridSpan w:val="2"/>
            <w:tcBorders>
              <w:top w:val="single" w:sz="4" w:space="0" w:color="auto"/>
              <w:left w:val="nil"/>
              <w:bottom w:val="single" w:sz="4" w:space="0" w:color="auto"/>
              <w:right w:val="single" w:sz="4" w:space="0" w:color="auto"/>
            </w:tcBorders>
            <w:vAlign w:val="center"/>
            <w:hideMark/>
          </w:tcPr>
          <w:p w14:paraId="0F849659" w14:textId="77777777" w:rsidR="00FF2DF3" w:rsidRPr="008A3B87" w:rsidRDefault="00FF2DF3" w:rsidP="00FF2DF3">
            <w:pPr>
              <w:suppressAutoHyphens w:val="0"/>
              <w:jc w:val="center"/>
              <w:rPr>
                <w:b/>
                <w:bCs/>
                <w:color w:val="000000"/>
                <w:lang w:eastAsia="ru-RU"/>
              </w:rPr>
            </w:pPr>
            <w:r w:rsidRPr="008A3B87">
              <w:rPr>
                <w:b/>
                <w:bCs/>
                <w:color w:val="000000"/>
                <w:lang w:eastAsia="ru-RU"/>
              </w:rPr>
              <w:t>МСК-28, зона 3</w:t>
            </w:r>
          </w:p>
        </w:tc>
      </w:tr>
      <w:tr w:rsidR="00FF2DF3" w:rsidRPr="008A3B87" w14:paraId="1B72B754" w14:textId="77777777" w:rsidTr="00620454">
        <w:trPr>
          <w:trHeight w:val="300"/>
          <w:tblHeade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F4A254A" w14:textId="77777777" w:rsidR="00FF2DF3" w:rsidRPr="008A3B87" w:rsidRDefault="00FF2DF3" w:rsidP="00FF2DF3">
            <w:pPr>
              <w:suppressAutoHyphens w:val="0"/>
              <w:rPr>
                <w:b/>
                <w:bCs/>
                <w:color w:val="000000"/>
                <w:lang w:eastAsia="ru-RU"/>
              </w:rPr>
            </w:pPr>
          </w:p>
        </w:tc>
        <w:tc>
          <w:tcPr>
            <w:tcW w:w="2659" w:type="dxa"/>
            <w:gridSpan w:val="2"/>
            <w:tcBorders>
              <w:top w:val="single" w:sz="4" w:space="0" w:color="auto"/>
              <w:left w:val="nil"/>
              <w:bottom w:val="single" w:sz="4" w:space="0" w:color="auto"/>
              <w:right w:val="single" w:sz="4" w:space="0" w:color="auto"/>
            </w:tcBorders>
            <w:vAlign w:val="center"/>
            <w:hideMark/>
          </w:tcPr>
          <w:p w14:paraId="6A856B4F" w14:textId="77777777" w:rsidR="00FF2DF3" w:rsidRPr="008A3B87" w:rsidRDefault="00FF2DF3" w:rsidP="00FF2DF3">
            <w:pPr>
              <w:suppressAutoHyphens w:val="0"/>
              <w:jc w:val="center"/>
              <w:rPr>
                <w:b/>
                <w:bCs/>
                <w:color w:val="000000"/>
                <w:lang w:eastAsia="ru-RU"/>
              </w:rPr>
            </w:pPr>
            <w:r w:rsidRPr="008A3B87">
              <w:rPr>
                <w:b/>
                <w:bCs/>
                <w:color w:val="000000"/>
                <w:lang w:eastAsia="ru-RU"/>
              </w:rPr>
              <w:t>Координаты</w:t>
            </w:r>
          </w:p>
        </w:tc>
      </w:tr>
      <w:tr w:rsidR="00FF2DF3" w:rsidRPr="008A3B87" w14:paraId="067ABD61" w14:textId="77777777" w:rsidTr="00620454">
        <w:trPr>
          <w:trHeight w:val="300"/>
          <w:tblHeade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AEFCE23" w14:textId="77777777" w:rsidR="00FF2DF3" w:rsidRPr="008A3B87" w:rsidRDefault="00FF2DF3" w:rsidP="00FF2DF3">
            <w:pPr>
              <w:suppressAutoHyphens w:val="0"/>
              <w:rPr>
                <w:b/>
                <w:bCs/>
                <w:color w:val="000000"/>
                <w:lang w:eastAsia="ru-RU"/>
              </w:rPr>
            </w:pPr>
          </w:p>
        </w:tc>
        <w:tc>
          <w:tcPr>
            <w:tcW w:w="1303" w:type="dxa"/>
            <w:tcBorders>
              <w:top w:val="nil"/>
              <w:left w:val="nil"/>
              <w:bottom w:val="single" w:sz="4" w:space="0" w:color="auto"/>
              <w:right w:val="single" w:sz="4" w:space="0" w:color="auto"/>
            </w:tcBorders>
            <w:noWrap/>
            <w:vAlign w:val="center"/>
            <w:hideMark/>
          </w:tcPr>
          <w:p w14:paraId="7CC3C62A" w14:textId="77777777" w:rsidR="00FF2DF3" w:rsidRPr="008A3B87" w:rsidRDefault="00FF2DF3" w:rsidP="00FF2DF3">
            <w:pPr>
              <w:suppressAutoHyphens w:val="0"/>
              <w:jc w:val="center"/>
              <w:rPr>
                <w:b/>
                <w:bCs/>
                <w:color w:val="000000"/>
                <w:lang w:eastAsia="ru-RU"/>
              </w:rPr>
            </w:pPr>
            <w:r w:rsidRPr="008A3B87">
              <w:rPr>
                <w:b/>
                <w:bCs/>
                <w:color w:val="000000"/>
                <w:lang w:eastAsia="ru-RU"/>
              </w:rPr>
              <w:t>X</w:t>
            </w:r>
          </w:p>
        </w:tc>
        <w:tc>
          <w:tcPr>
            <w:tcW w:w="1356" w:type="dxa"/>
            <w:tcBorders>
              <w:top w:val="nil"/>
              <w:left w:val="nil"/>
              <w:bottom w:val="single" w:sz="4" w:space="0" w:color="auto"/>
              <w:right w:val="single" w:sz="4" w:space="0" w:color="auto"/>
            </w:tcBorders>
            <w:noWrap/>
            <w:vAlign w:val="center"/>
            <w:hideMark/>
          </w:tcPr>
          <w:p w14:paraId="7D9634F6" w14:textId="77777777" w:rsidR="00FF2DF3" w:rsidRPr="008A3B87" w:rsidRDefault="00FF2DF3" w:rsidP="00FF2DF3">
            <w:pPr>
              <w:suppressAutoHyphens w:val="0"/>
              <w:jc w:val="center"/>
              <w:rPr>
                <w:b/>
                <w:bCs/>
                <w:color w:val="000000"/>
                <w:lang w:eastAsia="ru-RU"/>
              </w:rPr>
            </w:pPr>
            <w:r w:rsidRPr="008A3B87">
              <w:rPr>
                <w:b/>
                <w:bCs/>
                <w:color w:val="000000"/>
                <w:lang w:eastAsia="ru-RU"/>
              </w:rPr>
              <w:t>Y</w:t>
            </w:r>
          </w:p>
        </w:tc>
      </w:tr>
      <w:tr w:rsidR="00FF2DF3" w:rsidRPr="008A3B87" w14:paraId="33A90880" w14:textId="77777777" w:rsidTr="0062045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vAlign w:val="center"/>
            <w:hideMark/>
          </w:tcPr>
          <w:p w14:paraId="2DBFD708" w14:textId="6A6DC962" w:rsidR="00FF2DF3" w:rsidRPr="008A3B87" w:rsidRDefault="00620454" w:rsidP="00FF2DF3">
            <w:pPr>
              <w:suppressAutoHyphens w:val="0"/>
              <w:jc w:val="center"/>
              <w:rPr>
                <w:b/>
                <w:bCs/>
                <w:color w:val="000000"/>
                <w:lang w:eastAsia="ru-RU"/>
              </w:rPr>
            </w:pPr>
            <w:r>
              <w:rPr>
                <w:b/>
                <w:bCs/>
                <w:color w:val="000000"/>
                <w:lang w:eastAsia="ru-RU"/>
              </w:rPr>
              <w:t>02</w:t>
            </w:r>
          </w:p>
        </w:tc>
      </w:tr>
      <w:tr w:rsidR="00620454" w:rsidRPr="008A3B87" w14:paraId="4FCCC9C2"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6B7F1FC" w14:textId="417A502A" w:rsidR="00620454" w:rsidRPr="008A3B87" w:rsidRDefault="00620454" w:rsidP="00620454">
            <w:pPr>
              <w:suppressAutoHyphens w:val="0"/>
              <w:jc w:val="center"/>
              <w:rPr>
                <w:color w:val="000000"/>
                <w:lang w:eastAsia="ru-RU"/>
              </w:rPr>
            </w:pPr>
            <w:r w:rsidRPr="00AE5968">
              <w:rPr>
                <w:lang w:eastAsia="ru-RU"/>
              </w:rPr>
              <w:t>1</w:t>
            </w:r>
          </w:p>
        </w:tc>
        <w:tc>
          <w:tcPr>
            <w:tcW w:w="1303" w:type="dxa"/>
            <w:tcBorders>
              <w:top w:val="nil"/>
              <w:left w:val="nil"/>
              <w:bottom w:val="single" w:sz="4" w:space="0" w:color="auto"/>
              <w:right w:val="single" w:sz="4" w:space="0" w:color="auto"/>
            </w:tcBorders>
            <w:noWrap/>
            <w:vAlign w:val="center"/>
          </w:tcPr>
          <w:p w14:paraId="09CB4870" w14:textId="0C622152" w:rsidR="00620454" w:rsidRPr="008A3B87" w:rsidRDefault="00620454" w:rsidP="00620454">
            <w:pPr>
              <w:suppressAutoHyphens w:val="0"/>
              <w:jc w:val="center"/>
              <w:rPr>
                <w:color w:val="000000"/>
                <w:lang w:eastAsia="ru-RU"/>
              </w:rPr>
            </w:pPr>
            <w:r w:rsidRPr="00AE5968">
              <w:rPr>
                <w:lang w:eastAsia="ru-RU"/>
              </w:rPr>
              <w:t>454455.61</w:t>
            </w:r>
          </w:p>
        </w:tc>
        <w:tc>
          <w:tcPr>
            <w:tcW w:w="1356" w:type="dxa"/>
            <w:tcBorders>
              <w:top w:val="nil"/>
              <w:left w:val="nil"/>
              <w:bottom w:val="single" w:sz="4" w:space="0" w:color="auto"/>
              <w:right w:val="single" w:sz="4" w:space="0" w:color="auto"/>
            </w:tcBorders>
            <w:noWrap/>
            <w:vAlign w:val="center"/>
          </w:tcPr>
          <w:p w14:paraId="56A695C7" w14:textId="2BA4F3E6" w:rsidR="00620454" w:rsidRPr="008A3B87" w:rsidRDefault="00620454" w:rsidP="00620454">
            <w:pPr>
              <w:suppressAutoHyphens w:val="0"/>
              <w:jc w:val="center"/>
              <w:rPr>
                <w:color w:val="000000"/>
                <w:lang w:eastAsia="ru-RU"/>
              </w:rPr>
            </w:pPr>
            <w:r w:rsidRPr="00AE5968">
              <w:rPr>
                <w:lang w:eastAsia="ru-RU"/>
              </w:rPr>
              <w:t>3288854.61</w:t>
            </w:r>
          </w:p>
        </w:tc>
      </w:tr>
      <w:tr w:rsidR="00620454" w:rsidRPr="008A3B87" w14:paraId="680A99D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E6508D7" w14:textId="722D7F5D" w:rsidR="00620454" w:rsidRPr="008A3B87" w:rsidRDefault="00620454" w:rsidP="00620454">
            <w:pPr>
              <w:suppressAutoHyphens w:val="0"/>
              <w:jc w:val="center"/>
              <w:rPr>
                <w:color w:val="000000"/>
                <w:lang w:eastAsia="ru-RU"/>
              </w:rPr>
            </w:pPr>
            <w:r w:rsidRPr="00AE5968">
              <w:rPr>
                <w:lang w:eastAsia="ru-RU"/>
              </w:rPr>
              <w:t>2</w:t>
            </w:r>
          </w:p>
        </w:tc>
        <w:tc>
          <w:tcPr>
            <w:tcW w:w="1303" w:type="dxa"/>
            <w:tcBorders>
              <w:top w:val="nil"/>
              <w:left w:val="nil"/>
              <w:bottom w:val="single" w:sz="4" w:space="0" w:color="auto"/>
              <w:right w:val="single" w:sz="4" w:space="0" w:color="auto"/>
            </w:tcBorders>
            <w:noWrap/>
            <w:vAlign w:val="center"/>
          </w:tcPr>
          <w:p w14:paraId="0511197E" w14:textId="567C178F" w:rsidR="00620454" w:rsidRPr="008A3B87" w:rsidRDefault="00620454" w:rsidP="00620454">
            <w:pPr>
              <w:suppressAutoHyphens w:val="0"/>
              <w:jc w:val="center"/>
              <w:rPr>
                <w:color w:val="000000"/>
                <w:lang w:eastAsia="ru-RU"/>
              </w:rPr>
            </w:pPr>
            <w:r w:rsidRPr="00AE5968">
              <w:rPr>
                <w:lang w:eastAsia="ru-RU"/>
              </w:rPr>
              <w:t>454467.74</w:t>
            </w:r>
          </w:p>
        </w:tc>
        <w:tc>
          <w:tcPr>
            <w:tcW w:w="1356" w:type="dxa"/>
            <w:tcBorders>
              <w:top w:val="nil"/>
              <w:left w:val="nil"/>
              <w:bottom w:val="single" w:sz="4" w:space="0" w:color="auto"/>
              <w:right w:val="single" w:sz="4" w:space="0" w:color="auto"/>
            </w:tcBorders>
            <w:noWrap/>
            <w:vAlign w:val="center"/>
          </w:tcPr>
          <w:p w14:paraId="7C0BB423" w14:textId="71A09DB1" w:rsidR="00620454" w:rsidRPr="008A3B87" w:rsidRDefault="00620454" w:rsidP="00620454">
            <w:pPr>
              <w:suppressAutoHyphens w:val="0"/>
              <w:jc w:val="center"/>
              <w:rPr>
                <w:color w:val="000000"/>
                <w:lang w:eastAsia="ru-RU"/>
              </w:rPr>
            </w:pPr>
            <w:r w:rsidRPr="00AE5968">
              <w:rPr>
                <w:lang w:eastAsia="ru-RU"/>
              </w:rPr>
              <w:t>3288775.82</w:t>
            </w:r>
          </w:p>
        </w:tc>
      </w:tr>
      <w:tr w:rsidR="00620454" w:rsidRPr="008A3B87" w14:paraId="1808720E"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9BD12D7" w14:textId="39CE79D9" w:rsidR="00620454" w:rsidRPr="008A3B87" w:rsidRDefault="00620454" w:rsidP="00620454">
            <w:pPr>
              <w:suppressAutoHyphens w:val="0"/>
              <w:jc w:val="center"/>
              <w:rPr>
                <w:color w:val="000000"/>
                <w:lang w:eastAsia="ru-RU"/>
              </w:rPr>
            </w:pPr>
            <w:r w:rsidRPr="00AE5968">
              <w:rPr>
                <w:lang w:eastAsia="ru-RU"/>
              </w:rPr>
              <w:t>3</w:t>
            </w:r>
          </w:p>
        </w:tc>
        <w:tc>
          <w:tcPr>
            <w:tcW w:w="1303" w:type="dxa"/>
            <w:tcBorders>
              <w:top w:val="nil"/>
              <w:left w:val="nil"/>
              <w:bottom w:val="single" w:sz="4" w:space="0" w:color="auto"/>
              <w:right w:val="single" w:sz="4" w:space="0" w:color="auto"/>
            </w:tcBorders>
            <w:noWrap/>
            <w:vAlign w:val="center"/>
          </w:tcPr>
          <w:p w14:paraId="6588A95B" w14:textId="41255F0F" w:rsidR="00620454" w:rsidRPr="008A3B87" w:rsidRDefault="00620454" w:rsidP="00620454">
            <w:pPr>
              <w:suppressAutoHyphens w:val="0"/>
              <w:jc w:val="center"/>
              <w:rPr>
                <w:color w:val="000000"/>
                <w:lang w:eastAsia="ru-RU"/>
              </w:rPr>
            </w:pPr>
            <w:r w:rsidRPr="00AE5968">
              <w:rPr>
                <w:lang w:eastAsia="ru-RU"/>
              </w:rPr>
              <w:t>454467.02</w:t>
            </w:r>
          </w:p>
        </w:tc>
        <w:tc>
          <w:tcPr>
            <w:tcW w:w="1356" w:type="dxa"/>
            <w:tcBorders>
              <w:top w:val="nil"/>
              <w:left w:val="nil"/>
              <w:bottom w:val="single" w:sz="4" w:space="0" w:color="auto"/>
              <w:right w:val="single" w:sz="4" w:space="0" w:color="auto"/>
            </w:tcBorders>
            <w:noWrap/>
            <w:vAlign w:val="center"/>
          </w:tcPr>
          <w:p w14:paraId="46D5ED96" w14:textId="51BCAB7F" w:rsidR="00620454" w:rsidRPr="008A3B87" w:rsidRDefault="00620454" w:rsidP="00620454">
            <w:pPr>
              <w:suppressAutoHyphens w:val="0"/>
              <w:jc w:val="center"/>
              <w:rPr>
                <w:color w:val="000000"/>
                <w:lang w:eastAsia="ru-RU"/>
              </w:rPr>
            </w:pPr>
            <w:r w:rsidRPr="00AE5968">
              <w:rPr>
                <w:lang w:eastAsia="ru-RU"/>
              </w:rPr>
              <w:t>3288775.71</w:t>
            </w:r>
          </w:p>
        </w:tc>
      </w:tr>
      <w:tr w:rsidR="00620454" w:rsidRPr="008A3B87" w14:paraId="11E7C458"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170C3F68" w14:textId="4E0C1A4D" w:rsidR="00620454" w:rsidRPr="008A3B87" w:rsidRDefault="00620454" w:rsidP="00620454">
            <w:pPr>
              <w:suppressAutoHyphens w:val="0"/>
              <w:jc w:val="center"/>
              <w:rPr>
                <w:color w:val="000000"/>
                <w:lang w:eastAsia="ru-RU"/>
              </w:rPr>
            </w:pPr>
            <w:r w:rsidRPr="00AE5968">
              <w:rPr>
                <w:lang w:eastAsia="ru-RU"/>
              </w:rPr>
              <w:t>4</w:t>
            </w:r>
          </w:p>
        </w:tc>
        <w:tc>
          <w:tcPr>
            <w:tcW w:w="1303" w:type="dxa"/>
            <w:tcBorders>
              <w:top w:val="nil"/>
              <w:left w:val="nil"/>
              <w:bottom w:val="single" w:sz="4" w:space="0" w:color="auto"/>
              <w:right w:val="single" w:sz="4" w:space="0" w:color="auto"/>
            </w:tcBorders>
            <w:noWrap/>
            <w:vAlign w:val="center"/>
          </w:tcPr>
          <w:p w14:paraId="4BE934B9" w14:textId="4159DCC8" w:rsidR="00620454" w:rsidRPr="008A3B87" w:rsidRDefault="00620454" w:rsidP="00620454">
            <w:pPr>
              <w:suppressAutoHyphens w:val="0"/>
              <w:jc w:val="center"/>
              <w:rPr>
                <w:color w:val="000000"/>
                <w:lang w:eastAsia="ru-RU"/>
              </w:rPr>
            </w:pPr>
            <w:r w:rsidRPr="00AE5968">
              <w:rPr>
                <w:lang w:eastAsia="ru-RU"/>
              </w:rPr>
              <w:t>454464.91</w:t>
            </w:r>
          </w:p>
        </w:tc>
        <w:tc>
          <w:tcPr>
            <w:tcW w:w="1356" w:type="dxa"/>
            <w:tcBorders>
              <w:top w:val="nil"/>
              <w:left w:val="nil"/>
              <w:bottom w:val="single" w:sz="4" w:space="0" w:color="auto"/>
              <w:right w:val="single" w:sz="4" w:space="0" w:color="auto"/>
            </w:tcBorders>
            <w:noWrap/>
            <w:vAlign w:val="center"/>
          </w:tcPr>
          <w:p w14:paraId="4C988309" w14:textId="2F77B235" w:rsidR="00620454" w:rsidRPr="008A3B87" w:rsidRDefault="00620454" w:rsidP="00620454">
            <w:pPr>
              <w:suppressAutoHyphens w:val="0"/>
              <w:jc w:val="center"/>
              <w:rPr>
                <w:color w:val="000000"/>
                <w:lang w:eastAsia="ru-RU"/>
              </w:rPr>
            </w:pPr>
            <w:r w:rsidRPr="00AE5968">
              <w:rPr>
                <w:lang w:eastAsia="ru-RU"/>
              </w:rPr>
              <w:t>3288775.38</w:t>
            </w:r>
          </w:p>
        </w:tc>
      </w:tr>
      <w:tr w:rsidR="00620454" w:rsidRPr="008A3B87" w14:paraId="7400CC24"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03640FCE" w14:textId="1DFC7505" w:rsidR="00620454" w:rsidRPr="008A3B87" w:rsidRDefault="00620454" w:rsidP="00620454">
            <w:pPr>
              <w:suppressAutoHyphens w:val="0"/>
              <w:jc w:val="center"/>
              <w:rPr>
                <w:color w:val="000000"/>
                <w:lang w:eastAsia="ru-RU"/>
              </w:rPr>
            </w:pPr>
            <w:r w:rsidRPr="00AE5968">
              <w:rPr>
                <w:lang w:eastAsia="ru-RU"/>
              </w:rPr>
              <w:t>5</w:t>
            </w:r>
          </w:p>
        </w:tc>
        <w:tc>
          <w:tcPr>
            <w:tcW w:w="1303" w:type="dxa"/>
            <w:tcBorders>
              <w:top w:val="nil"/>
              <w:left w:val="nil"/>
              <w:bottom w:val="single" w:sz="4" w:space="0" w:color="auto"/>
              <w:right w:val="single" w:sz="4" w:space="0" w:color="auto"/>
            </w:tcBorders>
            <w:noWrap/>
            <w:vAlign w:val="center"/>
          </w:tcPr>
          <w:p w14:paraId="30BF0F47" w14:textId="79220B84" w:rsidR="00620454" w:rsidRPr="008A3B87" w:rsidRDefault="00620454" w:rsidP="00620454">
            <w:pPr>
              <w:suppressAutoHyphens w:val="0"/>
              <w:jc w:val="center"/>
              <w:rPr>
                <w:color w:val="000000"/>
                <w:lang w:eastAsia="ru-RU"/>
              </w:rPr>
            </w:pPr>
            <w:r w:rsidRPr="00AE5968">
              <w:rPr>
                <w:lang w:eastAsia="ru-RU"/>
              </w:rPr>
              <w:t>454417.59</w:t>
            </w:r>
          </w:p>
        </w:tc>
        <w:tc>
          <w:tcPr>
            <w:tcW w:w="1356" w:type="dxa"/>
            <w:tcBorders>
              <w:top w:val="nil"/>
              <w:left w:val="nil"/>
              <w:bottom w:val="single" w:sz="4" w:space="0" w:color="auto"/>
              <w:right w:val="single" w:sz="4" w:space="0" w:color="auto"/>
            </w:tcBorders>
            <w:noWrap/>
            <w:vAlign w:val="center"/>
          </w:tcPr>
          <w:p w14:paraId="2CB9EE89" w14:textId="2A20CAD4" w:rsidR="00620454" w:rsidRPr="008A3B87" w:rsidRDefault="00620454" w:rsidP="00620454">
            <w:pPr>
              <w:suppressAutoHyphens w:val="0"/>
              <w:jc w:val="center"/>
              <w:rPr>
                <w:color w:val="000000"/>
                <w:lang w:eastAsia="ru-RU"/>
              </w:rPr>
            </w:pPr>
            <w:r w:rsidRPr="00AE5968">
              <w:rPr>
                <w:lang w:eastAsia="ru-RU"/>
              </w:rPr>
              <w:t>3288768.11</w:t>
            </w:r>
          </w:p>
        </w:tc>
      </w:tr>
      <w:tr w:rsidR="00620454" w:rsidRPr="008A3B87" w14:paraId="0569CB7F"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5DA48121" w14:textId="4711F4DE" w:rsidR="00620454" w:rsidRPr="008A3B87" w:rsidRDefault="00620454" w:rsidP="00620454">
            <w:pPr>
              <w:suppressAutoHyphens w:val="0"/>
              <w:jc w:val="center"/>
              <w:rPr>
                <w:color w:val="000000"/>
                <w:lang w:eastAsia="ru-RU"/>
              </w:rPr>
            </w:pPr>
            <w:r w:rsidRPr="00AE5968">
              <w:rPr>
                <w:lang w:eastAsia="ru-RU"/>
              </w:rPr>
              <w:t>6</w:t>
            </w:r>
          </w:p>
        </w:tc>
        <w:tc>
          <w:tcPr>
            <w:tcW w:w="1303" w:type="dxa"/>
            <w:tcBorders>
              <w:top w:val="nil"/>
              <w:left w:val="nil"/>
              <w:bottom w:val="single" w:sz="4" w:space="0" w:color="auto"/>
              <w:right w:val="single" w:sz="4" w:space="0" w:color="auto"/>
            </w:tcBorders>
            <w:noWrap/>
            <w:vAlign w:val="center"/>
          </w:tcPr>
          <w:p w14:paraId="0AFAB92A" w14:textId="16EBB7ED" w:rsidR="00620454" w:rsidRPr="008A3B87" w:rsidRDefault="00620454" w:rsidP="00620454">
            <w:pPr>
              <w:suppressAutoHyphens w:val="0"/>
              <w:jc w:val="center"/>
              <w:rPr>
                <w:color w:val="000000"/>
                <w:lang w:eastAsia="ru-RU"/>
              </w:rPr>
            </w:pPr>
            <w:r w:rsidRPr="00AE5968">
              <w:rPr>
                <w:lang w:eastAsia="ru-RU"/>
              </w:rPr>
              <w:t>454382.90</w:t>
            </w:r>
          </w:p>
        </w:tc>
        <w:tc>
          <w:tcPr>
            <w:tcW w:w="1356" w:type="dxa"/>
            <w:tcBorders>
              <w:top w:val="nil"/>
              <w:left w:val="nil"/>
              <w:bottom w:val="single" w:sz="4" w:space="0" w:color="auto"/>
              <w:right w:val="single" w:sz="4" w:space="0" w:color="auto"/>
            </w:tcBorders>
            <w:noWrap/>
            <w:vAlign w:val="center"/>
          </w:tcPr>
          <w:p w14:paraId="4F9E427E" w14:textId="6BFBB951" w:rsidR="00620454" w:rsidRPr="008A3B87" w:rsidRDefault="00620454" w:rsidP="00620454">
            <w:pPr>
              <w:suppressAutoHyphens w:val="0"/>
              <w:jc w:val="center"/>
              <w:rPr>
                <w:color w:val="000000"/>
                <w:lang w:eastAsia="ru-RU"/>
              </w:rPr>
            </w:pPr>
            <w:r w:rsidRPr="00AE5968">
              <w:rPr>
                <w:lang w:eastAsia="ru-RU"/>
              </w:rPr>
              <w:t>3288762.77</w:t>
            </w:r>
          </w:p>
        </w:tc>
      </w:tr>
      <w:tr w:rsidR="00620454" w:rsidRPr="008A3B87" w14:paraId="5D49669E"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46B073F2" w14:textId="33013770" w:rsidR="00620454" w:rsidRPr="008A3B87" w:rsidRDefault="00620454" w:rsidP="00620454">
            <w:pPr>
              <w:suppressAutoHyphens w:val="0"/>
              <w:jc w:val="center"/>
              <w:rPr>
                <w:color w:val="000000"/>
                <w:lang w:eastAsia="ru-RU"/>
              </w:rPr>
            </w:pPr>
            <w:r w:rsidRPr="00AE5968">
              <w:rPr>
                <w:lang w:eastAsia="ru-RU"/>
              </w:rPr>
              <w:t>7</w:t>
            </w:r>
          </w:p>
        </w:tc>
        <w:tc>
          <w:tcPr>
            <w:tcW w:w="1303" w:type="dxa"/>
            <w:tcBorders>
              <w:top w:val="nil"/>
              <w:left w:val="nil"/>
              <w:bottom w:val="single" w:sz="4" w:space="0" w:color="auto"/>
              <w:right w:val="single" w:sz="4" w:space="0" w:color="auto"/>
            </w:tcBorders>
            <w:noWrap/>
            <w:vAlign w:val="center"/>
          </w:tcPr>
          <w:p w14:paraId="7A5CD637" w14:textId="50B88373" w:rsidR="00620454" w:rsidRPr="008A3B87" w:rsidRDefault="00620454" w:rsidP="00620454">
            <w:pPr>
              <w:suppressAutoHyphens w:val="0"/>
              <w:jc w:val="center"/>
              <w:rPr>
                <w:color w:val="000000"/>
                <w:lang w:eastAsia="ru-RU"/>
              </w:rPr>
            </w:pPr>
            <w:r w:rsidRPr="00AE5968">
              <w:rPr>
                <w:lang w:eastAsia="ru-RU"/>
              </w:rPr>
              <w:t>454378.60</w:t>
            </w:r>
          </w:p>
        </w:tc>
        <w:tc>
          <w:tcPr>
            <w:tcW w:w="1356" w:type="dxa"/>
            <w:tcBorders>
              <w:top w:val="nil"/>
              <w:left w:val="nil"/>
              <w:bottom w:val="single" w:sz="4" w:space="0" w:color="auto"/>
              <w:right w:val="single" w:sz="4" w:space="0" w:color="auto"/>
            </w:tcBorders>
            <w:noWrap/>
            <w:vAlign w:val="center"/>
          </w:tcPr>
          <w:p w14:paraId="5692EAE0" w14:textId="5197C2B8" w:rsidR="00620454" w:rsidRPr="008A3B87" w:rsidRDefault="00620454" w:rsidP="00620454">
            <w:pPr>
              <w:suppressAutoHyphens w:val="0"/>
              <w:jc w:val="center"/>
              <w:rPr>
                <w:color w:val="000000"/>
                <w:lang w:eastAsia="ru-RU"/>
              </w:rPr>
            </w:pPr>
            <w:r w:rsidRPr="00AE5968">
              <w:rPr>
                <w:lang w:eastAsia="ru-RU"/>
              </w:rPr>
              <w:t>3288789.95</w:t>
            </w:r>
          </w:p>
        </w:tc>
      </w:tr>
      <w:tr w:rsidR="00620454" w:rsidRPr="008A3B87" w14:paraId="07F08F71"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2990D269" w14:textId="4615F4EB" w:rsidR="00620454" w:rsidRPr="008A3B87" w:rsidRDefault="00620454" w:rsidP="00620454">
            <w:pPr>
              <w:suppressAutoHyphens w:val="0"/>
              <w:jc w:val="center"/>
              <w:rPr>
                <w:color w:val="000000"/>
                <w:lang w:eastAsia="ru-RU"/>
              </w:rPr>
            </w:pPr>
            <w:r w:rsidRPr="00AE5968">
              <w:rPr>
                <w:lang w:eastAsia="ru-RU"/>
              </w:rPr>
              <w:lastRenderedPageBreak/>
              <w:t>8</w:t>
            </w:r>
          </w:p>
        </w:tc>
        <w:tc>
          <w:tcPr>
            <w:tcW w:w="1303" w:type="dxa"/>
            <w:tcBorders>
              <w:top w:val="nil"/>
              <w:left w:val="nil"/>
              <w:bottom w:val="single" w:sz="4" w:space="0" w:color="auto"/>
              <w:right w:val="single" w:sz="4" w:space="0" w:color="auto"/>
            </w:tcBorders>
            <w:noWrap/>
            <w:vAlign w:val="center"/>
          </w:tcPr>
          <w:p w14:paraId="33E4C0AA" w14:textId="5361C0AC" w:rsidR="00620454" w:rsidRPr="008A3B87" w:rsidRDefault="00620454" w:rsidP="00620454">
            <w:pPr>
              <w:suppressAutoHyphens w:val="0"/>
              <w:jc w:val="center"/>
              <w:rPr>
                <w:color w:val="000000"/>
                <w:lang w:eastAsia="ru-RU"/>
              </w:rPr>
            </w:pPr>
            <w:r w:rsidRPr="00AE5968">
              <w:rPr>
                <w:lang w:eastAsia="ru-RU"/>
              </w:rPr>
              <w:t>454413.25</w:t>
            </w:r>
          </w:p>
        </w:tc>
        <w:tc>
          <w:tcPr>
            <w:tcW w:w="1356" w:type="dxa"/>
            <w:tcBorders>
              <w:top w:val="nil"/>
              <w:left w:val="nil"/>
              <w:bottom w:val="single" w:sz="4" w:space="0" w:color="auto"/>
              <w:right w:val="single" w:sz="4" w:space="0" w:color="auto"/>
            </w:tcBorders>
            <w:noWrap/>
            <w:vAlign w:val="center"/>
          </w:tcPr>
          <w:p w14:paraId="69C00E46" w14:textId="68297680" w:rsidR="00620454" w:rsidRPr="008A3B87" w:rsidRDefault="00620454" w:rsidP="00620454">
            <w:pPr>
              <w:suppressAutoHyphens w:val="0"/>
              <w:jc w:val="center"/>
              <w:rPr>
                <w:color w:val="000000"/>
                <w:lang w:eastAsia="ru-RU"/>
              </w:rPr>
            </w:pPr>
            <w:r w:rsidRPr="00AE5968">
              <w:rPr>
                <w:lang w:eastAsia="ru-RU"/>
              </w:rPr>
              <w:t>3288795.26</w:t>
            </w:r>
          </w:p>
        </w:tc>
      </w:tr>
      <w:tr w:rsidR="00620454" w:rsidRPr="008A3B87" w14:paraId="6933E74A"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32BB86C4" w14:textId="19B3FB8C" w:rsidR="00620454" w:rsidRPr="008A3B87" w:rsidRDefault="00620454" w:rsidP="00620454">
            <w:pPr>
              <w:suppressAutoHyphens w:val="0"/>
              <w:jc w:val="center"/>
              <w:rPr>
                <w:color w:val="000000"/>
                <w:lang w:eastAsia="ru-RU"/>
              </w:rPr>
            </w:pPr>
            <w:r w:rsidRPr="00AE5968">
              <w:rPr>
                <w:lang w:eastAsia="ru-RU"/>
              </w:rPr>
              <w:t>9</w:t>
            </w:r>
          </w:p>
        </w:tc>
        <w:tc>
          <w:tcPr>
            <w:tcW w:w="1303" w:type="dxa"/>
            <w:tcBorders>
              <w:top w:val="nil"/>
              <w:left w:val="nil"/>
              <w:bottom w:val="single" w:sz="4" w:space="0" w:color="auto"/>
              <w:right w:val="single" w:sz="4" w:space="0" w:color="auto"/>
            </w:tcBorders>
            <w:noWrap/>
            <w:vAlign w:val="center"/>
          </w:tcPr>
          <w:p w14:paraId="5F2DE731" w14:textId="28C5E4AE" w:rsidR="00620454" w:rsidRPr="008A3B87" w:rsidRDefault="00620454" w:rsidP="00620454">
            <w:pPr>
              <w:suppressAutoHyphens w:val="0"/>
              <w:jc w:val="center"/>
              <w:rPr>
                <w:color w:val="000000"/>
                <w:lang w:eastAsia="ru-RU"/>
              </w:rPr>
            </w:pPr>
            <w:r w:rsidRPr="00AE5968">
              <w:rPr>
                <w:lang w:eastAsia="ru-RU"/>
              </w:rPr>
              <w:t>454405.12</w:t>
            </w:r>
          </w:p>
        </w:tc>
        <w:tc>
          <w:tcPr>
            <w:tcW w:w="1356" w:type="dxa"/>
            <w:tcBorders>
              <w:top w:val="nil"/>
              <w:left w:val="nil"/>
              <w:bottom w:val="single" w:sz="4" w:space="0" w:color="auto"/>
              <w:right w:val="single" w:sz="4" w:space="0" w:color="auto"/>
            </w:tcBorders>
            <w:noWrap/>
            <w:vAlign w:val="center"/>
          </w:tcPr>
          <w:p w14:paraId="7F0B2268" w14:textId="4AE2B13D" w:rsidR="00620454" w:rsidRPr="008A3B87" w:rsidRDefault="00620454" w:rsidP="00620454">
            <w:pPr>
              <w:suppressAutoHyphens w:val="0"/>
              <w:jc w:val="center"/>
              <w:rPr>
                <w:color w:val="000000"/>
                <w:lang w:eastAsia="ru-RU"/>
              </w:rPr>
            </w:pPr>
            <w:r w:rsidRPr="00AE5968">
              <w:rPr>
                <w:lang w:eastAsia="ru-RU"/>
              </w:rPr>
              <w:t>3288846.48</w:t>
            </w:r>
          </w:p>
        </w:tc>
      </w:tr>
      <w:tr w:rsidR="00620454" w:rsidRPr="008A3B87" w14:paraId="093458D6"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073CF74D" w14:textId="75B65CAE" w:rsidR="00620454" w:rsidRPr="008A3B87" w:rsidRDefault="00620454" w:rsidP="00620454">
            <w:pPr>
              <w:suppressAutoHyphens w:val="0"/>
              <w:jc w:val="center"/>
              <w:rPr>
                <w:color w:val="000000"/>
                <w:lang w:eastAsia="ru-RU"/>
              </w:rPr>
            </w:pPr>
            <w:r w:rsidRPr="00AE5968">
              <w:rPr>
                <w:lang w:eastAsia="ru-RU"/>
              </w:rPr>
              <w:t>10</w:t>
            </w:r>
          </w:p>
        </w:tc>
        <w:tc>
          <w:tcPr>
            <w:tcW w:w="1303" w:type="dxa"/>
            <w:tcBorders>
              <w:top w:val="nil"/>
              <w:left w:val="nil"/>
              <w:bottom w:val="single" w:sz="4" w:space="0" w:color="auto"/>
              <w:right w:val="single" w:sz="4" w:space="0" w:color="auto"/>
            </w:tcBorders>
            <w:noWrap/>
            <w:vAlign w:val="center"/>
          </w:tcPr>
          <w:p w14:paraId="48E7EA49" w14:textId="700E7226" w:rsidR="00620454" w:rsidRPr="008A3B87" w:rsidRDefault="00620454" w:rsidP="00620454">
            <w:pPr>
              <w:suppressAutoHyphens w:val="0"/>
              <w:jc w:val="center"/>
              <w:rPr>
                <w:color w:val="000000"/>
                <w:lang w:eastAsia="ru-RU"/>
              </w:rPr>
            </w:pPr>
            <w:r w:rsidRPr="00AE5968">
              <w:rPr>
                <w:lang w:eastAsia="ru-RU"/>
              </w:rPr>
              <w:t>454424.65</w:t>
            </w:r>
          </w:p>
        </w:tc>
        <w:tc>
          <w:tcPr>
            <w:tcW w:w="1356" w:type="dxa"/>
            <w:tcBorders>
              <w:top w:val="nil"/>
              <w:left w:val="nil"/>
              <w:bottom w:val="single" w:sz="4" w:space="0" w:color="auto"/>
              <w:right w:val="single" w:sz="4" w:space="0" w:color="auto"/>
            </w:tcBorders>
            <w:noWrap/>
            <w:vAlign w:val="center"/>
          </w:tcPr>
          <w:p w14:paraId="0413DDE5" w14:textId="753E0E38" w:rsidR="00620454" w:rsidRPr="008A3B87" w:rsidRDefault="00620454" w:rsidP="00620454">
            <w:pPr>
              <w:suppressAutoHyphens w:val="0"/>
              <w:jc w:val="center"/>
              <w:rPr>
                <w:color w:val="000000"/>
                <w:lang w:eastAsia="ru-RU"/>
              </w:rPr>
            </w:pPr>
            <w:r w:rsidRPr="00AE5968">
              <w:rPr>
                <w:lang w:eastAsia="ru-RU"/>
              </w:rPr>
              <w:t>3288849.63</w:t>
            </w:r>
          </w:p>
        </w:tc>
      </w:tr>
      <w:tr w:rsidR="00620454" w:rsidRPr="008A3B87" w14:paraId="1DC4DE4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3840B786" w14:textId="68B46244" w:rsidR="00620454" w:rsidRPr="008A3B87" w:rsidRDefault="00620454" w:rsidP="00620454">
            <w:pPr>
              <w:suppressAutoHyphens w:val="0"/>
              <w:jc w:val="center"/>
              <w:rPr>
                <w:color w:val="000000"/>
                <w:lang w:eastAsia="ru-RU"/>
              </w:rPr>
            </w:pPr>
            <w:r w:rsidRPr="00AE5968">
              <w:rPr>
                <w:lang w:eastAsia="ru-RU"/>
              </w:rPr>
              <w:t>11</w:t>
            </w:r>
          </w:p>
        </w:tc>
        <w:tc>
          <w:tcPr>
            <w:tcW w:w="1303" w:type="dxa"/>
            <w:tcBorders>
              <w:top w:val="nil"/>
              <w:left w:val="nil"/>
              <w:bottom w:val="single" w:sz="4" w:space="0" w:color="auto"/>
              <w:right w:val="single" w:sz="4" w:space="0" w:color="auto"/>
            </w:tcBorders>
            <w:noWrap/>
            <w:vAlign w:val="center"/>
          </w:tcPr>
          <w:p w14:paraId="25CD68D9" w14:textId="6B2AC881" w:rsidR="00620454" w:rsidRPr="008A3B87" w:rsidRDefault="00620454" w:rsidP="00620454">
            <w:pPr>
              <w:suppressAutoHyphens w:val="0"/>
              <w:jc w:val="center"/>
              <w:rPr>
                <w:color w:val="000000"/>
                <w:lang w:eastAsia="ru-RU"/>
              </w:rPr>
            </w:pPr>
            <w:r w:rsidRPr="00AE5968">
              <w:rPr>
                <w:lang w:eastAsia="ru-RU"/>
              </w:rPr>
              <w:t>454436.43</w:t>
            </w:r>
          </w:p>
        </w:tc>
        <w:tc>
          <w:tcPr>
            <w:tcW w:w="1356" w:type="dxa"/>
            <w:tcBorders>
              <w:top w:val="nil"/>
              <w:left w:val="nil"/>
              <w:bottom w:val="single" w:sz="4" w:space="0" w:color="auto"/>
              <w:right w:val="single" w:sz="4" w:space="0" w:color="auto"/>
            </w:tcBorders>
            <w:noWrap/>
            <w:vAlign w:val="center"/>
          </w:tcPr>
          <w:p w14:paraId="543C0627" w14:textId="635AFC17" w:rsidR="00620454" w:rsidRPr="008A3B87" w:rsidRDefault="00620454" w:rsidP="00620454">
            <w:pPr>
              <w:suppressAutoHyphens w:val="0"/>
              <w:jc w:val="center"/>
              <w:rPr>
                <w:color w:val="000000"/>
                <w:lang w:eastAsia="ru-RU"/>
              </w:rPr>
            </w:pPr>
            <w:r w:rsidRPr="00AE5968">
              <w:rPr>
                <w:lang w:eastAsia="ru-RU"/>
              </w:rPr>
              <w:t>3288851.53</w:t>
            </w:r>
          </w:p>
        </w:tc>
      </w:tr>
      <w:tr w:rsidR="00620454" w:rsidRPr="008A3B87" w14:paraId="3CFCA4D8"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24906160" w14:textId="3485E8AE" w:rsidR="00620454" w:rsidRPr="008A3B87" w:rsidRDefault="00620454" w:rsidP="00620454">
            <w:pPr>
              <w:suppressAutoHyphens w:val="0"/>
              <w:jc w:val="center"/>
              <w:rPr>
                <w:color w:val="000000"/>
                <w:lang w:eastAsia="ru-RU"/>
              </w:rPr>
            </w:pPr>
            <w:r w:rsidRPr="00AE5968">
              <w:rPr>
                <w:lang w:eastAsia="ru-RU"/>
              </w:rPr>
              <w:t>1</w:t>
            </w:r>
          </w:p>
        </w:tc>
        <w:tc>
          <w:tcPr>
            <w:tcW w:w="1303" w:type="dxa"/>
            <w:tcBorders>
              <w:top w:val="nil"/>
              <w:left w:val="nil"/>
              <w:bottom w:val="single" w:sz="4" w:space="0" w:color="auto"/>
              <w:right w:val="single" w:sz="4" w:space="0" w:color="auto"/>
            </w:tcBorders>
            <w:noWrap/>
            <w:vAlign w:val="center"/>
          </w:tcPr>
          <w:p w14:paraId="51F464F5" w14:textId="103C2B63" w:rsidR="00620454" w:rsidRPr="008A3B87" w:rsidRDefault="00620454" w:rsidP="00620454">
            <w:pPr>
              <w:suppressAutoHyphens w:val="0"/>
              <w:jc w:val="center"/>
              <w:rPr>
                <w:color w:val="000000"/>
                <w:lang w:eastAsia="ru-RU"/>
              </w:rPr>
            </w:pPr>
            <w:r w:rsidRPr="00AE5968">
              <w:rPr>
                <w:lang w:eastAsia="ru-RU"/>
              </w:rPr>
              <w:t>454455.61</w:t>
            </w:r>
          </w:p>
        </w:tc>
        <w:tc>
          <w:tcPr>
            <w:tcW w:w="1356" w:type="dxa"/>
            <w:tcBorders>
              <w:top w:val="nil"/>
              <w:left w:val="nil"/>
              <w:bottom w:val="single" w:sz="4" w:space="0" w:color="auto"/>
              <w:right w:val="single" w:sz="4" w:space="0" w:color="auto"/>
            </w:tcBorders>
            <w:noWrap/>
            <w:vAlign w:val="center"/>
          </w:tcPr>
          <w:p w14:paraId="27D1F6FA" w14:textId="6F593613" w:rsidR="00620454" w:rsidRPr="008A3B87" w:rsidRDefault="00620454" w:rsidP="00620454">
            <w:pPr>
              <w:suppressAutoHyphens w:val="0"/>
              <w:jc w:val="center"/>
              <w:rPr>
                <w:color w:val="000000"/>
                <w:lang w:eastAsia="ru-RU"/>
              </w:rPr>
            </w:pPr>
            <w:r w:rsidRPr="00AE5968">
              <w:rPr>
                <w:lang w:eastAsia="ru-RU"/>
              </w:rPr>
              <w:t>3288854.61</w:t>
            </w:r>
          </w:p>
        </w:tc>
      </w:tr>
      <w:tr w:rsidR="00620454" w:rsidRPr="008A3B87" w14:paraId="70F181AD" w14:textId="77777777" w:rsidTr="0062045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vAlign w:val="center"/>
            <w:hideMark/>
          </w:tcPr>
          <w:p w14:paraId="63F2B408" w14:textId="23E752B6" w:rsidR="00620454" w:rsidRPr="008A3B87" w:rsidRDefault="00620454" w:rsidP="00620454">
            <w:pPr>
              <w:suppressAutoHyphens w:val="0"/>
              <w:jc w:val="center"/>
              <w:rPr>
                <w:b/>
                <w:bCs/>
                <w:color w:val="000000"/>
                <w:lang w:eastAsia="ru-RU"/>
              </w:rPr>
            </w:pPr>
            <w:r>
              <w:rPr>
                <w:b/>
                <w:bCs/>
                <w:color w:val="000000"/>
                <w:lang w:eastAsia="ru-RU"/>
              </w:rPr>
              <w:t>03</w:t>
            </w:r>
          </w:p>
        </w:tc>
      </w:tr>
      <w:tr w:rsidR="00620454" w:rsidRPr="008A3B87" w14:paraId="332F34F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7C08C3D4" w14:textId="0BCC41E4"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774D9120" w14:textId="36088725" w:rsidR="00620454" w:rsidRPr="008A3B87" w:rsidRDefault="00620454" w:rsidP="00620454">
            <w:pPr>
              <w:suppressAutoHyphens w:val="0"/>
              <w:jc w:val="center"/>
              <w:rPr>
                <w:color w:val="000000"/>
                <w:lang w:eastAsia="ru-RU"/>
              </w:rPr>
            </w:pPr>
            <w:r>
              <w:t>454369.35</w:t>
            </w:r>
          </w:p>
        </w:tc>
        <w:tc>
          <w:tcPr>
            <w:tcW w:w="1356" w:type="dxa"/>
            <w:tcBorders>
              <w:top w:val="nil"/>
              <w:left w:val="nil"/>
              <w:bottom w:val="single" w:sz="4" w:space="0" w:color="auto"/>
              <w:right w:val="single" w:sz="4" w:space="0" w:color="auto"/>
            </w:tcBorders>
            <w:noWrap/>
          </w:tcPr>
          <w:p w14:paraId="75C5753A" w14:textId="00355C94" w:rsidR="00620454" w:rsidRPr="008A3B87" w:rsidRDefault="00620454" w:rsidP="00620454">
            <w:pPr>
              <w:suppressAutoHyphens w:val="0"/>
              <w:jc w:val="center"/>
              <w:rPr>
                <w:color w:val="000000"/>
                <w:lang w:eastAsia="ru-RU"/>
              </w:rPr>
            </w:pPr>
            <w:r>
              <w:t>3288849.67</w:t>
            </w:r>
          </w:p>
        </w:tc>
      </w:tr>
      <w:tr w:rsidR="00620454" w:rsidRPr="008A3B87" w14:paraId="54C11D55"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350FF486" w14:textId="1A2D4DD8" w:rsidR="00620454" w:rsidRPr="008A3B87" w:rsidRDefault="00620454" w:rsidP="00620454">
            <w:pPr>
              <w:suppressAutoHyphens w:val="0"/>
              <w:jc w:val="center"/>
              <w:rPr>
                <w:color w:val="000000"/>
                <w:lang w:eastAsia="ru-RU"/>
              </w:rPr>
            </w:pPr>
            <w:r>
              <w:t>2</w:t>
            </w:r>
          </w:p>
        </w:tc>
        <w:tc>
          <w:tcPr>
            <w:tcW w:w="1303" w:type="dxa"/>
            <w:tcBorders>
              <w:top w:val="nil"/>
              <w:left w:val="nil"/>
              <w:bottom w:val="single" w:sz="4" w:space="0" w:color="auto"/>
              <w:right w:val="single" w:sz="4" w:space="0" w:color="auto"/>
            </w:tcBorders>
            <w:noWrap/>
          </w:tcPr>
          <w:p w14:paraId="402477C5" w14:textId="57101429" w:rsidR="00620454" w:rsidRPr="008A3B87" w:rsidRDefault="00620454" w:rsidP="00620454">
            <w:pPr>
              <w:suppressAutoHyphens w:val="0"/>
              <w:jc w:val="center"/>
              <w:rPr>
                <w:color w:val="000000"/>
                <w:lang w:eastAsia="ru-RU"/>
              </w:rPr>
            </w:pPr>
            <w:r>
              <w:t>454368.43</w:t>
            </w:r>
          </w:p>
        </w:tc>
        <w:tc>
          <w:tcPr>
            <w:tcW w:w="1356" w:type="dxa"/>
            <w:tcBorders>
              <w:top w:val="nil"/>
              <w:left w:val="nil"/>
              <w:bottom w:val="single" w:sz="4" w:space="0" w:color="auto"/>
              <w:right w:val="single" w:sz="4" w:space="0" w:color="auto"/>
            </w:tcBorders>
            <w:noWrap/>
          </w:tcPr>
          <w:p w14:paraId="52139828" w14:textId="1EE2560C" w:rsidR="00620454" w:rsidRPr="008A3B87" w:rsidRDefault="00620454" w:rsidP="00620454">
            <w:pPr>
              <w:suppressAutoHyphens w:val="0"/>
              <w:jc w:val="center"/>
              <w:rPr>
                <w:color w:val="000000"/>
                <w:lang w:eastAsia="ru-RU"/>
              </w:rPr>
            </w:pPr>
            <w:r>
              <w:t>3288855.6</w:t>
            </w:r>
          </w:p>
        </w:tc>
      </w:tr>
      <w:tr w:rsidR="00620454" w:rsidRPr="008A3B87" w14:paraId="1D9A701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F8F27D0" w14:textId="6C0BDEA7" w:rsidR="00620454" w:rsidRPr="008A3B87" w:rsidRDefault="00620454" w:rsidP="00620454">
            <w:pPr>
              <w:suppressAutoHyphens w:val="0"/>
              <w:jc w:val="center"/>
              <w:rPr>
                <w:color w:val="000000"/>
                <w:lang w:eastAsia="ru-RU"/>
              </w:rPr>
            </w:pPr>
            <w:r>
              <w:t>3</w:t>
            </w:r>
          </w:p>
        </w:tc>
        <w:tc>
          <w:tcPr>
            <w:tcW w:w="1303" w:type="dxa"/>
            <w:tcBorders>
              <w:top w:val="nil"/>
              <w:left w:val="nil"/>
              <w:bottom w:val="single" w:sz="4" w:space="0" w:color="auto"/>
              <w:right w:val="single" w:sz="4" w:space="0" w:color="auto"/>
            </w:tcBorders>
            <w:noWrap/>
          </w:tcPr>
          <w:p w14:paraId="01F7198D" w14:textId="1E6993C6" w:rsidR="00620454" w:rsidRPr="008A3B87" w:rsidRDefault="00620454" w:rsidP="00620454">
            <w:pPr>
              <w:suppressAutoHyphens w:val="0"/>
              <w:jc w:val="center"/>
              <w:rPr>
                <w:color w:val="000000"/>
                <w:lang w:eastAsia="ru-RU"/>
              </w:rPr>
            </w:pPr>
            <w:r>
              <w:t>454363.44</w:t>
            </w:r>
          </w:p>
        </w:tc>
        <w:tc>
          <w:tcPr>
            <w:tcW w:w="1356" w:type="dxa"/>
            <w:tcBorders>
              <w:top w:val="nil"/>
              <w:left w:val="nil"/>
              <w:bottom w:val="single" w:sz="4" w:space="0" w:color="auto"/>
              <w:right w:val="single" w:sz="4" w:space="0" w:color="auto"/>
            </w:tcBorders>
            <w:noWrap/>
          </w:tcPr>
          <w:p w14:paraId="7F9BF888" w14:textId="5356C402" w:rsidR="00620454" w:rsidRPr="008A3B87" w:rsidRDefault="00620454" w:rsidP="00620454">
            <w:pPr>
              <w:suppressAutoHyphens w:val="0"/>
              <w:jc w:val="center"/>
              <w:rPr>
                <w:color w:val="000000"/>
                <w:lang w:eastAsia="ru-RU"/>
              </w:rPr>
            </w:pPr>
            <w:r>
              <w:t>3288882.12</w:t>
            </w:r>
          </w:p>
        </w:tc>
      </w:tr>
      <w:tr w:rsidR="00620454" w:rsidRPr="008A3B87" w14:paraId="41E501A6"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8CB2ED9" w14:textId="42AA5997" w:rsidR="00620454" w:rsidRPr="008A3B87" w:rsidRDefault="00620454" w:rsidP="00620454">
            <w:pPr>
              <w:suppressAutoHyphens w:val="0"/>
              <w:jc w:val="center"/>
              <w:rPr>
                <w:color w:val="000000"/>
                <w:lang w:eastAsia="ru-RU"/>
              </w:rPr>
            </w:pPr>
            <w:r>
              <w:t>4</w:t>
            </w:r>
          </w:p>
        </w:tc>
        <w:tc>
          <w:tcPr>
            <w:tcW w:w="1303" w:type="dxa"/>
            <w:tcBorders>
              <w:top w:val="nil"/>
              <w:left w:val="nil"/>
              <w:bottom w:val="single" w:sz="4" w:space="0" w:color="auto"/>
              <w:right w:val="single" w:sz="4" w:space="0" w:color="auto"/>
            </w:tcBorders>
            <w:noWrap/>
          </w:tcPr>
          <w:p w14:paraId="35D1046A" w14:textId="1C3BE008" w:rsidR="00620454" w:rsidRPr="008A3B87" w:rsidRDefault="00620454" w:rsidP="00620454">
            <w:pPr>
              <w:suppressAutoHyphens w:val="0"/>
              <w:jc w:val="center"/>
              <w:rPr>
                <w:color w:val="000000"/>
                <w:lang w:eastAsia="ru-RU"/>
              </w:rPr>
            </w:pPr>
            <w:r>
              <w:t>454363.5</w:t>
            </w:r>
          </w:p>
        </w:tc>
        <w:tc>
          <w:tcPr>
            <w:tcW w:w="1356" w:type="dxa"/>
            <w:tcBorders>
              <w:top w:val="nil"/>
              <w:left w:val="nil"/>
              <w:bottom w:val="single" w:sz="4" w:space="0" w:color="auto"/>
              <w:right w:val="single" w:sz="4" w:space="0" w:color="auto"/>
            </w:tcBorders>
            <w:noWrap/>
          </w:tcPr>
          <w:p w14:paraId="2EA31839" w14:textId="400E5525" w:rsidR="00620454" w:rsidRPr="008A3B87" w:rsidRDefault="00620454" w:rsidP="00620454">
            <w:pPr>
              <w:suppressAutoHyphens w:val="0"/>
              <w:jc w:val="center"/>
              <w:rPr>
                <w:color w:val="000000"/>
                <w:lang w:eastAsia="ru-RU"/>
              </w:rPr>
            </w:pPr>
            <w:r>
              <w:t>3288882.12</w:t>
            </w:r>
          </w:p>
        </w:tc>
      </w:tr>
      <w:tr w:rsidR="00620454" w:rsidRPr="008A3B87" w14:paraId="46CEEB86"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97D06F6" w14:textId="00E535CD" w:rsidR="00620454" w:rsidRPr="008A3B87" w:rsidRDefault="00620454" w:rsidP="00620454">
            <w:pPr>
              <w:suppressAutoHyphens w:val="0"/>
              <w:jc w:val="center"/>
              <w:rPr>
                <w:color w:val="000000"/>
                <w:lang w:eastAsia="ru-RU"/>
              </w:rPr>
            </w:pPr>
            <w:r>
              <w:t>5</w:t>
            </w:r>
          </w:p>
        </w:tc>
        <w:tc>
          <w:tcPr>
            <w:tcW w:w="1303" w:type="dxa"/>
            <w:tcBorders>
              <w:top w:val="nil"/>
              <w:left w:val="nil"/>
              <w:bottom w:val="single" w:sz="4" w:space="0" w:color="auto"/>
              <w:right w:val="single" w:sz="4" w:space="0" w:color="auto"/>
            </w:tcBorders>
            <w:noWrap/>
          </w:tcPr>
          <w:p w14:paraId="1C80D40D" w14:textId="744DA647" w:rsidR="00620454" w:rsidRPr="008A3B87" w:rsidRDefault="00620454" w:rsidP="00620454">
            <w:pPr>
              <w:suppressAutoHyphens w:val="0"/>
              <w:jc w:val="center"/>
              <w:rPr>
                <w:color w:val="000000"/>
                <w:lang w:eastAsia="ru-RU"/>
              </w:rPr>
            </w:pPr>
            <w:r>
              <w:t>454359.27</w:t>
            </w:r>
          </w:p>
        </w:tc>
        <w:tc>
          <w:tcPr>
            <w:tcW w:w="1356" w:type="dxa"/>
            <w:tcBorders>
              <w:top w:val="nil"/>
              <w:left w:val="nil"/>
              <w:bottom w:val="single" w:sz="4" w:space="0" w:color="auto"/>
              <w:right w:val="single" w:sz="4" w:space="0" w:color="auto"/>
            </w:tcBorders>
            <w:noWrap/>
          </w:tcPr>
          <w:p w14:paraId="1553B18B" w14:textId="61F0E375" w:rsidR="00620454" w:rsidRPr="008A3B87" w:rsidRDefault="00620454" w:rsidP="00620454">
            <w:pPr>
              <w:suppressAutoHyphens w:val="0"/>
              <w:jc w:val="center"/>
              <w:rPr>
                <w:color w:val="000000"/>
                <w:lang w:eastAsia="ru-RU"/>
              </w:rPr>
            </w:pPr>
            <w:r>
              <w:t>3288916.48</w:t>
            </w:r>
          </w:p>
        </w:tc>
      </w:tr>
      <w:tr w:rsidR="00620454" w:rsidRPr="008A3B87" w14:paraId="659D970C"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B2E5F35" w14:textId="7152FA02" w:rsidR="00620454" w:rsidRPr="008A3B87" w:rsidRDefault="00620454" w:rsidP="00620454">
            <w:pPr>
              <w:suppressAutoHyphens w:val="0"/>
              <w:jc w:val="center"/>
              <w:rPr>
                <w:color w:val="000000"/>
                <w:lang w:eastAsia="ru-RU"/>
              </w:rPr>
            </w:pPr>
            <w:r>
              <w:t>6</w:t>
            </w:r>
          </w:p>
        </w:tc>
        <w:tc>
          <w:tcPr>
            <w:tcW w:w="1303" w:type="dxa"/>
            <w:tcBorders>
              <w:top w:val="nil"/>
              <w:left w:val="nil"/>
              <w:bottom w:val="single" w:sz="4" w:space="0" w:color="auto"/>
              <w:right w:val="single" w:sz="4" w:space="0" w:color="auto"/>
            </w:tcBorders>
            <w:noWrap/>
          </w:tcPr>
          <w:p w14:paraId="0D071A79" w14:textId="174E1E42" w:rsidR="00620454" w:rsidRPr="008A3B87" w:rsidRDefault="00620454" w:rsidP="00620454">
            <w:pPr>
              <w:suppressAutoHyphens w:val="0"/>
              <w:jc w:val="center"/>
              <w:rPr>
                <w:color w:val="000000"/>
                <w:lang w:eastAsia="ru-RU"/>
              </w:rPr>
            </w:pPr>
            <w:r>
              <w:t>454329.27</w:t>
            </w:r>
          </w:p>
        </w:tc>
        <w:tc>
          <w:tcPr>
            <w:tcW w:w="1356" w:type="dxa"/>
            <w:tcBorders>
              <w:top w:val="nil"/>
              <w:left w:val="nil"/>
              <w:bottom w:val="single" w:sz="4" w:space="0" w:color="auto"/>
              <w:right w:val="single" w:sz="4" w:space="0" w:color="auto"/>
            </w:tcBorders>
            <w:noWrap/>
          </w:tcPr>
          <w:p w14:paraId="648F397F" w14:textId="2AEB8373" w:rsidR="00620454" w:rsidRPr="008A3B87" w:rsidRDefault="00620454" w:rsidP="00620454">
            <w:pPr>
              <w:suppressAutoHyphens w:val="0"/>
              <w:jc w:val="center"/>
              <w:rPr>
                <w:color w:val="000000"/>
                <w:lang w:eastAsia="ru-RU"/>
              </w:rPr>
            </w:pPr>
            <w:r>
              <w:t>3288911.27</w:t>
            </w:r>
          </w:p>
        </w:tc>
      </w:tr>
      <w:tr w:rsidR="00620454" w:rsidRPr="008A3B87" w14:paraId="509BFE3E"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9B8A65C" w14:textId="281E9278" w:rsidR="00620454" w:rsidRPr="008A3B87" w:rsidRDefault="00620454" w:rsidP="00620454">
            <w:pPr>
              <w:suppressAutoHyphens w:val="0"/>
              <w:jc w:val="center"/>
              <w:rPr>
                <w:color w:val="000000"/>
                <w:lang w:eastAsia="ru-RU"/>
              </w:rPr>
            </w:pPr>
            <w:r>
              <w:t>7</w:t>
            </w:r>
          </w:p>
        </w:tc>
        <w:tc>
          <w:tcPr>
            <w:tcW w:w="1303" w:type="dxa"/>
            <w:tcBorders>
              <w:top w:val="nil"/>
              <w:left w:val="nil"/>
              <w:bottom w:val="single" w:sz="4" w:space="0" w:color="auto"/>
              <w:right w:val="single" w:sz="4" w:space="0" w:color="auto"/>
            </w:tcBorders>
            <w:noWrap/>
          </w:tcPr>
          <w:p w14:paraId="6BD3130D" w14:textId="37E5C835" w:rsidR="00620454" w:rsidRPr="008A3B87" w:rsidRDefault="00620454" w:rsidP="00620454">
            <w:pPr>
              <w:suppressAutoHyphens w:val="0"/>
              <w:jc w:val="center"/>
              <w:rPr>
                <w:color w:val="000000"/>
                <w:lang w:eastAsia="ru-RU"/>
              </w:rPr>
            </w:pPr>
            <w:r>
              <w:t>454326.46</w:t>
            </w:r>
          </w:p>
        </w:tc>
        <w:tc>
          <w:tcPr>
            <w:tcW w:w="1356" w:type="dxa"/>
            <w:tcBorders>
              <w:top w:val="nil"/>
              <w:left w:val="nil"/>
              <w:bottom w:val="single" w:sz="4" w:space="0" w:color="auto"/>
              <w:right w:val="single" w:sz="4" w:space="0" w:color="auto"/>
            </w:tcBorders>
            <w:noWrap/>
          </w:tcPr>
          <w:p w14:paraId="1B8ECEB0" w14:textId="053E5F17" w:rsidR="00620454" w:rsidRPr="008A3B87" w:rsidRDefault="00620454" w:rsidP="00620454">
            <w:pPr>
              <w:suppressAutoHyphens w:val="0"/>
              <w:jc w:val="center"/>
              <w:rPr>
                <w:color w:val="000000"/>
                <w:lang w:eastAsia="ru-RU"/>
              </w:rPr>
            </w:pPr>
            <w:r>
              <w:t>3288910.92</w:t>
            </w:r>
          </w:p>
        </w:tc>
      </w:tr>
      <w:tr w:rsidR="00620454" w:rsidRPr="008A3B87" w14:paraId="2F7164D2"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B75753B" w14:textId="44D2B3EC" w:rsidR="00620454" w:rsidRPr="008A3B87" w:rsidRDefault="00620454" w:rsidP="00620454">
            <w:pPr>
              <w:suppressAutoHyphens w:val="0"/>
              <w:jc w:val="center"/>
              <w:rPr>
                <w:color w:val="000000"/>
                <w:lang w:eastAsia="ru-RU"/>
              </w:rPr>
            </w:pPr>
            <w:r>
              <w:t>8</w:t>
            </w:r>
          </w:p>
        </w:tc>
        <w:tc>
          <w:tcPr>
            <w:tcW w:w="1303" w:type="dxa"/>
            <w:tcBorders>
              <w:top w:val="nil"/>
              <w:left w:val="nil"/>
              <w:bottom w:val="single" w:sz="4" w:space="0" w:color="auto"/>
              <w:right w:val="single" w:sz="4" w:space="0" w:color="auto"/>
            </w:tcBorders>
            <w:noWrap/>
          </w:tcPr>
          <w:p w14:paraId="341F10B5" w14:textId="624D31E9" w:rsidR="00620454" w:rsidRPr="008A3B87" w:rsidRDefault="00620454" w:rsidP="00620454">
            <w:pPr>
              <w:suppressAutoHyphens w:val="0"/>
              <w:jc w:val="center"/>
              <w:rPr>
                <w:color w:val="000000"/>
                <w:lang w:eastAsia="ru-RU"/>
              </w:rPr>
            </w:pPr>
            <w:r>
              <w:t>454329.41</w:t>
            </w:r>
          </w:p>
        </w:tc>
        <w:tc>
          <w:tcPr>
            <w:tcW w:w="1356" w:type="dxa"/>
            <w:tcBorders>
              <w:top w:val="nil"/>
              <w:left w:val="nil"/>
              <w:bottom w:val="single" w:sz="4" w:space="0" w:color="auto"/>
              <w:right w:val="single" w:sz="4" w:space="0" w:color="auto"/>
            </w:tcBorders>
            <w:noWrap/>
          </w:tcPr>
          <w:p w14:paraId="26D0B30B" w14:textId="468094EE" w:rsidR="00620454" w:rsidRPr="008A3B87" w:rsidRDefault="00620454" w:rsidP="00620454">
            <w:pPr>
              <w:suppressAutoHyphens w:val="0"/>
              <w:jc w:val="center"/>
              <w:rPr>
                <w:color w:val="000000"/>
                <w:lang w:eastAsia="ru-RU"/>
              </w:rPr>
            </w:pPr>
            <w:r>
              <w:t>3288885.22</w:t>
            </w:r>
          </w:p>
        </w:tc>
      </w:tr>
      <w:tr w:rsidR="00620454" w:rsidRPr="008A3B87" w14:paraId="1DC58BE3"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2C358C21" w14:textId="4DDE4DC5" w:rsidR="00620454" w:rsidRPr="008A3B87" w:rsidRDefault="00620454" w:rsidP="00620454">
            <w:pPr>
              <w:suppressAutoHyphens w:val="0"/>
              <w:jc w:val="center"/>
              <w:rPr>
                <w:color w:val="000000"/>
                <w:lang w:eastAsia="ru-RU"/>
              </w:rPr>
            </w:pPr>
            <w:r>
              <w:t>9</w:t>
            </w:r>
          </w:p>
        </w:tc>
        <w:tc>
          <w:tcPr>
            <w:tcW w:w="1303" w:type="dxa"/>
            <w:tcBorders>
              <w:top w:val="nil"/>
              <w:left w:val="nil"/>
              <w:bottom w:val="single" w:sz="4" w:space="0" w:color="auto"/>
              <w:right w:val="single" w:sz="4" w:space="0" w:color="auto"/>
            </w:tcBorders>
            <w:noWrap/>
          </w:tcPr>
          <w:p w14:paraId="1D4D9E8A" w14:textId="645A5A34" w:rsidR="00620454" w:rsidRPr="008A3B87" w:rsidRDefault="00620454" w:rsidP="00620454">
            <w:pPr>
              <w:suppressAutoHyphens w:val="0"/>
              <w:jc w:val="center"/>
              <w:rPr>
                <w:color w:val="000000"/>
                <w:lang w:eastAsia="ru-RU"/>
              </w:rPr>
            </w:pPr>
            <w:r>
              <w:t>454328.62</w:t>
            </w:r>
          </w:p>
        </w:tc>
        <w:tc>
          <w:tcPr>
            <w:tcW w:w="1356" w:type="dxa"/>
            <w:tcBorders>
              <w:top w:val="nil"/>
              <w:left w:val="nil"/>
              <w:bottom w:val="single" w:sz="4" w:space="0" w:color="auto"/>
              <w:right w:val="single" w:sz="4" w:space="0" w:color="auto"/>
            </w:tcBorders>
            <w:noWrap/>
          </w:tcPr>
          <w:p w14:paraId="45C7D1B9" w14:textId="79435C59" w:rsidR="00620454" w:rsidRPr="008A3B87" w:rsidRDefault="00620454" w:rsidP="00620454">
            <w:pPr>
              <w:suppressAutoHyphens w:val="0"/>
              <w:jc w:val="center"/>
              <w:rPr>
                <w:color w:val="000000"/>
                <w:lang w:eastAsia="ru-RU"/>
              </w:rPr>
            </w:pPr>
            <w:r>
              <w:t>3288882.12</w:t>
            </w:r>
          </w:p>
        </w:tc>
      </w:tr>
      <w:tr w:rsidR="00620454" w:rsidRPr="008A3B87" w14:paraId="3897D2AF"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7739D326" w14:textId="283AABE8" w:rsidR="00620454" w:rsidRPr="008A3B87" w:rsidRDefault="00620454" w:rsidP="00620454">
            <w:pPr>
              <w:suppressAutoHyphens w:val="0"/>
              <w:jc w:val="center"/>
              <w:rPr>
                <w:color w:val="000000"/>
                <w:lang w:eastAsia="ru-RU"/>
              </w:rPr>
            </w:pPr>
            <w:r>
              <w:t>10</w:t>
            </w:r>
          </w:p>
        </w:tc>
        <w:tc>
          <w:tcPr>
            <w:tcW w:w="1303" w:type="dxa"/>
            <w:tcBorders>
              <w:top w:val="nil"/>
              <w:left w:val="nil"/>
              <w:bottom w:val="single" w:sz="4" w:space="0" w:color="auto"/>
              <w:right w:val="single" w:sz="4" w:space="0" w:color="auto"/>
            </w:tcBorders>
            <w:noWrap/>
          </w:tcPr>
          <w:p w14:paraId="006647A1" w14:textId="6DE1BA92" w:rsidR="00620454" w:rsidRPr="008A3B87" w:rsidRDefault="00620454" w:rsidP="00620454">
            <w:pPr>
              <w:suppressAutoHyphens w:val="0"/>
              <w:jc w:val="center"/>
              <w:rPr>
                <w:color w:val="000000"/>
                <w:lang w:eastAsia="ru-RU"/>
              </w:rPr>
            </w:pPr>
            <w:r>
              <w:t>454329.63</w:t>
            </w:r>
          </w:p>
        </w:tc>
        <w:tc>
          <w:tcPr>
            <w:tcW w:w="1356" w:type="dxa"/>
            <w:tcBorders>
              <w:top w:val="nil"/>
              <w:left w:val="nil"/>
              <w:bottom w:val="single" w:sz="4" w:space="0" w:color="auto"/>
              <w:right w:val="single" w:sz="4" w:space="0" w:color="auto"/>
            </w:tcBorders>
            <w:noWrap/>
          </w:tcPr>
          <w:p w14:paraId="6ED69179" w14:textId="07BF6456" w:rsidR="00620454" w:rsidRPr="008A3B87" w:rsidRDefault="00620454" w:rsidP="00620454">
            <w:pPr>
              <w:suppressAutoHyphens w:val="0"/>
              <w:jc w:val="center"/>
              <w:rPr>
                <w:color w:val="000000"/>
                <w:lang w:eastAsia="ru-RU"/>
              </w:rPr>
            </w:pPr>
            <w:r>
              <w:t>3288864.89</w:t>
            </w:r>
          </w:p>
        </w:tc>
      </w:tr>
      <w:tr w:rsidR="00620454" w:rsidRPr="008A3B87" w14:paraId="6B019F84"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337A51E0" w14:textId="5478DCEE" w:rsidR="00620454" w:rsidRPr="008A3B87" w:rsidRDefault="00620454" w:rsidP="00620454">
            <w:pPr>
              <w:suppressAutoHyphens w:val="0"/>
              <w:jc w:val="center"/>
              <w:rPr>
                <w:color w:val="000000"/>
                <w:lang w:eastAsia="ru-RU"/>
              </w:rPr>
            </w:pPr>
            <w:r>
              <w:t>11</w:t>
            </w:r>
          </w:p>
        </w:tc>
        <w:tc>
          <w:tcPr>
            <w:tcW w:w="1303" w:type="dxa"/>
            <w:tcBorders>
              <w:top w:val="nil"/>
              <w:left w:val="nil"/>
              <w:bottom w:val="single" w:sz="4" w:space="0" w:color="auto"/>
              <w:right w:val="single" w:sz="4" w:space="0" w:color="auto"/>
            </w:tcBorders>
            <w:noWrap/>
          </w:tcPr>
          <w:p w14:paraId="76A3D118" w14:textId="3BC07E50" w:rsidR="00620454" w:rsidRPr="008A3B87" w:rsidRDefault="00620454" w:rsidP="00620454">
            <w:pPr>
              <w:suppressAutoHyphens w:val="0"/>
              <w:jc w:val="center"/>
              <w:rPr>
                <w:color w:val="000000"/>
                <w:lang w:eastAsia="ru-RU"/>
              </w:rPr>
            </w:pPr>
            <w:r>
              <w:t>454330.21</w:t>
            </w:r>
          </w:p>
        </w:tc>
        <w:tc>
          <w:tcPr>
            <w:tcW w:w="1356" w:type="dxa"/>
            <w:tcBorders>
              <w:top w:val="nil"/>
              <w:left w:val="nil"/>
              <w:bottom w:val="single" w:sz="4" w:space="0" w:color="auto"/>
              <w:right w:val="single" w:sz="4" w:space="0" w:color="auto"/>
            </w:tcBorders>
            <w:noWrap/>
          </w:tcPr>
          <w:p w14:paraId="059973F1" w14:textId="62BA9375" w:rsidR="00620454" w:rsidRPr="008A3B87" w:rsidRDefault="00620454" w:rsidP="00620454">
            <w:pPr>
              <w:suppressAutoHyphens w:val="0"/>
              <w:jc w:val="center"/>
              <w:rPr>
                <w:color w:val="000000"/>
                <w:lang w:eastAsia="ru-RU"/>
              </w:rPr>
            </w:pPr>
            <w:r>
              <w:t>3288864.94</w:t>
            </w:r>
          </w:p>
        </w:tc>
      </w:tr>
      <w:tr w:rsidR="00620454" w:rsidRPr="008A3B87" w14:paraId="408D3218"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38518948" w14:textId="2AB7EBE3" w:rsidR="00620454" w:rsidRPr="008A3B87" w:rsidRDefault="00620454" w:rsidP="00620454">
            <w:pPr>
              <w:suppressAutoHyphens w:val="0"/>
              <w:jc w:val="center"/>
              <w:rPr>
                <w:color w:val="000000"/>
                <w:lang w:eastAsia="ru-RU"/>
              </w:rPr>
            </w:pPr>
            <w:r>
              <w:t>12</w:t>
            </w:r>
          </w:p>
        </w:tc>
        <w:tc>
          <w:tcPr>
            <w:tcW w:w="1303" w:type="dxa"/>
            <w:tcBorders>
              <w:top w:val="nil"/>
              <w:left w:val="nil"/>
              <w:bottom w:val="single" w:sz="4" w:space="0" w:color="auto"/>
              <w:right w:val="single" w:sz="4" w:space="0" w:color="auto"/>
            </w:tcBorders>
            <w:noWrap/>
          </w:tcPr>
          <w:p w14:paraId="2B0C7296" w14:textId="6CE12B05" w:rsidR="00620454" w:rsidRPr="008A3B87" w:rsidRDefault="00620454" w:rsidP="00620454">
            <w:pPr>
              <w:suppressAutoHyphens w:val="0"/>
              <w:jc w:val="center"/>
              <w:rPr>
                <w:color w:val="000000"/>
                <w:lang w:eastAsia="ru-RU"/>
              </w:rPr>
            </w:pPr>
            <w:r>
              <w:t>454330.32</w:t>
            </w:r>
          </w:p>
        </w:tc>
        <w:tc>
          <w:tcPr>
            <w:tcW w:w="1356" w:type="dxa"/>
            <w:tcBorders>
              <w:top w:val="nil"/>
              <w:left w:val="nil"/>
              <w:bottom w:val="single" w:sz="4" w:space="0" w:color="auto"/>
              <w:right w:val="single" w:sz="4" w:space="0" w:color="auto"/>
            </w:tcBorders>
            <w:noWrap/>
          </w:tcPr>
          <w:p w14:paraId="1794BFC2" w14:textId="153C4A91" w:rsidR="00620454" w:rsidRPr="008A3B87" w:rsidRDefault="00620454" w:rsidP="00620454">
            <w:pPr>
              <w:suppressAutoHyphens w:val="0"/>
              <w:jc w:val="center"/>
              <w:rPr>
                <w:color w:val="000000"/>
                <w:lang w:eastAsia="ru-RU"/>
              </w:rPr>
            </w:pPr>
            <w:r>
              <w:t>3288864.04</w:t>
            </w:r>
          </w:p>
        </w:tc>
      </w:tr>
      <w:tr w:rsidR="00620454" w:rsidRPr="008A3B87" w14:paraId="40338CEB"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3C79A8A" w14:textId="450557F2" w:rsidR="00620454" w:rsidRPr="008A3B87" w:rsidRDefault="00620454" w:rsidP="00620454">
            <w:pPr>
              <w:suppressAutoHyphens w:val="0"/>
              <w:jc w:val="center"/>
              <w:rPr>
                <w:color w:val="000000"/>
                <w:lang w:eastAsia="ru-RU"/>
              </w:rPr>
            </w:pPr>
            <w:r>
              <w:t>13</w:t>
            </w:r>
          </w:p>
        </w:tc>
        <w:tc>
          <w:tcPr>
            <w:tcW w:w="1303" w:type="dxa"/>
            <w:tcBorders>
              <w:top w:val="nil"/>
              <w:left w:val="nil"/>
              <w:bottom w:val="single" w:sz="4" w:space="0" w:color="auto"/>
              <w:right w:val="single" w:sz="4" w:space="0" w:color="auto"/>
            </w:tcBorders>
            <w:noWrap/>
          </w:tcPr>
          <w:p w14:paraId="1B804F1E" w14:textId="790BAC63" w:rsidR="00620454" w:rsidRPr="008A3B87" w:rsidRDefault="00620454" w:rsidP="00620454">
            <w:pPr>
              <w:suppressAutoHyphens w:val="0"/>
              <w:jc w:val="center"/>
              <w:rPr>
                <w:color w:val="000000"/>
                <w:lang w:eastAsia="ru-RU"/>
              </w:rPr>
            </w:pPr>
            <w:r>
              <w:t>454332.32</w:t>
            </w:r>
          </w:p>
        </w:tc>
        <w:tc>
          <w:tcPr>
            <w:tcW w:w="1356" w:type="dxa"/>
            <w:tcBorders>
              <w:top w:val="nil"/>
              <w:left w:val="nil"/>
              <w:bottom w:val="single" w:sz="4" w:space="0" w:color="auto"/>
              <w:right w:val="single" w:sz="4" w:space="0" w:color="auto"/>
            </w:tcBorders>
            <w:noWrap/>
          </w:tcPr>
          <w:p w14:paraId="2467E11B" w14:textId="4FE14B20" w:rsidR="00620454" w:rsidRPr="008A3B87" w:rsidRDefault="00620454" w:rsidP="00620454">
            <w:pPr>
              <w:suppressAutoHyphens w:val="0"/>
              <w:jc w:val="center"/>
              <w:rPr>
                <w:color w:val="000000"/>
                <w:lang w:eastAsia="ru-RU"/>
              </w:rPr>
            </w:pPr>
            <w:r>
              <w:t>3288845.95</w:t>
            </w:r>
          </w:p>
        </w:tc>
      </w:tr>
      <w:tr w:rsidR="00620454" w:rsidRPr="008A3B87" w14:paraId="0678E937"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14B1F17C" w14:textId="110BD987"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0989DAEC" w14:textId="0EA4CDCA" w:rsidR="00620454" w:rsidRPr="008A3B87" w:rsidRDefault="00620454" w:rsidP="00620454">
            <w:pPr>
              <w:suppressAutoHyphens w:val="0"/>
              <w:jc w:val="center"/>
              <w:rPr>
                <w:color w:val="000000"/>
                <w:lang w:eastAsia="ru-RU"/>
              </w:rPr>
            </w:pPr>
            <w:r>
              <w:t>454369.35</w:t>
            </w:r>
          </w:p>
        </w:tc>
        <w:tc>
          <w:tcPr>
            <w:tcW w:w="1356" w:type="dxa"/>
            <w:tcBorders>
              <w:top w:val="nil"/>
              <w:left w:val="nil"/>
              <w:bottom w:val="single" w:sz="4" w:space="0" w:color="auto"/>
              <w:right w:val="single" w:sz="4" w:space="0" w:color="auto"/>
            </w:tcBorders>
            <w:noWrap/>
          </w:tcPr>
          <w:p w14:paraId="08A03E0B" w14:textId="63776545" w:rsidR="00620454" w:rsidRPr="008A3B87" w:rsidRDefault="00620454" w:rsidP="00620454">
            <w:pPr>
              <w:suppressAutoHyphens w:val="0"/>
              <w:jc w:val="center"/>
              <w:rPr>
                <w:color w:val="000000"/>
                <w:lang w:eastAsia="ru-RU"/>
              </w:rPr>
            </w:pPr>
            <w:r>
              <w:t>3288849.67</w:t>
            </w:r>
          </w:p>
        </w:tc>
      </w:tr>
      <w:tr w:rsidR="00620454" w:rsidRPr="008A3B87" w14:paraId="59D84D05" w14:textId="77777777" w:rsidTr="0062045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vAlign w:val="center"/>
          </w:tcPr>
          <w:p w14:paraId="3E944999" w14:textId="3AA1CD1D" w:rsidR="00620454" w:rsidRPr="008A3B87" w:rsidRDefault="00620454" w:rsidP="00620454">
            <w:pPr>
              <w:suppressAutoHyphens w:val="0"/>
              <w:jc w:val="center"/>
              <w:rPr>
                <w:b/>
                <w:bCs/>
                <w:color w:val="000000"/>
                <w:lang w:eastAsia="ru-RU"/>
              </w:rPr>
            </w:pPr>
            <w:r>
              <w:rPr>
                <w:b/>
                <w:bCs/>
                <w:color w:val="000000"/>
                <w:lang w:eastAsia="ru-RU"/>
              </w:rPr>
              <w:t>03</w:t>
            </w:r>
          </w:p>
        </w:tc>
      </w:tr>
      <w:tr w:rsidR="00620454" w:rsidRPr="008A3B87" w14:paraId="1930E1D3"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5A0F9BDF" w14:textId="5AB217C5" w:rsidR="00620454" w:rsidRPr="008A3B87" w:rsidRDefault="00620454" w:rsidP="00620454">
            <w:pPr>
              <w:suppressAutoHyphens w:val="0"/>
              <w:jc w:val="center"/>
              <w:rPr>
                <w:color w:val="000000"/>
                <w:lang w:eastAsia="ru-RU"/>
              </w:rPr>
            </w:pPr>
            <w:r>
              <w:t>14</w:t>
            </w:r>
          </w:p>
        </w:tc>
        <w:tc>
          <w:tcPr>
            <w:tcW w:w="1303" w:type="dxa"/>
            <w:tcBorders>
              <w:top w:val="nil"/>
              <w:left w:val="nil"/>
              <w:bottom w:val="single" w:sz="4" w:space="0" w:color="auto"/>
              <w:right w:val="single" w:sz="4" w:space="0" w:color="auto"/>
            </w:tcBorders>
            <w:noWrap/>
          </w:tcPr>
          <w:p w14:paraId="23DB98CC" w14:textId="7D46BB00" w:rsidR="00620454" w:rsidRPr="008A3B87" w:rsidRDefault="00620454" w:rsidP="00620454">
            <w:pPr>
              <w:suppressAutoHyphens w:val="0"/>
              <w:jc w:val="center"/>
              <w:rPr>
                <w:color w:val="000000"/>
                <w:lang w:eastAsia="ru-RU"/>
              </w:rPr>
            </w:pPr>
            <w:r>
              <w:t>454367.82</w:t>
            </w:r>
          </w:p>
        </w:tc>
        <w:tc>
          <w:tcPr>
            <w:tcW w:w="1356" w:type="dxa"/>
            <w:tcBorders>
              <w:top w:val="nil"/>
              <w:left w:val="nil"/>
              <w:bottom w:val="single" w:sz="4" w:space="0" w:color="auto"/>
              <w:right w:val="single" w:sz="4" w:space="0" w:color="auto"/>
            </w:tcBorders>
            <w:noWrap/>
          </w:tcPr>
          <w:p w14:paraId="3A819B55" w14:textId="1D80F86C" w:rsidR="00620454" w:rsidRPr="008A3B87" w:rsidRDefault="00620454" w:rsidP="00620454">
            <w:pPr>
              <w:suppressAutoHyphens w:val="0"/>
              <w:jc w:val="center"/>
              <w:rPr>
                <w:color w:val="000000"/>
                <w:lang w:eastAsia="ru-RU"/>
              </w:rPr>
            </w:pPr>
            <w:r>
              <w:t>3288858.83</w:t>
            </w:r>
          </w:p>
        </w:tc>
      </w:tr>
      <w:tr w:rsidR="00620454" w:rsidRPr="008A3B87" w14:paraId="580139BB"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3541C3F" w14:textId="77C6FFCD" w:rsidR="00620454" w:rsidRPr="008A3B87" w:rsidRDefault="00620454" w:rsidP="00620454">
            <w:pPr>
              <w:suppressAutoHyphens w:val="0"/>
              <w:jc w:val="center"/>
              <w:rPr>
                <w:color w:val="000000"/>
                <w:lang w:eastAsia="ru-RU"/>
              </w:rPr>
            </w:pPr>
            <w:r>
              <w:t>15</w:t>
            </w:r>
          </w:p>
        </w:tc>
        <w:tc>
          <w:tcPr>
            <w:tcW w:w="1303" w:type="dxa"/>
            <w:tcBorders>
              <w:top w:val="nil"/>
              <w:left w:val="nil"/>
              <w:bottom w:val="single" w:sz="4" w:space="0" w:color="auto"/>
              <w:right w:val="single" w:sz="4" w:space="0" w:color="auto"/>
            </w:tcBorders>
            <w:noWrap/>
          </w:tcPr>
          <w:p w14:paraId="4CCC4007" w14:textId="285060FF" w:rsidR="00620454" w:rsidRPr="008A3B87" w:rsidRDefault="00620454" w:rsidP="00620454">
            <w:pPr>
              <w:suppressAutoHyphens w:val="0"/>
              <w:jc w:val="center"/>
              <w:rPr>
                <w:color w:val="000000"/>
                <w:lang w:eastAsia="ru-RU"/>
              </w:rPr>
            </w:pPr>
            <w:r>
              <w:t>454363.44</w:t>
            </w:r>
          </w:p>
        </w:tc>
        <w:tc>
          <w:tcPr>
            <w:tcW w:w="1356" w:type="dxa"/>
            <w:tcBorders>
              <w:top w:val="nil"/>
              <w:left w:val="nil"/>
              <w:bottom w:val="single" w:sz="4" w:space="0" w:color="auto"/>
              <w:right w:val="single" w:sz="4" w:space="0" w:color="auto"/>
            </w:tcBorders>
            <w:noWrap/>
          </w:tcPr>
          <w:p w14:paraId="52C12DA7" w14:textId="2EA5E47D" w:rsidR="00620454" w:rsidRPr="008A3B87" w:rsidRDefault="00620454" w:rsidP="00620454">
            <w:pPr>
              <w:suppressAutoHyphens w:val="0"/>
              <w:jc w:val="center"/>
              <w:rPr>
                <w:color w:val="000000"/>
                <w:lang w:eastAsia="ru-RU"/>
              </w:rPr>
            </w:pPr>
            <w:r>
              <w:t>3288882.12</w:t>
            </w:r>
          </w:p>
        </w:tc>
      </w:tr>
      <w:tr w:rsidR="00620454" w:rsidRPr="008A3B87" w14:paraId="2C9A15F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210A183" w14:textId="2D3B5EB0" w:rsidR="00620454" w:rsidRPr="008A3B87" w:rsidRDefault="00620454" w:rsidP="00620454">
            <w:pPr>
              <w:suppressAutoHyphens w:val="0"/>
              <w:jc w:val="center"/>
              <w:rPr>
                <w:color w:val="000000"/>
                <w:lang w:eastAsia="ru-RU"/>
              </w:rPr>
            </w:pPr>
            <w:r>
              <w:t>16</w:t>
            </w:r>
          </w:p>
        </w:tc>
        <w:tc>
          <w:tcPr>
            <w:tcW w:w="1303" w:type="dxa"/>
            <w:tcBorders>
              <w:top w:val="nil"/>
              <w:left w:val="nil"/>
              <w:bottom w:val="single" w:sz="4" w:space="0" w:color="auto"/>
              <w:right w:val="single" w:sz="4" w:space="0" w:color="auto"/>
            </w:tcBorders>
            <w:noWrap/>
          </w:tcPr>
          <w:p w14:paraId="1310EB9F" w14:textId="59AC4028" w:rsidR="00620454" w:rsidRPr="008A3B87" w:rsidRDefault="00620454" w:rsidP="00620454">
            <w:pPr>
              <w:suppressAutoHyphens w:val="0"/>
              <w:jc w:val="center"/>
              <w:rPr>
                <w:color w:val="000000"/>
                <w:lang w:eastAsia="ru-RU"/>
              </w:rPr>
            </w:pPr>
            <w:r>
              <w:t>454362.87</w:t>
            </w:r>
          </w:p>
        </w:tc>
        <w:tc>
          <w:tcPr>
            <w:tcW w:w="1356" w:type="dxa"/>
            <w:tcBorders>
              <w:top w:val="nil"/>
              <w:left w:val="nil"/>
              <w:bottom w:val="single" w:sz="4" w:space="0" w:color="auto"/>
              <w:right w:val="single" w:sz="4" w:space="0" w:color="auto"/>
            </w:tcBorders>
            <w:noWrap/>
          </w:tcPr>
          <w:p w14:paraId="0B2BDBC0" w14:textId="40261D8A" w:rsidR="00620454" w:rsidRPr="008A3B87" w:rsidRDefault="00620454" w:rsidP="00620454">
            <w:pPr>
              <w:suppressAutoHyphens w:val="0"/>
              <w:jc w:val="center"/>
              <w:rPr>
                <w:color w:val="000000"/>
                <w:lang w:eastAsia="ru-RU"/>
              </w:rPr>
            </w:pPr>
            <w:r>
              <w:t>3288886.77</w:t>
            </w:r>
          </w:p>
        </w:tc>
      </w:tr>
      <w:tr w:rsidR="00620454" w:rsidRPr="008A3B87" w14:paraId="549E5093"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2E487314" w14:textId="11481D43" w:rsidR="00620454" w:rsidRPr="008A3B87" w:rsidRDefault="00620454" w:rsidP="00620454">
            <w:pPr>
              <w:suppressAutoHyphens w:val="0"/>
              <w:jc w:val="center"/>
              <w:rPr>
                <w:color w:val="000000"/>
                <w:lang w:eastAsia="ru-RU"/>
              </w:rPr>
            </w:pPr>
            <w:r>
              <w:t>17</w:t>
            </w:r>
          </w:p>
        </w:tc>
        <w:tc>
          <w:tcPr>
            <w:tcW w:w="1303" w:type="dxa"/>
            <w:tcBorders>
              <w:top w:val="nil"/>
              <w:left w:val="nil"/>
              <w:bottom w:val="single" w:sz="4" w:space="0" w:color="auto"/>
              <w:right w:val="single" w:sz="4" w:space="0" w:color="auto"/>
            </w:tcBorders>
            <w:noWrap/>
          </w:tcPr>
          <w:p w14:paraId="2C738668" w14:textId="16975CEC" w:rsidR="00620454" w:rsidRPr="008A3B87" w:rsidRDefault="00620454" w:rsidP="00620454">
            <w:pPr>
              <w:suppressAutoHyphens w:val="0"/>
              <w:jc w:val="center"/>
              <w:rPr>
                <w:color w:val="000000"/>
                <w:lang w:eastAsia="ru-RU"/>
              </w:rPr>
            </w:pPr>
            <w:r>
              <w:t>454358.33</w:t>
            </w:r>
          </w:p>
        </w:tc>
        <w:tc>
          <w:tcPr>
            <w:tcW w:w="1356" w:type="dxa"/>
            <w:tcBorders>
              <w:top w:val="nil"/>
              <w:left w:val="nil"/>
              <w:bottom w:val="single" w:sz="4" w:space="0" w:color="auto"/>
              <w:right w:val="single" w:sz="4" w:space="0" w:color="auto"/>
            </w:tcBorders>
            <w:noWrap/>
          </w:tcPr>
          <w:p w14:paraId="66F809D6" w14:textId="47D48B72" w:rsidR="00620454" w:rsidRPr="008A3B87" w:rsidRDefault="00620454" w:rsidP="00620454">
            <w:pPr>
              <w:suppressAutoHyphens w:val="0"/>
              <w:jc w:val="center"/>
              <w:rPr>
                <w:color w:val="000000"/>
                <w:lang w:eastAsia="ru-RU"/>
              </w:rPr>
            </w:pPr>
            <w:r>
              <w:t>3288886.01</w:t>
            </w:r>
          </w:p>
        </w:tc>
      </w:tr>
      <w:tr w:rsidR="00620454" w:rsidRPr="008A3B87" w14:paraId="3E6D25E7"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5885FE94" w14:textId="3FF679B8" w:rsidR="00620454" w:rsidRPr="008A3B87" w:rsidRDefault="00620454" w:rsidP="00620454">
            <w:pPr>
              <w:suppressAutoHyphens w:val="0"/>
              <w:jc w:val="center"/>
              <w:rPr>
                <w:color w:val="000000"/>
                <w:lang w:eastAsia="ru-RU"/>
              </w:rPr>
            </w:pPr>
            <w:r>
              <w:t>18</w:t>
            </w:r>
          </w:p>
        </w:tc>
        <w:tc>
          <w:tcPr>
            <w:tcW w:w="1303" w:type="dxa"/>
            <w:tcBorders>
              <w:top w:val="nil"/>
              <w:left w:val="nil"/>
              <w:bottom w:val="single" w:sz="4" w:space="0" w:color="auto"/>
              <w:right w:val="single" w:sz="4" w:space="0" w:color="auto"/>
            </w:tcBorders>
            <w:noWrap/>
          </w:tcPr>
          <w:p w14:paraId="2784522D" w14:textId="6DA8517F" w:rsidR="00620454" w:rsidRPr="008A3B87" w:rsidRDefault="00620454" w:rsidP="00620454">
            <w:pPr>
              <w:suppressAutoHyphens w:val="0"/>
              <w:jc w:val="center"/>
              <w:rPr>
                <w:color w:val="000000"/>
                <w:lang w:eastAsia="ru-RU"/>
              </w:rPr>
            </w:pPr>
            <w:r>
              <w:t>454328.72</w:t>
            </w:r>
          </w:p>
        </w:tc>
        <w:tc>
          <w:tcPr>
            <w:tcW w:w="1356" w:type="dxa"/>
            <w:tcBorders>
              <w:top w:val="nil"/>
              <w:left w:val="nil"/>
              <w:bottom w:val="single" w:sz="4" w:space="0" w:color="auto"/>
              <w:right w:val="single" w:sz="4" w:space="0" w:color="auto"/>
            </w:tcBorders>
            <w:noWrap/>
          </w:tcPr>
          <w:p w14:paraId="1A515D18" w14:textId="6D4B642E" w:rsidR="00620454" w:rsidRPr="008A3B87" w:rsidRDefault="00620454" w:rsidP="00620454">
            <w:pPr>
              <w:suppressAutoHyphens w:val="0"/>
              <w:jc w:val="center"/>
              <w:rPr>
                <w:color w:val="000000"/>
                <w:lang w:eastAsia="ru-RU"/>
              </w:rPr>
            </w:pPr>
            <w:r>
              <w:t>3288881.1</w:t>
            </w:r>
          </w:p>
        </w:tc>
      </w:tr>
      <w:tr w:rsidR="00620454" w:rsidRPr="008A3B87" w14:paraId="304555CE"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7C53F3FE" w14:textId="004F1A0C" w:rsidR="00620454" w:rsidRPr="008A3B87" w:rsidRDefault="00620454" w:rsidP="00620454">
            <w:pPr>
              <w:suppressAutoHyphens w:val="0"/>
              <w:jc w:val="center"/>
              <w:rPr>
                <w:color w:val="000000"/>
                <w:lang w:eastAsia="ru-RU"/>
              </w:rPr>
            </w:pPr>
            <w:r>
              <w:t>19</w:t>
            </w:r>
          </w:p>
        </w:tc>
        <w:tc>
          <w:tcPr>
            <w:tcW w:w="1303" w:type="dxa"/>
            <w:tcBorders>
              <w:top w:val="nil"/>
              <w:left w:val="nil"/>
              <w:bottom w:val="single" w:sz="4" w:space="0" w:color="auto"/>
              <w:right w:val="single" w:sz="4" w:space="0" w:color="auto"/>
            </w:tcBorders>
            <w:noWrap/>
          </w:tcPr>
          <w:p w14:paraId="3BC458C0" w14:textId="75A6F009" w:rsidR="00620454" w:rsidRPr="008A3B87" w:rsidRDefault="00620454" w:rsidP="00620454">
            <w:pPr>
              <w:suppressAutoHyphens w:val="0"/>
              <w:jc w:val="center"/>
              <w:rPr>
                <w:color w:val="000000"/>
                <w:lang w:eastAsia="ru-RU"/>
              </w:rPr>
            </w:pPr>
            <w:r>
              <w:t>454330.37</w:t>
            </w:r>
          </w:p>
        </w:tc>
        <w:tc>
          <w:tcPr>
            <w:tcW w:w="1356" w:type="dxa"/>
            <w:tcBorders>
              <w:top w:val="nil"/>
              <w:left w:val="nil"/>
              <w:bottom w:val="single" w:sz="4" w:space="0" w:color="auto"/>
              <w:right w:val="single" w:sz="4" w:space="0" w:color="auto"/>
            </w:tcBorders>
            <w:noWrap/>
          </w:tcPr>
          <w:p w14:paraId="768D92CA" w14:textId="20537386" w:rsidR="00620454" w:rsidRPr="008A3B87" w:rsidRDefault="00620454" w:rsidP="00620454">
            <w:pPr>
              <w:suppressAutoHyphens w:val="0"/>
              <w:jc w:val="center"/>
              <w:rPr>
                <w:color w:val="000000"/>
                <w:lang w:eastAsia="ru-RU"/>
              </w:rPr>
            </w:pPr>
            <w:r>
              <w:t>3288865.23</w:t>
            </w:r>
          </w:p>
        </w:tc>
      </w:tr>
      <w:tr w:rsidR="00620454" w:rsidRPr="008A3B87" w14:paraId="6673D601"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EF99494" w14:textId="3C838CE8" w:rsidR="00620454" w:rsidRPr="008A3B87" w:rsidRDefault="00620454" w:rsidP="00620454">
            <w:pPr>
              <w:suppressAutoHyphens w:val="0"/>
              <w:jc w:val="center"/>
              <w:rPr>
                <w:color w:val="000000"/>
                <w:lang w:eastAsia="ru-RU"/>
              </w:rPr>
            </w:pPr>
            <w:r>
              <w:t>20</w:t>
            </w:r>
          </w:p>
        </w:tc>
        <w:tc>
          <w:tcPr>
            <w:tcW w:w="1303" w:type="dxa"/>
            <w:tcBorders>
              <w:top w:val="nil"/>
              <w:left w:val="nil"/>
              <w:bottom w:val="single" w:sz="4" w:space="0" w:color="auto"/>
              <w:right w:val="single" w:sz="4" w:space="0" w:color="auto"/>
            </w:tcBorders>
            <w:noWrap/>
          </w:tcPr>
          <w:p w14:paraId="77C5DC50" w14:textId="1DC18716" w:rsidR="00620454" w:rsidRPr="008A3B87" w:rsidRDefault="00620454" w:rsidP="00620454">
            <w:pPr>
              <w:suppressAutoHyphens w:val="0"/>
              <w:jc w:val="center"/>
              <w:rPr>
                <w:color w:val="000000"/>
                <w:lang w:eastAsia="ru-RU"/>
              </w:rPr>
            </w:pPr>
            <w:r>
              <w:t>454330.17</w:t>
            </w:r>
          </w:p>
        </w:tc>
        <w:tc>
          <w:tcPr>
            <w:tcW w:w="1356" w:type="dxa"/>
            <w:tcBorders>
              <w:top w:val="nil"/>
              <w:left w:val="nil"/>
              <w:bottom w:val="single" w:sz="4" w:space="0" w:color="auto"/>
              <w:right w:val="single" w:sz="4" w:space="0" w:color="auto"/>
            </w:tcBorders>
            <w:noWrap/>
          </w:tcPr>
          <w:p w14:paraId="7CA1CE4A" w14:textId="24681290" w:rsidR="00620454" w:rsidRPr="008A3B87" w:rsidRDefault="00620454" w:rsidP="00620454">
            <w:pPr>
              <w:suppressAutoHyphens w:val="0"/>
              <w:jc w:val="center"/>
              <w:rPr>
                <w:color w:val="000000"/>
                <w:lang w:eastAsia="ru-RU"/>
              </w:rPr>
            </w:pPr>
            <w:r>
              <w:t>3288865.23</w:t>
            </w:r>
          </w:p>
        </w:tc>
      </w:tr>
      <w:tr w:rsidR="00620454" w:rsidRPr="008A3B87" w14:paraId="30E5EA37"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4E5DE93" w14:textId="479CE14C" w:rsidR="00620454" w:rsidRPr="008A3B87" w:rsidRDefault="00620454" w:rsidP="00620454">
            <w:pPr>
              <w:suppressAutoHyphens w:val="0"/>
              <w:jc w:val="center"/>
              <w:rPr>
                <w:color w:val="000000"/>
                <w:lang w:eastAsia="ru-RU"/>
              </w:rPr>
            </w:pPr>
            <w:r>
              <w:t>21</w:t>
            </w:r>
          </w:p>
        </w:tc>
        <w:tc>
          <w:tcPr>
            <w:tcW w:w="1303" w:type="dxa"/>
            <w:tcBorders>
              <w:top w:val="nil"/>
              <w:left w:val="nil"/>
              <w:bottom w:val="single" w:sz="4" w:space="0" w:color="auto"/>
              <w:right w:val="single" w:sz="4" w:space="0" w:color="auto"/>
            </w:tcBorders>
            <w:noWrap/>
          </w:tcPr>
          <w:p w14:paraId="01986AB3" w14:textId="687C0948" w:rsidR="00620454" w:rsidRPr="008A3B87" w:rsidRDefault="00620454" w:rsidP="00620454">
            <w:pPr>
              <w:suppressAutoHyphens w:val="0"/>
              <w:jc w:val="center"/>
              <w:rPr>
                <w:color w:val="000000"/>
                <w:lang w:eastAsia="ru-RU"/>
              </w:rPr>
            </w:pPr>
            <w:r>
              <w:t>454332.1</w:t>
            </w:r>
          </w:p>
        </w:tc>
        <w:tc>
          <w:tcPr>
            <w:tcW w:w="1356" w:type="dxa"/>
            <w:tcBorders>
              <w:top w:val="nil"/>
              <w:left w:val="nil"/>
              <w:bottom w:val="single" w:sz="4" w:space="0" w:color="auto"/>
              <w:right w:val="single" w:sz="4" w:space="0" w:color="auto"/>
            </w:tcBorders>
            <w:noWrap/>
          </w:tcPr>
          <w:p w14:paraId="4F41F878" w14:textId="797D05D7" w:rsidR="00620454" w:rsidRPr="008A3B87" w:rsidRDefault="00620454" w:rsidP="00620454">
            <w:pPr>
              <w:suppressAutoHyphens w:val="0"/>
              <w:jc w:val="center"/>
              <w:rPr>
                <w:color w:val="000000"/>
                <w:lang w:eastAsia="ru-RU"/>
              </w:rPr>
            </w:pPr>
            <w:r>
              <w:t>3288853.18</w:t>
            </w:r>
          </w:p>
        </w:tc>
      </w:tr>
      <w:tr w:rsidR="00620454" w:rsidRPr="008A3B87" w14:paraId="378D715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7F56FE04" w14:textId="4C55FE85" w:rsidR="00620454" w:rsidRPr="008A3B87" w:rsidRDefault="00620454" w:rsidP="00620454">
            <w:pPr>
              <w:suppressAutoHyphens w:val="0"/>
              <w:jc w:val="center"/>
              <w:rPr>
                <w:color w:val="000000"/>
                <w:lang w:eastAsia="ru-RU"/>
              </w:rPr>
            </w:pPr>
            <w:r>
              <w:t>22</w:t>
            </w:r>
          </w:p>
        </w:tc>
        <w:tc>
          <w:tcPr>
            <w:tcW w:w="1303" w:type="dxa"/>
            <w:tcBorders>
              <w:top w:val="nil"/>
              <w:left w:val="nil"/>
              <w:bottom w:val="single" w:sz="4" w:space="0" w:color="auto"/>
              <w:right w:val="single" w:sz="4" w:space="0" w:color="auto"/>
            </w:tcBorders>
            <w:noWrap/>
          </w:tcPr>
          <w:p w14:paraId="475BEEF1" w14:textId="1A120012" w:rsidR="00620454" w:rsidRPr="008A3B87" w:rsidRDefault="00620454" w:rsidP="00620454">
            <w:pPr>
              <w:suppressAutoHyphens w:val="0"/>
              <w:jc w:val="center"/>
              <w:rPr>
                <w:color w:val="000000"/>
                <w:lang w:eastAsia="ru-RU"/>
              </w:rPr>
            </w:pPr>
            <w:r>
              <w:t>454361.72</w:t>
            </w:r>
          </w:p>
        </w:tc>
        <w:tc>
          <w:tcPr>
            <w:tcW w:w="1356" w:type="dxa"/>
            <w:tcBorders>
              <w:top w:val="nil"/>
              <w:left w:val="nil"/>
              <w:bottom w:val="single" w:sz="4" w:space="0" w:color="auto"/>
              <w:right w:val="single" w:sz="4" w:space="0" w:color="auto"/>
            </w:tcBorders>
            <w:noWrap/>
          </w:tcPr>
          <w:p w14:paraId="2CEA6766" w14:textId="3F997E84" w:rsidR="00620454" w:rsidRPr="008A3B87" w:rsidRDefault="00620454" w:rsidP="00620454">
            <w:pPr>
              <w:suppressAutoHyphens w:val="0"/>
              <w:jc w:val="center"/>
              <w:rPr>
                <w:color w:val="000000"/>
                <w:lang w:eastAsia="ru-RU"/>
              </w:rPr>
            </w:pPr>
            <w:r>
              <w:t>3288858.09</w:t>
            </w:r>
          </w:p>
        </w:tc>
      </w:tr>
      <w:tr w:rsidR="00620454" w:rsidRPr="008A3B87" w14:paraId="2DCA6E55" w14:textId="77777777" w:rsidTr="00620454">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74C6D61D" w14:textId="7E976ED5" w:rsidR="00620454" w:rsidRPr="008A3B87" w:rsidRDefault="00620454" w:rsidP="00620454">
            <w:pPr>
              <w:suppressAutoHyphens w:val="0"/>
              <w:jc w:val="center"/>
              <w:rPr>
                <w:b/>
                <w:bCs/>
                <w:color w:val="000000"/>
                <w:lang w:eastAsia="ru-RU"/>
              </w:rPr>
            </w:pPr>
            <w:r>
              <w:t>14</w:t>
            </w:r>
          </w:p>
        </w:tc>
        <w:tc>
          <w:tcPr>
            <w:tcW w:w="1303" w:type="dxa"/>
            <w:tcBorders>
              <w:top w:val="single" w:sz="4" w:space="0" w:color="auto"/>
              <w:left w:val="single" w:sz="4" w:space="0" w:color="auto"/>
              <w:bottom w:val="single" w:sz="4" w:space="0" w:color="auto"/>
              <w:right w:val="single" w:sz="4" w:space="0" w:color="auto"/>
            </w:tcBorders>
          </w:tcPr>
          <w:p w14:paraId="0B111192" w14:textId="1283DC44" w:rsidR="00620454" w:rsidRPr="008A3B87" w:rsidRDefault="00620454" w:rsidP="00620454">
            <w:pPr>
              <w:suppressAutoHyphens w:val="0"/>
              <w:jc w:val="center"/>
              <w:rPr>
                <w:b/>
                <w:bCs/>
                <w:color w:val="000000"/>
                <w:lang w:eastAsia="ru-RU"/>
              </w:rPr>
            </w:pPr>
            <w:r>
              <w:t>454367.82</w:t>
            </w:r>
          </w:p>
        </w:tc>
        <w:tc>
          <w:tcPr>
            <w:tcW w:w="1356" w:type="dxa"/>
            <w:tcBorders>
              <w:top w:val="single" w:sz="4" w:space="0" w:color="auto"/>
              <w:left w:val="single" w:sz="4" w:space="0" w:color="auto"/>
              <w:bottom w:val="single" w:sz="4" w:space="0" w:color="auto"/>
              <w:right w:val="single" w:sz="4" w:space="0" w:color="auto"/>
            </w:tcBorders>
          </w:tcPr>
          <w:p w14:paraId="48422D23" w14:textId="67A5CBFB" w:rsidR="00620454" w:rsidRPr="008A3B87" w:rsidRDefault="00620454" w:rsidP="00620454">
            <w:pPr>
              <w:suppressAutoHyphens w:val="0"/>
              <w:jc w:val="center"/>
              <w:rPr>
                <w:b/>
                <w:bCs/>
                <w:color w:val="000000"/>
                <w:lang w:eastAsia="ru-RU"/>
              </w:rPr>
            </w:pPr>
            <w:r>
              <w:t>3288858.83</w:t>
            </w:r>
          </w:p>
        </w:tc>
      </w:tr>
      <w:tr w:rsidR="00620454" w:rsidRPr="008A3B87" w14:paraId="2206F8C3" w14:textId="77777777" w:rsidTr="004800AF">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1610EAA8" w14:textId="6AE51EE0" w:rsidR="00620454" w:rsidRPr="00620454" w:rsidRDefault="00620454" w:rsidP="00620454">
            <w:pPr>
              <w:suppressAutoHyphens w:val="0"/>
              <w:jc w:val="center"/>
              <w:rPr>
                <w:b/>
                <w:bCs/>
                <w:color w:val="000000"/>
                <w:lang w:eastAsia="ru-RU"/>
              </w:rPr>
            </w:pPr>
            <w:r w:rsidRPr="00620454">
              <w:rPr>
                <w:b/>
                <w:bCs/>
                <w:color w:val="000000"/>
                <w:lang w:eastAsia="ru-RU"/>
              </w:rPr>
              <w:t>04</w:t>
            </w:r>
          </w:p>
        </w:tc>
      </w:tr>
      <w:tr w:rsidR="00620454" w:rsidRPr="008A3B87" w14:paraId="1EEF70ED"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0082207E" w14:textId="4209A28A"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1B253879" w14:textId="06AD5623" w:rsidR="00620454" w:rsidRPr="008A3B87" w:rsidRDefault="00620454" w:rsidP="00620454">
            <w:pPr>
              <w:suppressAutoHyphens w:val="0"/>
              <w:jc w:val="center"/>
              <w:rPr>
                <w:color w:val="000000"/>
                <w:lang w:eastAsia="ru-RU"/>
              </w:rPr>
            </w:pPr>
            <w:r>
              <w:t>454359.27</w:t>
            </w:r>
          </w:p>
        </w:tc>
        <w:tc>
          <w:tcPr>
            <w:tcW w:w="1356" w:type="dxa"/>
            <w:tcBorders>
              <w:top w:val="nil"/>
              <w:left w:val="nil"/>
              <w:bottom w:val="single" w:sz="4" w:space="0" w:color="auto"/>
              <w:right w:val="single" w:sz="4" w:space="0" w:color="auto"/>
            </w:tcBorders>
            <w:noWrap/>
          </w:tcPr>
          <w:p w14:paraId="7DF4445C" w14:textId="42CE3390" w:rsidR="00620454" w:rsidRPr="008A3B87" w:rsidRDefault="00620454" w:rsidP="00620454">
            <w:pPr>
              <w:suppressAutoHyphens w:val="0"/>
              <w:jc w:val="center"/>
              <w:rPr>
                <w:color w:val="000000"/>
                <w:lang w:eastAsia="ru-RU"/>
              </w:rPr>
            </w:pPr>
            <w:r>
              <w:t>3288916.48</w:t>
            </w:r>
          </w:p>
        </w:tc>
      </w:tr>
      <w:tr w:rsidR="00620454" w:rsidRPr="008A3B87" w14:paraId="1F8CCD62"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62CBFAC1" w14:textId="7B9CF3A6" w:rsidR="00620454" w:rsidRPr="008A3B87" w:rsidRDefault="00620454" w:rsidP="00620454">
            <w:pPr>
              <w:suppressAutoHyphens w:val="0"/>
              <w:jc w:val="center"/>
              <w:rPr>
                <w:color w:val="000000"/>
                <w:lang w:eastAsia="ru-RU"/>
              </w:rPr>
            </w:pPr>
            <w:r>
              <w:t>2</w:t>
            </w:r>
          </w:p>
        </w:tc>
        <w:tc>
          <w:tcPr>
            <w:tcW w:w="1303" w:type="dxa"/>
            <w:tcBorders>
              <w:top w:val="nil"/>
              <w:left w:val="nil"/>
              <w:bottom w:val="single" w:sz="4" w:space="0" w:color="auto"/>
              <w:right w:val="single" w:sz="4" w:space="0" w:color="auto"/>
            </w:tcBorders>
            <w:noWrap/>
          </w:tcPr>
          <w:p w14:paraId="465FA2F7" w14:textId="4F3C2D6D" w:rsidR="00620454" w:rsidRPr="008A3B87" w:rsidRDefault="00620454" w:rsidP="00620454">
            <w:pPr>
              <w:suppressAutoHyphens w:val="0"/>
              <w:jc w:val="center"/>
              <w:rPr>
                <w:color w:val="000000"/>
                <w:lang w:eastAsia="ru-RU"/>
              </w:rPr>
            </w:pPr>
            <w:r>
              <w:t>454356.54</w:t>
            </w:r>
          </w:p>
        </w:tc>
        <w:tc>
          <w:tcPr>
            <w:tcW w:w="1356" w:type="dxa"/>
            <w:tcBorders>
              <w:top w:val="nil"/>
              <w:left w:val="nil"/>
              <w:bottom w:val="single" w:sz="4" w:space="0" w:color="auto"/>
              <w:right w:val="single" w:sz="4" w:space="0" w:color="auto"/>
            </w:tcBorders>
            <w:noWrap/>
          </w:tcPr>
          <w:p w14:paraId="5DFBCA4D" w14:textId="52A78DD5" w:rsidR="00620454" w:rsidRPr="008A3B87" w:rsidRDefault="00620454" w:rsidP="00620454">
            <w:pPr>
              <w:suppressAutoHyphens w:val="0"/>
              <w:jc w:val="center"/>
              <w:rPr>
                <w:color w:val="000000"/>
                <w:lang w:eastAsia="ru-RU"/>
              </w:rPr>
            </w:pPr>
            <w:r>
              <w:t>3288931.73</w:t>
            </w:r>
          </w:p>
        </w:tc>
      </w:tr>
      <w:tr w:rsidR="00620454" w:rsidRPr="008A3B87" w14:paraId="45533585"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77AFE12B" w14:textId="00F8F90D" w:rsidR="00620454" w:rsidRPr="008A3B87" w:rsidRDefault="00620454" w:rsidP="00620454">
            <w:pPr>
              <w:suppressAutoHyphens w:val="0"/>
              <w:jc w:val="center"/>
              <w:rPr>
                <w:color w:val="000000"/>
                <w:lang w:eastAsia="ru-RU"/>
              </w:rPr>
            </w:pPr>
            <w:r>
              <w:t>3</w:t>
            </w:r>
          </w:p>
        </w:tc>
        <w:tc>
          <w:tcPr>
            <w:tcW w:w="1303" w:type="dxa"/>
            <w:tcBorders>
              <w:top w:val="nil"/>
              <w:left w:val="nil"/>
              <w:bottom w:val="single" w:sz="4" w:space="0" w:color="auto"/>
              <w:right w:val="single" w:sz="4" w:space="0" w:color="auto"/>
            </w:tcBorders>
            <w:noWrap/>
          </w:tcPr>
          <w:p w14:paraId="315E3425" w14:textId="6A7724F0" w:rsidR="00620454" w:rsidRPr="008A3B87" w:rsidRDefault="00620454" w:rsidP="00620454">
            <w:pPr>
              <w:suppressAutoHyphens w:val="0"/>
              <w:jc w:val="center"/>
              <w:rPr>
                <w:color w:val="000000"/>
                <w:lang w:eastAsia="ru-RU"/>
              </w:rPr>
            </w:pPr>
            <w:r>
              <w:t>454353.97</w:t>
            </w:r>
          </w:p>
        </w:tc>
        <w:tc>
          <w:tcPr>
            <w:tcW w:w="1356" w:type="dxa"/>
            <w:tcBorders>
              <w:top w:val="nil"/>
              <w:left w:val="nil"/>
              <w:bottom w:val="single" w:sz="4" w:space="0" w:color="auto"/>
              <w:right w:val="single" w:sz="4" w:space="0" w:color="auto"/>
            </w:tcBorders>
            <w:noWrap/>
          </w:tcPr>
          <w:p w14:paraId="06033D4C" w14:textId="77D0F463" w:rsidR="00620454" w:rsidRPr="008A3B87" w:rsidRDefault="00620454" w:rsidP="00620454">
            <w:pPr>
              <w:suppressAutoHyphens w:val="0"/>
              <w:jc w:val="center"/>
              <w:rPr>
                <w:color w:val="000000"/>
                <w:lang w:eastAsia="ru-RU"/>
              </w:rPr>
            </w:pPr>
            <w:r>
              <w:t>3288947.99</w:t>
            </w:r>
          </w:p>
        </w:tc>
      </w:tr>
      <w:tr w:rsidR="00620454" w:rsidRPr="008A3B87" w14:paraId="2F3DDBA2"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24390FE7" w14:textId="263C602B" w:rsidR="00620454" w:rsidRPr="008A3B87" w:rsidRDefault="00620454" w:rsidP="00620454">
            <w:pPr>
              <w:suppressAutoHyphens w:val="0"/>
              <w:jc w:val="center"/>
              <w:rPr>
                <w:color w:val="000000"/>
                <w:lang w:eastAsia="ru-RU"/>
              </w:rPr>
            </w:pPr>
            <w:r>
              <w:t>4</w:t>
            </w:r>
          </w:p>
        </w:tc>
        <w:tc>
          <w:tcPr>
            <w:tcW w:w="1303" w:type="dxa"/>
            <w:tcBorders>
              <w:top w:val="nil"/>
              <w:left w:val="nil"/>
              <w:bottom w:val="single" w:sz="4" w:space="0" w:color="auto"/>
              <w:right w:val="single" w:sz="4" w:space="0" w:color="auto"/>
            </w:tcBorders>
            <w:noWrap/>
          </w:tcPr>
          <w:p w14:paraId="3C23C990" w14:textId="7542222B" w:rsidR="00620454" w:rsidRPr="008A3B87" w:rsidRDefault="00620454" w:rsidP="00620454">
            <w:pPr>
              <w:suppressAutoHyphens w:val="0"/>
              <w:jc w:val="center"/>
              <w:rPr>
                <w:color w:val="000000"/>
                <w:lang w:eastAsia="ru-RU"/>
              </w:rPr>
            </w:pPr>
            <w:r>
              <w:t>454350.69</w:t>
            </w:r>
          </w:p>
        </w:tc>
        <w:tc>
          <w:tcPr>
            <w:tcW w:w="1356" w:type="dxa"/>
            <w:tcBorders>
              <w:top w:val="nil"/>
              <w:left w:val="nil"/>
              <w:bottom w:val="single" w:sz="4" w:space="0" w:color="auto"/>
              <w:right w:val="single" w:sz="4" w:space="0" w:color="auto"/>
            </w:tcBorders>
            <w:noWrap/>
          </w:tcPr>
          <w:p w14:paraId="43F87F71" w14:textId="0525AF94" w:rsidR="00620454" w:rsidRPr="008A3B87" w:rsidRDefault="00620454" w:rsidP="00620454">
            <w:pPr>
              <w:suppressAutoHyphens w:val="0"/>
              <w:jc w:val="center"/>
              <w:rPr>
                <w:color w:val="000000"/>
                <w:lang w:eastAsia="ru-RU"/>
              </w:rPr>
            </w:pPr>
            <w:r>
              <w:t>3288947.59</w:t>
            </w:r>
          </w:p>
        </w:tc>
      </w:tr>
      <w:tr w:rsidR="00620454" w:rsidRPr="008A3B87" w14:paraId="4BF410C4"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731F9790" w14:textId="11CD803C" w:rsidR="00620454" w:rsidRPr="008A3B87" w:rsidRDefault="00620454" w:rsidP="00620454">
            <w:pPr>
              <w:suppressAutoHyphens w:val="0"/>
              <w:jc w:val="center"/>
              <w:rPr>
                <w:color w:val="000000"/>
                <w:lang w:eastAsia="ru-RU"/>
              </w:rPr>
            </w:pPr>
            <w:r>
              <w:t>5</w:t>
            </w:r>
          </w:p>
        </w:tc>
        <w:tc>
          <w:tcPr>
            <w:tcW w:w="1303" w:type="dxa"/>
            <w:tcBorders>
              <w:top w:val="nil"/>
              <w:left w:val="nil"/>
              <w:bottom w:val="single" w:sz="4" w:space="0" w:color="auto"/>
              <w:right w:val="single" w:sz="4" w:space="0" w:color="auto"/>
            </w:tcBorders>
            <w:noWrap/>
          </w:tcPr>
          <w:p w14:paraId="1E06549E" w14:textId="13BD2B82" w:rsidR="00620454" w:rsidRPr="008A3B87" w:rsidRDefault="00620454" w:rsidP="00620454">
            <w:pPr>
              <w:suppressAutoHyphens w:val="0"/>
              <w:jc w:val="center"/>
              <w:rPr>
                <w:color w:val="000000"/>
                <w:lang w:eastAsia="ru-RU"/>
              </w:rPr>
            </w:pPr>
            <w:r>
              <w:t>454348.96</w:t>
            </w:r>
          </w:p>
        </w:tc>
        <w:tc>
          <w:tcPr>
            <w:tcW w:w="1356" w:type="dxa"/>
            <w:tcBorders>
              <w:top w:val="nil"/>
              <w:left w:val="nil"/>
              <w:bottom w:val="single" w:sz="4" w:space="0" w:color="auto"/>
              <w:right w:val="single" w:sz="4" w:space="0" w:color="auto"/>
            </w:tcBorders>
            <w:noWrap/>
          </w:tcPr>
          <w:p w14:paraId="73E8FB0D" w14:textId="5B3AC60F" w:rsidR="00620454" w:rsidRPr="008A3B87" w:rsidRDefault="00620454" w:rsidP="00620454">
            <w:pPr>
              <w:suppressAutoHyphens w:val="0"/>
              <w:jc w:val="center"/>
              <w:rPr>
                <w:color w:val="000000"/>
                <w:lang w:eastAsia="ru-RU"/>
              </w:rPr>
            </w:pPr>
            <w:r>
              <w:t>3288960.43</w:t>
            </w:r>
          </w:p>
        </w:tc>
      </w:tr>
      <w:tr w:rsidR="00620454" w:rsidRPr="008A3B87" w14:paraId="612814D5"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6D341088" w14:textId="78CD1140" w:rsidR="00620454" w:rsidRPr="008A3B87" w:rsidRDefault="00620454" w:rsidP="00620454">
            <w:pPr>
              <w:suppressAutoHyphens w:val="0"/>
              <w:jc w:val="center"/>
              <w:rPr>
                <w:color w:val="000000"/>
                <w:lang w:eastAsia="ru-RU"/>
              </w:rPr>
            </w:pPr>
            <w:r>
              <w:t>6</w:t>
            </w:r>
          </w:p>
        </w:tc>
        <w:tc>
          <w:tcPr>
            <w:tcW w:w="1303" w:type="dxa"/>
            <w:tcBorders>
              <w:top w:val="nil"/>
              <w:left w:val="nil"/>
              <w:bottom w:val="single" w:sz="4" w:space="0" w:color="auto"/>
              <w:right w:val="single" w:sz="4" w:space="0" w:color="auto"/>
            </w:tcBorders>
            <w:noWrap/>
          </w:tcPr>
          <w:p w14:paraId="016B2FBD" w14:textId="6E1BC25A" w:rsidR="00620454" w:rsidRPr="008A3B87" w:rsidRDefault="00620454" w:rsidP="00620454">
            <w:pPr>
              <w:suppressAutoHyphens w:val="0"/>
              <w:jc w:val="center"/>
              <w:rPr>
                <w:color w:val="000000"/>
                <w:lang w:eastAsia="ru-RU"/>
              </w:rPr>
            </w:pPr>
            <w:r>
              <w:t>454302.6</w:t>
            </w:r>
          </w:p>
        </w:tc>
        <w:tc>
          <w:tcPr>
            <w:tcW w:w="1356" w:type="dxa"/>
            <w:tcBorders>
              <w:top w:val="nil"/>
              <w:left w:val="nil"/>
              <w:bottom w:val="single" w:sz="4" w:space="0" w:color="auto"/>
              <w:right w:val="single" w:sz="4" w:space="0" w:color="auto"/>
            </w:tcBorders>
            <w:noWrap/>
          </w:tcPr>
          <w:p w14:paraId="081322BB" w14:textId="39FBEB82" w:rsidR="00620454" w:rsidRPr="008A3B87" w:rsidRDefault="00620454" w:rsidP="00620454">
            <w:pPr>
              <w:suppressAutoHyphens w:val="0"/>
              <w:jc w:val="center"/>
              <w:rPr>
                <w:color w:val="000000"/>
                <w:lang w:eastAsia="ru-RU"/>
              </w:rPr>
            </w:pPr>
            <w:r>
              <w:t>3288953.52</w:t>
            </w:r>
          </w:p>
        </w:tc>
      </w:tr>
      <w:tr w:rsidR="00620454" w:rsidRPr="008A3B87" w14:paraId="6DEA676C" w14:textId="77777777" w:rsidTr="00293C7A">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6E3B912E" w14:textId="1086BAF6" w:rsidR="00620454" w:rsidRPr="008A3B87" w:rsidRDefault="00620454" w:rsidP="00620454">
            <w:pPr>
              <w:suppressAutoHyphens w:val="0"/>
              <w:jc w:val="center"/>
              <w:rPr>
                <w:b/>
                <w:bCs/>
                <w:color w:val="000000"/>
                <w:lang w:eastAsia="ru-RU"/>
              </w:rPr>
            </w:pPr>
            <w:r>
              <w:t>7</w:t>
            </w:r>
          </w:p>
        </w:tc>
        <w:tc>
          <w:tcPr>
            <w:tcW w:w="1303" w:type="dxa"/>
            <w:tcBorders>
              <w:top w:val="single" w:sz="4" w:space="0" w:color="auto"/>
              <w:left w:val="single" w:sz="4" w:space="0" w:color="auto"/>
              <w:bottom w:val="single" w:sz="4" w:space="0" w:color="auto"/>
              <w:right w:val="single" w:sz="4" w:space="0" w:color="auto"/>
            </w:tcBorders>
          </w:tcPr>
          <w:p w14:paraId="7E3D7B48" w14:textId="1BBF35F4" w:rsidR="00620454" w:rsidRPr="008A3B87" w:rsidRDefault="00620454" w:rsidP="00620454">
            <w:pPr>
              <w:suppressAutoHyphens w:val="0"/>
              <w:jc w:val="center"/>
              <w:rPr>
                <w:b/>
                <w:bCs/>
                <w:color w:val="000000"/>
                <w:lang w:eastAsia="ru-RU"/>
              </w:rPr>
            </w:pPr>
            <w:r>
              <w:t>454309.43</w:t>
            </w:r>
          </w:p>
        </w:tc>
        <w:tc>
          <w:tcPr>
            <w:tcW w:w="1356" w:type="dxa"/>
            <w:tcBorders>
              <w:top w:val="single" w:sz="4" w:space="0" w:color="auto"/>
              <w:left w:val="single" w:sz="4" w:space="0" w:color="auto"/>
              <w:bottom w:val="single" w:sz="4" w:space="0" w:color="auto"/>
              <w:right w:val="single" w:sz="4" w:space="0" w:color="auto"/>
            </w:tcBorders>
          </w:tcPr>
          <w:p w14:paraId="59B41DDC" w14:textId="1185892A" w:rsidR="00620454" w:rsidRPr="008A3B87" w:rsidRDefault="00620454" w:rsidP="00620454">
            <w:pPr>
              <w:suppressAutoHyphens w:val="0"/>
              <w:jc w:val="center"/>
              <w:rPr>
                <w:b/>
                <w:bCs/>
                <w:color w:val="000000"/>
                <w:lang w:eastAsia="ru-RU"/>
              </w:rPr>
            </w:pPr>
            <w:r>
              <w:t>3288908.86</w:t>
            </w:r>
          </w:p>
        </w:tc>
      </w:tr>
      <w:tr w:rsidR="00620454" w:rsidRPr="008A3B87" w14:paraId="7781744B"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548E86A8" w14:textId="4AEBDA96" w:rsidR="00620454" w:rsidRPr="008A3B87" w:rsidRDefault="00620454" w:rsidP="00620454">
            <w:pPr>
              <w:suppressAutoHyphens w:val="0"/>
              <w:jc w:val="center"/>
              <w:rPr>
                <w:color w:val="000000"/>
                <w:lang w:eastAsia="ru-RU"/>
              </w:rPr>
            </w:pPr>
            <w:r>
              <w:t>8</w:t>
            </w:r>
          </w:p>
        </w:tc>
        <w:tc>
          <w:tcPr>
            <w:tcW w:w="1303" w:type="dxa"/>
            <w:tcBorders>
              <w:top w:val="nil"/>
              <w:left w:val="nil"/>
              <w:bottom w:val="single" w:sz="4" w:space="0" w:color="auto"/>
              <w:right w:val="single" w:sz="4" w:space="0" w:color="auto"/>
            </w:tcBorders>
            <w:noWrap/>
          </w:tcPr>
          <w:p w14:paraId="7AD0AE93" w14:textId="552D8D86" w:rsidR="00620454" w:rsidRPr="008A3B87" w:rsidRDefault="00620454" w:rsidP="00620454">
            <w:pPr>
              <w:suppressAutoHyphens w:val="0"/>
              <w:jc w:val="center"/>
              <w:rPr>
                <w:color w:val="000000"/>
                <w:lang w:eastAsia="ru-RU"/>
              </w:rPr>
            </w:pPr>
            <w:r>
              <w:t>454326.46</w:t>
            </w:r>
          </w:p>
        </w:tc>
        <w:tc>
          <w:tcPr>
            <w:tcW w:w="1356" w:type="dxa"/>
            <w:tcBorders>
              <w:top w:val="nil"/>
              <w:left w:val="nil"/>
              <w:bottom w:val="single" w:sz="4" w:space="0" w:color="auto"/>
              <w:right w:val="single" w:sz="4" w:space="0" w:color="auto"/>
            </w:tcBorders>
            <w:noWrap/>
          </w:tcPr>
          <w:p w14:paraId="32C62B8C" w14:textId="4F9B3023" w:rsidR="00620454" w:rsidRPr="008A3B87" w:rsidRDefault="00620454" w:rsidP="00620454">
            <w:pPr>
              <w:suppressAutoHyphens w:val="0"/>
              <w:jc w:val="center"/>
              <w:rPr>
                <w:color w:val="000000"/>
                <w:lang w:eastAsia="ru-RU"/>
              </w:rPr>
            </w:pPr>
            <w:r>
              <w:t>3288910.92</w:t>
            </w:r>
          </w:p>
        </w:tc>
      </w:tr>
      <w:tr w:rsidR="00620454" w:rsidRPr="008A3B87" w14:paraId="70045791"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3C576AAA" w14:textId="0F927C1E" w:rsidR="00620454" w:rsidRPr="008A3B87" w:rsidRDefault="00620454" w:rsidP="00620454">
            <w:pPr>
              <w:suppressAutoHyphens w:val="0"/>
              <w:jc w:val="center"/>
              <w:rPr>
                <w:color w:val="000000"/>
                <w:lang w:eastAsia="ru-RU"/>
              </w:rPr>
            </w:pPr>
            <w:r>
              <w:t>9</w:t>
            </w:r>
          </w:p>
        </w:tc>
        <w:tc>
          <w:tcPr>
            <w:tcW w:w="1303" w:type="dxa"/>
            <w:tcBorders>
              <w:top w:val="nil"/>
              <w:left w:val="nil"/>
              <w:bottom w:val="single" w:sz="4" w:space="0" w:color="auto"/>
              <w:right w:val="single" w:sz="4" w:space="0" w:color="auto"/>
            </w:tcBorders>
            <w:noWrap/>
          </w:tcPr>
          <w:p w14:paraId="00A3DAB2" w14:textId="01B056BB" w:rsidR="00620454" w:rsidRPr="008A3B87" w:rsidRDefault="00620454" w:rsidP="00620454">
            <w:pPr>
              <w:suppressAutoHyphens w:val="0"/>
              <w:jc w:val="center"/>
              <w:rPr>
                <w:color w:val="000000"/>
                <w:lang w:eastAsia="ru-RU"/>
              </w:rPr>
            </w:pPr>
            <w:r>
              <w:t>454329.27</w:t>
            </w:r>
          </w:p>
        </w:tc>
        <w:tc>
          <w:tcPr>
            <w:tcW w:w="1356" w:type="dxa"/>
            <w:tcBorders>
              <w:top w:val="nil"/>
              <w:left w:val="nil"/>
              <w:bottom w:val="single" w:sz="4" w:space="0" w:color="auto"/>
              <w:right w:val="single" w:sz="4" w:space="0" w:color="auto"/>
            </w:tcBorders>
            <w:noWrap/>
          </w:tcPr>
          <w:p w14:paraId="29099776" w14:textId="64FBF084" w:rsidR="00620454" w:rsidRPr="008A3B87" w:rsidRDefault="00620454" w:rsidP="00620454">
            <w:pPr>
              <w:suppressAutoHyphens w:val="0"/>
              <w:jc w:val="center"/>
              <w:rPr>
                <w:color w:val="000000"/>
                <w:lang w:eastAsia="ru-RU"/>
              </w:rPr>
            </w:pPr>
            <w:r>
              <w:t>3288911.27</w:t>
            </w:r>
          </w:p>
        </w:tc>
      </w:tr>
      <w:tr w:rsidR="00620454" w:rsidRPr="008A3B87" w14:paraId="60C76AA1"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71A048E0" w14:textId="3046D4B8"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2D18B0E3" w14:textId="285B5C61" w:rsidR="00620454" w:rsidRPr="008A3B87" w:rsidRDefault="00620454" w:rsidP="00620454">
            <w:pPr>
              <w:suppressAutoHyphens w:val="0"/>
              <w:jc w:val="center"/>
              <w:rPr>
                <w:color w:val="000000"/>
                <w:lang w:eastAsia="ru-RU"/>
              </w:rPr>
            </w:pPr>
            <w:r>
              <w:t>454359.27</w:t>
            </w:r>
          </w:p>
        </w:tc>
        <w:tc>
          <w:tcPr>
            <w:tcW w:w="1356" w:type="dxa"/>
            <w:tcBorders>
              <w:top w:val="nil"/>
              <w:left w:val="nil"/>
              <w:bottom w:val="single" w:sz="4" w:space="0" w:color="auto"/>
              <w:right w:val="single" w:sz="4" w:space="0" w:color="auto"/>
            </w:tcBorders>
            <w:noWrap/>
          </w:tcPr>
          <w:p w14:paraId="2746C384" w14:textId="53F3BE4B" w:rsidR="00620454" w:rsidRPr="008A3B87" w:rsidRDefault="00620454" w:rsidP="00620454">
            <w:pPr>
              <w:suppressAutoHyphens w:val="0"/>
              <w:jc w:val="center"/>
              <w:rPr>
                <w:color w:val="000000"/>
                <w:lang w:eastAsia="ru-RU"/>
              </w:rPr>
            </w:pPr>
            <w:r>
              <w:t>3288916.48</w:t>
            </w:r>
          </w:p>
        </w:tc>
      </w:tr>
      <w:tr w:rsidR="00620454" w:rsidRPr="008A3B87" w14:paraId="06E898B1" w14:textId="77777777" w:rsidTr="001F09C3">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346AF93E" w14:textId="2F2DD62D" w:rsidR="00620454" w:rsidRPr="00620454" w:rsidRDefault="00620454" w:rsidP="00620454">
            <w:pPr>
              <w:suppressAutoHyphens w:val="0"/>
              <w:jc w:val="center"/>
              <w:rPr>
                <w:b/>
                <w:bCs/>
                <w:color w:val="000000"/>
                <w:lang w:eastAsia="ru-RU"/>
              </w:rPr>
            </w:pPr>
            <w:r w:rsidRPr="00620454">
              <w:rPr>
                <w:b/>
                <w:bCs/>
                <w:color w:val="000000"/>
                <w:lang w:eastAsia="ru-RU"/>
              </w:rPr>
              <w:t>04*</w:t>
            </w:r>
          </w:p>
        </w:tc>
      </w:tr>
      <w:tr w:rsidR="00620454" w:rsidRPr="008A3B87" w14:paraId="30665C4E"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2436779F" w14:textId="15A2B9E7"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5897E6E0" w14:textId="1EC28546" w:rsidR="00620454" w:rsidRPr="008A3B87" w:rsidRDefault="00620454" w:rsidP="00620454">
            <w:pPr>
              <w:suppressAutoHyphens w:val="0"/>
              <w:jc w:val="center"/>
              <w:rPr>
                <w:color w:val="000000"/>
                <w:lang w:eastAsia="ru-RU"/>
              </w:rPr>
            </w:pPr>
            <w:r>
              <w:t>454309.43</w:t>
            </w:r>
          </w:p>
        </w:tc>
        <w:tc>
          <w:tcPr>
            <w:tcW w:w="1356" w:type="dxa"/>
            <w:tcBorders>
              <w:top w:val="nil"/>
              <w:left w:val="nil"/>
              <w:bottom w:val="single" w:sz="4" w:space="0" w:color="auto"/>
              <w:right w:val="single" w:sz="4" w:space="0" w:color="auto"/>
            </w:tcBorders>
            <w:noWrap/>
          </w:tcPr>
          <w:p w14:paraId="56811097" w14:textId="277F844E" w:rsidR="00620454" w:rsidRPr="008A3B87" w:rsidRDefault="00620454" w:rsidP="00620454">
            <w:pPr>
              <w:suppressAutoHyphens w:val="0"/>
              <w:jc w:val="center"/>
              <w:rPr>
                <w:color w:val="000000"/>
                <w:lang w:eastAsia="ru-RU"/>
              </w:rPr>
            </w:pPr>
            <w:r>
              <w:t>3288908.86</w:t>
            </w:r>
          </w:p>
        </w:tc>
      </w:tr>
      <w:tr w:rsidR="00620454" w:rsidRPr="008A3B87" w14:paraId="40CA9BBB"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61EFE1F1" w14:textId="62036ED0" w:rsidR="00620454" w:rsidRPr="008A3B87" w:rsidRDefault="00620454" w:rsidP="00620454">
            <w:pPr>
              <w:suppressAutoHyphens w:val="0"/>
              <w:jc w:val="center"/>
              <w:rPr>
                <w:color w:val="000000"/>
                <w:lang w:eastAsia="ru-RU"/>
              </w:rPr>
            </w:pPr>
            <w:r>
              <w:t>2</w:t>
            </w:r>
          </w:p>
        </w:tc>
        <w:tc>
          <w:tcPr>
            <w:tcW w:w="1303" w:type="dxa"/>
            <w:tcBorders>
              <w:top w:val="nil"/>
              <w:left w:val="nil"/>
              <w:bottom w:val="single" w:sz="4" w:space="0" w:color="auto"/>
              <w:right w:val="single" w:sz="4" w:space="0" w:color="auto"/>
            </w:tcBorders>
            <w:noWrap/>
          </w:tcPr>
          <w:p w14:paraId="4ABBD0F0" w14:textId="38BF1088" w:rsidR="00620454" w:rsidRPr="008A3B87" w:rsidRDefault="00620454" w:rsidP="00620454">
            <w:pPr>
              <w:suppressAutoHyphens w:val="0"/>
              <w:jc w:val="center"/>
              <w:rPr>
                <w:color w:val="000000"/>
                <w:lang w:eastAsia="ru-RU"/>
              </w:rPr>
            </w:pPr>
            <w:r>
              <w:t>454302.6</w:t>
            </w:r>
          </w:p>
        </w:tc>
        <w:tc>
          <w:tcPr>
            <w:tcW w:w="1356" w:type="dxa"/>
            <w:tcBorders>
              <w:top w:val="nil"/>
              <w:left w:val="nil"/>
              <w:bottom w:val="single" w:sz="4" w:space="0" w:color="auto"/>
              <w:right w:val="single" w:sz="4" w:space="0" w:color="auto"/>
            </w:tcBorders>
            <w:noWrap/>
          </w:tcPr>
          <w:p w14:paraId="224B60BB" w14:textId="14EA0B9F" w:rsidR="00620454" w:rsidRPr="008A3B87" w:rsidRDefault="00620454" w:rsidP="00620454">
            <w:pPr>
              <w:suppressAutoHyphens w:val="0"/>
              <w:jc w:val="center"/>
              <w:rPr>
                <w:color w:val="000000"/>
                <w:lang w:eastAsia="ru-RU"/>
              </w:rPr>
            </w:pPr>
            <w:r>
              <w:t>3288953.52</w:t>
            </w:r>
          </w:p>
        </w:tc>
      </w:tr>
      <w:tr w:rsidR="00620454" w:rsidRPr="008A3B87" w14:paraId="108EE0DD"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37C53ECF" w14:textId="71CCA0E9" w:rsidR="00620454" w:rsidRPr="008A3B87" w:rsidRDefault="00620454" w:rsidP="00620454">
            <w:pPr>
              <w:suppressAutoHyphens w:val="0"/>
              <w:jc w:val="center"/>
              <w:rPr>
                <w:color w:val="000000"/>
                <w:lang w:eastAsia="ru-RU"/>
              </w:rPr>
            </w:pPr>
            <w:r>
              <w:lastRenderedPageBreak/>
              <w:t>3</w:t>
            </w:r>
          </w:p>
        </w:tc>
        <w:tc>
          <w:tcPr>
            <w:tcW w:w="1303" w:type="dxa"/>
            <w:tcBorders>
              <w:top w:val="nil"/>
              <w:left w:val="nil"/>
              <w:bottom w:val="single" w:sz="4" w:space="0" w:color="auto"/>
              <w:right w:val="single" w:sz="4" w:space="0" w:color="auto"/>
            </w:tcBorders>
            <w:noWrap/>
          </w:tcPr>
          <w:p w14:paraId="250757EE" w14:textId="5245F5CB" w:rsidR="00620454" w:rsidRPr="008A3B87" w:rsidRDefault="00620454" w:rsidP="00620454">
            <w:pPr>
              <w:suppressAutoHyphens w:val="0"/>
              <w:jc w:val="center"/>
              <w:rPr>
                <w:color w:val="000000"/>
                <w:lang w:eastAsia="ru-RU"/>
              </w:rPr>
            </w:pPr>
            <w:r>
              <w:t>454301.8</w:t>
            </w:r>
          </w:p>
        </w:tc>
        <w:tc>
          <w:tcPr>
            <w:tcW w:w="1356" w:type="dxa"/>
            <w:tcBorders>
              <w:top w:val="nil"/>
              <w:left w:val="nil"/>
              <w:bottom w:val="single" w:sz="4" w:space="0" w:color="auto"/>
              <w:right w:val="single" w:sz="4" w:space="0" w:color="auto"/>
            </w:tcBorders>
            <w:noWrap/>
          </w:tcPr>
          <w:p w14:paraId="25C4F8F0" w14:textId="60F33CFE" w:rsidR="00620454" w:rsidRPr="008A3B87" w:rsidRDefault="00620454" w:rsidP="00620454">
            <w:pPr>
              <w:suppressAutoHyphens w:val="0"/>
              <w:jc w:val="center"/>
              <w:rPr>
                <w:color w:val="000000"/>
                <w:lang w:eastAsia="ru-RU"/>
              </w:rPr>
            </w:pPr>
            <w:r>
              <w:t>3288953.4</w:t>
            </w:r>
          </w:p>
        </w:tc>
      </w:tr>
      <w:tr w:rsidR="00620454" w:rsidRPr="008A3B87" w14:paraId="63519849" w14:textId="77777777" w:rsidTr="00016771">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331F588D" w14:textId="6E77CAB7" w:rsidR="00620454" w:rsidRPr="008A3B87" w:rsidRDefault="00620454" w:rsidP="00620454">
            <w:pPr>
              <w:suppressAutoHyphens w:val="0"/>
              <w:jc w:val="center"/>
              <w:rPr>
                <w:b/>
                <w:bCs/>
                <w:color w:val="000000"/>
                <w:lang w:eastAsia="ru-RU"/>
              </w:rPr>
            </w:pPr>
            <w:r>
              <w:t>4</w:t>
            </w:r>
          </w:p>
        </w:tc>
        <w:tc>
          <w:tcPr>
            <w:tcW w:w="1303" w:type="dxa"/>
            <w:tcBorders>
              <w:top w:val="single" w:sz="4" w:space="0" w:color="auto"/>
              <w:left w:val="single" w:sz="4" w:space="0" w:color="auto"/>
              <w:bottom w:val="single" w:sz="4" w:space="0" w:color="auto"/>
              <w:right w:val="single" w:sz="4" w:space="0" w:color="auto"/>
            </w:tcBorders>
          </w:tcPr>
          <w:p w14:paraId="5494DE4E" w14:textId="04A8C4A5" w:rsidR="00620454" w:rsidRPr="008A3B87" w:rsidRDefault="00620454" w:rsidP="00620454">
            <w:pPr>
              <w:suppressAutoHyphens w:val="0"/>
              <w:jc w:val="center"/>
              <w:rPr>
                <w:b/>
                <w:bCs/>
                <w:color w:val="000000"/>
                <w:lang w:eastAsia="ru-RU"/>
              </w:rPr>
            </w:pPr>
            <w:r>
              <w:t>454303.41</w:t>
            </w:r>
          </w:p>
        </w:tc>
        <w:tc>
          <w:tcPr>
            <w:tcW w:w="1356" w:type="dxa"/>
            <w:tcBorders>
              <w:top w:val="single" w:sz="4" w:space="0" w:color="auto"/>
              <w:left w:val="single" w:sz="4" w:space="0" w:color="auto"/>
              <w:bottom w:val="single" w:sz="4" w:space="0" w:color="auto"/>
              <w:right w:val="single" w:sz="4" w:space="0" w:color="auto"/>
            </w:tcBorders>
          </w:tcPr>
          <w:p w14:paraId="5455314F" w14:textId="598CB2A6" w:rsidR="00620454" w:rsidRPr="008A3B87" w:rsidRDefault="00620454" w:rsidP="00620454">
            <w:pPr>
              <w:suppressAutoHyphens w:val="0"/>
              <w:jc w:val="center"/>
              <w:rPr>
                <w:b/>
                <w:bCs/>
                <w:color w:val="000000"/>
                <w:lang w:eastAsia="ru-RU"/>
              </w:rPr>
            </w:pPr>
            <w:r>
              <w:t>3288938.62</w:t>
            </w:r>
          </w:p>
        </w:tc>
      </w:tr>
      <w:tr w:rsidR="00620454" w:rsidRPr="008A3B87" w14:paraId="23EAA918"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4C4C1AA3" w14:textId="05AE79CD" w:rsidR="00620454" w:rsidRPr="008A3B87" w:rsidRDefault="00620454" w:rsidP="00620454">
            <w:pPr>
              <w:suppressAutoHyphens w:val="0"/>
              <w:jc w:val="center"/>
              <w:rPr>
                <w:color w:val="000000"/>
                <w:lang w:eastAsia="ru-RU"/>
              </w:rPr>
            </w:pPr>
            <w:r>
              <w:t>5</w:t>
            </w:r>
          </w:p>
        </w:tc>
        <w:tc>
          <w:tcPr>
            <w:tcW w:w="1303" w:type="dxa"/>
            <w:tcBorders>
              <w:top w:val="nil"/>
              <w:left w:val="nil"/>
              <w:bottom w:val="single" w:sz="4" w:space="0" w:color="auto"/>
              <w:right w:val="single" w:sz="4" w:space="0" w:color="auto"/>
            </w:tcBorders>
            <w:noWrap/>
          </w:tcPr>
          <w:p w14:paraId="1EA6AB32" w14:textId="11836BBE" w:rsidR="00620454" w:rsidRPr="008A3B87" w:rsidRDefault="00620454" w:rsidP="00620454">
            <w:pPr>
              <w:suppressAutoHyphens w:val="0"/>
              <w:jc w:val="center"/>
              <w:rPr>
                <w:color w:val="000000"/>
                <w:lang w:eastAsia="ru-RU"/>
              </w:rPr>
            </w:pPr>
            <w:r>
              <w:t>454305.81</w:t>
            </w:r>
          </w:p>
        </w:tc>
        <w:tc>
          <w:tcPr>
            <w:tcW w:w="1356" w:type="dxa"/>
            <w:tcBorders>
              <w:top w:val="nil"/>
              <w:left w:val="nil"/>
              <w:bottom w:val="single" w:sz="4" w:space="0" w:color="auto"/>
              <w:right w:val="single" w:sz="4" w:space="0" w:color="auto"/>
            </w:tcBorders>
            <w:noWrap/>
          </w:tcPr>
          <w:p w14:paraId="7B0257AE" w14:textId="79C90953" w:rsidR="00620454" w:rsidRPr="008A3B87" w:rsidRDefault="00620454" w:rsidP="00620454">
            <w:pPr>
              <w:suppressAutoHyphens w:val="0"/>
              <w:jc w:val="center"/>
              <w:rPr>
                <w:color w:val="000000"/>
                <w:lang w:eastAsia="ru-RU"/>
              </w:rPr>
            </w:pPr>
            <w:r>
              <w:t>3288924.32</w:t>
            </w:r>
          </w:p>
        </w:tc>
      </w:tr>
      <w:tr w:rsidR="00620454" w:rsidRPr="008A3B87" w14:paraId="7AC35DC7"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7C65D35C" w14:textId="3077A2EC" w:rsidR="00620454" w:rsidRPr="008A3B87" w:rsidRDefault="00620454" w:rsidP="00620454">
            <w:pPr>
              <w:suppressAutoHyphens w:val="0"/>
              <w:jc w:val="center"/>
              <w:rPr>
                <w:color w:val="000000"/>
                <w:lang w:eastAsia="ru-RU"/>
              </w:rPr>
            </w:pPr>
            <w:r>
              <w:t>6</w:t>
            </w:r>
          </w:p>
        </w:tc>
        <w:tc>
          <w:tcPr>
            <w:tcW w:w="1303" w:type="dxa"/>
            <w:tcBorders>
              <w:top w:val="nil"/>
              <w:left w:val="nil"/>
              <w:bottom w:val="single" w:sz="4" w:space="0" w:color="auto"/>
              <w:right w:val="single" w:sz="4" w:space="0" w:color="auto"/>
            </w:tcBorders>
            <w:noWrap/>
          </w:tcPr>
          <w:p w14:paraId="696A61DC" w14:textId="78B2159E" w:rsidR="00620454" w:rsidRPr="008A3B87" w:rsidRDefault="00620454" w:rsidP="00620454">
            <w:pPr>
              <w:suppressAutoHyphens w:val="0"/>
              <w:jc w:val="center"/>
              <w:rPr>
                <w:color w:val="000000"/>
                <w:lang w:eastAsia="ru-RU"/>
              </w:rPr>
            </w:pPr>
            <w:r>
              <w:t>454308.44</w:t>
            </w:r>
          </w:p>
        </w:tc>
        <w:tc>
          <w:tcPr>
            <w:tcW w:w="1356" w:type="dxa"/>
            <w:tcBorders>
              <w:top w:val="nil"/>
              <w:left w:val="nil"/>
              <w:bottom w:val="single" w:sz="4" w:space="0" w:color="auto"/>
              <w:right w:val="single" w:sz="4" w:space="0" w:color="auto"/>
            </w:tcBorders>
            <w:noWrap/>
          </w:tcPr>
          <w:p w14:paraId="3139356D" w14:textId="62F43F17" w:rsidR="00620454" w:rsidRPr="008A3B87" w:rsidRDefault="00620454" w:rsidP="00620454">
            <w:pPr>
              <w:suppressAutoHyphens w:val="0"/>
              <w:jc w:val="center"/>
              <w:rPr>
                <w:color w:val="000000"/>
                <w:lang w:eastAsia="ru-RU"/>
              </w:rPr>
            </w:pPr>
            <w:r>
              <w:t>3288908.74</w:t>
            </w:r>
          </w:p>
        </w:tc>
      </w:tr>
      <w:tr w:rsidR="00620454" w:rsidRPr="008A3B87" w14:paraId="3DF51926"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33F18A90" w14:textId="4F253663"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545D861C" w14:textId="61A4566B" w:rsidR="00620454" w:rsidRPr="008A3B87" w:rsidRDefault="00620454" w:rsidP="00620454">
            <w:pPr>
              <w:suppressAutoHyphens w:val="0"/>
              <w:jc w:val="center"/>
              <w:rPr>
                <w:color w:val="000000"/>
                <w:lang w:eastAsia="ru-RU"/>
              </w:rPr>
            </w:pPr>
            <w:r>
              <w:t>454309.43</w:t>
            </w:r>
          </w:p>
        </w:tc>
        <w:tc>
          <w:tcPr>
            <w:tcW w:w="1356" w:type="dxa"/>
            <w:tcBorders>
              <w:top w:val="nil"/>
              <w:left w:val="nil"/>
              <w:bottom w:val="single" w:sz="4" w:space="0" w:color="auto"/>
              <w:right w:val="single" w:sz="4" w:space="0" w:color="auto"/>
            </w:tcBorders>
            <w:noWrap/>
          </w:tcPr>
          <w:p w14:paraId="22EECB2C" w14:textId="78943AA2" w:rsidR="00620454" w:rsidRPr="008A3B87" w:rsidRDefault="00620454" w:rsidP="00620454">
            <w:pPr>
              <w:suppressAutoHyphens w:val="0"/>
              <w:jc w:val="center"/>
              <w:rPr>
                <w:color w:val="000000"/>
                <w:lang w:eastAsia="ru-RU"/>
              </w:rPr>
            </w:pPr>
            <w:r>
              <w:t>3288908.86</w:t>
            </w:r>
          </w:p>
        </w:tc>
      </w:tr>
      <w:tr w:rsidR="00620454" w:rsidRPr="008A3B87" w14:paraId="797F174D" w14:textId="77777777" w:rsidTr="005D15A1">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29D207B9" w14:textId="6DE7C39C" w:rsidR="00620454" w:rsidRPr="0075237B" w:rsidRDefault="00620454" w:rsidP="00620454">
            <w:pPr>
              <w:suppressAutoHyphens w:val="0"/>
              <w:jc w:val="center"/>
              <w:rPr>
                <w:b/>
                <w:bCs/>
                <w:color w:val="000000"/>
                <w:lang w:eastAsia="ru-RU"/>
              </w:rPr>
            </w:pPr>
            <w:r w:rsidRPr="0075237B">
              <w:rPr>
                <w:b/>
                <w:bCs/>
                <w:color w:val="000000"/>
                <w:lang w:eastAsia="ru-RU"/>
              </w:rPr>
              <w:t>05</w:t>
            </w:r>
          </w:p>
        </w:tc>
      </w:tr>
      <w:tr w:rsidR="00620454" w:rsidRPr="008A3B87" w14:paraId="0926F370"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1BADCFAC" w14:textId="7B29889F"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7604C622" w14:textId="036B3839" w:rsidR="00620454" w:rsidRPr="008A3B87" w:rsidRDefault="00620454" w:rsidP="00620454">
            <w:pPr>
              <w:suppressAutoHyphens w:val="0"/>
              <w:jc w:val="center"/>
              <w:rPr>
                <w:color w:val="000000"/>
                <w:lang w:eastAsia="ru-RU"/>
              </w:rPr>
            </w:pPr>
            <w:r>
              <w:t>454344.2</w:t>
            </w:r>
          </w:p>
        </w:tc>
        <w:tc>
          <w:tcPr>
            <w:tcW w:w="1356" w:type="dxa"/>
            <w:tcBorders>
              <w:top w:val="nil"/>
              <w:left w:val="nil"/>
              <w:bottom w:val="single" w:sz="4" w:space="0" w:color="auto"/>
              <w:right w:val="single" w:sz="4" w:space="0" w:color="auto"/>
            </w:tcBorders>
            <w:noWrap/>
          </w:tcPr>
          <w:p w14:paraId="3031FF96" w14:textId="43588AF2" w:rsidR="00620454" w:rsidRPr="008A3B87" w:rsidRDefault="00620454" w:rsidP="00620454">
            <w:pPr>
              <w:suppressAutoHyphens w:val="0"/>
              <w:jc w:val="center"/>
              <w:rPr>
                <w:color w:val="000000"/>
                <w:lang w:eastAsia="ru-RU"/>
              </w:rPr>
            </w:pPr>
            <w:r>
              <w:t>3289006.15</w:t>
            </w:r>
          </w:p>
        </w:tc>
      </w:tr>
      <w:tr w:rsidR="00620454" w:rsidRPr="008A3B87" w14:paraId="7B1BAEE7"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3655D047" w14:textId="36D72E25" w:rsidR="00620454" w:rsidRPr="008A3B87" w:rsidRDefault="00620454" w:rsidP="00620454">
            <w:pPr>
              <w:suppressAutoHyphens w:val="0"/>
              <w:jc w:val="center"/>
              <w:rPr>
                <w:color w:val="000000"/>
                <w:lang w:eastAsia="ru-RU"/>
              </w:rPr>
            </w:pPr>
            <w:r>
              <w:t>2</w:t>
            </w:r>
          </w:p>
        </w:tc>
        <w:tc>
          <w:tcPr>
            <w:tcW w:w="1303" w:type="dxa"/>
            <w:tcBorders>
              <w:top w:val="nil"/>
              <w:left w:val="nil"/>
              <w:bottom w:val="single" w:sz="4" w:space="0" w:color="auto"/>
              <w:right w:val="single" w:sz="4" w:space="0" w:color="auto"/>
            </w:tcBorders>
            <w:noWrap/>
          </w:tcPr>
          <w:p w14:paraId="1523FD4D" w14:textId="78121F2C" w:rsidR="00620454" w:rsidRPr="008A3B87" w:rsidRDefault="00620454" w:rsidP="00620454">
            <w:pPr>
              <w:suppressAutoHyphens w:val="0"/>
              <w:jc w:val="center"/>
              <w:rPr>
                <w:color w:val="000000"/>
                <w:lang w:eastAsia="ru-RU"/>
              </w:rPr>
            </w:pPr>
            <w:r>
              <w:t>454342.55</w:t>
            </w:r>
          </w:p>
        </w:tc>
        <w:tc>
          <w:tcPr>
            <w:tcW w:w="1356" w:type="dxa"/>
            <w:tcBorders>
              <w:top w:val="nil"/>
              <w:left w:val="nil"/>
              <w:bottom w:val="single" w:sz="4" w:space="0" w:color="auto"/>
              <w:right w:val="single" w:sz="4" w:space="0" w:color="auto"/>
            </w:tcBorders>
            <w:noWrap/>
          </w:tcPr>
          <w:p w14:paraId="20B92DB8" w14:textId="6A42E41A" w:rsidR="00620454" w:rsidRPr="008A3B87" w:rsidRDefault="00620454" w:rsidP="00620454">
            <w:pPr>
              <w:suppressAutoHyphens w:val="0"/>
              <w:jc w:val="center"/>
              <w:rPr>
                <w:color w:val="000000"/>
                <w:lang w:eastAsia="ru-RU"/>
              </w:rPr>
            </w:pPr>
            <w:r>
              <w:t>3289021.64</w:t>
            </w:r>
          </w:p>
        </w:tc>
      </w:tr>
      <w:tr w:rsidR="00620454" w:rsidRPr="008A3B87" w14:paraId="417A0F1F"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7011C38F" w14:textId="2335A2DF" w:rsidR="00620454" w:rsidRPr="008A3B87" w:rsidRDefault="00620454" w:rsidP="00620454">
            <w:pPr>
              <w:suppressAutoHyphens w:val="0"/>
              <w:jc w:val="center"/>
              <w:rPr>
                <w:color w:val="000000"/>
                <w:lang w:eastAsia="ru-RU"/>
              </w:rPr>
            </w:pPr>
            <w:r>
              <w:t>3</w:t>
            </w:r>
          </w:p>
        </w:tc>
        <w:tc>
          <w:tcPr>
            <w:tcW w:w="1303" w:type="dxa"/>
            <w:tcBorders>
              <w:top w:val="nil"/>
              <w:left w:val="nil"/>
              <w:bottom w:val="single" w:sz="4" w:space="0" w:color="auto"/>
              <w:right w:val="single" w:sz="4" w:space="0" w:color="auto"/>
            </w:tcBorders>
            <w:noWrap/>
          </w:tcPr>
          <w:p w14:paraId="748837A9" w14:textId="5BB60E4A" w:rsidR="00620454" w:rsidRPr="008A3B87" w:rsidRDefault="00620454" w:rsidP="00620454">
            <w:pPr>
              <w:suppressAutoHyphens w:val="0"/>
              <w:jc w:val="center"/>
              <w:rPr>
                <w:color w:val="000000"/>
                <w:lang w:eastAsia="ru-RU"/>
              </w:rPr>
            </w:pPr>
            <w:r>
              <w:t>454339.29</w:t>
            </w:r>
          </w:p>
        </w:tc>
        <w:tc>
          <w:tcPr>
            <w:tcW w:w="1356" w:type="dxa"/>
            <w:tcBorders>
              <w:top w:val="nil"/>
              <w:left w:val="nil"/>
              <w:bottom w:val="single" w:sz="4" w:space="0" w:color="auto"/>
              <w:right w:val="single" w:sz="4" w:space="0" w:color="auto"/>
            </w:tcBorders>
            <w:noWrap/>
          </w:tcPr>
          <w:p w14:paraId="28CC5232" w14:textId="724F1F72" w:rsidR="00620454" w:rsidRPr="008A3B87" w:rsidRDefault="00620454" w:rsidP="00620454">
            <w:pPr>
              <w:suppressAutoHyphens w:val="0"/>
              <w:jc w:val="center"/>
              <w:rPr>
                <w:color w:val="000000"/>
                <w:lang w:eastAsia="ru-RU"/>
              </w:rPr>
            </w:pPr>
            <w:r>
              <w:t>3289021.26</w:t>
            </w:r>
          </w:p>
        </w:tc>
      </w:tr>
      <w:tr w:rsidR="00620454" w:rsidRPr="008A3B87" w14:paraId="0B048E89"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02A2F2A1" w14:textId="60764E33" w:rsidR="00620454" w:rsidRPr="008A3B87" w:rsidRDefault="00620454" w:rsidP="00620454">
            <w:pPr>
              <w:suppressAutoHyphens w:val="0"/>
              <w:jc w:val="center"/>
              <w:rPr>
                <w:color w:val="000000"/>
                <w:lang w:eastAsia="ru-RU"/>
              </w:rPr>
            </w:pPr>
            <w:r>
              <w:t>4</w:t>
            </w:r>
          </w:p>
        </w:tc>
        <w:tc>
          <w:tcPr>
            <w:tcW w:w="1303" w:type="dxa"/>
            <w:tcBorders>
              <w:top w:val="nil"/>
              <w:left w:val="nil"/>
              <w:bottom w:val="single" w:sz="4" w:space="0" w:color="auto"/>
              <w:right w:val="single" w:sz="4" w:space="0" w:color="auto"/>
            </w:tcBorders>
            <w:noWrap/>
          </w:tcPr>
          <w:p w14:paraId="4042C036" w14:textId="35A2E90C" w:rsidR="00620454" w:rsidRPr="008A3B87" w:rsidRDefault="00620454" w:rsidP="00620454">
            <w:pPr>
              <w:suppressAutoHyphens w:val="0"/>
              <w:jc w:val="center"/>
              <w:rPr>
                <w:color w:val="000000"/>
                <w:lang w:eastAsia="ru-RU"/>
              </w:rPr>
            </w:pPr>
            <w:r>
              <w:t>454335.08</w:t>
            </w:r>
          </w:p>
        </w:tc>
        <w:tc>
          <w:tcPr>
            <w:tcW w:w="1356" w:type="dxa"/>
            <w:tcBorders>
              <w:top w:val="nil"/>
              <w:left w:val="nil"/>
              <w:bottom w:val="single" w:sz="4" w:space="0" w:color="auto"/>
              <w:right w:val="single" w:sz="4" w:space="0" w:color="auto"/>
            </w:tcBorders>
            <w:noWrap/>
          </w:tcPr>
          <w:p w14:paraId="5BD4BA86" w14:textId="45D34820" w:rsidR="00620454" w:rsidRPr="008A3B87" w:rsidRDefault="00620454" w:rsidP="00620454">
            <w:pPr>
              <w:suppressAutoHyphens w:val="0"/>
              <w:jc w:val="center"/>
              <w:rPr>
                <w:color w:val="000000"/>
                <w:lang w:eastAsia="ru-RU"/>
              </w:rPr>
            </w:pPr>
            <w:r>
              <w:t>3289021.13</w:t>
            </w:r>
          </w:p>
        </w:tc>
      </w:tr>
      <w:tr w:rsidR="00620454" w:rsidRPr="008A3B87" w14:paraId="11541049"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48DCC7CE" w14:textId="5582DA80" w:rsidR="00620454" w:rsidRPr="008A3B87" w:rsidRDefault="00620454" w:rsidP="00620454">
            <w:pPr>
              <w:suppressAutoHyphens w:val="0"/>
              <w:jc w:val="center"/>
              <w:rPr>
                <w:color w:val="000000"/>
                <w:lang w:eastAsia="ru-RU"/>
              </w:rPr>
            </w:pPr>
            <w:r>
              <w:t>5</w:t>
            </w:r>
          </w:p>
        </w:tc>
        <w:tc>
          <w:tcPr>
            <w:tcW w:w="1303" w:type="dxa"/>
            <w:tcBorders>
              <w:top w:val="nil"/>
              <w:left w:val="nil"/>
              <w:bottom w:val="single" w:sz="4" w:space="0" w:color="auto"/>
              <w:right w:val="single" w:sz="4" w:space="0" w:color="auto"/>
            </w:tcBorders>
            <w:noWrap/>
          </w:tcPr>
          <w:p w14:paraId="58E9FFDA" w14:textId="18054967" w:rsidR="00620454" w:rsidRPr="008A3B87" w:rsidRDefault="00620454" w:rsidP="00620454">
            <w:pPr>
              <w:suppressAutoHyphens w:val="0"/>
              <w:jc w:val="center"/>
              <w:rPr>
                <w:color w:val="000000"/>
                <w:lang w:eastAsia="ru-RU"/>
              </w:rPr>
            </w:pPr>
            <w:r>
              <w:t>454321.91</w:t>
            </w:r>
          </w:p>
        </w:tc>
        <w:tc>
          <w:tcPr>
            <w:tcW w:w="1356" w:type="dxa"/>
            <w:tcBorders>
              <w:top w:val="nil"/>
              <w:left w:val="nil"/>
              <w:bottom w:val="single" w:sz="4" w:space="0" w:color="auto"/>
              <w:right w:val="single" w:sz="4" w:space="0" w:color="auto"/>
            </w:tcBorders>
            <w:noWrap/>
          </w:tcPr>
          <w:p w14:paraId="24093C1E" w14:textId="1DDDB349" w:rsidR="00620454" w:rsidRPr="008A3B87" w:rsidRDefault="00620454" w:rsidP="00620454">
            <w:pPr>
              <w:suppressAutoHyphens w:val="0"/>
              <w:jc w:val="center"/>
              <w:rPr>
                <w:color w:val="000000"/>
                <w:lang w:eastAsia="ru-RU"/>
              </w:rPr>
            </w:pPr>
            <w:r>
              <w:t>3289019.32</w:t>
            </w:r>
          </w:p>
        </w:tc>
      </w:tr>
      <w:tr w:rsidR="00620454" w:rsidRPr="008A3B87" w14:paraId="3D68AC43"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61017BA3" w14:textId="5D33BA34" w:rsidR="00620454" w:rsidRPr="008A3B87" w:rsidRDefault="00620454" w:rsidP="00620454">
            <w:pPr>
              <w:suppressAutoHyphens w:val="0"/>
              <w:jc w:val="center"/>
              <w:rPr>
                <w:color w:val="000000"/>
                <w:lang w:eastAsia="ru-RU"/>
              </w:rPr>
            </w:pPr>
            <w:r>
              <w:t>6</w:t>
            </w:r>
          </w:p>
        </w:tc>
        <w:tc>
          <w:tcPr>
            <w:tcW w:w="1303" w:type="dxa"/>
            <w:tcBorders>
              <w:top w:val="nil"/>
              <w:left w:val="nil"/>
              <w:bottom w:val="single" w:sz="4" w:space="0" w:color="auto"/>
              <w:right w:val="single" w:sz="4" w:space="0" w:color="auto"/>
            </w:tcBorders>
            <w:noWrap/>
          </w:tcPr>
          <w:p w14:paraId="10F1021F" w14:textId="247B500F" w:rsidR="00620454" w:rsidRPr="008A3B87" w:rsidRDefault="00620454" w:rsidP="00620454">
            <w:pPr>
              <w:suppressAutoHyphens w:val="0"/>
              <w:jc w:val="center"/>
              <w:rPr>
                <w:color w:val="000000"/>
                <w:lang w:eastAsia="ru-RU"/>
              </w:rPr>
            </w:pPr>
            <w:r>
              <w:t>454323.21</w:t>
            </w:r>
          </w:p>
        </w:tc>
        <w:tc>
          <w:tcPr>
            <w:tcW w:w="1356" w:type="dxa"/>
            <w:tcBorders>
              <w:top w:val="nil"/>
              <w:left w:val="nil"/>
              <w:bottom w:val="single" w:sz="4" w:space="0" w:color="auto"/>
              <w:right w:val="single" w:sz="4" w:space="0" w:color="auto"/>
            </w:tcBorders>
            <w:noWrap/>
          </w:tcPr>
          <w:p w14:paraId="08EB13F1" w14:textId="29BB09E5" w:rsidR="00620454" w:rsidRPr="008A3B87" w:rsidRDefault="00620454" w:rsidP="00620454">
            <w:pPr>
              <w:suppressAutoHyphens w:val="0"/>
              <w:jc w:val="center"/>
              <w:rPr>
                <w:color w:val="000000"/>
                <w:lang w:eastAsia="ru-RU"/>
              </w:rPr>
            </w:pPr>
            <w:r>
              <w:t>3289003.15</w:t>
            </w:r>
          </w:p>
        </w:tc>
      </w:tr>
      <w:tr w:rsidR="00620454" w:rsidRPr="008A3B87" w14:paraId="0099487C"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73A56A84" w14:textId="077763BF"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2BF4448A" w14:textId="0A3A49CB" w:rsidR="00620454" w:rsidRPr="008A3B87" w:rsidRDefault="00620454" w:rsidP="00620454">
            <w:pPr>
              <w:suppressAutoHyphens w:val="0"/>
              <w:jc w:val="center"/>
              <w:rPr>
                <w:color w:val="000000"/>
                <w:lang w:eastAsia="ru-RU"/>
              </w:rPr>
            </w:pPr>
            <w:r>
              <w:t>454344.2</w:t>
            </w:r>
          </w:p>
        </w:tc>
        <w:tc>
          <w:tcPr>
            <w:tcW w:w="1356" w:type="dxa"/>
            <w:tcBorders>
              <w:top w:val="nil"/>
              <w:left w:val="nil"/>
              <w:bottom w:val="single" w:sz="4" w:space="0" w:color="auto"/>
              <w:right w:val="single" w:sz="4" w:space="0" w:color="auto"/>
            </w:tcBorders>
            <w:noWrap/>
          </w:tcPr>
          <w:p w14:paraId="54F61BE7" w14:textId="792D9515" w:rsidR="00620454" w:rsidRPr="008A3B87" w:rsidRDefault="00620454" w:rsidP="00620454">
            <w:pPr>
              <w:suppressAutoHyphens w:val="0"/>
              <w:jc w:val="center"/>
              <w:rPr>
                <w:color w:val="000000"/>
                <w:lang w:eastAsia="ru-RU"/>
              </w:rPr>
            </w:pPr>
            <w:r>
              <w:t>3289006.15</w:t>
            </w:r>
          </w:p>
        </w:tc>
      </w:tr>
      <w:tr w:rsidR="00620454" w:rsidRPr="008A3B87" w14:paraId="4C5BB6D4" w14:textId="77777777" w:rsidTr="007D6BD1">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4E346D8E" w14:textId="359185FA" w:rsidR="00620454" w:rsidRPr="0075237B" w:rsidRDefault="00620454" w:rsidP="00620454">
            <w:pPr>
              <w:suppressAutoHyphens w:val="0"/>
              <w:jc w:val="center"/>
              <w:rPr>
                <w:b/>
                <w:bCs/>
                <w:color w:val="000000"/>
                <w:lang w:eastAsia="ru-RU"/>
              </w:rPr>
            </w:pPr>
            <w:r w:rsidRPr="0075237B">
              <w:rPr>
                <w:b/>
                <w:bCs/>
                <w:color w:val="000000"/>
                <w:lang w:eastAsia="ru-RU"/>
              </w:rPr>
              <w:t>06</w:t>
            </w:r>
          </w:p>
        </w:tc>
      </w:tr>
      <w:tr w:rsidR="00620454" w:rsidRPr="008A3B87" w14:paraId="5D33DAD8"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7581BF79" w14:textId="631B1667"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0D9B8AB5" w14:textId="21375DAA" w:rsidR="00620454" w:rsidRPr="008A3B87" w:rsidRDefault="00620454" w:rsidP="00620454">
            <w:pPr>
              <w:suppressAutoHyphens w:val="0"/>
              <w:jc w:val="center"/>
              <w:rPr>
                <w:color w:val="000000"/>
                <w:lang w:eastAsia="ru-RU"/>
              </w:rPr>
            </w:pPr>
            <w:r>
              <w:t>454365.74</w:t>
            </w:r>
          </w:p>
        </w:tc>
        <w:tc>
          <w:tcPr>
            <w:tcW w:w="1356" w:type="dxa"/>
            <w:tcBorders>
              <w:top w:val="nil"/>
              <w:left w:val="nil"/>
              <w:bottom w:val="single" w:sz="4" w:space="0" w:color="auto"/>
              <w:right w:val="single" w:sz="4" w:space="0" w:color="auto"/>
            </w:tcBorders>
            <w:noWrap/>
          </w:tcPr>
          <w:p w14:paraId="2324FE13" w14:textId="6410F9FA" w:rsidR="00620454" w:rsidRPr="008A3B87" w:rsidRDefault="00620454" w:rsidP="00620454">
            <w:pPr>
              <w:suppressAutoHyphens w:val="0"/>
              <w:jc w:val="center"/>
              <w:rPr>
                <w:color w:val="000000"/>
                <w:lang w:eastAsia="ru-RU"/>
              </w:rPr>
            </w:pPr>
            <w:r>
              <w:t>3289008.94</w:t>
            </w:r>
          </w:p>
        </w:tc>
      </w:tr>
      <w:tr w:rsidR="00620454" w:rsidRPr="008A3B87" w14:paraId="12E72797"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95F764C" w14:textId="7A52E700" w:rsidR="00620454" w:rsidRPr="008A3B87" w:rsidRDefault="00620454" w:rsidP="00620454">
            <w:pPr>
              <w:suppressAutoHyphens w:val="0"/>
              <w:jc w:val="center"/>
              <w:rPr>
                <w:color w:val="000000"/>
                <w:lang w:eastAsia="ru-RU"/>
              </w:rPr>
            </w:pPr>
            <w:r>
              <w:t>2</w:t>
            </w:r>
          </w:p>
        </w:tc>
        <w:tc>
          <w:tcPr>
            <w:tcW w:w="1303" w:type="dxa"/>
            <w:tcBorders>
              <w:top w:val="nil"/>
              <w:left w:val="nil"/>
              <w:bottom w:val="single" w:sz="4" w:space="0" w:color="auto"/>
              <w:right w:val="single" w:sz="4" w:space="0" w:color="auto"/>
            </w:tcBorders>
            <w:noWrap/>
          </w:tcPr>
          <w:p w14:paraId="4E4A15AE" w14:textId="5974DC84" w:rsidR="00620454" w:rsidRPr="008A3B87" w:rsidRDefault="00620454" w:rsidP="00620454">
            <w:pPr>
              <w:suppressAutoHyphens w:val="0"/>
              <w:jc w:val="center"/>
              <w:rPr>
                <w:color w:val="000000"/>
                <w:lang w:eastAsia="ru-RU"/>
              </w:rPr>
            </w:pPr>
            <w:r>
              <w:t>454364.82</w:t>
            </w:r>
          </w:p>
        </w:tc>
        <w:tc>
          <w:tcPr>
            <w:tcW w:w="1356" w:type="dxa"/>
            <w:tcBorders>
              <w:top w:val="nil"/>
              <w:left w:val="nil"/>
              <w:bottom w:val="single" w:sz="4" w:space="0" w:color="auto"/>
              <w:right w:val="single" w:sz="4" w:space="0" w:color="auto"/>
            </w:tcBorders>
            <w:noWrap/>
          </w:tcPr>
          <w:p w14:paraId="0B2E8669" w14:textId="733C94FC" w:rsidR="00620454" w:rsidRPr="008A3B87" w:rsidRDefault="00620454" w:rsidP="00620454">
            <w:pPr>
              <w:suppressAutoHyphens w:val="0"/>
              <w:jc w:val="center"/>
              <w:rPr>
                <w:color w:val="000000"/>
                <w:lang w:eastAsia="ru-RU"/>
              </w:rPr>
            </w:pPr>
            <w:r>
              <w:t>3289020.3</w:t>
            </w:r>
          </w:p>
        </w:tc>
      </w:tr>
      <w:tr w:rsidR="00620454" w:rsidRPr="008A3B87" w14:paraId="68DE5A95"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48E67D3C" w14:textId="762C6A00" w:rsidR="00620454" w:rsidRPr="008A3B87" w:rsidRDefault="00620454" w:rsidP="00620454">
            <w:pPr>
              <w:suppressAutoHyphens w:val="0"/>
              <w:jc w:val="center"/>
              <w:rPr>
                <w:color w:val="000000"/>
                <w:lang w:eastAsia="ru-RU"/>
              </w:rPr>
            </w:pPr>
            <w:r>
              <w:t>3</w:t>
            </w:r>
          </w:p>
        </w:tc>
        <w:tc>
          <w:tcPr>
            <w:tcW w:w="1303" w:type="dxa"/>
            <w:tcBorders>
              <w:top w:val="nil"/>
              <w:left w:val="nil"/>
              <w:bottom w:val="single" w:sz="4" w:space="0" w:color="auto"/>
              <w:right w:val="single" w:sz="4" w:space="0" w:color="auto"/>
            </w:tcBorders>
            <w:noWrap/>
          </w:tcPr>
          <w:p w14:paraId="4D5F352C" w14:textId="20EB75EB" w:rsidR="00620454" w:rsidRPr="008A3B87" w:rsidRDefault="00620454" w:rsidP="00620454">
            <w:pPr>
              <w:suppressAutoHyphens w:val="0"/>
              <w:jc w:val="center"/>
              <w:rPr>
                <w:color w:val="000000"/>
                <w:lang w:eastAsia="ru-RU"/>
              </w:rPr>
            </w:pPr>
            <w:r>
              <w:t>454369.52</w:t>
            </w:r>
          </w:p>
        </w:tc>
        <w:tc>
          <w:tcPr>
            <w:tcW w:w="1356" w:type="dxa"/>
            <w:tcBorders>
              <w:top w:val="nil"/>
              <w:left w:val="nil"/>
              <w:bottom w:val="single" w:sz="4" w:space="0" w:color="auto"/>
              <w:right w:val="single" w:sz="4" w:space="0" w:color="auto"/>
            </w:tcBorders>
            <w:noWrap/>
          </w:tcPr>
          <w:p w14:paraId="5887B2AC" w14:textId="04176BDA" w:rsidR="00620454" w:rsidRPr="008A3B87" w:rsidRDefault="00620454" w:rsidP="00620454">
            <w:pPr>
              <w:suppressAutoHyphens w:val="0"/>
              <w:jc w:val="center"/>
              <w:rPr>
                <w:color w:val="000000"/>
                <w:lang w:eastAsia="ru-RU"/>
              </w:rPr>
            </w:pPr>
            <w:r>
              <w:t>3289020.76</w:t>
            </w:r>
          </w:p>
        </w:tc>
      </w:tr>
      <w:tr w:rsidR="00620454" w:rsidRPr="008A3B87" w14:paraId="07ECF089"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3545E7C3" w14:textId="11913582" w:rsidR="00620454" w:rsidRPr="008A3B87" w:rsidRDefault="00620454" w:rsidP="00620454">
            <w:pPr>
              <w:suppressAutoHyphens w:val="0"/>
              <w:jc w:val="center"/>
              <w:rPr>
                <w:color w:val="000000"/>
                <w:lang w:eastAsia="ru-RU"/>
              </w:rPr>
            </w:pPr>
            <w:r>
              <w:t>4</w:t>
            </w:r>
          </w:p>
        </w:tc>
        <w:tc>
          <w:tcPr>
            <w:tcW w:w="1303" w:type="dxa"/>
            <w:tcBorders>
              <w:top w:val="nil"/>
              <w:left w:val="nil"/>
              <w:bottom w:val="single" w:sz="4" w:space="0" w:color="auto"/>
              <w:right w:val="single" w:sz="4" w:space="0" w:color="auto"/>
            </w:tcBorders>
            <w:noWrap/>
          </w:tcPr>
          <w:p w14:paraId="55D8F151" w14:textId="0ABE6F42" w:rsidR="00620454" w:rsidRPr="008A3B87" w:rsidRDefault="00620454" w:rsidP="00620454">
            <w:pPr>
              <w:suppressAutoHyphens w:val="0"/>
              <w:jc w:val="center"/>
              <w:rPr>
                <w:color w:val="000000"/>
                <w:lang w:eastAsia="ru-RU"/>
              </w:rPr>
            </w:pPr>
            <w:r>
              <w:t>454369.22</w:t>
            </w:r>
          </w:p>
        </w:tc>
        <w:tc>
          <w:tcPr>
            <w:tcW w:w="1356" w:type="dxa"/>
            <w:tcBorders>
              <w:top w:val="nil"/>
              <w:left w:val="nil"/>
              <w:bottom w:val="single" w:sz="4" w:space="0" w:color="auto"/>
              <w:right w:val="single" w:sz="4" w:space="0" w:color="auto"/>
            </w:tcBorders>
            <w:noWrap/>
          </w:tcPr>
          <w:p w14:paraId="7EAE8338" w14:textId="46BEDED7" w:rsidR="00620454" w:rsidRPr="008A3B87" w:rsidRDefault="00620454" w:rsidP="00620454">
            <w:pPr>
              <w:suppressAutoHyphens w:val="0"/>
              <w:jc w:val="center"/>
              <w:rPr>
                <w:color w:val="000000"/>
                <w:lang w:eastAsia="ru-RU"/>
              </w:rPr>
            </w:pPr>
            <w:r>
              <w:t>3289023.75</w:t>
            </w:r>
          </w:p>
        </w:tc>
      </w:tr>
      <w:tr w:rsidR="00620454" w:rsidRPr="008A3B87" w14:paraId="1BA19BDF" w14:textId="77777777" w:rsidTr="0061354F">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66391C89" w14:textId="2377A9DC" w:rsidR="00620454" w:rsidRPr="008A3B87" w:rsidRDefault="00620454" w:rsidP="00620454">
            <w:pPr>
              <w:suppressAutoHyphens w:val="0"/>
              <w:jc w:val="center"/>
              <w:rPr>
                <w:b/>
                <w:bCs/>
                <w:color w:val="000000"/>
                <w:lang w:eastAsia="ru-RU"/>
              </w:rPr>
            </w:pPr>
            <w:r>
              <w:t>5</w:t>
            </w:r>
          </w:p>
        </w:tc>
        <w:tc>
          <w:tcPr>
            <w:tcW w:w="1303" w:type="dxa"/>
            <w:tcBorders>
              <w:top w:val="single" w:sz="4" w:space="0" w:color="auto"/>
              <w:left w:val="single" w:sz="4" w:space="0" w:color="auto"/>
              <w:bottom w:val="single" w:sz="4" w:space="0" w:color="auto"/>
              <w:right w:val="single" w:sz="4" w:space="0" w:color="auto"/>
            </w:tcBorders>
          </w:tcPr>
          <w:p w14:paraId="3808A703" w14:textId="40BC28E6" w:rsidR="00620454" w:rsidRPr="008A3B87" w:rsidRDefault="00620454" w:rsidP="00620454">
            <w:pPr>
              <w:suppressAutoHyphens w:val="0"/>
              <w:jc w:val="center"/>
              <w:rPr>
                <w:b/>
                <w:bCs/>
                <w:color w:val="000000"/>
                <w:lang w:eastAsia="ru-RU"/>
              </w:rPr>
            </w:pPr>
            <w:r>
              <w:t>454374.24</w:t>
            </w:r>
          </w:p>
        </w:tc>
        <w:tc>
          <w:tcPr>
            <w:tcW w:w="1356" w:type="dxa"/>
            <w:tcBorders>
              <w:top w:val="single" w:sz="4" w:space="0" w:color="auto"/>
              <w:left w:val="single" w:sz="4" w:space="0" w:color="auto"/>
              <w:bottom w:val="single" w:sz="4" w:space="0" w:color="auto"/>
              <w:right w:val="single" w:sz="4" w:space="0" w:color="auto"/>
            </w:tcBorders>
          </w:tcPr>
          <w:p w14:paraId="27D46E8B" w14:textId="0D79E071" w:rsidR="00620454" w:rsidRPr="008A3B87" w:rsidRDefault="00620454" w:rsidP="00620454">
            <w:pPr>
              <w:suppressAutoHyphens w:val="0"/>
              <w:jc w:val="center"/>
              <w:rPr>
                <w:b/>
                <w:bCs/>
                <w:color w:val="000000"/>
                <w:lang w:eastAsia="ru-RU"/>
              </w:rPr>
            </w:pPr>
            <w:r>
              <w:t>3289027.82</w:t>
            </w:r>
          </w:p>
        </w:tc>
      </w:tr>
      <w:tr w:rsidR="00620454" w:rsidRPr="008A3B87" w14:paraId="112B024A"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1E57788" w14:textId="17A3FD36" w:rsidR="00620454" w:rsidRPr="008A3B87" w:rsidRDefault="00620454" w:rsidP="00620454">
            <w:pPr>
              <w:suppressAutoHyphens w:val="0"/>
              <w:jc w:val="center"/>
              <w:rPr>
                <w:color w:val="000000"/>
                <w:lang w:eastAsia="ru-RU"/>
              </w:rPr>
            </w:pPr>
            <w:r>
              <w:t>6</w:t>
            </w:r>
          </w:p>
        </w:tc>
        <w:tc>
          <w:tcPr>
            <w:tcW w:w="1303" w:type="dxa"/>
            <w:tcBorders>
              <w:top w:val="nil"/>
              <w:left w:val="nil"/>
              <w:bottom w:val="single" w:sz="4" w:space="0" w:color="auto"/>
              <w:right w:val="single" w:sz="4" w:space="0" w:color="auto"/>
            </w:tcBorders>
            <w:noWrap/>
          </w:tcPr>
          <w:p w14:paraId="7B2754C0" w14:textId="0935AFE7" w:rsidR="00620454" w:rsidRPr="008A3B87" w:rsidRDefault="00620454" w:rsidP="00620454">
            <w:pPr>
              <w:suppressAutoHyphens w:val="0"/>
              <w:jc w:val="center"/>
              <w:rPr>
                <w:color w:val="000000"/>
                <w:lang w:eastAsia="ru-RU"/>
              </w:rPr>
            </w:pPr>
            <w:r>
              <w:t>454372.94</w:t>
            </w:r>
          </w:p>
        </w:tc>
        <w:tc>
          <w:tcPr>
            <w:tcW w:w="1356" w:type="dxa"/>
            <w:tcBorders>
              <w:top w:val="nil"/>
              <w:left w:val="nil"/>
              <w:bottom w:val="single" w:sz="4" w:space="0" w:color="auto"/>
              <w:right w:val="single" w:sz="4" w:space="0" w:color="auto"/>
            </w:tcBorders>
            <w:noWrap/>
          </w:tcPr>
          <w:p w14:paraId="2EEB3A5E" w14:textId="6BA9D5A1" w:rsidR="00620454" w:rsidRPr="008A3B87" w:rsidRDefault="00620454" w:rsidP="00620454">
            <w:pPr>
              <w:suppressAutoHyphens w:val="0"/>
              <w:jc w:val="center"/>
              <w:rPr>
                <w:color w:val="000000"/>
                <w:lang w:eastAsia="ru-RU"/>
              </w:rPr>
            </w:pPr>
            <w:r>
              <w:t>3289036.42</w:t>
            </w:r>
          </w:p>
        </w:tc>
      </w:tr>
      <w:tr w:rsidR="00620454" w:rsidRPr="008A3B87" w14:paraId="02E116BB"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3A039811" w14:textId="6D7581D7" w:rsidR="00620454" w:rsidRPr="008A3B87" w:rsidRDefault="00620454" w:rsidP="00620454">
            <w:pPr>
              <w:suppressAutoHyphens w:val="0"/>
              <w:jc w:val="center"/>
              <w:rPr>
                <w:color w:val="000000"/>
                <w:lang w:eastAsia="ru-RU"/>
              </w:rPr>
            </w:pPr>
            <w:r>
              <w:t>7</w:t>
            </w:r>
          </w:p>
        </w:tc>
        <w:tc>
          <w:tcPr>
            <w:tcW w:w="1303" w:type="dxa"/>
            <w:tcBorders>
              <w:top w:val="nil"/>
              <w:left w:val="nil"/>
              <w:bottom w:val="single" w:sz="4" w:space="0" w:color="auto"/>
              <w:right w:val="single" w:sz="4" w:space="0" w:color="auto"/>
            </w:tcBorders>
            <w:noWrap/>
          </w:tcPr>
          <w:p w14:paraId="36ED8D15" w14:textId="5002F4CA" w:rsidR="00620454" w:rsidRPr="008A3B87" w:rsidRDefault="00620454" w:rsidP="00620454">
            <w:pPr>
              <w:suppressAutoHyphens w:val="0"/>
              <w:jc w:val="center"/>
              <w:rPr>
                <w:color w:val="000000"/>
                <w:lang w:eastAsia="ru-RU"/>
              </w:rPr>
            </w:pPr>
            <w:r>
              <w:t>454371.07</w:t>
            </w:r>
          </w:p>
        </w:tc>
        <w:tc>
          <w:tcPr>
            <w:tcW w:w="1356" w:type="dxa"/>
            <w:tcBorders>
              <w:top w:val="nil"/>
              <w:left w:val="nil"/>
              <w:bottom w:val="single" w:sz="4" w:space="0" w:color="auto"/>
              <w:right w:val="single" w:sz="4" w:space="0" w:color="auto"/>
            </w:tcBorders>
            <w:noWrap/>
          </w:tcPr>
          <w:p w14:paraId="524A2E5A" w14:textId="1C75C193" w:rsidR="00620454" w:rsidRPr="008A3B87" w:rsidRDefault="00620454" w:rsidP="00620454">
            <w:pPr>
              <w:suppressAutoHyphens w:val="0"/>
              <w:jc w:val="center"/>
              <w:rPr>
                <w:color w:val="000000"/>
                <w:lang w:eastAsia="ru-RU"/>
              </w:rPr>
            </w:pPr>
            <w:r>
              <w:t>3289046.19</w:t>
            </w:r>
          </w:p>
        </w:tc>
      </w:tr>
      <w:tr w:rsidR="00620454" w:rsidRPr="008A3B87" w14:paraId="3C9F8C07"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1031A3DB" w14:textId="6C8FF639" w:rsidR="00620454" w:rsidRPr="008A3B87" w:rsidRDefault="00620454" w:rsidP="00620454">
            <w:pPr>
              <w:suppressAutoHyphens w:val="0"/>
              <w:jc w:val="center"/>
              <w:rPr>
                <w:color w:val="000000"/>
                <w:lang w:eastAsia="ru-RU"/>
              </w:rPr>
            </w:pPr>
            <w:r>
              <w:t>8</w:t>
            </w:r>
          </w:p>
        </w:tc>
        <w:tc>
          <w:tcPr>
            <w:tcW w:w="1303" w:type="dxa"/>
            <w:tcBorders>
              <w:top w:val="nil"/>
              <w:left w:val="nil"/>
              <w:bottom w:val="single" w:sz="4" w:space="0" w:color="auto"/>
              <w:right w:val="single" w:sz="4" w:space="0" w:color="auto"/>
            </w:tcBorders>
            <w:noWrap/>
          </w:tcPr>
          <w:p w14:paraId="5B67CA92" w14:textId="69E5D008" w:rsidR="00620454" w:rsidRPr="008A3B87" w:rsidRDefault="00620454" w:rsidP="00620454">
            <w:pPr>
              <w:suppressAutoHyphens w:val="0"/>
              <w:jc w:val="center"/>
              <w:rPr>
                <w:color w:val="000000"/>
                <w:lang w:eastAsia="ru-RU"/>
              </w:rPr>
            </w:pPr>
            <w:r>
              <w:t>454361.76</w:t>
            </w:r>
          </w:p>
        </w:tc>
        <w:tc>
          <w:tcPr>
            <w:tcW w:w="1356" w:type="dxa"/>
            <w:tcBorders>
              <w:top w:val="nil"/>
              <w:left w:val="nil"/>
              <w:bottom w:val="single" w:sz="4" w:space="0" w:color="auto"/>
              <w:right w:val="single" w:sz="4" w:space="0" w:color="auto"/>
            </w:tcBorders>
            <w:noWrap/>
          </w:tcPr>
          <w:p w14:paraId="37D334DB" w14:textId="306AAF54" w:rsidR="00620454" w:rsidRPr="008A3B87" w:rsidRDefault="00620454" w:rsidP="00620454">
            <w:pPr>
              <w:suppressAutoHyphens w:val="0"/>
              <w:jc w:val="center"/>
              <w:rPr>
                <w:color w:val="000000"/>
                <w:lang w:eastAsia="ru-RU"/>
              </w:rPr>
            </w:pPr>
            <w:r>
              <w:t>3289044.16</w:t>
            </w:r>
          </w:p>
        </w:tc>
      </w:tr>
      <w:tr w:rsidR="00620454" w:rsidRPr="008A3B87" w14:paraId="56C48F5E"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4FCBB38C" w14:textId="07D4FCFD" w:rsidR="00620454" w:rsidRPr="008A3B87" w:rsidRDefault="00620454" w:rsidP="00620454">
            <w:pPr>
              <w:suppressAutoHyphens w:val="0"/>
              <w:jc w:val="center"/>
              <w:rPr>
                <w:color w:val="000000"/>
                <w:lang w:eastAsia="ru-RU"/>
              </w:rPr>
            </w:pPr>
            <w:r>
              <w:t>9</w:t>
            </w:r>
          </w:p>
        </w:tc>
        <w:tc>
          <w:tcPr>
            <w:tcW w:w="1303" w:type="dxa"/>
            <w:tcBorders>
              <w:top w:val="nil"/>
              <w:left w:val="nil"/>
              <w:bottom w:val="single" w:sz="4" w:space="0" w:color="auto"/>
              <w:right w:val="single" w:sz="4" w:space="0" w:color="auto"/>
            </w:tcBorders>
            <w:noWrap/>
          </w:tcPr>
          <w:p w14:paraId="54B3D4E1" w14:textId="10FA36BA" w:rsidR="00620454" w:rsidRPr="008A3B87" w:rsidRDefault="00620454" w:rsidP="00620454">
            <w:pPr>
              <w:suppressAutoHyphens w:val="0"/>
              <w:jc w:val="center"/>
              <w:rPr>
                <w:color w:val="000000"/>
                <w:lang w:eastAsia="ru-RU"/>
              </w:rPr>
            </w:pPr>
            <w:r>
              <w:t>454361.13</w:t>
            </w:r>
          </w:p>
        </w:tc>
        <w:tc>
          <w:tcPr>
            <w:tcW w:w="1356" w:type="dxa"/>
            <w:tcBorders>
              <w:top w:val="nil"/>
              <w:left w:val="nil"/>
              <w:bottom w:val="single" w:sz="4" w:space="0" w:color="auto"/>
              <w:right w:val="single" w:sz="4" w:space="0" w:color="auto"/>
            </w:tcBorders>
            <w:noWrap/>
          </w:tcPr>
          <w:p w14:paraId="11FA9F79" w14:textId="6A12359D" w:rsidR="00620454" w:rsidRPr="008A3B87" w:rsidRDefault="00620454" w:rsidP="00620454">
            <w:pPr>
              <w:suppressAutoHyphens w:val="0"/>
              <w:jc w:val="center"/>
              <w:rPr>
                <w:color w:val="000000"/>
                <w:lang w:eastAsia="ru-RU"/>
              </w:rPr>
            </w:pPr>
            <w:r>
              <w:t>3289045.53</w:t>
            </w:r>
          </w:p>
        </w:tc>
      </w:tr>
      <w:tr w:rsidR="00620454" w:rsidRPr="008A3B87" w14:paraId="1B839EAC"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4DBCDBA5" w14:textId="579FC324" w:rsidR="00620454" w:rsidRPr="008A3B87" w:rsidRDefault="00620454" w:rsidP="00620454">
            <w:pPr>
              <w:suppressAutoHyphens w:val="0"/>
              <w:jc w:val="center"/>
              <w:rPr>
                <w:color w:val="000000"/>
                <w:lang w:eastAsia="ru-RU"/>
              </w:rPr>
            </w:pPr>
            <w:r>
              <w:t>10</w:t>
            </w:r>
          </w:p>
        </w:tc>
        <w:tc>
          <w:tcPr>
            <w:tcW w:w="1303" w:type="dxa"/>
            <w:tcBorders>
              <w:top w:val="nil"/>
              <w:left w:val="nil"/>
              <w:bottom w:val="single" w:sz="4" w:space="0" w:color="auto"/>
              <w:right w:val="single" w:sz="4" w:space="0" w:color="auto"/>
            </w:tcBorders>
            <w:noWrap/>
          </w:tcPr>
          <w:p w14:paraId="61432241" w14:textId="270E26A1" w:rsidR="00620454" w:rsidRPr="008A3B87" w:rsidRDefault="00620454" w:rsidP="00620454">
            <w:pPr>
              <w:suppressAutoHyphens w:val="0"/>
              <w:jc w:val="center"/>
              <w:rPr>
                <w:color w:val="000000"/>
                <w:lang w:eastAsia="ru-RU"/>
              </w:rPr>
            </w:pPr>
            <w:r>
              <w:t>454340.26</w:t>
            </w:r>
          </w:p>
        </w:tc>
        <w:tc>
          <w:tcPr>
            <w:tcW w:w="1356" w:type="dxa"/>
            <w:tcBorders>
              <w:top w:val="nil"/>
              <w:left w:val="nil"/>
              <w:bottom w:val="single" w:sz="4" w:space="0" w:color="auto"/>
              <w:right w:val="single" w:sz="4" w:space="0" w:color="auto"/>
            </w:tcBorders>
            <w:noWrap/>
          </w:tcPr>
          <w:p w14:paraId="6786053B" w14:textId="64ECAD34" w:rsidR="00620454" w:rsidRPr="008A3B87" w:rsidRDefault="00620454" w:rsidP="00620454">
            <w:pPr>
              <w:suppressAutoHyphens w:val="0"/>
              <w:jc w:val="center"/>
              <w:rPr>
                <w:color w:val="000000"/>
                <w:lang w:eastAsia="ru-RU"/>
              </w:rPr>
            </w:pPr>
            <w:r>
              <w:t>3289043.14</w:t>
            </w:r>
          </w:p>
        </w:tc>
      </w:tr>
      <w:tr w:rsidR="00620454" w:rsidRPr="008A3B87" w14:paraId="4BFAACB2"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36AF817" w14:textId="66BD7F00" w:rsidR="00620454" w:rsidRPr="008A3B87" w:rsidRDefault="00620454" w:rsidP="00620454">
            <w:pPr>
              <w:suppressAutoHyphens w:val="0"/>
              <w:jc w:val="center"/>
              <w:rPr>
                <w:color w:val="000000"/>
                <w:lang w:eastAsia="ru-RU"/>
              </w:rPr>
            </w:pPr>
            <w:r>
              <w:t>11</w:t>
            </w:r>
          </w:p>
        </w:tc>
        <w:tc>
          <w:tcPr>
            <w:tcW w:w="1303" w:type="dxa"/>
            <w:tcBorders>
              <w:top w:val="nil"/>
              <w:left w:val="nil"/>
              <w:bottom w:val="single" w:sz="4" w:space="0" w:color="auto"/>
              <w:right w:val="single" w:sz="4" w:space="0" w:color="auto"/>
            </w:tcBorders>
            <w:noWrap/>
          </w:tcPr>
          <w:p w14:paraId="59BC4865" w14:textId="0EBE1E69" w:rsidR="00620454" w:rsidRPr="008A3B87" w:rsidRDefault="00620454" w:rsidP="00620454">
            <w:pPr>
              <w:suppressAutoHyphens w:val="0"/>
              <w:jc w:val="center"/>
              <w:rPr>
                <w:color w:val="000000"/>
                <w:lang w:eastAsia="ru-RU"/>
              </w:rPr>
            </w:pPr>
            <w:r>
              <w:t>454341.48</w:t>
            </w:r>
          </w:p>
        </w:tc>
        <w:tc>
          <w:tcPr>
            <w:tcW w:w="1356" w:type="dxa"/>
            <w:tcBorders>
              <w:top w:val="nil"/>
              <w:left w:val="nil"/>
              <w:bottom w:val="single" w:sz="4" w:space="0" w:color="auto"/>
              <w:right w:val="single" w:sz="4" w:space="0" w:color="auto"/>
            </w:tcBorders>
            <w:noWrap/>
          </w:tcPr>
          <w:p w14:paraId="273233D1" w14:textId="2EA15BD7" w:rsidR="00620454" w:rsidRPr="008A3B87" w:rsidRDefault="00620454" w:rsidP="00620454">
            <w:pPr>
              <w:suppressAutoHyphens w:val="0"/>
              <w:jc w:val="center"/>
              <w:rPr>
                <w:color w:val="000000"/>
                <w:lang w:eastAsia="ru-RU"/>
              </w:rPr>
            </w:pPr>
            <w:r>
              <w:t>3289031.68</w:t>
            </w:r>
          </w:p>
        </w:tc>
      </w:tr>
      <w:tr w:rsidR="00620454" w:rsidRPr="008A3B87" w14:paraId="0788F7D4"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6AC00559" w14:textId="7F4D1BB2" w:rsidR="00620454" w:rsidRPr="008A3B87" w:rsidRDefault="00620454" w:rsidP="00620454">
            <w:pPr>
              <w:suppressAutoHyphens w:val="0"/>
              <w:jc w:val="center"/>
              <w:rPr>
                <w:color w:val="000000"/>
                <w:lang w:eastAsia="ru-RU"/>
              </w:rPr>
            </w:pPr>
            <w:r>
              <w:t>12</w:t>
            </w:r>
          </w:p>
        </w:tc>
        <w:tc>
          <w:tcPr>
            <w:tcW w:w="1303" w:type="dxa"/>
            <w:tcBorders>
              <w:top w:val="nil"/>
              <w:left w:val="nil"/>
              <w:bottom w:val="single" w:sz="4" w:space="0" w:color="auto"/>
              <w:right w:val="single" w:sz="4" w:space="0" w:color="auto"/>
            </w:tcBorders>
            <w:noWrap/>
          </w:tcPr>
          <w:p w14:paraId="639A1B9E" w14:textId="4C2C7EA3" w:rsidR="00620454" w:rsidRPr="008A3B87" w:rsidRDefault="00620454" w:rsidP="00620454">
            <w:pPr>
              <w:suppressAutoHyphens w:val="0"/>
              <w:jc w:val="center"/>
              <w:rPr>
                <w:color w:val="000000"/>
                <w:lang w:eastAsia="ru-RU"/>
              </w:rPr>
            </w:pPr>
            <w:r>
              <w:t>454342.55</w:t>
            </w:r>
          </w:p>
        </w:tc>
        <w:tc>
          <w:tcPr>
            <w:tcW w:w="1356" w:type="dxa"/>
            <w:tcBorders>
              <w:top w:val="nil"/>
              <w:left w:val="nil"/>
              <w:bottom w:val="single" w:sz="4" w:space="0" w:color="auto"/>
              <w:right w:val="single" w:sz="4" w:space="0" w:color="auto"/>
            </w:tcBorders>
            <w:noWrap/>
          </w:tcPr>
          <w:p w14:paraId="2A227901" w14:textId="62032089" w:rsidR="00620454" w:rsidRPr="008A3B87" w:rsidRDefault="00620454" w:rsidP="00620454">
            <w:pPr>
              <w:suppressAutoHyphens w:val="0"/>
              <w:jc w:val="center"/>
              <w:rPr>
                <w:color w:val="000000"/>
                <w:lang w:eastAsia="ru-RU"/>
              </w:rPr>
            </w:pPr>
            <w:r>
              <w:t>3289021.64</w:t>
            </w:r>
          </w:p>
        </w:tc>
      </w:tr>
      <w:tr w:rsidR="00620454" w:rsidRPr="008A3B87" w14:paraId="6A49DC10"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C98390A" w14:textId="2D040222" w:rsidR="00620454" w:rsidRPr="008A3B87" w:rsidRDefault="00620454" w:rsidP="00620454">
            <w:pPr>
              <w:suppressAutoHyphens w:val="0"/>
              <w:jc w:val="center"/>
              <w:rPr>
                <w:color w:val="000000"/>
                <w:lang w:eastAsia="ru-RU"/>
              </w:rPr>
            </w:pPr>
            <w:r>
              <w:t>13</w:t>
            </w:r>
          </w:p>
        </w:tc>
        <w:tc>
          <w:tcPr>
            <w:tcW w:w="1303" w:type="dxa"/>
            <w:tcBorders>
              <w:top w:val="nil"/>
              <w:left w:val="nil"/>
              <w:bottom w:val="single" w:sz="4" w:space="0" w:color="auto"/>
              <w:right w:val="single" w:sz="4" w:space="0" w:color="auto"/>
            </w:tcBorders>
            <w:noWrap/>
          </w:tcPr>
          <w:p w14:paraId="66D0F0E0" w14:textId="0DD2AE71" w:rsidR="00620454" w:rsidRPr="008A3B87" w:rsidRDefault="00620454" w:rsidP="00620454">
            <w:pPr>
              <w:suppressAutoHyphens w:val="0"/>
              <w:jc w:val="center"/>
              <w:rPr>
                <w:color w:val="000000"/>
                <w:lang w:eastAsia="ru-RU"/>
              </w:rPr>
            </w:pPr>
            <w:r>
              <w:t>454344.2</w:t>
            </w:r>
          </w:p>
        </w:tc>
        <w:tc>
          <w:tcPr>
            <w:tcW w:w="1356" w:type="dxa"/>
            <w:tcBorders>
              <w:top w:val="nil"/>
              <w:left w:val="nil"/>
              <w:bottom w:val="single" w:sz="4" w:space="0" w:color="auto"/>
              <w:right w:val="single" w:sz="4" w:space="0" w:color="auto"/>
            </w:tcBorders>
            <w:noWrap/>
          </w:tcPr>
          <w:p w14:paraId="78B59CB6" w14:textId="667AE197" w:rsidR="00620454" w:rsidRPr="008A3B87" w:rsidRDefault="00620454" w:rsidP="00620454">
            <w:pPr>
              <w:suppressAutoHyphens w:val="0"/>
              <w:jc w:val="center"/>
              <w:rPr>
                <w:color w:val="000000"/>
                <w:lang w:eastAsia="ru-RU"/>
              </w:rPr>
            </w:pPr>
            <w:r>
              <w:t>3289006.15</w:t>
            </w:r>
          </w:p>
        </w:tc>
      </w:tr>
      <w:tr w:rsidR="00620454" w:rsidRPr="008A3B87" w14:paraId="2070E576"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E8C4C06" w14:textId="132D5512" w:rsidR="00620454" w:rsidRPr="008A3B87" w:rsidRDefault="00620454" w:rsidP="00620454">
            <w:pPr>
              <w:suppressAutoHyphens w:val="0"/>
              <w:jc w:val="center"/>
              <w:rPr>
                <w:color w:val="000000"/>
                <w:lang w:eastAsia="ru-RU"/>
              </w:rPr>
            </w:pPr>
            <w:r>
              <w:t>14</w:t>
            </w:r>
          </w:p>
        </w:tc>
        <w:tc>
          <w:tcPr>
            <w:tcW w:w="1303" w:type="dxa"/>
            <w:tcBorders>
              <w:top w:val="nil"/>
              <w:left w:val="nil"/>
              <w:bottom w:val="single" w:sz="4" w:space="0" w:color="auto"/>
              <w:right w:val="single" w:sz="4" w:space="0" w:color="auto"/>
            </w:tcBorders>
            <w:noWrap/>
          </w:tcPr>
          <w:p w14:paraId="574D3F78" w14:textId="4D2546A4" w:rsidR="00620454" w:rsidRPr="008A3B87" w:rsidRDefault="00620454" w:rsidP="00620454">
            <w:pPr>
              <w:suppressAutoHyphens w:val="0"/>
              <w:jc w:val="center"/>
              <w:rPr>
                <w:color w:val="000000"/>
                <w:lang w:eastAsia="ru-RU"/>
              </w:rPr>
            </w:pPr>
            <w:r>
              <w:t>454344.42</w:t>
            </w:r>
          </w:p>
        </w:tc>
        <w:tc>
          <w:tcPr>
            <w:tcW w:w="1356" w:type="dxa"/>
            <w:tcBorders>
              <w:top w:val="nil"/>
              <w:left w:val="nil"/>
              <w:bottom w:val="single" w:sz="4" w:space="0" w:color="auto"/>
              <w:right w:val="single" w:sz="4" w:space="0" w:color="auto"/>
            </w:tcBorders>
            <w:noWrap/>
          </w:tcPr>
          <w:p w14:paraId="4988CEC3" w14:textId="2A13D6C6" w:rsidR="00620454" w:rsidRPr="008A3B87" w:rsidRDefault="00620454" w:rsidP="00620454">
            <w:pPr>
              <w:suppressAutoHyphens w:val="0"/>
              <w:jc w:val="center"/>
              <w:rPr>
                <w:color w:val="000000"/>
                <w:lang w:eastAsia="ru-RU"/>
              </w:rPr>
            </w:pPr>
            <w:r>
              <w:t>3289006.16</w:t>
            </w:r>
          </w:p>
        </w:tc>
      </w:tr>
      <w:tr w:rsidR="00620454" w:rsidRPr="008A3B87" w14:paraId="29DC19E3"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61F9272" w14:textId="5623318F" w:rsidR="00620454" w:rsidRPr="008A3B87" w:rsidRDefault="00620454" w:rsidP="00620454">
            <w:pPr>
              <w:suppressAutoHyphens w:val="0"/>
              <w:jc w:val="center"/>
              <w:rPr>
                <w:color w:val="000000"/>
                <w:lang w:eastAsia="ru-RU"/>
              </w:rPr>
            </w:pPr>
            <w:r>
              <w:t>15</w:t>
            </w:r>
          </w:p>
        </w:tc>
        <w:tc>
          <w:tcPr>
            <w:tcW w:w="1303" w:type="dxa"/>
            <w:tcBorders>
              <w:top w:val="nil"/>
              <w:left w:val="nil"/>
              <w:bottom w:val="single" w:sz="4" w:space="0" w:color="auto"/>
              <w:right w:val="single" w:sz="4" w:space="0" w:color="auto"/>
            </w:tcBorders>
            <w:noWrap/>
          </w:tcPr>
          <w:p w14:paraId="2441EA32" w14:textId="1F312DAB" w:rsidR="00620454" w:rsidRPr="008A3B87" w:rsidRDefault="00620454" w:rsidP="00620454">
            <w:pPr>
              <w:suppressAutoHyphens w:val="0"/>
              <w:jc w:val="center"/>
              <w:rPr>
                <w:color w:val="000000"/>
                <w:lang w:eastAsia="ru-RU"/>
              </w:rPr>
            </w:pPr>
            <w:r>
              <w:t>454344.35</w:t>
            </w:r>
          </w:p>
        </w:tc>
        <w:tc>
          <w:tcPr>
            <w:tcW w:w="1356" w:type="dxa"/>
            <w:tcBorders>
              <w:top w:val="nil"/>
              <w:left w:val="nil"/>
              <w:bottom w:val="single" w:sz="4" w:space="0" w:color="auto"/>
              <w:right w:val="single" w:sz="4" w:space="0" w:color="auto"/>
            </w:tcBorders>
            <w:noWrap/>
          </w:tcPr>
          <w:p w14:paraId="0FC23E48" w14:textId="3CB1B01E" w:rsidR="00620454" w:rsidRPr="008A3B87" w:rsidRDefault="00620454" w:rsidP="00620454">
            <w:pPr>
              <w:suppressAutoHyphens w:val="0"/>
              <w:jc w:val="center"/>
              <w:rPr>
                <w:color w:val="000000"/>
                <w:lang w:eastAsia="ru-RU"/>
              </w:rPr>
            </w:pPr>
            <w:r>
              <w:t>3289006.92</w:t>
            </w:r>
          </w:p>
        </w:tc>
      </w:tr>
      <w:tr w:rsidR="00620454" w:rsidRPr="008A3B87" w14:paraId="7849105C"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7BD9E91C" w14:textId="07BE552E" w:rsidR="00620454" w:rsidRPr="008A3B87" w:rsidRDefault="00620454" w:rsidP="00620454">
            <w:pPr>
              <w:suppressAutoHyphens w:val="0"/>
              <w:jc w:val="center"/>
              <w:rPr>
                <w:color w:val="000000"/>
                <w:lang w:eastAsia="ru-RU"/>
              </w:rPr>
            </w:pPr>
            <w:r>
              <w:t>1</w:t>
            </w:r>
          </w:p>
        </w:tc>
        <w:tc>
          <w:tcPr>
            <w:tcW w:w="1303" w:type="dxa"/>
            <w:tcBorders>
              <w:top w:val="nil"/>
              <w:left w:val="nil"/>
              <w:bottom w:val="single" w:sz="4" w:space="0" w:color="auto"/>
              <w:right w:val="single" w:sz="4" w:space="0" w:color="auto"/>
            </w:tcBorders>
            <w:noWrap/>
          </w:tcPr>
          <w:p w14:paraId="71D0DA98" w14:textId="2BD676DE" w:rsidR="00620454" w:rsidRPr="008A3B87" w:rsidRDefault="00620454" w:rsidP="00620454">
            <w:pPr>
              <w:suppressAutoHyphens w:val="0"/>
              <w:jc w:val="center"/>
              <w:rPr>
                <w:color w:val="000000"/>
                <w:lang w:eastAsia="ru-RU"/>
              </w:rPr>
            </w:pPr>
            <w:r>
              <w:t>454365.74</w:t>
            </w:r>
          </w:p>
        </w:tc>
        <w:tc>
          <w:tcPr>
            <w:tcW w:w="1356" w:type="dxa"/>
            <w:tcBorders>
              <w:top w:val="nil"/>
              <w:left w:val="nil"/>
              <w:bottom w:val="single" w:sz="4" w:space="0" w:color="auto"/>
              <w:right w:val="single" w:sz="4" w:space="0" w:color="auto"/>
            </w:tcBorders>
            <w:noWrap/>
          </w:tcPr>
          <w:p w14:paraId="745EEA22" w14:textId="5D9ADC1E" w:rsidR="00620454" w:rsidRPr="008A3B87" w:rsidRDefault="00620454" w:rsidP="00620454">
            <w:pPr>
              <w:suppressAutoHyphens w:val="0"/>
              <w:jc w:val="center"/>
              <w:rPr>
                <w:color w:val="000000"/>
                <w:lang w:eastAsia="ru-RU"/>
              </w:rPr>
            </w:pPr>
            <w:r>
              <w:t>3289008.94</w:t>
            </w:r>
          </w:p>
        </w:tc>
      </w:tr>
      <w:tr w:rsidR="0075237B" w:rsidRPr="008A3B87" w14:paraId="12926E8A" w14:textId="77777777" w:rsidTr="0075237B">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05225E90" w14:textId="62154A73" w:rsidR="0075237B" w:rsidRPr="0075237B" w:rsidRDefault="0075237B" w:rsidP="00620454">
            <w:pPr>
              <w:suppressAutoHyphens w:val="0"/>
              <w:jc w:val="center"/>
              <w:rPr>
                <w:b/>
                <w:bCs/>
                <w:color w:val="000000"/>
                <w:lang w:eastAsia="ru-RU"/>
              </w:rPr>
            </w:pPr>
            <w:r w:rsidRPr="0075237B">
              <w:rPr>
                <w:b/>
                <w:bCs/>
                <w:color w:val="000000"/>
                <w:lang w:eastAsia="ru-RU"/>
              </w:rPr>
              <w:t>07</w:t>
            </w:r>
          </w:p>
        </w:tc>
      </w:tr>
      <w:tr w:rsidR="0075237B" w:rsidRPr="008A3B87" w14:paraId="0494A04E"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6A76EC4" w14:textId="4ABCB193" w:rsidR="0075237B" w:rsidRPr="008A3B87" w:rsidRDefault="0075237B" w:rsidP="0075237B">
            <w:pPr>
              <w:suppressAutoHyphens w:val="0"/>
              <w:jc w:val="center"/>
              <w:rPr>
                <w:color w:val="000000"/>
                <w:lang w:eastAsia="ru-RU"/>
              </w:rPr>
            </w:pPr>
            <w:r>
              <w:t>1</w:t>
            </w:r>
          </w:p>
        </w:tc>
        <w:tc>
          <w:tcPr>
            <w:tcW w:w="1303" w:type="dxa"/>
            <w:tcBorders>
              <w:top w:val="single" w:sz="4" w:space="0" w:color="auto"/>
              <w:left w:val="nil"/>
              <w:bottom w:val="single" w:sz="4" w:space="0" w:color="auto"/>
              <w:right w:val="single" w:sz="4" w:space="0" w:color="auto"/>
            </w:tcBorders>
            <w:noWrap/>
          </w:tcPr>
          <w:p w14:paraId="30510562" w14:textId="43F5404D" w:rsidR="0075237B" w:rsidRPr="008A3B87" w:rsidRDefault="0075237B" w:rsidP="0075237B">
            <w:pPr>
              <w:suppressAutoHyphens w:val="0"/>
              <w:jc w:val="center"/>
              <w:rPr>
                <w:color w:val="000000"/>
                <w:lang w:eastAsia="ru-RU"/>
              </w:rPr>
            </w:pPr>
            <w:r>
              <w:t>454342.55</w:t>
            </w:r>
          </w:p>
        </w:tc>
        <w:tc>
          <w:tcPr>
            <w:tcW w:w="1356" w:type="dxa"/>
            <w:tcBorders>
              <w:top w:val="single" w:sz="4" w:space="0" w:color="auto"/>
              <w:left w:val="nil"/>
              <w:bottom w:val="single" w:sz="4" w:space="0" w:color="auto"/>
              <w:right w:val="single" w:sz="4" w:space="0" w:color="auto"/>
            </w:tcBorders>
            <w:noWrap/>
          </w:tcPr>
          <w:p w14:paraId="2F485293" w14:textId="32B09307" w:rsidR="0075237B" w:rsidRPr="008A3B87" w:rsidRDefault="0075237B" w:rsidP="0075237B">
            <w:pPr>
              <w:suppressAutoHyphens w:val="0"/>
              <w:jc w:val="center"/>
              <w:rPr>
                <w:color w:val="000000"/>
                <w:lang w:eastAsia="ru-RU"/>
              </w:rPr>
            </w:pPr>
            <w:r>
              <w:t>3289021.64</w:t>
            </w:r>
          </w:p>
        </w:tc>
      </w:tr>
      <w:tr w:rsidR="0075237B" w:rsidRPr="008A3B87" w14:paraId="6900FC5A"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D7C8994" w14:textId="3B055134" w:rsidR="0075237B" w:rsidRPr="008A3B87" w:rsidRDefault="0075237B" w:rsidP="0075237B">
            <w:pPr>
              <w:suppressAutoHyphens w:val="0"/>
              <w:jc w:val="center"/>
              <w:rPr>
                <w:color w:val="000000"/>
                <w:lang w:eastAsia="ru-RU"/>
              </w:rPr>
            </w:pPr>
            <w:r>
              <w:t>2</w:t>
            </w:r>
          </w:p>
        </w:tc>
        <w:tc>
          <w:tcPr>
            <w:tcW w:w="1303" w:type="dxa"/>
            <w:tcBorders>
              <w:top w:val="single" w:sz="4" w:space="0" w:color="auto"/>
              <w:left w:val="nil"/>
              <w:bottom w:val="single" w:sz="4" w:space="0" w:color="auto"/>
              <w:right w:val="single" w:sz="4" w:space="0" w:color="auto"/>
            </w:tcBorders>
            <w:noWrap/>
          </w:tcPr>
          <w:p w14:paraId="6DB6C7F5" w14:textId="560913AD" w:rsidR="0075237B" w:rsidRPr="008A3B87" w:rsidRDefault="0075237B" w:rsidP="0075237B">
            <w:pPr>
              <w:suppressAutoHyphens w:val="0"/>
              <w:jc w:val="center"/>
              <w:rPr>
                <w:color w:val="000000"/>
                <w:lang w:eastAsia="ru-RU"/>
              </w:rPr>
            </w:pPr>
            <w:r>
              <w:t>454341.48</w:t>
            </w:r>
          </w:p>
        </w:tc>
        <w:tc>
          <w:tcPr>
            <w:tcW w:w="1356" w:type="dxa"/>
            <w:tcBorders>
              <w:top w:val="single" w:sz="4" w:space="0" w:color="auto"/>
              <w:left w:val="nil"/>
              <w:bottom w:val="single" w:sz="4" w:space="0" w:color="auto"/>
              <w:right w:val="single" w:sz="4" w:space="0" w:color="auto"/>
            </w:tcBorders>
            <w:noWrap/>
          </w:tcPr>
          <w:p w14:paraId="1821F000" w14:textId="3544C13E" w:rsidR="0075237B" w:rsidRPr="008A3B87" w:rsidRDefault="0075237B" w:rsidP="0075237B">
            <w:pPr>
              <w:suppressAutoHyphens w:val="0"/>
              <w:jc w:val="center"/>
              <w:rPr>
                <w:color w:val="000000"/>
                <w:lang w:eastAsia="ru-RU"/>
              </w:rPr>
            </w:pPr>
            <w:r>
              <w:t>3289031.68</w:t>
            </w:r>
          </w:p>
        </w:tc>
      </w:tr>
      <w:tr w:rsidR="0075237B" w:rsidRPr="008A3B87" w14:paraId="6A6B69CE"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5DDE60E" w14:textId="29B648DB" w:rsidR="0075237B" w:rsidRPr="008A3B87" w:rsidRDefault="0075237B" w:rsidP="0075237B">
            <w:pPr>
              <w:suppressAutoHyphens w:val="0"/>
              <w:jc w:val="center"/>
              <w:rPr>
                <w:color w:val="000000"/>
                <w:lang w:eastAsia="ru-RU"/>
              </w:rPr>
            </w:pPr>
            <w:r>
              <w:t>3</w:t>
            </w:r>
          </w:p>
        </w:tc>
        <w:tc>
          <w:tcPr>
            <w:tcW w:w="1303" w:type="dxa"/>
            <w:tcBorders>
              <w:top w:val="single" w:sz="4" w:space="0" w:color="auto"/>
              <w:left w:val="nil"/>
              <w:bottom w:val="single" w:sz="4" w:space="0" w:color="auto"/>
              <w:right w:val="single" w:sz="4" w:space="0" w:color="auto"/>
            </w:tcBorders>
            <w:noWrap/>
          </w:tcPr>
          <w:p w14:paraId="0CCF8D5E" w14:textId="5115D186" w:rsidR="0075237B" w:rsidRPr="008A3B87" w:rsidRDefault="0075237B" w:rsidP="0075237B">
            <w:pPr>
              <w:suppressAutoHyphens w:val="0"/>
              <w:jc w:val="center"/>
              <w:rPr>
                <w:color w:val="000000"/>
                <w:lang w:eastAsia="ru-RU"/>
              </w:rPr>
            </w:pPr>
            <w:r>
              <w:t>454340.26</w:t>
            </w:r>
          </w:p>
        </w:tc>
        <w:tc>
          <w:tcPr>
            <w:tcW w:w="1356" w:type="dxa"/>
            <w:tcBorders>
              <w:top w:val="single" w:sz="4" w:space="0" w:color="auto"/>
              <w:left w:val="nil"/>
              <w:bottom w:val="single" w:sz="4" w:space="0" w:color="auto"/>
              <w:right w:val="single" w:sz="4" w:space="0" w:color="auto"/>
            </w:tcBorders>
            <w:noWrap/>
          </w:tcPr>
          <w:p w14:paraId="116F004E" w14:textId="4D13E4F6" w:rsidR="0075237B" w:rsidRPr="008A3B87" w:rsidRDefault="0075237B" w:rsidP="0075237B">
            <w:pPr>
              <w:suppressAutoHyphens w:val="0"/>
              <w:jc w:val="center"/>
              <w:rPr>
                <w:color w:val="000000"/>
                <w:lang w:eastAsia="ru-RU"/>
              </w:rPr>
            </w:pPr>
            <w:r>
              <w:t>3289043.14</w:t>
            </w:r>
          </w:p>
        </w:tc>
      </w:tr>
      <w:tr w:rsidR="0075237B" w:rsidRPr="008A3B87" w14:paraId="2B6CC908"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5C6E9E4" w14:textId="0F437EB2" w:rsidR="0075237B" w:rsidRPr="008A3B87" w:rsidRDefault="0075237B" w:rsidP="0075237B">
            <w:pPr>
              <w:suppressAutoHyphens w:val="0"/>
              <w:jc w:val="center"/>
              <w:rPr>
                <w:color w:val="000000"/>
                <w:lang w:eastAsia="ru-RU"/>
              </w:rPr>
            </w:pPr>
            <w:r>
              <w:t>4</w:t>
            </w:r>
          </w:p>
        </w:tc>
        <w:tc>
          <w:tcPr>
            <w:tcW w:w="1303" w:type="dxa"/>
            <w:tcBorders>
              <w:top w:val="single" w:sz="4" w:space="0" w:color="auto"/>
              <w:left w:val="nil"/>
              <w:bottom w:val="single" w:sz="4" w:space="0" w:color="auto"/>
              <w:right w:val="single" w:sz="4" w:space="0" w:color="auto"/>
            </w:tcBorders>
            <w:noWrap/>
          </w:tcPr>
          <w:p w14:paraId="2B079271" w14:textId="2B603786" w:rsidR="0075237B" w:rsidRPr="008A3B87" w:rsidRDefault="0075237B" w:rsidP="0075237B">
            <w:pPr>
              <w:suppressAutoHyphens w:val="0"/>
              <w:jc w:val="center"/>
              <w:rPr>
                <w:color w:val="000000"/>
                <w:lang w:eastAsia="ru-RU"/>
              </w:rPr>
            </w:pPr>
            <w:r>
              <w:t>454317.58</w:t>
            </w:r>
          </w:p>
        </w:tc>
        <w:tc>
          <w:tcPr>
            <w:tcW w:w="1356" w:type="dxa"/>
            <w:tcBorders>
              <w:top w:val="single" w:sz="4" w:space="0" w:color="auto"/>
              <w:left w:val="nil"/>
              <w:bottom w:val="single" w:sz="4" w:space="0" w:color="auto"/>
              <w:right w:val="single" w:sz="4" w:space="0" w:color="auto"/>
            </w:tcBorders>
            <w:noWrap/>
          </w:tcPr>
          <w:p w14:paraId="5C89BEE2" w14:textId="253EE6C0" w:rsidR="0075237B" w:rsidRPr="008A3B87" w:rsidRDefault="0075237B" w:rsidP="0075237B">
            <w:pPr>
              <w:suppressAutoHyphens w:val="0"/>
              <w:jc w:val="center"/>
              <w:rPr>
                <w:color w:val="000000"/>
                <w:lang w:eastAsia="ru-RU"/>
              </w:rPr>
            </w:pPr>
            <w:r>
              <w:t>3289038.77</w:t>
            </w:r>
          </w:p>
        </w:tc>
      </w:tr>
      <w:tr w:rsidR="0075237B" w:rsidRPr="008A3B87" w14:paraId="7823DA0F"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7690516" w14:textId="792709C5" w:rsidR="0075237B" w:rsidRPr="008A3B87" w:rsidRDefault="0075237B" w:rsidP="0075237B">
            <w:pPr>
              <w:suppressAutoHyphens w:val="0"/>
              <w:jc w:val="center"/>
              <w:rPr>
                <w:color w:val="000000"/>
                <w:lang w:eastAsia="ru-RU"/>
              </w:rPr>
            </w:pPr>
            <w:r>
              <w:t>5</w:t>
            </w:r>
          </w:p>
        </w:tc>
        <w:tc>
          <w:tcPr>
            <w:tcW w:w="1303" w:type="dxa"/>
            <w:tcBorders>
              <w:top w:val="single" w:sz="4" w:space="0" w:color="auto"/>
              <w:left w:val="nil"/>
              <w:bottom w:val="single" w:sz="4" w:space="0" w:color="auto"/>
              <w:right w:val="single" w:sz="4" w:space="0" w:color="auto"/>
            </w:tcBorders>
            <w:noWrap/>
          </w:tcPr>
          <w:p w14:paraId="62F4D3EA" w14:textId="69AEC958" w:rsidR="0075237B" w:rsidRPr="008A3B87" w:rsidRDefault="0075237B" w:rsidP="0075237B">
            <w:pPr>
              <w:suppressAutoHyphens w:val="0"/>
              <w:jc w:val="center"/>
              <w:rPr>
                <w:color w:val="000000"/>
                <w:lang w:eastAsia="ru-RU"/>
              </w:rPr>
            </w:pPr>
            <w:r>
              <w:t>454315.79</w:t>
            </w:r>
          </w:p>
        </w:tc>
        <w:tc>
          <w:tcPr>
            <w:tcW w:w="1356" w:type="dxa"/>
            <w:tcBorders>
              <w:top w:val="single" w:sz="4" w:space="0" w:color="auto"/>
              <w:left w:val="nil"/>
              <w:bottom w:val="single" w:sz="4" w:space="0" w:color="auto"/>
              <w:right w:val="single" w:sz="4" w:space="0" w:color="auto"/>
            </w:tcBorders>
            <w:noWrap/>
          </w:tcPr>
          <w:p w14:paraId="65729751" w14:textId="716F1BB1" w:rsidR="0075237B" w:rsidRPr="008A3B87" w:rsidRDefault="0075237B" w:rsidP="0075237B">
            <w:pPr>
              <w:suppressAutoHyphens w:val="0"/>
              <w:jc w:val="center"/>
              <w:rPr>
                <w:color w:val="000000"/>
                <w:lang w:eastAsia="ru-RU"/>
              </w:rPr>
            </w:pPr>
            <w:r>
              <w:t>3289038.46</w:t>
            </w:r>
          </w:p>
        </w:tc>
      </w:tr>
      <w:tr w:rsidR="0075237B" w:rsidRPr="008A3B87" w14:paraId="27BC3EDA"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2717746" w14:textId="4E8656A0" w:rsidR="0075237B" w:rsidRPr="008A3B87" w:rsidRDefault="0075237B" w:rsidP="0075237B">
            <w:pPr>
              <w:suppressAutoHyphens w:val="0"/>
              <w:jc w:val="center"/>
              <w:rPr>
                <w:color w:val="000000"/>
                <w:lang w:eastAsia="ru-RU"/>
              </w:rPr>
            </w:pPr>
            <w:r>
              <w:t>6</w:t>
            </w:r>
          </w:p>
        </w:tc>
        <w:tc>
          <w:tcPr>
            <w:tcW w:w="1303" w:type="dxa"/>
            <w:tcBorders>
              <w:top w:val="single" w:sz="4" w:space="0" w:color="auto"/>
              <w:left w:val="nil"/>
              <w:bottom w:val="single" w:sz="4" w:space="0" w:color="auto"/>
              <w:right w:val="single" w:sz="4" w:space="0" w:color="auto"/>
            </w:tcBorders>
            <w:noWrap/>
          </w:tcPr>
          <w:p w14:paraId="25F97BCB" w14:textId="12B625C0" w:rsidR="0075237B" w:rsidRPr="008A3B87" w:rsidRDefault="0075237B" w:rsidP="0075237B">
            <w:pPr>
              <w:suppressAutoHyphens w:val="0"/>
              <w:jc w:val="center"/>
              <w:rPr>
                <w:color w:val="000000"/>
                <w:lang w:eastAsia="ru-RU"/>
              </w:rPr>
            </w:pPr>
            <w:r>
              <w:t>454290.28</w:t>
            </w:r>
          </w:p>
        </w:tc>
        <w:tc>
          <w:tcPr>
            <w:tcW w:w="1356" w:type="dxa"/>
            <w:tcBorders>
              <w:top w:val="single" w:sz="4" w:space="0" w:color="auto"/>
              <w:left w:val="nil"/>
              <w:bottom w:val="single" w:sz="4" w:space="0" w:color="auto"/>
              <w:right w:val="single" w:sz="4" w:space="0" w:color="auto"/>
            </w:tcBorders>
            <w:noWrap/>
          </w:tcPr>
          <w:p w14:paraId="6F0ED989" w14:textId="70D2E042" w:rsidR="0075237B" w:rsidRPr="008A3B87" w:rsidRDefault="0075237B" w:rsidP="0075237B">
            <w:pPr>
              <w:suppressAutoHyphens w:val="0"/>
              <w:jc w:val="center"/>
              <w:rPr>
                <w:color w:val="000000"/>
                <w:lang w:eastAsia="ru-RU"/>
              </w:rPr>
            </w:pPr>
            <w:r>
              <w:t>3289034.07</w:t>
            </w:r>
          </w:p>
        </w:tc>
      </w:tr>
      <w:tr w:rsidR="0075237B" w:rsidRPr="008A3B87" w14:paraId="68DE82D9"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BC40231" w14:textId="64F235F1" w:rsidR="0075237B" w:rsidRPr="008A3B87" w:rsidRDefault="0075237B" w:rsidP="0075237B">
            <w:pPr>
              <w:suppressAutoHyphens w:val="0"/>
              <w:jc w:val="center"/>
              <w:rPr>
                <w:color w:val="000000"/>
                <w:lang w:eastAsia="ru-RU"/>
              </w:rPr>
            </w:pPr>
            <w:r>
              <w:t>7</w:t>
            </w:r>
          </w:p>
        </w:tc>
        <w:tc>
          <w:tcPr>
            <w:tcW w:w="1303" w:type="dxa"/>
            <w:tcBorders>
              <w:top w:val="single" w:sz="4" w:space="0" w:color="auto"/>
              <w:left w:val="nil"/>
              <w:bottom w:val="single" w:sz="4" w:space="0" w:color="auto"/>
              <w:right w:val="single" w:sz="4" w:space="0" w:color="auto"/>
            </w:tcBorders>
            <w:noWrap/>
          </w:tcPr>
          <w:p w14:paraId="2994F934" w14:textId="3B0C4308" w:rsidR="0075237B" w:rsidRPr="008A3B87" w:rsidRDefault="0075237B" w:rsidP="0075237B">
            <w:pPr>
              <w:suppressAutoHyphens w:val="0"/>
              <w:jc w:val="center"/>
              <w:rPr>
                <w:color w:val="000000"/>
                <w:lang w:eastAsia="ru-RU"/>
              </w:rPr>
            </w:pPr>
            <w:r>
              <w:t>454293.14</w:t>
            </w:r>
          </w:p>
        </w:tc>
        <w:tc>
          <w:tcPr>
            <w:tcW w:w="1356" w:type="dxa"/>
            <w:tcBorders>
              <w:top w:val="single" w:sz="4" w:space="0" w:color="auto"/>
              <w:left w:val="nil"/>
              <w:bottom w:val="single" w:sz="4" w:space="0" w:color="auto"/>
              <w:right w:val="single" w:sz="4" w:space="0" w:color="auto"/>
            </w:tcBorders>
            <w:noWrap/>
          </w:tcPr>
          <w:p w14:paraId="53290CD7" w14:textId="607453A2" w:rsidR="0075237B" w:rsidRPr="008A3B87" w:rsidRDefault="0075237B" w:rsidP="0075237B">
            <w:pPr>
              <w:suppressAutoHyphens w:val="0"/>
              <w:jc w:val="center"/>
              <w:rPr>
                <w:color w:val="000000"/>
                <w:lang w:eastAsia="ru-RU"/>
              </w:rPr>
            </w:pPr>
            <w:r>
              <w:t>3289015.38</w:t>
            </w:r>
          </w:p>
        </w:tc>
      </w:tr>
      <w:tr w:rsidR="0075237B" w:rsidRPr="008A3B87" w14:paraId="5CB32737"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B4EAA81" w14:textId="69B963DD" w:rsidR="0075237B" w:rsidRPr="008A3B87" w:rsidRDefault="0075237B" w:rsidP="0075237B">
            <w:pPr>
              <w:suppressAutoHyphens w:val="0"/>
              <w:jc w:val="center"/>
              <w:rPr>
                <w:color w:val="000000"/>
                <w:lang w:eastAsia="ru-RU"/>
              </w:rPr>
            </w:pPr>
            <w:r>
              <w:t>8</w:t>
            </w:r>
          </w:p>
        </w:tc>
        <w:tc>
          <w:tcPr>
            <w:tcW w:w="1303" w:type="dxa"/>
            <w:tcBorders>
              <w:top w:val="single" w:sz="4" w:space="0" w:color="auto"/>
              <w:left w:val="nil"/>
              <w:bottom w:val="single" w:sz="4" w:space="0" w:color="auto"/>
              <w:right w:val="single" w:sz="4" w:space="0" w:color="auto"/>
            </w:tcBorders>
            <w:noWrap/>
          </w:tcPr>
          <w:p w14:paraId="53EFF160" w14:textId="0838F25A" w:rsidR="0075237B" w:rsidRPr="008A3B87" w:rsidRDefault="0075237B" w:rsidP="0075237B">
            <w:pPr>
              <w:suppressAutoHyphens w:val="0"/>
              <w:jc w:val="center"/>
              <w:rPr>
                <w:color w:val="000000"/>
                <w:lang w:eastAsia="ru-RU"/>
              </w:rPr>
            </w:pPr>
            <w:r>
              <w:t>454309.92</w:t>
            </w:r>
          </w:p>
        </w:tc>
        <w:tc>
          <w:tcPr>
            <w:tcW w:w="1356" w:type="dxa"/>
            <w:tcBorders>
              <w:top w:val="single" w:sz="4" w:space="0" w:color="auto"/>
              <w:left w:val="nil"/>
              <w:bottom w:val="single" w:sz="4" w:space="0" w:color="auto"/>
              <w:right w:val="single" w:sz="4" w:space="0" w:color="auto"/>
            </w:tcBorders>
            <w:noWrap/>
          </w:tcPr>
          <w:p w14:paraId="370BD9E6" w14:textId="0BB60ABD" w:rsidR="0075237B" w:rsidRPr="008A3B87" w:rsidRDefault="0075237B" w:rsidP="0075237B">
            <w:pPr>
              <w:suppressAutoHyphens w:val="0"/>
              <w:jc w:val="center"/>
              <w:rPr>
                <w:color w:val="000000"/>
                <w:lang w:eastAsia="ru-RU"/>
              </w:rPr>
            </w:pPr>
            <w:r>
              <w:t>3289017.67</w:t>
            </w:r>
          </w:p>
        </w:tc>
      </w:tr>
      <w:tr w:rsidR="0075237B" w:rsidRPr="008A3B87" w14:paraId="23128B37"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FF460F0" w14:textId="61C6B64C" w:rsidR="0075237B" w:rsidRPr="008A3B87" w:rsidRDefault="0075237B" w:rsidP="0075237B">
            <w:pPr>
              <w:suppressAutoHyphens w:val="0"/>
              <w:jc w:val="center"/>
              <w:rPr>
                <w:color w:val="000000"/>
                <w:lang w:eastAsia="ru-RU"/>
              </w:rPr>
            </w:pPr>
            <w:r>
              <w:t>9</w:t>
            </w:r>
          </w:p>
        </w:tc>
        <w:tc>
          <w:tcPr>
            <w:tcW w:w="1303" w:type="dxa"/>
            <w:tcBorders>
              <w:top w:val="single" w:sz="4" w:space="0" w:color="auto"/>
              <w:left w:val="nil"/>
              <w:bottom w:val="single" w:sz="4" w:space="0" w:color="auto"/>
              <w:right w:val="single" w:sz="4" w:space="0" w:color="auto"/>
            </w:tcBorders>
            <w:noWrap/>
          </w:tcPr>
          <w:p w14:paraId="3D37CFF9" w14:textId="1F4C5FF2" w:rsidR="0075237B" w:rsidRPr="008A3B87" w:rsidRDefault="0075237B" w:rsidP="0075237B">
            <w:pPr>
              <w:suppressAutoHyphens w:val="0"/>
              <w:jc w:val="center"/>
              <w:rPr>
                <w:color w:val="000000"/>
                <w:lang w:eastAsia="ru-RU"/>
              </w:rPr>
            </w:pPr>
            <w:r>
              <w:t>454312.49</w:t>
            </w:r>
          </w:p>
        </w:tc>
        <w:tc>
          <w:tcPr>
            <w:tcW w:w="1356" w:type="dxa"/>
            <w:tcBorders>
              <w:top w:val="single" w:sz="4" w:space="0" w:color="auto"/>
              <w:left w:val="nil"/>
              <w:bottom w:val="single" w:sz="4" w:space="0" w:color="auto"/>
              <w:right w:val="single" w:sz="4" w:space="0" w:color="auto"/>
            </w:tcBorders>
            <w:noWrap/>
          </w:tcPr>
          <w:p w14:paraId="213255CE" w14:textId="500994B0" w:rsidR="0075237B" w:rsidRPr="008A3B87" w:rsidRDefault="0075237B" w:rsidP="0075237B">
            <w:pPr>
              <w:suppressAutoHyphens w:val="0"/>
              <w:jc w:val="center"/>
              <w:rPr>
                <w:color w:val="000000"/>
                <w:lang w:eastAsia="ru-RU"/>
              </w:rPr>
            </w:pPr>
            <w:r>
              <w:t>3289018.02</w:t>
            </w:r>
          </w:p>
        </w:tc>
      </w:tr>
      <w:tr w:rsidR="0075237B" w:rsidRPr="008A3B87" w14:paraId="033601BA"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9738C7B" w14:textId="1A9A129C" w:rsidR="0075237B" w:rsidRPr="008A3B87" w:rsidRDefault="0075237B" w:rsidP="0075237B">
            <w:pPr>
              <w:suppressAutoHyphens w:val="0"/>
              <w:jc w:val="center"/>
              <w:rPr>
                <w:color w:val="000000"/>
                <w:lang w:eastAsia="ru-RU"/>
              </w:rPr>
            </w:pPr>
            <w:r>
              <w:t>10</w:t>
            </w:r>
          </w:p>
        </w:tc>
        <w:tc>
          <w:tcPr>
            <w:tcW w:w="1303" w:type="dxa"/>
            <w:tcBorders>
              <w:top w:val="single" w:sz="4" w:space="0" w:color="auto"/>
              <w:left w:val="nil"/>
              <w:bottom w:val="single" w:sz="4" w:space="0" w:color="auto"/>
              <w:right w:val="single" w:sz="4" w:space="0" w:color="auto"/>
            </w:tcBorders>
            <w:noWrap/>
          </w:tcPr>
          <w:p w14:paraId="00E119D0" w14:textId="23C8A904" w:rsidR="0075237B" w:rsidRPr="008A3B87" w:rsidRDefault="0075237B" w:rsidP="0075237B">
            <w:pPr>
              <w:suppressAutoHyphens w:val="0"/>
              <w:jc w:val="center"/>
              <w:rPr>
                <w:color w:val="000000"/>
                <w:lang w:eastAsia="ru-RU"/>
              </w:rPr>
            </w:pPr>
            <w:r>
              <w:t>454335.08</w:t>
            </w:r>
          </w:p>
        </w:tc>
        <w:tc>
          <w:tcPr>
            <w:tcW w:w="1356" w:type="dxa"/>
            <w:tcBorders>
              <w:top w:val="single" w:sz="4" w:space="0" w:color="auto"/>
              <w:left w:val="nil"/>
              <w:bottom w:val="single" w:sz="4" w:space="0" w:color="auto"/>
              <w:right w:val="single" w:sz="4" w:space="0" w:color="auto"/>
            </w:tcBorders>
            <w:noWrap/>
          </w:tcPr>
          <w:p w14:paraId="56A7ECD8" w14:textId="6408B6B9" w:rsidR="0075237B" w:rsidRPr="008A3B87" w:rsidRDefault="0075237B" w:rsidP="0075237B">
            <w:pPr>
              <w:suppressAutoHyphens w:val="0"/>
              <w:jc w:val="center"/>
              <w:rPr>
                <w:color w:val="000000"/>
                <w:lang w:eastAsia="ru-RU"/>
              </w:rPr>
            </w:pPr>
            <w:r>
              <w:t>3289021.13</w:t>
            </w:r>
          </w:p>
        </w:tc>
      </w:tr>
      <w:tr w:rsidR="0075237B" w:rsidRPr="008A3B87" w14:paraId="2C918A91"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9ECE0AF" w14:textId="3D56C0DB" w:rsidR="0075237B" w:rsidRPr="008A3B87" w:rsidRDefault="0075237B" w:rsidP="0075237B">
            <w:pPr>
              <w:suppressAutoHyphens w:val="0"/>
              <w:jc w:val="center"/>
              <w:rPr>
                <w:color w:val="000000"/>
                <w:lang w:eastAsia="ru-RU"/>
              </w:rPr>
            </w:pPr>
            <w:r>
              <w:t>11</w:t>
            </w:r>
          </w:p>
        </w:tc>
        <w:tc>
          <w:tcPr>
            <w:tcW w:w="1303" w:type="dxa"/>
            <w:tcBorders>
              <w:top w:val="single" w:sz="4" w:space="0" w:color="auto"/>
              <w:left w:val="nil"/>
              <w:bottom w:val="single" w:sz="4" w:space="0" w:color="auto"/>
              <w:right w:val="single" w:sz="4" w:space="0" w:color="auto"/>
            </w:tcBorders>
            <w:noWrap/>
          </w:tcPr>
          <w:p w14:paraId="1F74888C" w14:textId="44316FBE" w:rsidR="0075237B" w:rsidRPr="008A3B87" w:rsidRDefault="0075237B" w:rsidP="0075237B">
            <w:pPr>
              <w:suppressAutoHyphens w:val="0"/>
              <w:jc w:val="center"/>
              <w:rPr>
                <w:color w:val="000000"/>
                <w:lang w:eastAsia="ru-RU"/>
              </w:rPr>
            </w:pPr>
            <w:r>
              <w:t>454339.29</w:t>
            </w:r>
          </w:p>
        </w:tc>
        <w:tc>
          <w:tcPr>
            <w:tcW w:w="1356" w:type="dxa"/>
            <w:tcBorders>
              <w:top w:val="single" w:sz="4" w:space="0" w:color="auto"/>
              <w:left w:val="nil"/>
              <w:bottom w:val="single" w:sz="4" w:space="0" w:color="auto"/>
              <w:right w:val="single" w:sz="4" w:space="0" w:color="auto"/>
            </w:tcBorders>
            <w:noWrap/>
          </w:tcPr>
          <w:p w14:paraId="54A72DB6" w14:textId="3798B23A" w:rsidR="0075237B" w:rsidRPr="008A3B87" w:rsidRDefault="0075237B" w:rsidP="0075237B">
            <w:pPr>
              <w:suppressAutoHyphens w:val="0"/>
              <w:jc w:val="center"/>
              <w:rPr>
                <w:color w:val="000000"/>
                <w:lang w:eastAsia="ru-RU"/>
              </w:rPr>
            </w:pPr>
            <w:r>
              <w:t>3289021.26</w:t>
            </w:r>
          </w:p>
        </w:tc>
      </w:tr>
      <w:tr w:rsidR="0075237B" w:rsidRPr="008A3B87" w14:paraId="31885582"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67DA248" w14:textId="77FA2B9D" w:rsidR="0075237B" w:rsidRPr="008A3B87" w:rsidRDefault="0075237B" w:rsidP="0075237B">
            <w:pPr>
              <w:suppressAutoHyphens w:val="0"/>
              <w:jc w:val="center"/>
              <w:rPr>
                <w:color w:val="000000"/>
                <w:lang w:eastAsia="ru-RU"/>
              </w:rPr>
            </w:pPr>
            <w:r>
              <w:t>1</w:t>
            </w:r>
          </w:p>
        </w:tc>
        <w:tc>
          <w:tcPr>
            <w:tcW w:w="1303" w:type="dxa"/>
            <w:tcBorders>
              <w:top w:val="single" w:sz="4" w:space="0" w:color="auto"/>
              <w:left w:val="nil"/>
              <w:bottom w:val="single" w:sz="4" w:space="0" w:color="auto"/>
              <w:right w:val="single" w:sz="4" w:space="0" w:color="auto"/>
            </w:tcBorders>
            <w:noWrap/>
          </w:tcPr>
          <w:p w14:paraId="7CC79A8A" w14:textId="5368305A" w:rsidR="0075237B" w:rsidRPr="008A3B87" w:rsidRDefault="0075237B" w:rsidP="0075237B">
            <w:pPr>
              <w:suppressAutoHyphens w:val="0"/>
              <w:jc w:val="center"/>
              <w:rPr>
                <w:color w:val="000000"/>
                <w:lang w:eastAsia="ru-RU"/>
              </w:rPr>
            </w:pPr>
            <w:r>
              <w:t>454342.55</w:t>
            </w:r>
          </w:p>
        </w:tc>
        <w:tc>
          <w:tcPr>
            <w:tcW w:w="1356" w:type="dxa"/>
            <w:tcBorders>
              <w:top w:val="single" w:sz="4" w:space="0" w:color="auto"/>
              <w:left w:val="nil"/>
              <w:bottom w:val="single" w:sz="4" w:space="0" w:color="auto"/>
              <w:right w:val="single" w:sz="4" w:space="0" w:color="auto"/>
            </w:tcBorders>
            <w:noWrap/>
          </w:tcPr>
          <w:p w14:paraId="1080A00A" w14:textId="5F13D285" w:rsidR="0075237B" w:rsidRPr="008A3B87" w:rsidRDefault="0075237B" w:rsidP="0075237B">
            <w:pPr>
              <w:suppressAutoHyphens w:val="0"/>
              <w:jc w:val="center"/>
              <w:rPr>
                <w:color w:val="000000"/>
                <w:lang w:eastAsia="ru-RU"/>
              </w:rPr>
            </w:pPr>
            <w:r>
              <w:t>3289021.64</w:t>
            </w:r>
          </w:p>
        </w:tc>
      </w:tr>
      <w:tr w:rsidR="0075237B" w:rsidRPr="008A3B87" w14:paraId="4FAB585D" w14:textId="77777777" w:rsidTr="001F3FAE">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vAlign w:val="center"/>
          </w:tcPr>
          <w:p w14:paraId="0862C1A4" w14:textId="71A36502" w:rsidR="0075237B" w:rsidRPr="0075237B" w:rsidRDefault="0075237B" w:rsidP="0075237B">
            <w:pPr>
              <w:suppressAutoHyphens w:val="0"/>
              <w:jc w:val="center"/>
              <w:rPr>
                <w:b/>
                <w:bCs/>
                <w:color w:val="000000"/>
                <w:lang w:eastAsia="ru-RU"/>
              </w:rPr>
            </w:pPr>
            <w:r w:rsidRPr="0075237B">
              <w:rPr>
                <w:b/>
                <w:bCs/>
                <w:color w:val="000000"/>
                <w:lang w:eastAsia="ru-RU"/>
              </w:rPr>
              <w:t>09</w:t>
            </w:r>
          </w:p>
        </w:tc>
      </w:tr>
      <w:tr w:rsidR="0075237B" w:rsidRPr="008A3B87" w14:paraId="6F42426F"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B69D2EE" w14:textId="2D15AE34" w:rsidR="0075237B" w:rsidRPr="008A3B87" w:rsidRDefault="0075237B" w:rsidP="0075237B">
            <w:pPr>
              <w:suppressAutoHyphens w:val="0"/>
              <w:jc w:val="center"/>
              <w:rPr>
                <w:color w:val="000000"/>
                <w:lang w:eastAsia="ru-RU"/>
              </w:rPr>
            </w:pPr>
            <w:r>
              <w:t>1</w:t>
            </w:r>
          </w:p>
        </w:tc>
        <w:tc>
          <w:tcPr>
            <w:tcW w:w="1303" w:type="dxa"/>
            <w:tcBorders>
              <w:top w:val="single" w:sz="4" w:space="0" w:color="auto"/>
              <w:left w:val="nil"/>
              <w:bottom w:val="single" w:sz="4" w:space="0" w:color="auto"/>
              <w:right w:val="single" w:sz="4" w:space="0" w:color="auto"/>
            </w:tcBorders>
            <w:noWrap/>
          </w:tcPr>
          <w:p w14:paraId="25CDEAED" w14:textId="33C8C06A" w:rsidR="0075237B" w:rsidRPr="008A3B87" w:rsidRDefault="0075237B" w:rsidP="0075237B">
            <w:pPr>
              <w:suppressAutoHyphens w:val="0"/>
              <w:jc w:val="center"/>
              <w:rPr>
                <w:color w:val="000000"/>
                <w:lang w:eastAsia="ru-RU"/>
              </w:rPr>
            </w:pPr>
            <w:r>
              <w:t>454435.05</w:t>
            </w:r>
          </w:p>
        </w:tc>
        <w:tc>
          <w:tcPr>
            <w:tcW w:w="1356" w:type="dxa"/>
            <w:tcBorders>
              <w:top w:val="single" w:sz="4" w:space="0" w:color="auto"/>
              <w:left w:val="nil"/>
              <w:bottom w:val="single" w:sz="4" w:space="0" w:color="auto"/>
              <w:right w:val="single" w:sz="4" w:space="0" w:color="auto"/>
            </w:tcBorders>
            <w:noWrap/>
          </w:tcPr>
          <w:p w14:paraId="67BA4051" w14:textId="378A5F0D" w:rsidR="0075237B" w:rsidRPr="008A3B87" w:rsidRDefault="0075237B" w:rsidP="0075237B">
            <w:pPr>
              <w:suppressAutoHyphens w:val="0"/>
              <w:jc w:val="center"/>
              <w:rPr>
                <w:color w:val="000000"/>
                <w:lang w:eastAsia="ru-RU"/>
              </w:rPr>
            </w:pPr>
            <w:r>
              <w:t>3288988.01</w:t>
            </w:r>
          </w:p>
        </w:tc>
      </w:tr>
      <w:tr w:rsidR="0075237B" w:rsidRPr="008A3B87" w14:paraId="7E2F259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BFB8273" w14:textId="526D4692" w:rsidR="0075237B" w:rsidRPr="008A3B87" w:rsidRDefault="0075237B" w:rsidP="0075237B">
            <w:pPr>
              <w:suppressAutoHyphens w:val="0"/>
              <w:jc w:val="center"/>
              <w:rPr>
                <w:color w:val="000000"/>
                <w:lang w:eastAsia="ru-RU"/>
              </w:rPr>
            </w:pPr>
            <w:r>
              <w:lastRenderedPageBreak/>
              <w:t>2</w:t>
            </w:r>
          </w:p>
        </w:tc>
        <w:tc>
          <w:tcPr>
            <w:tcW w:w="1303" w:type="dxa"/>
            <w:tcBorders>
              <w:top w:val="single" w:sz="4" w:space="0" w:color="auto"/>
              <w:left w:val="nil"/>
              <w:bottom w:val="single" w:sz="4" w:space="0" w:color="auto"/>
              <w:right w:val="single" w:sz="4" w:space="0" w:color="auto"/>
            </w:tcBorders>
            <w:noWrap/>
          </w:tcPr>
          <w:p w14:paraId="5AC865CB" w14:textId="45392881" w:rsidR="0075237B" w:rsidRPr="008A3B87" w:rsidRDefault="0075237B" w:rsidP="0075237B">
            <w:pPr>
              <w:suppressAutoHyphens w:val="0"/>
              <w:jc w:val="center"/>
              <w:rPr>
                <w:color w:val="000000"/>
                <w:lang w:eastAsia="ru-RU"/>
              </w:rPr>
            </w:pPr>
            <w:r>
              <w:t>454434.61</w:t>
            </w:r>
          </w:p>
        </w:tc>
        <w:tc>
          <w:tcPr>
            <w:tcW w:w="1356" w:type="dxa"/>
            <w:tcBorders>
              <w:top w:val="single" w:sz="4" w:space="0" w:color="auto"/>
              <w:left w:val="nil"/>
              <w:bottom w:val="single" w:sz="4" w:space="0" w:color="auto"/>
              <w:right w:val="single" w:sz="4" w:space="0" w:color="auto"/>
            </w:tcBorders>
            <w:noWrap/>
          </w:tcPr>
          <w:p w14:paraId="54F60BCA" w14:textId="3CD3B20F" w:rsidR="0075237B" w:rsidRPr="008A3B87" w:rsidRDefault="0075237B" w:rsidP="0075237B">
            <w:pPr>
              <w:suppressAutoHyphens w:val="0"/>
              <w:jc w:val="center"/>
              <w:rPr>
                <w:color w:val="000000"/>
                <w:lang w:eastAsia="ru-RU"/>
              </w:rPr>
            </w:pPr>
            <w:r>
              <w:t>3288990.85</w:t>
            </w:r>
          </w:p>
        </w:tc>
      </w:tr>
      <w:tr w:rsidR="0075237B" w:rsidRPr="008A3B87" w14:paraId="5F2A3C43"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1C0F5B4" w14:textId="2062B115" w:rsidR="0075237B" w:rsidRPr="008A3B87" w:rsidRDefault="0075237B" w:rsidP="0075237B">
            <w:pPr>
              <w:suppressAutoHyphens w:val="0"/>
              <w:jc w:val="center"/>
              <w:rPr>
                <w:color w:val="000000"/>
                <w:lang w:eastAsia="ru-RU"/>
              </w:rPr>
            </w:pPr>
            <w:r>
              <w:t>3</w:t>
            </w:r>
          </w:p>
        </w:tc>
        <w:tc>
          <w:tcPr>
            <w:tcW w:w="1303" w:type="dxa"/>
            <w:tcBorders>
              <w:top w:val="single" w:sz="4" w:space="0" w:color="auto"/>
              <w:left w:val="nil"/>
              <w:bottom w:val="single" w:sz="4" w:space="0" w:color="auto"/>
              <w:right w:val="single" w:sz="4" w:space="0" w:color="auto"/>
            </w:tcBorders>
            <w:noWrap/>
          </w:tcPr>
          <w:p w14:paraId="129EE5EA" w14:textId="05303EFC" w:rsidR="0075237B" w:rsidRPr="008A3B87" w:rsidRDefault="0075237B" w:rsidP="0075237B">
            <w:pPr>
              <w:suppressAutoHyphens w:val="0"/>
              <w:jc w:val="center"/>
              <w:rPr>
                <w:color w:val="000000"/>
                <w:lang w:eastAsia="ru-RU"/>
              </w:rPr>
            </w:pPr>
            <w:r>
              <w:t>454434.43</w:t>
            </w:r>
          </w:p>
        </w:tc>
        <w:tc>
          <w:tcPr>
            <w:tcW w:w="1356" w:type="dxa"/>
            <w:tcBorders>
              <w:top w:val="single" w:sz="4" w:space="0" w:color="auto"/>
              <w:left w:val="nil"/>
              <w:bottom w:val="single" w:sz="4" w:space="0" w:color="auto"/>
              <w:right w:val="single" w:sz="4" w:space="0" w:color="auto"/>
            </w:tcBorders>
            <w:noWrap/>
          </w:tcPr>
          <w:p w14:paraId="74E70EA8" w14:textId="26ED008C" w:rsidR="0075237B" w:rsidRPr="008A3B87" w:rsidRDefault="0075237B" w:rsidP="0075237B">
            <w:pPr>
              <w:suppressAutoHyphens w:val="0"/>
              <w:jc w:val="center"/>
              <w:rPr>
                <w:color w:val="000000"/>
                <w:lang w:eastAsia="ru-RU"/>
              </w:rPr>
            </w:pPr>
            <w:r>
              <w:t>3288990.83</w:t>
            </w:r>
          </w:p>
        </w:tc>
      </w:tr>
      <w:tr w:rsidR="0075237B" w:rsidRPr="008A3B87" w14:paraId="1692798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256D2A5" w14:textId="6D3ABAC5" w:rsidR="0075237B" w:rsidRPr="008A3B87" w:rsidRDefault="0075237B" w:rsidP="0075237B">
            <w:pPr>
              <w:suppressAutoHyphens w:val="0"/>
              <w:jc w:val="center"/>
              <w:rPr>
                <w:color w:val="000000"/>
                <w:lang w:eastAsia="ru-RU"/>
              </w:rPr>
            </w:pPr>
            <w:r>
              <w:t>4</w:t>
            </w:r>
          </w:p>
        </w:tc>
        <w:tc>
          <w:tcPr>
            <w:tcW w:w="1303" w:type="dxa"/>
            <w:tcBorders>
              <w:top w:val="single" w:sz="4" w:space="0" w:color="auto"/>
              <w:left w:val="nil"/>
              <w:bottom w:val="single" w:sz="4" w:space="0" w:color="auto"/>
              <w:right w:val="single" w:sz="4" w:space="0" w:color="auto"/>
            </w:tcBorders>
            <w:noWrap/>
          </w:tcPr>
          <w:p w14:paraId="07DBEAE6" w14:textId="011C1573" w:rsidR="0075237B" w:rsidRPr="008A3B87" w:rsidRDefault="0075237B" w:rsidP="0075237B">
            <w:pPr>
              <w:suppressAutoHyphens w:val="0"/>
              <w:jc w:val="center"/>
              <w:rPr>
                <w:color w:val="000000"/>
                <w:lang w:eastAsia="ru-RU"/>
              </w:rPr>
            </w:pPr>
            <w:r>
              <w:t>454383.85</w:t>
            </w:r>
          </w:p>
        </w:tc>
        <w:tc>
          <w:tcPr>
            <w:tcW w:w="1356" w:type="dxa"/>
            <w:tcBorders>
              <w:top w:val="single" w:sz="4" w:space="0" w:color="auto"/>
              <w:left w:val="nil"/>
              <w:bottom w:val="single" w:sz="4" w:space="0" w:color="auto"/>
              <w:right w:val="single" w:sz="4" w:space="0" w:color="auto"/>
            </w:tcBorders>
            <w:noWrap/>
          </w:tcPr>
          <w:p w14:paraId="1ACF1CD9" w14:textId="2D6F9640" w:rsidR="0075237B" w:rsidRPr="008A3B87" w:rsidRDefault="0075237B" w:rsidP="0075237B">
            <w:pPr>
              <w:suppressAutoHyphens w:val="0"/>
              <w:jc w:val="center"/>
              <w:rPr>
                <w:color w:val="000000"/>
                <w:lang w:eastAsia="ru-RU"/>
              </w:rPr>
            </w:pPr>
            <w:r>
              <w:t>3288983.73</w:t>
            </w:r>
          </w:p>
        </w:tc>
      </w:tr>
      <w:tr w:rsidR="0075237B" w:rsidRPr="008A3B87" w14:paraId="616211B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C4C77C6" w14:textId="2CE3D4F1" w:rsidR="0075237B" w:rsidRPr="008A3B87" w:rsidRDefault="0075237B" w:rsidP="0075237B">
            <w:pPr>
              <w:suppressAutoHyphens w:val="0"/>
              <w:jc w:val="center"/>
              <w:rPr>
                <w:color w:val="000000"/>
                <w:lang w:eastAsia="ru-RU"/>
              </w:rPr>
            </w:pPr>
            <w:r>
              <w:t>5</w:t>
            </w:r>
          </w:p>
        </w:tc>
        <w:tc>
          <w:tcPr>
            <w:tcW w:w="1303" w:type="dxa"/>
            <w:tcBorders>
              <w:top w:val="single" w:sz="4" w:space="0" w:color="auto"/>
              <w:left w:val="nil"/>
              <w:bottom w:val="single" w:sz="4" w:space="0" w:color="auto"/>
              <w:right w:val="single" w:sz="4" w:space="0" w:color="auto"/>
            </w:tcBorders>
            <w:noWrap/>
          </w:tcPr>
          <w:p w14:paraId="6C9BB0F5" w14:textId="3B6CEFAA" w:rsidR="0075237B" w:rsidRPr="008A3B87" w:rsidRDefault="0075237B" w:rsidP="0075237B">
            <w:pPr>
              <w:suppressAutoHyphens w:val="0"/>
              <w:jc w:val="center"/>
              <w:rPr>
                <w:color w:val="000000"/>
                <w:lang w:eastAsia="ru-RU"/>
              </w:rPr>
            </w:pPr>
            <w:r>
              <w:t>454381.1</w:t>
            </w:r>
          </w:p>
        </w:tc>
        <w:tc>
          <w:tcPr>
            <w:tcW w:w="1356" w:type="dxa"/>
            <w:tcBorders>
              <w:top w:val="single" w:sz="4" w:space="0" w:color="auto"/>
              <w:left w:val="nil"/>
              <w:bottom w:val="single" w:sz="4" w:space="0" w:color="auto"/>
              <w:right w:val="single" w:sz="4" w:space="0" w:color="auto"/>
            </w:tcBorders>
            <w:noWrap/>
          </w:tcPr>
          <w:p w14:paraId="2BE09287" w14:textId="5D33213D" w:rsidR="0075237B" w:rsidRPr="008A3B87" w:rsidRDefault="0075237B" w:rsidP="0075237B">
            <w:pPr>
              <w:suppressAutoHyphens w:val="0"/>
              <w:jc w:val="center"/>
              <w:rPr>
                <w:color w:val="000000"/>
                <w:lang w:eastAsia="ru-RU"/>
              </w:rPr>
            </w:pPr>
            <w:r>
              <w:t>3288983.49</w:t>
            </w:r>
          </w:p>
        </w:tc>
      </w:tr>
      <w:tr w:rsidR="0075237B" w:rsidRPr="008A3B87" w14:paraId="6D3FA3D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AE951D2" w14:textId="0D8F0677" w:rsidR="0075237B" w:rsidRPr="008A3B87" w:rsidRDefault="0075237B" w:rsidP="0075237B">
            <w:pPr>
              <w:suppressAutoHyphens w:val="0"/>
              <w:jc w:val="center"/>
              <w:rPr>
                <w:color w:val="000000"/>
                <w:lang w:eastAsia="ru-RU"/>
              </w:rPr>
            </w:pPr>
            <w:r>
              <w:t>6</w:t>
            </w:r>
          </w:p>
        </w:tc>
        <w:tc>
          <w:tcPr>
            <w:tcW w:w="1303" w:type="dxa"/>
            <w:tcBorders>
              <w:top w:val="single" w:sz="4" w:space="0" w:color="auto"/>
              <w:left w:val="nil"/>
              <w:bottom w:val="single" w:sz="4" w:space="0" w:color="auto"/>
              <w:right w:val="single" w:sz="4" w:space="0" w:color="auto"/>
            </w:tcBorders>
            <w:noWrap/>
          </w:tcPr>
          <w:p w14:paraId="13F4E7BF" w14:textId="42F7CCE3" w:rsidR="0075237B" w:rsidRPr="008A3B87" w:rsidRDefault="0075237B" w:rsidP="0075237B">
            <w:pPr>
              <w:suppressAutoHyphens w:val="0"/>
              <w:jc w:val="center"/>
              <w:rPr>
                <w:color w:val="000000"/>
                <w:lang w:eastAsia="ru-RU"/>
              </w:rPr>
            </w:pPr>
            <w:r>
              <w:t>454381.51</w:t>
            </w:r>
          </w:p>
        </w:tc>
        <w:tc>
          <w:tcPr>
            <w:tcW w:w="1356" w:type="dxa"/>
            <w:tcBorders>
              <w:top w:val="single" w:sz="4" w:space="0" w:color="auto"/>
              <w:left w:val="nil"/>
              <w:bottom w:val="single" w:sz="4" w:space="0" w:color="auto"/>
              <w:right w:val="single" w:sz="4" w:space="0" w:color="auto"/>
            </w:tcBorders>
            <w:noWrap/>
          </w:tcPr>
          <w:p w14:paraId="356B3792" w14:textId="377BE925" w:rsidR="0075237B" w:rsidRPr="008A3B87" w:rsidRDefault="0075237B" w:rsidP="0075237B">
            <w:pPr>
              <w:suppressAutoHyphens w:val="0"/>
              <w:jc w:val="center"/>
              <w:rPr>
                <w:color w:val="000000"/>
                <w:lang w:eastAsia="ru-RU"/>
              </w:rPr>
            </w:pPr>
            <w:r>
              <w:t>3288978.93</w:t>
            </w:r>
          </w:p>
        </w:tc>
      </w:tr>
      <w:tr w:rsidR="0075237B" w:rsidRPr="008A3B87" w14:paraId="2954186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12062E1" w14:textId="1A396FDB" w:rsidR="0075237B" w:rsidRDefault="0075237B" w:rsidP="0075237B">
            <w:pPr>
              <w:suppressAutoHyphens w:val="0"/>
              <w:jc w:val="center"/>
            </w:pPr>
            <w:r>
              <w:t>7</w:t>
            </w:r>
          </w:p>
        </w:tc>
        <w:tc>
          <w:tcPr>
            <w:tcW w:w="1303" w:type="dxa"/>
            <w:tcBorders>
              <w:top w:val="single" w:sz="4" w:space="0" w:color="auto"/>
              <w:left w:val="nil"/>
              <w:bottom w:val="single" w:sz="4" w:space="0" w:color="auto"/>
              <w:right w:val="single" w:sz="4" w:space="0" w:color="auto"/>
            </w:tcBorders>
            <w:noWrap/>
          </w:tcPr>
          <w:p w14:paraId="727E1DA3" w14:textId="2884D3C4" w:rsidR="0075237B" w:rsidRDefault="0075237B" w:rsidP="0075237B">
            <w:pPr>
              <w:suppressAutoHyphens w:val="0"/>
              <w:jc w:val="center"/>
            </w:pPr>
            <w:r>
              <w:t>454371.06</w:t>
            </w:r>
          </w:p>
        </w:tc>
        <w:tc>
          <w:tcPr>
            <w:tcW w:w="1356" w:type="dxa"/>
            <w:tcBorders>
              <w:top w:val="single" w:sz="4" w:space="0" w:color="auto"/>
              <w:left w:val="nil"/>
              <w:bottom w:val="single" w:sz="4" w:space="0" w:color="auto"/>
              <w:right w:val="single" w:sz="4" w:space="0" w:color="auto"/>
            </w:tcBorders>
            <w:noWrap/>
          </w:tcPr>
          <w:p w14:paraId="6B43F67D" w14:textId="0ABCCA51" w:rsidR="0075237B" w:rsidRDefault="0075237B" w:rsidP="0075237B">
            <w:pPr>
              <w:suppressAutoHyphens w:val="0"/>
              <w:jc w:val="center"/>
            </w:pPr>
            <w:r>
              <w:t>3288978</w:t>
            </w:r>
          </w:p>
        </w:tc>
      </w:tr>
      <w:tr w:rsidR="0075237B" w:rsidRPr="008A3B87" w14:paraId="45500F9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F57ABAB" w14:textId="2B73A1F9" w:rsidR="0075237B" w:rsidRDefault="0075237B" w:rsidP="0075237B">
            <w:pPr>
              <w:suppressAutoHyphens w:val="0"/>
              <w:jc w:val="center"/>
            </w:pPr>
            <w:r>
              <w:t>8</w:t>
            </w:r>
          </w:p>
        </w:tc>
        <w:tc>
          <w:tcPr>
            <w:tcW w:w="1303" w:type="dxa"/>
            <w:tcBorders>
              <w:top w:val="single" w:sz="4" w:space="0" w:color="auto"/>
              <w:left w:val="nil"/>
              <w:bottom w:val="single" w:sz="4" w:space="0" w:color="auto"/>
              <w:right w:val="single" w:sz="4" w:space="0" w:color="auto"/>
            </w:tcBorders>
            <w:noWrap/>
          </w:tcPr>
          <w:p w14:paraId="1161A853" w14:textId="0E19A02E" w:rsidR="0075237B" w:rsidRDefault="0075237B" w:rsidP="0075237B">
            <w:pPr>
              <w:suppressAutoHyphens w:val="0"/>
              <w:jc w:val="center"/>
            </w:pPr>
            <w:r>
              <w:t>454352.75</w:t>
            </w:r>
          </w:p>
        </w:tc>
        <w:tc>
          <w:tcPr>
            <w:tcW w:w="1356" w:type="dxa"/>
            <w:tcBorders>
              <w:top w:val="single" w:sz="4" w:space="0" w:color="auto"/>
              <w:left w:val="nil"/>
              <w:bottom w:val="single" w:sz="4" w:space="0" w:color="auto"/>
              <w:right w:val="single" w:sz="4" w:space="0" w:color="auto"/>
            </w:tcBorders>
            <w:noWrap/>
          </w:tcPr>
          <w:p w14:paraId="6A832C86" w14:textId="0822CC92" w:rsidR="0075237B" w:rsidRDefault="0075237B" w:rsidP="0075237B">
            <w:pPr>
              <w:suppressAutoHyphens w:val="0"/>
              <w:jc w:val="center"/>
            </w:pPr>
            <w:r>
              <w:t>3288972.23</w:t>
            </w:r>
          </w:p>
        </w:tc>
      </w:tr>
      <w:tr w:rsidR="0075237B" w:rsidRPr="008A3B87" w14:paraId="4447D46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5ACD240" w14:textId="12AD43A0" w:rsidR="0075237B" w:rsidRDefault="0075237B" w:rsidP="0075237B">
            <w:pPr>
              <w:suppressAutoHyphens w:val="0"/>
              <w:jc w:val="center"/>
            </w:pPr>
            <w:r>
              <w:t>9</w:t>
            </w:r>
          </w:p>
        </w:tc>
        <w:tc>
          <w:tcPr>
            <w:tcW w:w="1303" w:type="dxa"/>
            <w:tcBorders>
              <w:top w:val="single" w:sz="4" w:space="0" w:color="auto"/>
              <w:left w:val="nil"/>
              <w:bottom w:val="single" w:sz="4" w:space="0" w:color="auto"/>
              <w:right w:val="single" w:sz="4" w:space="0" w:color="auto"/>
            </w:tcBorders>
            <w:noWrap/>
          </w:tcPr>
          <w:p w14:paraId="320ACFFF" w14:textId="1C08056D" w:rsidR="0075237B" w:rsidRDefault="0075237B" w:rsidP="0075237B">
            <w:pPr>
              <w:suppressAutoHyphens w:val="0"/>
              <w:jc w:val="center"/>
            </w:pPr>
            <w:r>
              <w:t>454347.82</w:t>
            </w:r>
          </w:p>
        </w:tc>
        <w:tc>
          <w:tcPr>
            <w:tcW w:w="1356" w:type="dxa"/>
            <w:tcBorders>
              <w:top w:val="single" w:sz="4" w:space="0" w:color="auto"/>
              <w:left w:val="nil"/>
              <w:bottom w:val="single" w:sz="4" w:space="0" w:color="auto"/>
              <w:right w:val="single" w:sz="4" w:space="0" w:color="auto"/>
            </w:tcBorders>
            <w:noWrap/>
          </w:tcPr>
          <w:p w14:paraId="63DA2EF2" w14:textId="7AC4F831" w:rsidR="0075237B" w:rsidRDefault="0075237B" w:rsidP="0075237B">
            <w:pPr>
              <w:suppressAutoHyphens w:val="0"/>
              <w:jc w:val="center"/>
            </w:pPr>
            <w:r>
              <w:t>3288971.98</w:t>
            </w:r>
          </w:p>
        </w:tc>
      </w:tr>
      <w:tr w:rsidR="0075237B" w:rsidRPr="008A3B87" w14:paraId="2520506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B3D0F6C" w14:textId="63BA1001" w:rsidR="0075237B" w:rsidRDefault="0075237B" w:rsidP="0075237B">
            <w:pPr>
              <w:suppressAutoHyphens w:val="0"/>
              <w:jc w:val="center"/>
            </w:pPr>
            <w:r>
              <w:t>10</w:t>
            </w:r>
          </w:p>
        </w:tc>
        <w:tc>
          <w:tcPr>
            <w:tcW w:w="1303" w:type="dxa"/>
            <w:tcBorders>
              <w:top w:val="single" w:sz="4" w:space="0" w:color="auto"/>
              <w:left w:val="nil"/>
              <w:bottom w:val="single" w:sz="4" w:space="0" w:color="auto"/>
              <w:right w:val="single" w:sz="4" w:space="0" w:color="auto"/>
            </w:tcBorders>
            <w:noWrap/>
          </w:tcPr>
          <w:p w14:paraId="408546E0" w14:textId="7404EF38" w:rsidR="0075237B" w:rsidRDefault="0075237B" w:rsidP="0075237B">
            <w:pPr>
              <w:suppressAutoHyphens w:val="0"/>
              <w:jc w:val="center"/>
            </w:pPr>
            <w:r>
              <w:t>454348.96</w:t>
            </w:r>
          </w:p>
        </w:tc>
        <w:tc>
          <w:tcPr>
            <w:tcW w:w="1356" w:type="dxa"/>
            <w:tcBorders>
              <w:top w:val="single" w:sz="4" w:space="0" w:color="auto"/>
              <w:left w:val="nil"/>
              <w:bottom w:val="single" w:sz="4" w:space="0" w:color="auto"/>
              <w:right w:val="single" w:sz="4" w:space="0" w:color="auto"/>
            </w:tcBorders>
            <w:noWrap/>
          </w:tcPr>
          <w:p w14:paraId="53FCD265" w14:textId="7C5A3705" w:rsidR="0075237B" w:rsidRDefault="0075237B" w:rsidP="0075237B">
            <w:pPr>
              <w:suppressAutoHyphens w:val="0"/>
              <w:jc w:val="center"/>
            </w:pPr>
            <w:r>
              <w:t>3288960.43</w:t>
            </w:r>
          </w:p>
        </w:tc>
      </w:tr>
      <w:tr w:rsidR="0075237B" w:rsidRPr="008A3B87" w14:paraId="532CB47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9B5824E" w14:textId="7514C941" w:rsidR="0075237B" w:rsidRDefault="0075237B" w:rsidP="0075237B">
            <w:pPr>
              <w:suppressAutoHyphens w:val="0"/>
              <w:jc w:val="center"/>
            </w:pPr>
            <w:r>
              <w:t>11</w:t>
            </w:r>
          </w:p>
        </w:tc>
        <w:tc>
          <w:tcPr>
            <w:tcW w:w="1303" w:type="dxa"/>
            <w:tcBorders>
              <w:top w:val="single" w:sz="4" w:space="0" w:color="auto"/>
              <w:left w:val="nil"/>
              <w:bottom w:val="single" w:sz="4" w:space="0" w:color="auto"/>
              <w:right w:val="single" w:sz="4" w:space="0" w:color="auto"/>
            </w:tcBorders>
            <w:noWrap/>
          </w:tcPr>
          <w:p w14:paraId="1354AD7A" w14:textId="3979C0CB" w:rsidR="0075237B" w:rsidRDefault="0075237B" w:rsidP="0075237B">
            <w:pPr>
              <w:suppressAutoHyphens w:val="0"/>
              <w:jc w:val="center"/>
            </w:pPr>
            <w:r>
              <w:t>454350.69</w:t>
            </w:r>
          </w:p>
        </w:tc>
        <w:tc>
          <w:tcPr>
            <w:tcW w:w="1356" w:type="dxa"/>
            <w:tcBorders>
              <w:top w:val="single" w:sz="4" w:space="0" w:color="auto"/>
              <w:left w:val="nil"/>
              <w:bottom w:val="single" w:sz="4" w:space="0" w:color="auto"/>
              <w:right w:val="single" w:sz="4" w:space="0" w:color="auto"/>
            </w:tcBorders>
            <w:noWrap/>
          </w:tcPr>
          <w:p w14:paraId="328FD6B5" w14:textId="0EE60118" w:rsidR="0075237B" w:rsidRDefault="0075237B" w:rsidP="0075237B">
            <w:pPr>
              <w:suppressAutoHyphens w:val="0"/>
              <w:jc w:val="center"/>
            </w:pPr>
            <w:r>
              <w:t>3288947.59</w:t>
            </w:r>
          </w:p>
        </w:tc>
      </w:tr>
      <w:tr w:rsidR="0075237B" w:rsidRPr="008A3B87" w14:paraId="47DB6566"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66BBE05" w14:textId="46CDDBC3" w:rsidR="0075237B" w:rsidRDefault="0075237B" w:rsidP="0075237B">
            <w:pPr>
              <w:suppressAutoHyphens w:val="0"/>
              <w:jc w:val="center"/>
            </w:pPr>
            <w:r>
              <w:t>12</w:t>
            </w:r>
          </w:p>
        </w:tc>
        <w:tc>
          <w:tcPr>
            <w:tcW w:w="1303" w:type="dxa"/>
            <w:tcBorders>
              <w:top w:val="single" w:sz="4" w:space="0" w:color="auto"/>
              <w:left w:val="nil"/>
              <w:bottom w:val="single" w:sz="4" w:space="0" w:color="auto"/>
              <w:right w:val="single" w:sz="4" w:space="0" w:color="auto"/>
            </w:tcBorders>
            <w:noWrap/>
          </w:tcPr>
          <w:p w14:paraId="7E659A7B" w14:textId="62749C48" w:rsidR="0075237B" w:rsidRDefault="0075237B" w:rsidP="0075237B">
            <w:pPr>
              <w:suppressAutoHyphens w:val="0"/>
              <w:jc w:val="center"/>
            </w:pPr>
            <w:r>
              <w:t>454353.97</w:t>
            </w:r>
          </w:p>
        </w:tc>
        <w:tc>
          <w:tcPr>
            <w:tcW w:w="1356" w:type="dxa"/>
            <w:tcBorders>
              <w:top w:val="single" w:sz="4" w:space="0" w:color="auto"/>
              <w:left w:val="nil"/>
              <w:bottom w:val="single" w:sz="4" w:space="0" w:color="auto"/>
              <w:right w:val="single" w:sz="4" w:space="0" w:color="auto"/>
            </w:tcBorders>
            <w:noWrap/>
          </w:tcPr>
          <w:p w14:paraId="1AE46AA1" w14:textId="2E9C6B32" w:rsidR="0075237B" w:rsidRDefault="0075237B" w:rsidP="0075237B">
            <w:pPr>
              <w:suppressAutoHyphens w:val="0"/>
              <w:jc w:val="center"/>
            </w:pPr>
            <w:r>
              <w:t>3288947.99</w:t>
            </w:r>
          </w:p>
        </w:tc>
      </w:tr>
      <w:tr w:rsidR="0075237B" w:rsidRPr="008A3B87" w14:paraId="0BB9753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F9299D3" w14:textId="64D1B4D0" w:rsidR="0075237B" w:rsidRDefault="0075237B" w:rsidP="0075237B">
            <w:pPr>
              <w:suppressAutoHyphens w:val="0"/>
              <w:jc w:val="center"/>
            </w:pPr>
            <w:r>
              <w:t>13</w:t>
            </w:r>
          </w:p>
        </w:tc>
        <w:tc>
          <w:tcPr>
            <w:tcW w:w="1303" w:type="dxa"/>
            <w:tcBorders>
              <w:top w:val="single" w:sz="4" w:space="0" w:color="auto"/>
              <w:left w:val="nil"/>
              <w:bottom w:val="single" w:sz="4" w:space="0" w:color="auto"/>
              <w:right w:val="single" w:sz="4" w:space="0" w:color="auto"/>
            </w:tcBorders>
            <w:noWrap/>
          </w:tcPr>
          <w:p w14:paraId="16242745" w14:textId="5C126B80" w:rsidR="0075237B" w:rsidRDefault="0075237B" w:rsidP="0075237B">
            <w:pPr>
              <w:suppressAutoHyphens w:val="0"/>
              <w:jc w:val="center"/>
            </w:pPr>
            <w:r>
              <w:t>454360.77</w:t>
            </w:r>
          </w:p>
        </w:tc>
        <w:tc>
          <w:tcPr>
            <w:tcW w:w="1356" w:type="dxa"/>
            <w:tcBorders>
              <w:top w:val="single" w:sz="4" w:space="0" w:color="auto"/>
              <w:left w:val="nil"/>
              <w:bottom w:val="single" w:sz="4" w:space="0" w:color="auto"/>
              <w:right w:val="single" w:sz="4" w:space="0" w:color="auto"/>
            </w:tcBorders>
            <w:noWrap/>
          </w:tcPr>
          <w:p w14:paraId="04033FF6" w14:textId="49B2E278" w:rsidR="0075237B" w:rsidRDefault="0075237B" w:rsidP="0075237B">
            <w:pPr>
              <w:suppressAutoHyphens w:val="0"/>
              <w:jc w:val="center"/>
            </w:pPr>
            <w:r>
              <w:t>3288949.88</w:t>
            </w:r>
          </w:p>
        </w:tc>
      </w:tr>
      <w:tr w:rsidR="0075237B" w:rsidRPr="008A3B87" w14:paraId="0312EC7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6007EBD" w14:textId="0806B181" w:rsidR="0075237B" w:rsidRDefault="0075237B" w:rsidP="0075237B">
            <w:pPr>
              <w:suppressAutoHyphens w:val="0"/>
              <w:jc w:val="center"/>
            </w:pPr>
            <w:r>
              <w:t>14</w:t>
            </w:r>
          </w:p>
        </w:tc>
        <w:tc>
          <w:tcPr>
            <w:tcW w:w="1303" w:type="dxa"/>
            <w:tcBorders>
              <w:top w:val="single" w:sz="4" w:space="0" w:color="auto"/>
              <w:left w:val="nil"/>
              <w:bottom w:val="single" w:sz="4" w:space="0" w:color="auto"/>
              <w:right w:val="single" w:sz="4" w:space="0" w:color="auto"/>
            </w:tcBorders>
            <w:noWrap/>
          </w:tcPr>
          <w:p w14:paraId="6C0B07C7" w14:textId="03D469A7" w:rsidR="0075237B" w:rsidRDefault="0075237B" w:rsidP="0075237B">
            <w:pPr>
              <w:suppressAutoHyphens w:val="0"/>
              <w:jc w:val="center"/>
            </w:pPr>
            <w:r>
              <w:t>454358.49</w:t>
            </w:r>
          </w:p>
        </w:tc>
        <w:tc>
          <w:tcPr>
            <w:tcW w:w="1356" w:type="dxa"/>
            <w:tcBorders>
              <w:top w:val="single" w:sz="4" w:space="0" w:color="auto"/>
              <w:left w:val="nil"/>
              <w:bottom w:val="single" w:sz="4" w:space="0" w:color="auto"/>
              <w:right w:val="single" w:sz="4" w:space="0" w:color="auto"/>
            </w:tcBorders>
            <w:noWrap/>
          </w:tcPr>
          <w:p w14:paraId="7E364571" w14:textId="06E5D03A" w:rsidR="0075237B" w:rsidRDefault="0075237B" w:rsidP="0075237B">
            <w:pPr>
              <w:suppressAutoHyphens w:val="0"/>
              <w:jc w:val="center"/>
            </w:pPr>
            <w:r>
              <w:t>3288972.64</w:t>
            </w:r>
          </w:p>
        </w:tc>
      </w:tr>
      <w:tr w:rsidR="0075237B" w:rsidRPr="008A3B87" w14:paraId="651A345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60AC59B" w14:textId="3957BB1D" w:rsidR="0075237B" w:rsidRDefault="0075237B" w:rsidP="0075237B">
            <w:pPr>
              <w:suppressAutoHyphens w:val="0"/>
              <w:jc w:val="center"/>
            </w:pPr>
            <w:r>
              <w:t>15</w:t>
            </w:r>
          </w:p>
        </w:tc>
        <w:tc>
          <w:tcPr>
            <w:tcW w:w="1303" w:type="dxa"/>
            <w:tcBorders>
              <w:top w:val="single" w:sz="4" w:space="0" w:color="auto"/>
              <w:left w:val="nil"/>
              <w:bottom w:val="single" w:sz="4" w:space="0" w:color="auto"/>
              <w:right w:val="single" w:sz="4" w:space="0" w:color="auto"/>
            </w:tcBorders>
            <w:noWrap/>
          </w:tcPr>
          <w:p w14:paraId="064B83CF" w14:textId="75B20D84" w:rsidR="0075237B" w:rsidRDefault="0075237B" w:rsidP="0075237B">
            <w:pPr>
              <w:suppressAutoHyphens w:val="0"/>
              <w:jc w:val="center"/>
            </w:pPr>
            <w:r>
              <w:t>454371.29</w:t>
            </w:r>
          </w:p>
        </w:tc>
        <w:tc>
          <w:tcPr>
            <w:tcW w:w="1356" w:type="dxa"/>
            <w:tcBorders>
              <w:top w:val="single" w:sz="4" w:space="0" w:color="auto"/>
              <w:left w:val="nil"/>
              <w:bottom w:val="single" w:sz="4" w:space="0" w:color="auto"/>
              <w:right w:val="single" w:sz="4" w:space="0" w:color="auto"/>
            </w:tcBorders>
            <w:noWrap/>
          </w:tcPr>
          <w:p w14:paraId="1A0C4E07" w14:textId="4ABD73D1" w:rsidR="0075237B" w:rsidRDefault="0075237B" w:rsidP="0075237B">
            <w:pPr>
              <w:suppressAutoHyphens w:val="0"/>
              <w:jc w:val="center"/>
            </w:pPr>
            <w:r>
              <w:t>3288976.23</w:t>
            </w:r>
          </w:p>
        </w:tc>
      </w:tr>
      <w:tr w:rsidR="0075237B" w:rsidRPr="008A3B87" w14:paraId="3C85A188"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47868E0" w14:textId="6D92A37D" w:rsidR="0075237B" w:rsidRDefault="0075237B" w:rsidP="0075237B">
            <w:pPr>
              <w:suppressAutoHyphens w:val="0"/>
              <w:jc w:val="center"/>
            </w:pPr>
            <w:r>
              <w:t>16</w:t>
            </w:r>
          </w:p>
        </w:tc>
        <w:tc>
          <w:tcPr>
            <w:tcW w:w="1303" w:type="dxa"/>
            <w:tcBorders>
              <w:top w:val="single" w:sz="4" w:space="0" w:color="auto"/>
              <w:left w:val="nil"/>
              <w:bottom w:val="single" w:sz="4" w:space="0" w:color="auto"/>
              <w:right w:val="single" w:sz="4" w:space="0" w:color="auto"/>
            </w:tcBorders>
            <w:noWrap/>
          </w:tcPr>
          <w:p w14:paraId="5A5C390F" w14:textId="2D96DE62" w:rsidR="0075237B" w:rsidRDefault="0075237B" w:rsidP="0075237B">
            <w:pPr>
              <w:suppressAutoHyphens w:val="0"/>
              <w:jc w:val="center"/>
            </w:pPr>
            <w:r>
              <w:t>454384.69</w:t>
            </w:r>
          </w:p>
        </w:tc>
        <w:tc>
          <w:tcPr>
            <w:tcW w:w="1356" w:type="dxa"/>
            <w:tcBorders>
              <w:top w:val="single" w:sz="4" w:space="0" w:color="auto"/>
              <w:left w:val="nil"/>
              <w:bottom w:val="single" w:sz="4" w:space="0" w:color="auto"/>
              <w:right w:val="single" w:sz="4" w:space="0" w:color="auto"/>
            </w:tcBorders>
            <w:noWrap/>
          </w:tcPr>
          <w:p w14:paraId="1F05CC91" w14:textId="0FDE25B4" w:rsidR="0075237B" w:rsidRDefault="0075237B" w:rsidP="0075237B">
            <w:pPr>
              <w:suppressAutoHyphens w:val="0"/>
              <w:jc w:val="center"/>
            </w:pPr>
            <w:r>
              <w:t>3288977.92</w:t>
            </w:r>
          </w:p>
        </w:tc>
      </w:tr>
      <w:tr w:rsidR="0075237B" w:rsidRPr="008A3B87" w14:paraId="60372AF7"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AC22321" w14:textId="3F783FB7" w:rsidR="0075237B" w:rsidRDefault="0075237B" w:rsidP="0075237B">
            <w:pPr>
              <w:suppressAutoHyphens w:val="0"/>
              <w:jc w:val="center"/>
            </w:pPr>
            <w:r>
              <w:t>17</w:t>
            </w:r>
          </w:p>
        </w:tc>
        <w:tc>
          <w:tcPr>
            <w:tcW w:w="1303" w:type="dxa"/>
            <w:tcBorders>
              <w:top w:val="single" w:sz="4" w:space="0" w:color="auto"/>
              <w:left w:val="nil"/>
              <w:bottom w:val="single" w:sz="4" w:space="0" w:color="auto"/>
              <w:right w:val="single" w:sz="4" w:space="0" w:color="auto"/>
            </w:tcBorders>
            <w:noWrap/>
          </w:tcPr>
          <w:p w14:paraId="64CAA298" w14:textId="03311E3C" w:rsidR="0075237B" w:rsidRDefault="0075237B" w:rsidP="0075237B">
            <w:pPr>
              <w:suppressAutoHyphens w:val="0"/>
              <w:jc w:val="center"/>
            </w:pPr>
            <w:r>
              <w:t>454386.36</w:t>
            </w:r>
          </w:p>
        </w:tc>
        <w:tc>
          <w:tcPr>
            <w:tcW w:w="1356" w:type="dxa"/>
            <w:tcBorders>
              <w:top w:val="single" w:sz="4" w:space="0" w:color="auto"/>
              <w:left w:val="nil"/>
              <w:bottom w:val="single" w:sz="4" w:space="0" w:color="auto"/>
              <w:right w:val="single" w:sz="4" w:space="0" w:color="auto"/>
            </w:tcBorders>
            <w:noWrap/>
          </w:tcPr>
          <w:p w14:paraId="4CCC99DA" w14:textId="0E61939B" w:rsidR="0075237B" w:rsidRDefault="0075237B" w:rsidP="0075237B">
            <w:pPr>
              <w:suppressAutoHyphens w:val="0"/>
              <w:jc w:val="center"/>
            </w:pPr>
            <w:r>
              <w:t>3288978.13</w:t>
            </w:r>
          </w:p>
        </w:tc>
      </w:tr>
      <w:tr w:rsidR="0075237B" w:rsidRPr="008A3B87" w14:paraId="7342533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745BC33" w14:textId="527E6AC6" w:rsidR="0075237B" w:rsidRDefault="0075237B" w:rsidP="0075237B">
            <w:pPr>
              <w:suppressAutoHyphens w:val="0"/>
              <w:jc w:val="center"/>
            </w:pPr>
            <w:r>
              <w:t>18</w:t>
            </w:r>
          </w:p>
        </w:tc>
        <w:tc>
          <w:tcPr>
            <w:tcW w:w="1303" w:type="dxa"/>
            <w:tcBorders>
              <w:top w:val="single" w:sz="4" w:space="0" w:color="auto"/>
              <w:left w:val="nil"/>
              <w:bottom w:val="single" w:sz="4" w:space="0" w:color="auto"/>
              <w:right w:val="single" w:sz="4" w:space="0" w:color="auto"/>
            </w:tcBorders>
            <w:noWrap/>
          </w:tcPr>
          <w:p w14:paraId="0951C8A6" w14:textId="56D2FE07" w:rsidR="0075237B" w:rsidRDefault="0075237B" w:rsidP="0075237B">
            <w:pPr>
              <w:suppressAutoHyphens w:val="0"/>
              <w:jc w:val="center"/>
            </w:pPr>
            <w:r>
              <w:t>454386.12</w:t>
            </w:r>
          </w:p>
        </w:tc>
        <w:tc>
          <w:tcPr>
            <w:tcW w:w="1356" w:type="dxa"/>
            <w:tcBorders>
              <w:top w:val="single" w:sz="4" w:space="0" w:color="auto"/>
              <w:left w:val="nil"/>
              <w:bottom w:val="single" w:sz="4" w:space="0" w:color="auto"/>
              <w:right w:val="single" w:sz="4" w:space="0" w:color="auto"/>
            </w:tcBorders>
            <w:noWrap/>
          </w:tcPr>
          <w:p w14:paraId="218B2CCC" w14:textId="7768330C" w:rsidR="0075237B" w:rsidRDefault="0075237B" w:rsidP="0075237B">
            <w:pPr>
              <w:suppressAutoHyphens w:val="0"/>
              <w:jc w:val="center"/>
            </w:pPr>
            <w:r>
              <w:t>3288979.95</w:t>
            </w:r>
          </w:p>
        </w:tc>
      </w:tr>
      <w:tr w:rsidR="0075237B" w:rsidRPr="008A3B87" w14:paraId="15A847E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FB0224F" w14:textId="73DA4532"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13210080" w14:textId="179D93CA" w:rsidR="0075237B" w:rsidRDefault="0075237B" w:rsidP="0075237B">
            <w:pPr>
              <w:suppressAutoHyphens w:val="0"/>
              <w:jc w:val="center"/>
            </w:pPr>
            <w:r>
              <w:t>454435.05</w:t>
            </w:r>
          </w:p>
        </w:tc>
        <w:tc>
          <w:tcPr>
            <w:tcW w:w="1356" w:type="dxa"/>
            <w:tcBorders>
              <w:top w:val="single" w:sz="4" w:space="0" w:color="auto"/>
              <w:left w:val="nil"/>
              <w:bottom w:val="single" w:sz="4" w:space="0" w:color="auto"/>
              <w:right w:val="single" w:sz="4" w:space="0" w:color="auto"/>
            </w:tcBorders>
            <w:noWrap/>
          </w:tcPr>
          <w:p w14:paraId="741CF322" w14:textId="133B7358" w:rsidR="0075237B" w:rsidRDefault="0075237B" w:rsidP="0075237B">
            <w:pPr>
              <w:suppressAutoHyphens w:val="0"/>
              <w:jc w:val="center"/>
            </w:pPr>
            <w:r>
              <w:t>3288988.01</w:t>
            </w:r>
          </w:p>
        </w:tc>
      </w:tr>
      <w:tr w:rsidR="0075237B" w:rsidRPr="008A3B87" w14:paraId="0758CF29" w14:textId="77777777" w:rsidTr="00E95CA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tcPr>
          <w:p w14:paraId="616C006A" w14:textId="11E7683D" w:rsidR="0075237B" w:rsidRPr="0075237B" w:rsidRDefault="0075237B" w:rsidP="0075237B">
            <w:pPr>
              <w:suppressAutoHyphens w:val="0"/>
              <w:jc w:val="center"/>
              <w:rPr>
                <w:b/>
                <w:bCs/>
              </w:rPr>
            </w:pPr>
            <w:r w:rsidRPr="0075237B">
              <w:rPr>
                <w:b/>
                <w:bCs/>
              </w:rPr>
              <w:t>10</w:t>
            </w:r>
          </w:p>
        </w:tc>
      </w:tr>
      <w:tr w:rsidR="0075237B" w:rsidRPr="008A3B87" w14:paraId="5B7FDADF"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50FFF01" w14:textId="69887D79"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01B6C287" w14:textId="344277E7" w:rsidR="0075237B" w:rsidRDefault="0075237B" w:rsidP="0075237B">
            <w:pPr>
              <w:suppressAutoHyphens w:val="0"/>
              <w:jc w:val="center"/>
            </w:pPr>
            <w:r>
              <w:t>454445.16</w:t>
            </w:r>
          </w:p>
        </w:tc>
        <w:tc>
          <w:tcPr>
            <w:tcW w:w="1356" w:type="dxa"/>
            <w:tcBorders>
              <w:top w:val="single" w:sz="4" w:space="0" w:color="auto"/>
              <w:left w:val="nil"/>
              <w:bottom w:val="single" w:sz="4" w:space="0" w:color="auto"/>
              <w:right w:val="single" w:sz="4" w:space="0" w:color="auto"/>
            </w:tcBorders>
            <w:noWrap/>
          </w:tcPr>
          <w:p w14:paraId="5B515D94" w14:textId="74FEB6CD" w:rsidR="0075237B" w:rsidRDefault="0075237B" w:rsidP="0075237B">
            <w:pPr>
              <w:suppressAutoHyphens w:val="0"/>
              <w:jc w:val="center"/>
            </w:pPr>
            <w:r>
              <w:t>3288922.44</w:t>
            </w:r>
          </w:p>
        </w:tc>
      </w:tr>
      <w:tr w:rsidR="0075237B" w:rsidRPr="008A3B87" w14:paraId="2A136A0B"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2FC8144" w14:textId="6AB7C72A" w:rsidR="0075237B" w:rsidRDefault="0075237B" w:rsidP="0075237B">
            <w:pPr>
              <w:suppressAutoHyphens w:val="0"/>
              <w:jc w:val="center"/>
            </w:pPr>
            <w:r>
              <w:t>2</w:t>
            </w:r>
          </w:p>
        </w:tc>
        <w:tc>
          <w:tcPr>
            <w:tcW w:w="1303" w:type="dxa"/>
            <w:tcBorders>
              <w:top w:val="single" w:sz="4" w:space="0" w:color="auto"/>
              <w:left w:val="nil"/>
              <w:bottom w:val="single" w:sz="4" w:space="0" w:color="auto"/>
              <w:right w:val="single" w:sz="4" w:space="0" w:color="auto"/>
            </w:tcBorders>
            <w:noWrap/>
          </w:tcPr>
          <w:p w14:paraId="3BF7E8E4" w14:textId="2760774B" w:rsidR="0075237B" w:rsidRDefault="0075237B" w:rsidP="0075237B">
            <w:pPr>
              <w:suppressAutoHyphens w:val="0"/>
              <w:jc w:val="center"/>
            </w:pPr>
            <w:r>
              <w:t>454435.05</w:t>
            </w:r>
          </w:p>
        </w:tc>
        <w:tc>
          <w:tcPr>
            <w:tcW w:w="1356" w:type="dxa"/>
            <w:tcBorders>
              <w:top w:val="single" w:sz="4" w:space="0" w:color="auto"/>
              <w:left w:val="nil"/>
              <w:bottom w:val="single" w:sz="4" w:space="0" w:color="auto"/>
              <w:right w:val="single" w:sz="4" w:space="0" w:color="auto"/>
            </w:tcBorders>
            <w:noWrap/>
          </w:tcPr>
          <w:p w14:paraId="30AE4ED7" w14:textId="3ACD3457" w:rsidR="0075237B" w:rsidRDefault="0075237B" w:rsidP="0075237B">
            <w:pPr>
              <w:suppressAutoHyphens w:val="0"/>
              <w:jc w:val="center"/>
            </w:pPr>
            <w:r>
              <w:t>3288988.01</w:t>
            </w:r>
          </w:p>
        </w:tc>
      </w:tr>
      <w:tr w:rsidR="0075237B" w:rsidRPr="008A3B87" w14:paraId="29D6179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5D7FCF7" w14:textId="6D5DBB01" w:rsidR="0075237B" w:rsidRDefault="0075237B" w:rsidP="0075237B">
            <w:pPr>
              <w:suppressAutoHyphens w:val="0"/>
              <w:jc w:val="center"/>
            </w:pPr>
            <w:r>
              <w:t>3</w:t>
            </w:r>
          </w:p>
        </w:tc>
        <w:tc>
          <w:tcPr>
            <w:tcW w:w="1303" w:type="dxa"/>
            <w:tcBorders>
              <w:top w:val="single" w:sz="4" w:space="0" w:color="auto"/>
              <w:left w:val="nil"/>
              <w:bottom w:val="single" w:sz="4" w:space="0" w:color="auto"/>
              <w:right w:val="single" w:sz="4" w:space="0" w:color="auto"/>
            </w:tcBorders>
            <w:noWrap/>
          </w:tcPr>
          <w:p w14:paraId="0A1068D3" w14:textId="3FDC078E" w:rsidR="0075237B" w:rsidRDefault="0075237B" w:rsidP="0075237B">
            <w:pPr>
              <w:suppressAutoHyphens w:val="0"/>
              <w:jc w:val="center"/>
            </w:pPr>
            <w:r>
              <w:t>454386.12</w:t>
            </w:r>
          </w:p>
        </w:tc>
        <w:tc>
          <w:tcPr>
            <w:tcW w:w="1356" w:type="dxa"/>
            <w:tcBorders>
              <w:top w:val="single" w:sz="4" w:space="0" w:color="auto"/>
              <w:left w:val="nil"/>
              <w:bottom w:val="single" w:sz="4" w:space="0" w:color="auto"/>
              <w:right w:val="single" w:sz="4" w:space="0" w:color="auto"/>
            </w:tcBorders>
            <w:noWrap/>
          </w:tcPr>
          <w:p w14:paraId="32921901" w14:textId="771AA587" w:rsidR="0075237B" w:rsidRDefault="0075237B" w:rsidP="0075237B">
            <w:pPr>
              <w:suppressAutoHyphens w:val="0"/>
              <w:jc w:val="center"/>
            </w:pPr>
            <w:r>
              <w:t>3288979.95</w:t>
            </w:r>
          </w:p>
        </w:tc>
      </w:tr>
      <w:tr w:rsidR="0075237B" w:rsidRPr="008A3B87" w14:paraId="5F3E75F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554396D" w14:textId="544D2F2B" w:rsidR="0075237B" w:rsidRDefault="0075237B" w:rsidP="0075237B">
            <w:pPr>
              <w:suppressAutoHyphens w:val="0"/>
              <w:jc w:val="center"/>
            </w:pPr>
            <w:r>
              <w:t>4</w:t>
            </w:r>
          </w:p>
        </w:tc>
        <w:tc>
          <w:tcPr>
            <w:tcW w:w="1303" w:type="dxa"/>
            <w:tcBorders>
              <w:top w:val="single" w:sz="4" w:space="0" w:color="auto"/>
              <w:left w:val="nil"/>
              <w:bottom w:val="single" w:sz="4" w:space="0" w:color="auto"/>
              <w:right w:val="single" w:sz="4" w:space="0" w:color="auto"/>
            </w:tcBorders>
            <w:noWrap/>
          </w:tcPr>
          <w:p w14:paraId="5B2BD334" w14:textId="301759AA" w:rsidR="0075237B" w:rsidRDefault="0075237B" w:rsidP="0075237B">
            <w:pPr>
              <w:suppressAutoHyphens w:val="0"/>
              <w:jc w:val="center"/>
            </w:pPr>
            <w:r>
              <w:t>454386.36</w:t>
            </w:r>
          </w:p>
        </w:tc>
        <w:tc>
          <w:tcPr>
            <w:tcW w:w="1356" w:type="dxa"/>
            <w:tcBorders>
              <w:top w:val="single" w:sz="4" w:space="0" w:color="auto"/>
              <w:left w:val="nil"/>
              <w:bottom w:val="single" w:sz="4" w:space="0" w:color="auto"/>
              <w:right w:val="single" w:sz="4" w:space="0" w:color="auto"/>
            </w:tcBorders>
            <w:noWrap/>
          </w:tcPr>
          <w:p w14:paraId="3B524C1B" w14:textId="0AD7AED2" w:rsidR="0075237B" w:rsidRDefault="0075237B" w:rsidP="0075237B">
            <w:pPr>
              <w:suppressAutoHyphens w:val="0"/>
              <w:jc w:val="center"/>
            </w:pPr>
            <w:r>
              <w:t>3288978.13</w:t>
            </w:r>
          </w:p>
        </w:tc>
      </w:tr>
      <w:tr w:rsidR="0075237B" w:rsidRPr="008A3B87" w14:paraId="16459388"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A402326" w14:textId="0F5A5C86" w:rsidR="0075237B" w:rsidRDefault="0075237B" w:rsidP="0075237B">
            <w:pPr>
              <w:suppressAutoHyphens w:val="0"/>
              <w:jc w:val="center"/>
            </w:pPr>
            <w:r>
              <w:t>5</w:t>
            </w:r>
          </w:p>
        </w:tc>
        <w:tc>
          <w:tcPr>
            <w:tcW w:w="1303" w:type="dxa"/>
            <w:tcBorders>
              <w:top w:val="single" w:sz="4" w:space="0" w:color="auto"/>
              <w:left w:val="nil"/>
              <w:bottom w:val="single" w:sz="4" w:space="0" w:color="auto"/>
              <w:right w:val="single" w:sz="4" w:space="0" w:color="auto"/>
            </w:tcBorders>
            <w:noWrap/>
          </w:tcPr>
          <w:p w14:paraId="09915F45" w14:textId="189C36EE" w:rsidR="0075237B" w:rsidRDefault="0075237B" w:rsidP="0075237B">
            <w:pPr>
              <w:suppressAutoHyphens w:val="0"/>
              <w:jc w:val="center"/>
            </w:pPr>
            <w:r>
              <w:t>454384.69</w:t>
            </w:r>
          </w:p>
        </w:tc>
        <w:tc>
          <w:tcPr>
            <w:tcW w:w="1356" w:type="dxa"/>
            <w:tcBorders>
              <w:top w:val="single" w:sz="4" w:space="0" w:color="auto"/>
              <w:left w:val="nil"/>
              <w:bottom w:val="single" w:sz="4" w:space="0" w:color="auto"/>
              <w:right w:val="single" w:sz="4" w:space="0" w:color="auto"/>
            </w:tcBorders>
            <w:noWrap/>
          </w:tcPr>
          <w:p w14:paraId="2900944A" w14:textId="3BF40F6B" w:rsidR="0075237B" w:rsidRDefault="0075237B" w:rsidP="0075237B">
            <w:pPr>
              <w:suppressAutoHyphens w:val="0"/>
              <w:jc w:val="center"/>
            </w:pPr>
            <w:r>
              <w:t>3288977.92</w:t>
            </w:r>
          </w:p>
        </w:tc>
      </w:tr>
      <w:tr w:rsidR="0075237B" w:rsidRPr="008A3B87" w14:paraId="2E3E984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639882D" w14:textId="1D00563D" w:rsidR="0075237B" w:rsidRDefault="0075237B" w:rsidP="0075237B">
            <w:pPr>
              <w:suppressAutoHyphens w:val="0"/>
              <w:jc w:val="center"/>
            </w:pPr>
            <w:r>
              <w:t>6</w:t>
            </w:r>
          </w:p>
        </w:tc>
        <w:tc>
          <w:tcPr>
            <w:tcW w:w="1303" w:type="dxa"/>
            <w:tcBorders>
              <w:top w:val="single" w:sz="4" w:space="0" w:color="auto"/>
              <w:left w:val="nil"/>
              <w:bottom w:val="single" w:sz="4" w:space="0" w:color="auto"/>
              <w:right w:val="single" w:sz="4" w:space="0" w:color="auto"/>
            </w:tcBorders>
            <w:noWrap/>
          </w:tcPr>
          <w:p w14:paraId="6829C990" w14:textId="30F917E3" w:rsidR="0075237B" w:rsidRDefault="0075237B" w:rsidP="0075237B">
            <w:pPr>
              <w:suppressAutoHyphens w:val="0"/>
              <w:jc w:val="center"/>
            </w:pPr>
            <w:r>
              <w:t>454385.09</w:t>
            </w:r>
          </w:p>
        </w:tc>
        <w:tc>
          <w:tcPr>
            <w:tcW w:w="1356" w:type="dxa"/>
            <w:tcBorders>
              <w:top w:val="single" w:sz="4" w:space="0" w:color="auto"/>
              <w:left w:val="nil"/>
              <w:bottom w:val="single" w:sz="4" w:space="0" w:color="auto"/>
              <w:right w:val="single" w:sz="4" w:space="0" w:color="auto"/>
            </w:tcBorders>
            <w:noWrap/>
          </w:tcPr>
          <w:p w14:paraId="26268164" w14:textId="5F161C01" w:rsidR="0075237B" w:rsidRDefault="0075237B" w:rsidP="0075237B">
            <w:pPr>
              <w:suppressAutoHyphens w:val="0"/>
              <w:jc w:val="center"/>
            </w:pPr>
            <w:r>
              <w:t>3288974.31</w:t>
            </w:r>
          </w:p>
        </w:tc>
      </w:tr>
      <w:tr w:rsidR="0075237B" w:rsidRPr="008A3B87" w14:paraId="52ECDC5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26458B9" w14:textId="6E3D4992" w:rsidR="0075237B" w:rsidRDefault="0075237B" w:rsidP="0075237B">
            <w:pPr>
              <w:suppressAutoHyphens w:val="0"/>
              <w:jc w:val="center"/>
            </w:pPr>
            <w:r>
              <w:t>7</w:t>
            </w:r>
          </w:p>
        </w:tc>
        <w:tc>
          <w:tcPr>
            <w:tcW w:w="1303" w:type="dxa"/>
            <w:tcBorders>
              <w:top w:val="single" w:sz="4" w:space="0" w:color="auto"/>
              <w:left w:val="nil"/>
              <w:bottom w:val="single" w:sz="4" w:space="0" w:color="auto"/>
              <w:right w:val="single" w:sz="4" w:space="0" w:color="auto"/>
            </w:tcBorders>
            <w:noWrap/>
          </w:tcPr>
          <w:p w14:paraId="4EAC79E3" w14:textId="403C65DE" w:rsidR="0075237B" w:rsidRDefault="0075237B" w:rsidP="0075237B">
            <w:pPr>
              <w:suppressAutoHyphens w:val="0"/>
              <w:jc w:val="center"/>
            </w:pPr>
            <w:r>
              <w:t>454387.08</w:t>
            </w:r>
          </w:p>
        </w:tc>
        <w:tc>
          <w:tcPr>
            <w:tcW w:w="1356" w:type="dxa"/>
            <w:tcBorders>
              <w:top w:val="single" w:sz="4" w:space="0" w:color="auto"/>
              <w:left w:val="nil"/>
              <w:bottom w:val="single" w:sz="4" w:space="0" w:color="auto"/>
              <w:right w:val="single" w:sz="4" w:space="0" w:color="auto"/>
            </w:tcBorders>
            <w:noWrap/>
          </w:tcPr>
          <w:p w14:paraId="49CCDAA6" w14:textId="681CCAFD" w:rsidR="0075237B" w:rsidRDefault="0075237B" w:rsidP="0075237B">
            <w:pPr>
              <w:suppressAutoHyphens w:val="0"/>
              <w:jc w:val="center"/>
            </w:pPr>
            <w:r>
              <w:t>3288961.32</w:t>
            </w:r>
          </w:p>
        </w:tc>
      </w:tr>
      <w:tr w:rsidR="0075237B" w:rsidRPr="008A3B87" w14:paraId="3F52790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3CD9466" w14:textId="33A447D8" w:rsidR="0075237B" w:rsidRDefault="0075237B" w:rsidP="0075237B">
            <w:pPr>
              <w:suppressAutoHyphens w:val="0"/>
              <w:jc w:val="center"/>
            </w:pPr>
            <w:r>
              <w:t>8</w:t>
            </w:r>
          </w:p>
        </w:tc>
        <w:tc>
          <w:tcPr>
            <w:tcW w:w="1303" w:type="dxa"/>
            <w:tcBorders>
              <w:top w:val="single" w:sz="4" w:space="0" w:color="auto"/>
              <w:left w:val="nil"/>
              <w:bottom w:val="single" w:sz="4" w:space="0" w:color="auto"/>
              <w:right w:val="single" w:sz="4" w:space="0" w:color="auto"/>
            </w:tcBorders>
            <w:noWrap/>
          </w:tcPr>
          <w:p w14:paraId="60C2FFFE" w14:textId="4064ED94" w:rsidR="0075237B" w:rsidRDefault="0075237B" w:rsidP="0075237B">
            <w:pPr>
              <w:suppressAutoHyphens w:val="0"/>
              <w:jc w:val="center"/>
            </w:pPr>
            <w:r>
              <w:t>454389.11</w:t>
            </w:r>
          </w:p>
        </w:tc>
        <w:tc>
          <w:tcPr>
            <w:tcW w:w="1356" w:type="dxa"/>
            <w:tcBorders>
              <w:top w:val="single" w:sz="4" w:space="0" w:color="auto"/>
              <w:left w:val="nil"/>
              <w:bottom w:val="single" w:sz="4" w:space="0" w:color="auto"/>
              <w:right w:val="single" w:sz="4" w:space="0" w:color="auto"/>
            </w:tcBorders>
            <w:noWrap/>
          </w:tcPr>
          <w:p w14:paraId="33E3A58A" w14:textId="7AFB24DF" w:rsidR="0075237B" w:rsidRDefault="0075237B" w:rsidP="0075237B">
            <w:pPr>
              <w:suppressAutoHyphens w:val="0"/>
              <w:jc w:val="center"/>
            </w:pPr>
            <w:r>
              <w:t>3288946.66</w:t>
            </w:r>
          </w:p>
        </w:tc>
      </w:tr>
      <w:tr w:rsidR="0075237B" w:rsidRPr="008A3B87" w14:paraId="7B96186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9FA9A00" w14:textId="0FC2849D" w:rsidR="0075237B" w:rsidRDefault="0075237B" w:rsidP="0075237B">
            <w:pPr>
              <w:suppressAutoHyphens w:val="0"/>
              <w:jc w:val="center"/>
            </w:pPr>
            <w:r>
              <w:t>9</w:t>
            </w:r>
          </w:p>
        </w:tc>
        <w:tc>
          <w:tcPr>
            <w:tcW w:w="1303" w:type="dxa"/>
            <w:tcBorders>
              <w:top w:val="single" w:sz="4" w:space="0" w:color="auto"/>
              <w:left w:val="nil"/>
              <w:bottom w:val="single" w:sz="4" w:space="0" w:color="auto"/>
              <w:right w:val="single" w:sz="4" w:space="0" w:color="auto"/>
            </w:tcBorders>
            <w:noWrap/>
          </w:tcPr>
          <w:p w14:paraId="7DF2C744" w14:textId="3466296B" w:rsidR="0075237B" w:rsidRDefault="0075237B" w:rsidP="0075237B">
            <w:pPr>
              <w:suppressAutoHyphens w:val="0"/>
              <w:jc w:val="center"/>
            </w:pPr>
            <w:r>
              <w:t>454404.8</w:t>
            </w:r>
          </w:p>
        </w:tc>
        <w:tc>
          <w:tcPr>
            <w:tcW w:w="1356" w:type="dxa"/>
            <w:tcBorders>
              <w:top w:val="single" w:sz="4" w:space="0" w:color="auto"/>
              <w:left w:val="nil"/>
              <w:bottom w:val="single" w:sz="4" w:space="0" w:color="auto"/>
              <w:right w:val="single" w:sz="4" w:space="0" w:color="auto"/>
            </w:tcBorders>
            <w:noWrap/>
          </w:tcPr>
          <w:p w14:paraId="65D370AA" w14:textId="4E4FB20E" w:rsidR="0075237B" w:rsidRDefault="0075237B" w:rsidP="0075237B">
            <w:pPr>
              <w:suppressAutoHyphens w:val="0"/>
              <w:jc w:val="center"/>
            </w:pPr>
            <w:r>
              <w:t>3288949.09</w:t>
            </w:r>
          </w:p>
        </w:tc>
      </w:tr>
      <w:tr w:rsidR="0075237B" w:rsidRPr="008A3B87" w14:paraId="2B89AE3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833F24D" w14:textId="626EA82A" w:rsidR="0075237B" w:rsidRDefault="0075237B" w:rsidP="0075237B">
            <w:pPr>
              <w:suppressAutoHyphens w:val="0"/>
              <w:jc w:val="center"/>
            </w:pPr>
            <w:r>
              <w:t>10</w:t>
            </w:r>
          </w:p>
        </w:tc>
        <w:tc>
          <w:tcPr>
            <w:tcW w:w="1303" w:type="dxa"/>
            <w:tcBorders>
              <w:top w:val="single" w:sz="4" w:space="0" w:color="auto"/>
              <w:left w:val="nil"/>
              <w:bottom w:val="single" w:sz="4" w:space="0" w:color="auto"/>
              <w:right w:val="single" w:sz="4" w:space="0" w:color="auto"/>
            </w:tcBorders>
            <w:noWrap/>
          </w:tcPr>
          <w:p w14:paraId="0BE3529C" w14:textId="4A362E5F" w:rsidR="0075237B" w:rsidRDefault="0075237B" w:rsidP="0075237B">
            <w:pPr>
              <w:suppressAutoHyphens w:val="0"/>
              <w:jc w:val="center"/>
            </w:pPr>
            <w:r>
              <w:t>454407.5</w:t>
            </w:r>
          </w:p>
        </w:tc>
        <w:tc>
          <w:tcPr>
            <w:tcW w:w="1356" w:type="dxa"/>
            <w:tcBorders>
              <w:top w:val="single" w:sz="4" w:space="0" w:color="auto"/>
              <w:left w:val="nil"/>
              <w:bottom w:val="single" w:sz="4" w:space="0" w:color="auto"/>
              <w:right w:val="single" w:sz="4" w:space="0" w:color="auto"/>
            </w:tcBorders>
            <w:noWrap/>
          </w:tcPr>
          <w:p w14:paraId="2AE4EDF6" w14:textId="1B9DC78F" w:rsidR="0075237B" w:rsidRDefault="0075237B" w:rsidP="0075237B">
            <w:pPr>
              <w:suppressAutoHyphens w:val="0"/>
              <w:jc w:val="center"/>
            </w:pPr>
            <w:r>
              <w:t>3288930.24</w:t>
            </w:r>
          </w:p>
        </w:tc>
      </w:tr>
      <w:tr w:rsidR="0075237B" w:rsidRPr="008A3B87" w14:paraId="767EAB7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BEC4DA3" w14:textId="0EFD72A6" w:rsidR="0075237B" w:rsidRDefault="0075237B" w:rsidP="0075237B">
            <w:pPr>
              <w:suppressAutoHyphens w:val="0"/>
              <w:jc w:val="center"/>
            </w:pPr>
            <w:r>
              <w:t>11</w:t>
            </w:r>
          </w:p>
        </w:tc>
        <w:tc>
          <w:tcPr>
            <w:tcW w:w="1303" w:type="dxa"/>
            <w:tcBorders>
              <w:top w:val="single" w:sz="4" w:space="0" w:color="auto"/>
              <w:left w:val="nil"/>
              <w:bottom w:val="single" w:sz="4" w:space="0" w:color="auto"/>
              <w:right w:val="single" w:sz="4" w:space="0" w:color="auto"/>
            </w:tcBorders>
            <w:noWrap/>
          </w:tcPr>
          <w:p w14:paraId="136B5D21" w14:textId="2C23F889" w:rsidR="0075237B" w:rsidRDefault="0075237B" w:rsidP="0075237B">
            <w:pPr>
              <w:suppressAutoHyphens w:val="0"/>
              <w:jc w:val="center"/>
            </w:pPr>
            <w:r>
              <w:t>454409.72</w:t>
            </w:r>
          </w:p>
        </w:tc>
        <w:tc>
          <w:tcPr>
            <w:tcW w:w="1356" w:type="dxa"/>
            <w:tcBorders>
              <w:top w:val="single" w:sz="4" w:space="0" w:color="auto"/>
              <w:left w:val="nil"/>
              <w:bottom w:val="single" w:sz="4" w:space="0" w:color="auto"/>
              <w:right w:val="single" w:sz="4" w:space="0" w:color="auto"/>
            </w:tcBorders>
            <w:noWrap/>
          </w:tcPr>
          <w:p w14:paraId="18E07895" w14:textId="7B027C61" w:rsidR="0075237B" w:rsidRDefault="0075237B" w:rsidP="0075237B">
            <w:pPr>
              <w:suppressAutoHyphens w:val="0"/>
              <w:jc w:val="center"/>
            </w:pPr>
            <w:r>
              <w:t>3288916.81</w:t>
            </w:r>
          </w:p>
        </w:tc>
      </w:tr>
      <w:tr w:rsidR="0075237B" w:rsidRPr="008A3B87" w14:paraId="3013C56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483FA8B" w14:textId="296A828F"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062FA74D" w14:textId="761F8262" w:rsidR="0075237B" w:rsidRDefault="0075237B" w:rsidP="0075237B">
            <w:pPr>
              <w:suppressAutoHyphens w:val="0"/>
              <w:jc w:val="center"/>
            </w:pPr>
            <w:r>
              <w:t>454445.16</w:t>
            </w:r>
          </w:p>
        </w:tc>
        <w:tc>
          <w:tcPr>
            <w:tcW w:w="1356" w:type="dxa"/>
            <w:tcBorders>
              <w:top w:val="single" w:sz="4" w:space="0" w:color="auto"/>
              <w:left w:val="nil"/>
              <w:bottom w:val="single" w:sz="4" w:space="0" w:color="auto"/>
              <w:right w:val="single" w:sz="4" w:space="0" w:color="auto"/>
            </w:tcBorders>
            <w:noWrap/>
          </w:tcPr>
          <w:p w14:paraId="6D31F1BD" w14:textId="31D9F305" w:rsidR="0075237B" w:rsidRDefault="0075237B" w:rsidP="0075237B">
            <w:pPr>
              <w:suppressAutoHyphens w:val="0"/>
              <w:jc w:val="center"/>
            </w:pPr>
            <w:r>
              <w:t>3288922.44</w:t>
            </w:r>
          </w:p>
        </w:tc>
      </w:tr>
      <w:tr w:rsidR="0075237B" w:rsidRPr="008A3B87" w14:paraId="648FAFC6" w14:textId="77777777" w:rsidTr="00402727">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tcPr>
          <w:p w14:paraId="7CEE7F1E" w14:textId="64688D78" w:rsidR="0075237B" w:rsidRPr="0075237B" w:rsidRDefault="0075237B" w:rsidP="0075237B">
            <w:pPr>
              <w:suppressAutoHyphens w:val="0"/>
              <w:jc w:val="center"/>
              <w:rPr>
                <w:b/>
                <w:bCs/>
              </w:rPr>
            </w:pPr>
            <w:r w:rsidRPr="0075237B">
              <w:rPr>
                <w:b/>
                <w:bCs/>
              </w:rPr>
              <w:t>11</w:t>
            </w:r>
          </w:p>
        </w:tc>
      </w:tr>
      <w:tr w:rsidR="0075237B" w:rsidRPr="008A3B87" w14:paraId="3F658C9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757298D" w14:textId="38914089"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65E1F244" w14:textId="37658968" w:rsidR="0075237B" w:rsidRDefault="0075237B" w:rsidP="0075237B">
            <w:pPr>
              <w:suppressAutoHyphens w:val="0"/>
              <w:jc w:val="center"/>
            </w:pPr>
            <w:r>
              <w:t>454409.72</w:t>
            </w:r>
          </w:p>
        </w:tc>
        <w:tc>
          <w:tcPr>
            <w:tcW w:w="1356" w:type="dxa"/>
            <w:tcBorders>
              <w:top w:val="single" w:sz="4" w:space="0" w:color="auto"/>
              <w:left w:val="nil"/>
              <w:bottom w:val="single" w:sz="4" w:space="0" w:color="auto"/>
              <w:right w:val="single" w:sz="4" w:space="0" w:color="auto"/>
            </w:tcBorders>
            <w:noWrap/>
          </w:tcPr>
          <w:p w14:paraId="28181836" w14:textId="4D55391E" w:rsidR="0075237B" w:rsidRDefault="0075237B" w:rsidP="0075237B">
            <w:pPr>
              <w:suppressAutoHyphens w:val="0"/>
              <w:jc w:val="center"/>
            </w:pPr>
            <w:r>
              <w:t>3288916.81</w:t>
            </w:r>
          </w:p>
        </w:tc>
      </w:tr>
      <w:tr w:rsidR="0075237B" w:rsidRPr="008A3B87" w14:paraId="32BDD528"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5D010F8" w14:textId="597D01AC" w:rsidR="0075237B" w:rsidRDefault="0075237B" w:rsidP="0075237B">
            <w:pPr>
              <w:suppressAutoHyphens w:val="0"/>
              <w:jc w:val="center"/>
            </w:pPr>
            <w:r>
              <w:t>2</w:t>
            </w:r>
          </w:p>
        </w:tc>
        <w:tc>
          <w:tcPr>
            <w:tcW w:w="1303" w:type="dxa"/>
            <w:tcBorders>
              <w:top w:val="single" w:sz="4" w:space="0" w:color="auto"/>
              <w:left w:val="nil"/>
              <w:bottom w:val="single" w:sz="4" w:space="0" w:color="auto"/>
              <w:right w:val="single" w:sz="4" w:space="0" w:color="auto"/>
            </w:tcBorders>
            <w:noWrap/>
          </w:tcPr>
          <w:p w14:paraId="0A27BAD6" w14:textId="2BB61228" w:rsidR="0075237B" w:rsidRDefault="0075237B" w:rsidP="0075237B">
            <w:pPr>
              <w:suppressAutoHyphens w:val="0"/>
              <w:jc w:val="center"/>
            </w:pPr>
            <w:r>
              <w:t>454407.5</w:t>
            </w:r>
          </w:p>
        </w:tc>
        <w:tc>
          <w:tcPr>
            <w:tcW w:w="1356" w:type="dxa"/>
            <w:tcBorders>
              <w:top w:val="single" w:sz="4" w:space="0" w:color="auto"/>
              <w:left w:val="nil"/>
              <w:bottom w:val="single" w:sz="4" w:space="0" w:color="auto"/>
              <w:right w:val="single" w:sz="4" w:space="0" w:color="auto"/>
            </w:tcBorders>
            <w:noWrap/>
          </w:tcPr>
          <w:p w14:paraId="313754D2" w14:textId="02E346E0" w:rsidR="0075237B" w:rsidRDefault="0075237B" w:rsidP="0075237B">
            <w:pPr>
              <w:suppressAutoHyphens w:val="0"/>
              <w:jc w:val="center"/>
            </w:pPr>
            <w:r>
              <w:t>3288930.24</w:t>
            </w:r>
          </w:p>
        </w:tc>
      </w:tr>
      <w:tr w:rsidR="0075237B" w:rsidRPr="008A3B87" w14:paraId="04EC76D9"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7A72358" w14:textId="6422B7A5" w:rsidR="0075237B" w:rsidRDefault="0075237B" w:rsidP="0075237B">
            <w:pPr>
              <w:suppressAutoHyphens w:val="0"/>
              <w:jc w:val="center"/>
            </w:pPr>
            <w:r>
              <w:t>3</w:t>
            </w:r>
          </w:p>
        </w:tc>
        <w:tc>
          <w:tcPr>
            <w:tcW w:w="1303" w:type="dxa"/>
            <w:tcBorders>
              <w:top w:val="single" w:sz="4" w:space="0" w:color="auto"/>
              <w:left w:val="nil"/>
              <w:bottom w:val="single" w:sz="4" w:space="0" w:color="auto"/>
              <w:right w:val="single" w:sz="4" w:space="0" w:color="auto"/>
            </w:tcBorders>
            <w:noWrap/>
          </w:tcPr>
          <w:p w14:paraId="2203A935" w14:textId="22EC1E98" w:rsidR="0075237B" w:rsidRDefault="0075237B" w:rsidP="0075237B">
            <w:pPr>
              <w:suppressAutoHyphens w:val="0"/>
              <w:jc w:val="center"/>
            </w:pPr>
            <w:r>
              <w:t>454400.16</w:t>
            </w:r>
          </w:p>
        </w:tc>
        <w:tc>
          <w:tcPr>
            <w:tcW w:w="1356" w:type="dxa"/>
            <w:tcBorders>
              <w:top w:val="single" w:sz="4" w:space="0" w:color="auto"/>
              <w:left w:val="nil"/>
              <w:bottom w:val="single" w:sz="4" w:space="0" w:color="auto"/>
              <w:right w:val="single" w:sz="4" w:space="0" w:color="auto"/>
            </w:tcBorders>
            <w:noWrap/>
          </w:tcPr>
          <w:p w14:paraId="017F1F9D" w14:textId="575E7C0B" w:rsidR="0075237B" w:rsidRDefault="0075237B" w:rsidP="0075237B">
            <w:pPr>
              <w:suppressAutoHyphens w:val="0"/>
              <w:jc w:val="center"/>
            </w:pPr>
            <w:r>
              <w:t>3288929.05</w:t>
            </w:r>
          </w:p>
        </w:tc>
      </w:tr>
      <w:tr w:rsidR="0075237B" w:rsidRPr="008A3B87" w14:paraId="5030995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E9807C5" w14:textId="5EC98F21" w:rsidR="0075237B" w:rsidRDefault="0075237B" w:rsidP="0075237B">
            <w:pPr>
              <w:suppressAutoHyphens w:val="0"/>
              <w:jc w:val="center"/>
            </w:pPr>
            <w:r>
              <w:t>4</w:t>
            </w:r>
          </w:p>
        </w:tc>
        <w:tc>
          <w:tcPr>
            <w:tcW w:w="1303" w:type="dxa"/>
            <w:tcBorders>
              <w:top w:val="single" w:sz="4" w:space="0" w:color="auto"/>
              <w:left w:val="nil"/>
              <w:bottom w:val="single" w:sz="4" w:space="0" w:color="auto"/>
              <w:right w:val="single" w:sz="4" w:space="0" w:color="auto"/>
            </w:tcBorders>
            <w:noWrap/>
          </w:tcPr>
          <w:p w14:paraId="296F0AF5" w14:textId="7584DCB9" w:rsidR="0075237B" w:rsidRDefault="0075237B" w:rsidP="0075237B">
            <w:pPr>
              <w:suppressAutoHyphens w:val="0"/>
              <w:jc w:val="center"/>
            </w:pPr>
            <w:r>
              <w:t>454402.24</w:t>
            </w:r>
          </w:p>
        </w:tc>
        <w:tc>
          <w:tcPr>
            <w:tcW w:w="1356" w:type="dxa"/>
            <w:tcBorders>
              <w:top w:val="single" w:sz="4" w:space="0" w:color="auto"/>
              <w:left w:val="nil"/>
              <w:bottom w:val="single" w:sz="4" w:space="0" w:color="auto"/>
              <w:right w:val="single" w:sz="4" w:space="0" w:color="auto"/>
            </w:tcBorders>
            <w:noWrap/>
          </w:tcPr>
          <w:p w14:paraId="2404334B" w14:textId="05148917" w:rsidR="0075237B" w:rsidRDefault="0075237B" w:rsidP="0075237B">
            <w:pPr>
              <w:suppressAutoHyphens w:val="0"/>
              <w:jc w:val="center"/>
            </w:pPr>
            <w:r>
              <w:t>3288915.62</w:t>
            </w:r>
          </w:p>
        </w:tc>
      </w:tr>
      <w:tr w:rsidR="0075237B" w:rsidRPr="008A3B87" w14:paraId="63D0F83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3786BCF" w14:textId="7FDBEFC6"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6DCCDB08" w14:textId="338A7684" w:rsidR="0075237B" w:rsidRDefault="0075237B" w:rsidP="0075237B">
            <w:pPr>
              <w:suppressAutoHyphens w:val="0"/>
              <w:jc w:val="center"/>
            </w:pPr>
            <w:r>
              <w:t>454409.72</w:t>
            </w:r>
          </w:p>
        </w:tc>
        <w:tc>
          <w:tcPr>
            <w:tcW w:w="1356" w:type="dxa"/>
            <w:tcBorders>
              <w:top w:val="single" w:sz="4" w:space="0" w:color="auto"/>
              <w:left w:val="nil"/>
              <w:bottom w:val="single" w:sz="4" w:space="0" w:color="auto"/>
              <w:right w:val="single" w:sz="4" w:space="0" w:color="auto"/>
            </w:tcBorders>
            <w:noWrap/>
          </w:tcPr>
          <w:p w14:paraId="66FBC567" w14:textId="61F17BE5" w:rsidR="0075237B" w:rsidRDefault="0075237B" w:rsidP="0075237B">
            <w:pPr>
              <w:suppressAutoHyphens w:val="0"/>
              <w:jc w:val="center"/>
            </w:pPr>
            <w:r>
              <w:t>3288916.81</w:t>
            </w:r>
          </w:p>
        </w:tc>
      </w:tr>
      <w:tr w:rsidR="0075237B" w:rsidRPr="008A3B87" w14:paraId="1BA88328" w14:textId="77777777" w:rsidTr="00805A73">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tcPr>
          <w:p w14:paraId="6BDD162C" w14:textId="4C1851C7" w:rsidR="0075237B" w:rsidRPr="0075237B" w:rsidRDefault="0075237B" w:rsidP="0075237B">
            <w:pPr>
              <w:suppressAutoHyphens w:val="0"/>
              <w:jc w:val="center"/>
              <w:rPr>
                <w:b/>
                <w:bCs/>
              </w:rPr>
            </w:pPr>
            <w:r w:rsidRPr="0075237B">
              <w:rPr>
                <w:b/>
                <w:bCs/>
              </w:rPr>
              <w:t>12</w:t>
            </w:r>
          </w:p>
        </w:tc>
      </w:tr>
      <w:tr w:rsidR="0075237B" w:rsidRPr="008A3B87" w14:paraId="571ADC5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ABC6209" w14:textId="44A28E68"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1809B835" w14:textId="2B3E0120" w:rsidR="0075237B" w:rsidRDefault="0075237B" w:rsidP="0075237B">
            <w:pPr>
              <w:suppressAutoHyphens w:val="0"/>
              <w:jc w:val="center"/>
            </w:pPr>
            <w:r>
              <w:t>454396.88</w:t>
            </w:r>
          </w:p>
        </w:tc>
        <w:tc>
          <w:tcPr>
            <w:tcW w:w="1356" w:type="dxa"/>
            <w:tcBorders>
              <w:top w:val="single" w:sz="4" w:space="0" w:color="auto"/>
              <w:left w:val="nil"/>
              <w:bottom w:val="single" w:sz="4" w:space="0" w:color="auto"/>
              <w:right w:val="single" w:sz="4" w:space="0" w:color="auto"/>
            </w:tcBorders>
            <w:noWrap/>
          </w:tcPr>
          <w:p w14:paraId="47EC80ED" w14:textId="04BDFE32" w:rsidR="0075237B" w:rsidRDefault="0075237B" w:rsidP="0075237B">
            <w:pPr>
              <w:suppressAutoHyphens w:val="0"/>
              <w:jc w:val="center"/>
            </w:pPr>
            <w:r>
              <w:t>3288883.53</w:t>
            </w:r>
          </w:p>
        </w:tc>
      </w:tr>
      <w:tr w:rsidR="0075237B" w:rsidRPr="008A3B87" w14:paraId="375D64E3"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C84B493" w14:textId="07CD8847" w:rsidR="0075237B" w:rsidRDefault="0075237B" w:rsidP="0075237B">
            <w:pPr>
              <w:suppressAutoHyphens w:val="0"/>
              <w:jc w:val="center"/>
            </w:pPr>
            <w:r>
              <w:t>2</w:t>
            </w:r>
          </w:p>
        </w:tc>
        <w:tc>
          <w:tcPr>
            <w:tcW w:w="1303" w:type="dxa"/>
            <w:tcBorders>
              <w:top w:val="single" w:sz="4" w:space="0" w:color="auto"/>
              <w:left w:val="nil"/>
              <w:bottom w:val="single" w:sz="4" w:space="0" w:color="auto"/>
              <w:right w:val="single" w:sz="4" w:space="0" w:color="auto"/>
            </w:tcBorders>
            <w:noWrap/>
          </w:tcPr>
          <w:p w14:paraId="4A104E9B" w14:textId="72F1C389" w:rsidR="0075237B" w:rsidRDefault="0075237B" w:rsidP="0075237B">
            <w:pPr>
              <w:suppressAutoHyphens w:val="0"/>
              <w:jc w:val="center"/>
            </w:pPr>
            <w:r>
              <w:t>454396.57</w:t>
            </w:r>
          </w:p>
        </w:tc>
        <w:tc>
          <w:tcPr>
            <w:tcW w:w="1356" w:type="dxa"/>
            <w:tcBorders>
              <w:top w:val="single" w:sz="4" w:space="0" w:color="auto"/>
              <w:left w:val="nil"/>
              <w:bottom w:val="single" w:sz="4" w:space="0" w:color="auto"/>
              <w:right w:val="single" w:sz="4" w:space="0" w:color="auto"/>
            </w:tcBorders>
            <w:noWrap/>
          </w:tcPr>
          <w:p w14:paraId="6EA47D07" w14:textId="3FE7645E" w:rsidR="0075237B" w:rsidRDefault="0075237B" w:rsidP="0075237B">
            <w:pPr>
              <w:suppressAutoHyphens w:val="0"/>
              <w:jc w:val="center"/>
            </w:pPr>
            <w:r>
              <w:t>3288896.72</w:t>
            </w:r>
          </w:p>
        </w:tc>
      </w:tr>
      <w:tr w:rsidR="0075237B" w:rsidRPr="008A3B87" w14:paraId="209C9F17"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4F42F4F" w14:textId="2B023EE5" w:rsidR="0075237B" w:rsidRDefault="0075237B" w:rsidP="0075237B">
            <w:pPr>
              <w:suppressAutoHyphens w:val="0"/>
              <w:jc w:val="center"/>
            </w:pPr>
            <w:r>
              <w:t>3</w:t>
            </w:r>
          </w:p>
        </w:tc>
        <w:tc>
          <w:tcPr>
            <w:tcW w:w="1303" w:type="dxa"/>
            <w:tcBorders>
              <w:top w:val="single" w:sz="4" w:space="0" w:color="auto"/>
              <w:left w:val="nil"/>
              <w:bottom w:val="single" w:sz="4" w:space="0" w:color="auto"/>
              <w:right w:val="single" w:sz="4" w:space="0" w:color="auto"/>
            </w:tcBorders>
            <w:noWrap/>
          </w:tcPr>
          <w:p w14:paraId="76C7B12E" w14:textId="10339B61" w:rsidR="0075237B" w:rsidRDefault="0075237B" w:rsidP="0075237B">
            <w:pPr>
              <w:suppressAutoHyphens w:val="0"/>
              <w:jc w:val="center"/>
            </w:pPr>
            <w:r>
              <w:t>454404.91</w:t>
            </w:r>
          </w:p>
        </w:tc>
        <w:tc>
          <w:tcPr>
            <w:tcW w:w="1356" w:type="dxa"/>
            <w:tcBorders>
              <w:top w:val="single" w:sz="4" w:space="0" w:color="auto"/>
              <w:left w:val="nil"/>
              <w:bottom w:val="single" w:sz="4" w:space="0" w:color="auto"/>
              <w:right w:val="single" w:sz="4" w:space="0" w:color="auto"/>
            </w:tcBorders>
            <w:noWrap/>
          </w:tcPr>
          <w:p w14:paraId="65E5167D" w14:textId="26DC96F5" w:rsidR="0075237B" w:rsidRDefault="0075237B" w:rsidP="0075237B">
            <w:pPr>
              <w:suppressAutoHyphens w:val="0"/>
              <w:jc w:val="center"/>
            </w:pPr>
            <w:r>
              <w:t>3288898.11</w:t>
            </w:r>
          </w:p>
        </w:tc>
      </w:tr>
      <w:tr w:rsidR="0075237B" w:rsidRPr="008A3B87" w14:paraId="5EAC323F"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38FFB7D" w14:textId="7797E9C0" w:rsidR="0075237B" w:rsidRDefault="0075237B" w:rsidP="0075237B">
            <w:pPr>
              <w:suppressAutoHyphens w:val="0"/>
              <w:jc w:val="center"/>
            </w:pPr>
            <w:r>
              <w:t>4</w:t>
            </w:r>
          </w:p>
        </w:tc>
        <w:tc>
          <w:tcPr>
            <w:tcW w:w="1303" w:type="dxa"/>
            <w:tcBorders>
              <w:top w:val="single" w:sz="4" w:space="0" w:color="auto"/>
              <w:left w:val="nil"/>
              <w:bottom w:val="single" w:sz="4" w:space="0" w:color="auto"/>
              <w:right w:val="single" w:sz="4" w:space="0" w:color="auto"/>
            </w:tcBorders>
            <w:noWrap/>
          </w:tcPr>
          <w:p w14:paraId="35AFC4D9" w14:textId="19EF6629" w:rsidR="0075237B" w:rsidRDefault="0075237B" w:rsidP="0075237B">
            <w:pPr>
              <w:suppressAutoHyphens w:val="0"/>
              <w:jc w:val="center"/>
            </w:pPr>
            <w:r>
              <w:t>454402.24</w:t>
            </w:r>
          </w:p>
        </w:tc>
        <w:tc>
          <w:tcPr>
            <w:tcW w:w="1356" w:type="dxa"/>
            <w:tcBorders>
              <w:top w:val="single" w:sz="4" w:space="0" w:color="auto"/>
              <w:left w:val="nil"/>
              <w:bottom w:val="single" w:sz="4" w:space="0" w:color="auto"/>
              <w:right w:val="single" w:sz="4" w:space="0" w:color="auto"/>
            </w:tcBorders>
            <w:noWrap/>
          </w:tcPr>
          <w:p w14:paraId="331F9BE3" w14:textId="102EECAB" w:rsidR="0075237B" w:rsidRDefault="0075237B" w:rsidP="0075237B">
            <w:pPr>
              <w:suppressAutoHyphens w:val="0"/>
              <w:jc w:val="center"/>
            </w:pPr>
            <w:r>
              <w:t>3288915.62</w:t>
            </w:r>
          </w:p>
        </w:tc>
      </w:tr>
      <w:tr w:rsidR="0075237B" w:rsidRPr="008A3B87" w14:paraId="075733BC"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F10927A" w14:textId="733A1151" w:rsidR="0075237B" w:rsidRDefault="0075237B" w:rsidP="0075237B">
            <w:pPr>
              <w:suppressAutoHyphens w:val="0"/>
              <w:jc w:val="center"/>
            </w:pPr>
            <w:r>
              <w:t>5</w:t>
            </w:r>
          </w:p>
        </w:tc>
        <w:tc>
          <w:tcPr>
            <w:tcW w:w="1303" w:type="dxa"/>
            <w:tcBorders>
              <w:top w:val="single" w:sz="4" w:space="0" w:color="auto"/>
              <w:left w:val="nil"/>
              <w:bottom w:val="single" w:sz="4" w:space="0" w:color="auto"/>
              <w:right w:val="single" w:sz="4" w:space="0" w:color="auto"/>
            </w:tcBorders>
            <w:noWrap/>
          </w:tcPr>
          <w:p w14:paraId="09D001E7" w14:textId="15B74F48" w:rsidR="0075237B" w:rsidRDefault="0075237B" w:rsidP="0075237B">
            <w:pPr>
              <w:suppressAutoHyphens w:val="0"/>
              <w:jc w:val="center"/>
            </w:pPr>
            <w:r>
              <w:t>454400.16</w:t>
            </w:r>
          </w:p>
        </w:tc>
        <w:tc>
          <w:tcPr>
            <w:tcW w:w="1356" w:type="dxa"/>
            <w:tcBorders>
              <w:top w:val="single" w:sz="4" w:space="0" w:color="auto"/>
              <w:left w:val="nil"/>
              <w:bottom w:val="single" w:sz="4" w:space="0" w:color="auto"/>
              <w:right w:val="single" w:sz="4" w:space="0" w:color="auto"/>
            </w:tcBorders>
            <w:noWrap/>
          </w:tcPr>
          <w:p w14:paraId="0BE5BB82" w14:textId="34694490" w:rsidR="0075237B" w:rsidRDefault="0075237B" w:rsidP="0075237B">
            <w:pPr>
              <w:suppressAutoHyphens w:val="0"/>
              <w:jc w:val="center"/>
            </w:pPr>
            <w:r>
              <w:t>3288929.05</w:t>
            </w:r>
          </w:p>
        </w:tc>
      </w:tr>
      <w:tr w:rsidR="0075237B" w:rsidRPr="008A3B87" w14:paraId="4B29B07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BD4310A" w14:textId="4578261F" w:rsidR="0075237B" w:rsidRDefault="0075237B" w:rsidP="0075237B">
            <w:pPr>
              <w:suppressAutoHyphens w:val="0"/>
              <w:jc w:val="center"/>
            </w:pPr>
            <w:r>
              <w:t>6</w:t>
            </w:r>
          </w:p>
        </w:tc>
        <w:tc>
          <w:tcPr>
            <w:tcW w:w="1303" w:type="dxa"/>
            <w:tcBorders>
              <w:top w:val="single" w:sz="4" w:space="0" w:color="auto"/>
              <w:left w:val="nil"/>
              <w:bottom w:val="single" w:sz="4" w:space="0" w:color="auto"/>
              <w:right w:val="single" w:sz="4" w:space="0" w:color="auto"/>
            </w:tcBorders>
            <w:noWrap/>
          </w:tcPr>
          <w:p w14:paraId="266A305D" w14:textId="2D5B5CFD" w:rsidR="0075237B" w:rsidRDefault="0075237B" w:rsidP="0075237B">
            <w:pPr>
              <w:suppressAutoHyphens w:val="0"/>
              <w:jc w:val="center"/>
            </w:pPr>
            <w:r>
              <w:t>454407.5</w:t>
            </w:r>
          </w:p>
        </w:tc>
        <w:tc>
          <w:tcPr>
            <w:tcW w:w="1356" w:type="dxa"/>
            <w:tcBorders>
              <w:top w:val="single" w:sz="4" w:space="0" w:color="auto"/>
              <w:left w:val="nil"/>
              <w:bottom w:val="single" w:sz="4" w:space="0" w:color="auto"/>
              <w:right w:val="single" w:sz="4" w:space="0" w:color="auto"/>
            </w:tcBorders>
            <w:noWrap/>
          </w:tcPr>
          <w:p w14:paraId="52CE308F" w14:textId="250B14B4" w:rsidR="0075237B" w:rsidRDefault="0075237B" w:rsidP="0075237B">
            <w:pPr>
              <w:suppressAutoHyphens w:val="0"/>
              <w:jc w:val="center"/>
            </w:pPr>
            <w:r>
              <w:t>3288930.24</w:t>
            </w:r>
          </w:p>
        </w:tc>
      </w:tr>
      <w:tr w:rsidR="0075237B" w:rsidRPr="008A3B87" w14:paraId="0B032E7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962DEBB" w14:textId="3525F91C" w:rsidR="0075237B" w:rsidRDefault="0075237B" w:rsidP="0075237B">
            <w:pPr>
              <w:suppressAutoHyphens w:val="0"/>
              <w:jc w:val="center"/>
            </w:pPr>
            <w:r>
              <w:t>7</w:t>
            </w:r>
          </w:p>
        </w:tc>
        <w:tc>
          <w:tcPr>
            <w:tcW w:w="1303" w:type="dxa"/>
            <w:tcBorders>
              <w:top w:val="single" w:sz="4" w:space="0" w:color="auto"/>
              <w:left w:val="nil"/>
              <w:bottom w:val="single" w:sz="4" w:space="0" w:color="auto"/>
              <w:right w:val="single" w:sz="4" w:space="0" w:color="auto"/>
            </w:tcBorders>
            <w:noWrap/>
          </w:tcPr>
          <w:p w14:paraId="01077332" w14:textId="0CD27819" w:rsidR="0075237B" w:rsidRDefault="0075237B" w:rsidP="0075237B">
            <w:pPr>
              <w:suppressAutoHyphens w:val="0"/>
              <w:jc w:val="center"/>
            </w:pPr>
            <w:r>
              <w:t>454404.8</w:t>
            </w:r>
          </w:p>
        </w:tc>
        <w:tc>
          <w:tcPr>
            <w:tcW w:w="1356" w:type="dxa"/>
            <w:tcBorders>
              <w:top w:val="single" w:sz="4" w:space="0" w:color="auto"/>
              <w:left w:val="nil"/>
              <w:bottom w:val="single" w:sz="4" w:space="0" w:color="auto"/>
              <w:right w:val="single" w:sz="4" w:space="0" w:color="auto"/>
            </w:tcBorders>
            <w:noWrap/>
          </w:tcPr>
          <w:p w14:paraId="15DAEEAD" w14:textId="01561128" w:rsidR="0075237B" w:rsidRDefault="0075237B" w:rsidP="0075237B">
            <w:pPr>
              <w:suppressAutoHyphens w:val="0"/>
              <w:jc w:val="center"/>
            </w:pPr>
            <w:r>
              <w:t>3288949.09</w:t>
            </w:r>
          </w:p>
        </w:tc>
      </w:tr>
      <w:tr w:rsidR="0075237B" w:rsidRPr="008A3B87" w14:paraId="2845E95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419E1B0" w14:textId="5DDCD63D" w:rsidR="0075237B" w:rsidRDefault="0075237B" w:rsidP="0075237B">
            <w:pPr>
              <w:suppressAutoHyphens w:val="0"/>
              <w:jc w:val="center"/>
            </w:pPr>
            <w:r>
              <w:lastRenderedPageBreak/>
              <w:t>8</w:t>
            </w:r>
          </w:p>
        </w:tc>
        <w:tc>
          <w:tcPr>
            <w:tcW w:w="1303" w:type="dxa"/>
            <w:tcBorders>
              <w:top w:val="single" w:sz="4" w:space="0" w:color="auto"/>
              <w:left w:val="nil"/>
              <w:bottom w:val="single" w:sz="4" w:space="0" w:color="auto"/>
              <w:right w:val="single" w:sz="4" w:space="0" w:color="auto"/>
            </w:tcBorders>
            <w:noWrap/>
          </w:tcPr>
          <w:p w14:paraId="3FF3C7FC" w14:textId="7C13D087" w:rsidR="0075237B" w:rsidRDefault="0075237B" w:rsidP="0075237B">
            <w:pPr>
              <w:suppressAutoHyphens w:val="0"/>
              <w:jc w:val="center"/>
            </w:pPr>
            <w:r>
              <w:t>454389.11</w:t>
            </w:r>
          </w:p>
        </w:tc>
        <w:tc>
          <w:tcPr>
            <w:tcW w:w="1356" w:type="dxa"/>
            <w:tcBorders>
              <w:top w:val="single" w:sz="4" w:space="0" w:color="auto"/>
              <w:left w:val="nil"/>
              <w:bottom w:val="single" w:sz="4" w:space="0" w:color="auto"/>
              <w:right w:val="single" w:sz="4" w:space="0" w:color="auto"/>
            </w:tcBorders>
            <w:noWrap/>
          </w:tcPr>
          <w:p w14:paraId="064BE2BC" w14:textId="1F33C5B4" w:rsidR="0075237B" w:rsidRDefault="0075237B" w:rsidP="0075237B">
            <w:pPr>
              <w:suppressAutoHyphens w:val="0"/>
              <w:jc w:val="center"/>
            </w:pPr>
            <w:r>
              <w:t>3288946.66</w:t>
            </w:r>
          </w:p>
        </w:tc>
      </w:tr>
      <w:tr w:rsidR="0075237B" w:rsidRPr="008A3B87" w14:paraId="291BA58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D166EED" w14:textId="20344B35" w:rsidR="0075237B" w:rsidRDefault="0075237B" w:rsidP="0075237B">
            <w:pPr>
              <w:suppressAutoHyphens w:val="0"/>
              <w:jc w:val="center"/>
            </w:pPr>
            <w:r>
              <w:t>9</w:t>
            </w:r>
          </w:p>
        </w:tc>
        <w:tc>
          <w:tcPr>
            <w:tcW w:w="1303" w:type="dxa"/>
            <w:tcBorders>
              <w:top w:val="single" w:sz="4" w:space="0" w:color="auto"/>
              <w:left w:val="nil"/>
              <w:bottom w:val="single" w:sz="4" w:space="0" w:color="auto"/>
              <w:right w:val="single" w:sz="4" w:space="0" w:color="auto"/>
            </w:tcBorders>
            <w:noWrap/>
          </w:tcPr>
          <w:p w14:paraId="00AA4149" w14:textId="1135E84E" w:rsidR="0075237B" w:rsidRDefault="0075237B" w:rsidP="0075237B">
            <w:pPr>
              <w:suppressAutoHyphens w:val="0"/>
              <w:jc w:val="center"/>
            </w:pPr>
            <w:r>
              <w:t>454387.08</w:t>
            </w:r>
          </w:p>
        </w:tc>
        <w:tc>
          <w:tcPr>
            <w:tcW w:w="1356" w:type="dxa"/>
            <w:tcBorders>
              <w:top w:val="single" w:sz="4" w:space="0" w:color="auto"/>
              <w:left w:val="nil"/>
              <w:bottom w:val="single" w:sz="4" w:space="0" w:color="auto"/>
              <w:right w:val="single" w:sz="4" w:space="0" w:color="auto"/>
            </w:tcBorders>
            <w:noWrap/>
          </w:tcPr>
          <w:p w14:paraId="1E973010" w14:textId="5C1DA6B7" w:rsidR="0075237B" w:rsidRDefault="0075237B" w:rsidP="0075237B">
            <w:pPr>
              <w:suppressAutoHyphens w:val="0"/>
              <w:jc w:val="center"/>
            </w:pPr>
            <w:r>
              <w:t>3288961.32</w:t>
            </w:r>
          </w:p>
        </w:tc>
      </w:tr>
      <w:tr w:rsidR="0075237B" w:rsidRPr="008A3B87" w14:paraId="7F6B6B6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4AA684D" w14:textId="7891A506" w:rsidR="0075237B" w:rsidRDefault="0075237B" w:rsidP="0075237B">
            <w:pPr>
              <w:suppressAutoHyphens w:val="0"/>
              <w:jc w:val="center"/>
            </w:pPr>
            <w:r>
              <w:t>10</w:t>
            </w:r>
          </w:p>
        </w:tc>
        <w:tc>
          <w:tcPr>
            <w:tcW w:w="1303" w:type="dxa"/>
            <w:tcBorders>
              <w:top w:val="single" w:sz="4" w:space="0" w:color="auto"/>
              <w:left w:val="nil"/>
              <w:bottom w:val="single" w:sz="4" w:space="0" w:color="auto"/>
              <w:right w:val="single" w:sz="4" w:space="0" w:color="auto"/>
            </w:tcBorders>
            <w:noWrap/>
          </w:tcPr>
          <w:p w14:paraId="387026E8" w14:textId="0674E2A0" w:rsidR="0075237B" w:rsidRDefault="0075237B" w:rsidP="0075237B">
            <w:pPr>
              <w:suppressAutoHyphens w:val="0"/>
              <w:jc w:val="center"/>
            </w:pPr>
            <w:r>
              <w:t>454385.09</w:t>
            </w:r>
          </w:p>
        </w:tc>
        <w:tc>
          <w:tcPr>
            <w:tcW w:w="1356" w:type="dxa"/>
            <w:tcBorders>
              <w:top w:val="single" w:sz="4" w:space="0" w:color="auto"/>
              <w:left w:val="nil"/>
              <w:bottom w:val="single" w:sz="4" w:space="0" w:color="auto"/>
              <w:right w:val="single" w:sz="4" w:space="0" w:color="auto"/>
            </w:tcBorders>
            <w:noWrap/>
          </w:tcPr>
          <w:p w14:paraId="419154B5" w14:textId="4D26C8F3" w:rsidR="0075237B" w:rsidRDefault="0075237B" w:rsidP="0075237B">
            <w:pPr>
              <w:suppressAutoHyphens w:val="0"/>
              <w:jc w:val="center"/>
            </w:pPr>
            <w:r>
              <w:t>3288974.31</w:t>
            </w:r>
          </w:p>
        </w:tc>
      </w:tr>
      <w:tr w:rsidR="0075237B" w:rsidRPr="008A3B87" w14:paraId="26088178"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937FB04" w14:textId="63F7EE4A" w:rsidR="0075237B" w:rsidRDefault="0075237B" w:rsidP="0075237B">
            <w:pPr>
              <w:suppressAutoHyphens w:val="0"/>
              <w:jc w:val="center"/>
            </w:pPr>
            <w:r>
              <w:t>11</w:t>
            </w:r>
          </w:p>
        </w:tc>
        <w:tc>
          <w:tcPr>
            <w:tcW w:w="1303" w:type="dxa"/>
            <w:tcBorders>
              <w:top w:val="single" w:sz="4" w:space="0" w:color="auto"/>
              <w:left w:val="nil"/>
              <w:bottom w:val="single" w:sz="4" w:space="0" w:color="auto"/>
              <w:right w:val="single" w:sz="4" w:space="0" w:color="auto"/>
            </w:tcBorders>
            <w:noWrap/>
          </w:tcPr>
          <w:p w14:paraId="03A5A8AA" w14:textId="397D68D2" w:rsidR="0075237B" w:rsidRDefault="0075237B" w:rsidP="0075237B">
            <w:pPr>
              <w:suppressAutoHyphens w:val="0"/>
              <w:jc w:val="center"/>
            </w:pPr>
            <w:r>
              <w:t>454384.69</w:t>
            </w:r>
          </w:p>
        </w:tc>
        <w:tc>
          <w:tcPr>
            <w:tcW w:w="1356" w:type="dxa"/>
            <w:tcBorders>
              <w:top w:val="single" w:sz="4" w:space="0" w:color="auto"/>
              <w:left w:val="nil"/>
              <w:bottom w:val="single" w:sz="4" w:space="0" w:color="auto"/>
              <w:right w:val="single" w:sz="4" w:space="0" w:color="auto"/>
            </w:tcBorders>
            <w:noWrap/>
          </w:tcPr>
          <w:p w14:paraId="05443DEE" w14:textId="1B2B1543" w:rsidR="0075237B" w:rsidRDefault="0075237B" w:rsidP="0075237B">
            <w:pPr>
              <w:suppressAutoHyphens w:val="0"/>
              <w:jc w:val="center"/>
            </w:pPr>
            <w:r>
              <w:t>3288977.92</w:t>
            </w:r>
          </w:p>
        </w:tc>
      </w:tr>
      <w:tr w:rsidR="0075237B" w:rsidRPr="008A3B87" w14:paraId="0DB79EB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F5BA04D" w14:textId="5EDB5E11" w:rsidR="0075237B" w:rsidRDefault="0075237B" w:rsidP="0075237B">
            <w:pPr>
              <w:suppressAutoHyphens w:val="0"/>
              <w:jc w:val="center"/>
            </w:pPr>
            <w:r>
              <w:t>12</w:t>
            </w:r>
          </w:p>
        </w:tc>
        <w:tc>
          <w:tcPr>
            <w:tcW w:w="1303" w:type="dxa"/>
            <w:tcBorders>
              <w:top w:val="single" w:sz="4" w:space="0" w:color="auto"/>
              <w:left w:val="nil"/>
              <w:bottom w:val="single" w:sz="4" w:space="0" w:color="auto"/>
              <w:right w:val="single" w:sz="4" w:space="0" w:color="auto"/>
            </w:tcBorders>
            <w:noWrap/>
          </w:tcPr>
          <w:p w14:paraId="69217D4A" w14:textId="20B48AE5" w:rsidR="0075237B" w:rsidRDefault="0075237B" w:rsidP="0075237B">
            <w:pPr>
              <w:suppressAutoHyphens w:val="0"/>
              <w:jc w:val="center"/>
            </w:pPr>
            <w:r>
              <w:t>454371.29</w:t>
            </w:r>
          </w:p>
        </w:tc>
        <w:tc>
          <w:tcPr>
            <w:tcW w:w="1356" w:type="dxa"/>
            <w:tcBorders>
              <w:top w:val="single" w:sz="4" w:space="0" w:color="auto"/>
              <w:left w:val="nil"/>
              <w:bottom w:val="single" w:sz="4" w:space="0" w:color="auto"/>
              <w:right w:val="single" w:sz="4" w:space="0" w:color="auto"/>
            </w:tcBorders>
            <w:noWrap/>
          </w:tcPr>
          <w:p w14:paraId="44D07F7C" w14:textId="49412911" w:rsidR="0075237B" w:rsidRDefault="0075237B" w:rsidP="0075237B">
            <w:pPr>
              <w:suppressAutoHyphens w:val="0"/>
              <w:jc w:val="center"/>
            </w:pPr>
            <w:r>
              <w:t>3288976.23</w:t>
            </w:r>
          </w:p>
        </w:tc>
      </w:tr>
      <w:tr w:rsidR="0075237B" w:rsidRPr="008A3B87" w14:paraId="12349A2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8500D05" w14:textId="63D13BA7" w:rsidR="0075237B" w:rsidRDefault="0075237B" w:rsidP="0075237B">
            <w:pPr>
              <w:suppressAutoHyphens w:val="0"/>
              <w:jc w:val="center"/>
            </w:pPr>
            <w:r>
              <w:t>13</w:t>
            </w:r>
          </w:p>
        </w:tc>
        <w:tc>
          <w:tcPr>
            <w:tcW w:w="1303" w:type="dxa"/>
            <w:tcBorders>
              <w:top w:val="single" w:sz="4" w:space="0" w:color="auto"/>
              <w:left w:val="nil"/>
              <w:bottom w:val="single" w:sz="4" w:space="0" w:color="auto"/>
              <w:right w:val="single" w:sz="4" w:space="0" w:color="auto"/>
            </w:tcBorders>
            <w:noWrap/>
          </w:tcPr>
          <w:p w14:paraId="12106A69" w14:textId="6CEA64A2" w:rsidR="0075237B" w:rsidRDefault="0075237B" w:rsidP="0075237B">
            <w:pPr>
              <w:suppressAutoHyphens w:val="0"/>
              <w:jc w:val="center"/>
            </w:pPr>
            <w:r>
              <w:t>454358.49</w:t>
            </w:r>
          </w:p>
        </w:tc>
        <w:tc>
          <w:tcPr>
            <w:tcW w:w="1356" w:type="dxa"/>
            <w:tcBorders>
              <w:top w:val="single" w:sz="4" w:space="0" w:color="auto"/>
              <w:left w:val="nil"/>
              <w:bottom w:val="single" w:sz="4" w:space="0" w:color="auto"/>
              <w:right w:val="single" w:sz="4" w:space="0" w:color="auto"/>
            </w:tcBorders>
            <w:noWrap/>
          </w:tcPr>
          <w:p w14:paraId="1ACEFFB6" w14:textId="77239B6D" w:rsidR="0075237B" w:rsidRDefault="0075237B" w:rsidP="0075237B">
            <w:pPr>
              <w:suppressAutoHyphens w:val="0"/>
              <w:jc w:val="center"/>
            </w:pPr>
            <w:r>
              <w:t>3288972.64</w:t>
            </w:r>
          </w:p>
        </w:tc>
      </w:tr>
      <w:tr w:rsidR="0075237B" w:rsidRPr="008A3B87" w14:paraId="6C8D8B9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709692A" w14:textId="2C0E991D" w:rsidR="0075237B" w:rsidRDefault="0075237B" w:rsidP="0075237B">
            <w:pPr>
              <w:suppressAutoHyphens w:val="0"/>
              <w:jc w:val="center"/>
            </w:pPr>
            <w:r>
              <w:t>14</w:t>
            </w:r>
          </w:p>
        </w:tc>
        <w:tc>
          <w:tcPr>
            <w:tcW w:w="1303" w:type="dxa"/>
            <w:tcBorders>
              <w:top w:val="single" w:sz="4" w:space="0" w:color="auto"/>
              <w:left w:val="nil"/>
              <w:bottom w:val="single" w:sz="4" w:space="0" w:color="auto"/>
              <w:right w:val="single" w:sz="4" w:space="0" w:color="auto"/>
            </w:tcBorders>
            <w:noWrap/>
          </w:tcPr>
          <w:p w14:paraId="0F1411D4" w14:textId="4714B265" w:rsidR="0075237B" w:rsidRDefault="0075237B" w:rsidP="0075237B">
            <w:pPr>
              <w:suppressAutoHyphens w:val="0"/>
              <w:jc w:val="center"/>
            </w:pPr>
            <w:r>
              <w:t>454360.77</w:t>
            </w:r>
          </w:p>
        </w:tc>
        <w:tc>
          <w:tcPr>
            <w:tcW w:w="1356" w:type="dxa"/>
            <w:tcBorders>
              <w:top w:val="single" w:sz="4" w:space="0" w:color="auto"/>
              <w:left w:val="nil"/>
              <w:bottom w:val="single" w:sz="4" w:space="0" w:color="auto"/>
              <w:right w:val="single" w:sz="4" w:space="0" w:color="auto"/>
            </w:tcBorders>
            <w:noWrap/>
          </w:tcPr>
          <w:p w14:paraId="0FFCB3E1" w14:textId="000CA3C3" w:rsidR="0075237B" w:rsidRDefault="0075237B" w:rsidP="0075237B">
            <w:pPr>
              <w:suppressAutoHyphens w:val="0"/>
              <w:jc w:val="center"/>
            </w:pPr>
            <w:r>
              <w:t>3288949.88</w:t>
            </w:r>
          </w:p>
        </w:tc>
      </w:tr>
      <w:tr w:rsidR="0075237B" w:rsidRPr="008A3B87" w14:paraId="68664A9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D31EDD0" w14:textId="7FF325DC" w:rsidR="0075237B" w:rsidRDefault="0075237B" w:rsidP="0075237B">
            <w:pPr>
              <w:suppressAutoHyphens w:val="0"/>
              <w:jc w:val="center"/>
            </w:pPr>
            <w:r>
              <w:t>15</w:t>
            </w:r>
          </w:p>
        </w:tc>
        <w:tc>
          <w:tcPr>
            <w:tcW w:w="1303" w:type="dxa"/>
            <w:tcBorders>
              <w:top w:val="single" w:sz="4" w:space="0" w:color="auto"/>
              <w:left w:val="nil"/>
              <w:bottom w:val="single" w:sz="4" w:space="0" w:color="auto"/>
              <w:right w:val="single" w:sz="4" w:space="0" w:color="auto"/>
            </w:tcBorders>
            <w:noWrap/>
          </w:tcPr>
          <w:p w14:paraId="4F7D0E11" w14:textId="2E0067B4" w:rsidR="0075237B" w:rsidRDefault="0075237B" w:rsidP="0075237B">
            <w:pPr>
              <w:suppressAutoHyphens w:val="0"/>
              <w:jc w:val="center"/>
            </w:pPr>
            <w:r>
              <w:t>454353.97</w:t>
            </w:r>
          </w:p>
        </w:tc>
        <w:tc>
          <w:tcPr>
            <w:tcW w:w="1356" w:type="dxa"/>
            <w:tcBorders>
              <w:top w:val="single" w:sz="4" w:space="0" w:color="auto"/>
              <w:left w:val="nil"/>
              <w:bottom w:val="single" w:sz="4" w:space="0" w:color="auto"/>
              <w:right w:val="single" w:sz="4" w:space="0" w:color="auto"/>
            </w:tcBorders>
            <w:noWrap/>
          </w:tcPr>
          <w:p w14:paraId="0B918349" w14:textId="6097328A" w:rsidR="0075237B" w:rsidRDefault="0075237B" w:rsidP="0075237B">
            <w:pPr>
              <w:suppressAutoHyphens w:val="0"/>
              <w:jc w:val="center"/>
            </w:pPr>
            <w:r>
              <w:t>3288947.99</w:t>
            </w:r>
          </w:p>
        </w:tc>
      </w:tr>
      <w:tr w:rsidR="0075237B" w:rsidRPr="008A3B87" w14:paraId="68C031D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4CDA5FE" w14:textId="237AC348" w:rsidR="0075237B" w:rsidRDefault="0075237B" w:rsidP="0075237B">
            <w:pPr>
              <w:suppressAutoHyphens w:val="0"/>
              <w:jc w:val="center"/>
            </w:pPr>
            <w:r>
              <w:t>16</w:t>
            </w:r>
          </w:p>
        </w:tc>
        <w:tc>
          <w:tcPr>
            <w:tcW w:w="1303" w:type="dxa"/>
            <w:tcBorders>
              <w:top w:val="single" w:sz="4" w:space="0" w:color="auto"/>
              <w:left w:val="nil"/>
              <w:bottom w:val="single" w:sz="4" w:space="0" w:color="auto"/>
              <w:right w:val="single" w:sz="4" w:space="0" w:color="auto"/>
            </w:tcBorders>
            <w:noWrap/>
          </w:tcPr>
          <w:p w14:paraId="6065AF21" w14:textId="37A27141" w:rsidR="0075237B" w:rsidRDefault="0075237B" w:rsidP="0075237B">
            <w:pPr>
              <w:suppressAutoHyphens w:val="0"/>
              <w:jc w:val="center"/>
            </w:pPr>
            <w:r>
              <w:t>454356.54</w:t>
            </w:r>
          </w:p>
        </w:tc>
        <w:tc>
          <w:tcPr>
            <w:tcW w:w="1356" w:type="dxa"/>
            <w:tcBorders>
              <w:top w:val="single" w:sz="4" w:space="0" w:color="auto"/>
              <w:left w:val="nil"/>
              <w:bottom w:val="single" w:sz="4" w:space="0" w:color="auto"/>
              <w:right w:val="single" w:sz="4" w:space="0" w:color="auto"/>
            </w:tcBorders>
            <w:noWrap/>
          </w:tcPr>
          <w:p w14:paraId="37FC651F" w14:textId="6DDFAB1E" w:rsidR="0075237B" w:rsidRDefault="0075237B" w:rsidP="0075237B">
            <w:pPr>
              <w:suppressAutoHyphens w:val="0"/>
              <w:jc w:val="center"/>
            </w:pPr>
            <w:r>
              <w:t>3288931.73</w:t>
            </w:r>
          </w:p>
        </w:tc>
      </w:tr>
      <w:tr w:rsidR="0075237B" w:rsidRPr="008A3B87" w14:paraId="1149636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0444425" w14:textId="38B49C4E" w:rsidR="0075237B" w:rsidRDefault="0075237B" w:rsidP="0075237B">
            <w:pPr>
              <w:suppressAutoHyphens w:val="0"/>
              <w:jc w:val="center"/>
            </w:pPr>
            <w:r>
              <w:t>17</w:t>
            </w:r>
          </w:p>
        </w:tc>
        <w:tc>
          <w:tcPr>
            <w:tcW w:w="1303" w:type="dxa"/>
            <w:tcBorders>
              <w:top w:val="single" w:sz="4" w:space="0" w:color="auto"/>
              <w:left w:val="nil"/>
              <w:bottom w:val="single" w:sz="4" w:space="0" w:color="auto"/>
              <w:right w:val="single" w:sz="4" w:space="0" w:color="auto"/>
            </w:tcBorders>
            <w:noWrap/>
          </w:tcPr>
          <w:p w14:paraId="45F706C6" w14:textId="03DD204D" w:rsidR="0075237B" w:rsidRDefault="0075237B" w:rsidP="0075237B">
            <w:pPr>
              <w:suppressAutoHyphens w:val="0"/>
              <w:jc w:val="center"/>
            </w:pPr>
            <w:r>
              <w:t>454359.27</w:t>
            </w:r>
          </w:p>
        </w:tc>
        <w:tc>
          <w:tcPr>
            <w:tcW w:w="1356" w:type="dxa"/>
            <w:tcBorders>
              <w:top w:val="single" w:sz="4" w:space="0" w:color="auto"/>
              <w:left w:val="nil"/>
              <w:bottom w:val="single" w:sz="4" w:space="0" w:color="auto"/>
              <w:right w:val="single" w:sz="4" w:space="0" w:color="auto"/>
            </w:tcBorders>
            <w:noWrap/>
          </w:tcPr>
          <w:p w14:paraId="30CBB0C6" w14:textId="552CD3C8" w:rsidR="0075237B" w:rsidRDefault="0075237B" w:rsidP="0075237B">
            <w:pPr>
              <w:suppressAutoHyphens w:val="0"/>
              <w:jc w:val="center"/>
            </w:pPr>
            <w:r>
              <w:t>3288916.48</w:t>
            </w:r>
          </w:p>
        </w:tc>
      </w:tr>
      <w:tr w:rsidR="0075237B" w:rsidRPr="008A3B87" w14:paraId="06E19A2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77797EC" w14:textId="33C58722" w:rsidR="0075237B" w:rsidRDefault="0075237B" w:rsidP="0075237B">
            <w:pPr>
              <w:suppressAutoHyphens w:val="0"/>
              <w:jc w:val="center"/>
            </w:pPr>
            <w:r>
              <w:t>18</w:t>
            </w:r>
          </w:p>
        </w:tc>
        <w:tc>
          <w:tcPr>
            <w:tcW w:w="1303" w:type="dxa"/>
            <w:tcBorders>
              <w:top w:val="single" w:sz="4" w:space="0" w:color="auto"/>
              <w:left w:val="nil"/>
              <w:bottom w:val="single" w:sz="4" w:space="0" w:color="auto"/>
              <w:right w:val="single" w:sz="4" w:space="0" w:color="auto"/>
            </w:tcBorders>
            <w:noWrap/>
          </w:tcPr>
          <w:p w14:paraId="520C1E56" w14:textId="3BDDF746" w:rsidR="0075237B" w:rsidRDefault="0075237B" w:rsidP="0075237B">
            <w:pPr>
              <w:suppressAutoHyphens w:val="0"/>
              <w:jc w:val="center"/>
            </w:pPr>
            <w:r>
              <w:t>454363.5</w:t>
            </w:r>
          </w:p>
        </w:tc>
        <w:tc>
          <w:tcPr>
            <w:tcW w:w="1356" w:type="dxa"/>
            <w:tcBorders>
              <w:top w:val="single" w:sz="4" w:space="0" w:color="auto"/>
              <w:left w:val="nil"/>
              <w:bottom w:val="single" w:sz="4" w:space="0" w:color="auto"/>
              <w:right w:val="single" w:sz="4" w:space="0" w:color="auto"/>
            </w:tcBorders>
            <w:noWrap/>
          </w:tcPr>
          <w:p w14:paraId="35F4AEC5" w14:textId="4D63FCB0" w:rsidR="0075237B" w:rsidRDefault="0075237B" w:rsidP="0075237B">
            <w:pPr>
              <w:suppressAutoHyphens w:val="0"/>
              <w:jc w:val="center"/>
            </w:pPr>
            <w:r>
              <w:t>3288882.12</w:t>
            </w:r>
          </w:p>
        </w:tc>
      </w:tr>
      <w:tr w:rsidR="0075237B" w:rsidRPr="008A3B87" w14:paraId="443120E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7E2A04F" w14:textId="0FE1D7FD" w:rsidR="0075237B" w:rsidRDefault="0075237B" w:rsidP="0075237B">
            <w:pPr>
              <w:suppressAutoHyphens w:val="0"/>
              <w:jc w:val="center"/>
            </w:pPr>
            <w:r>
              <w:t>1</w:t>
            </w:r>
          </w:p>
        </w:tc>
        <w:tc>
          <w:tcPr>
            <w:tcW w:w="1303" w:type="dxa"/>
            <w:tcBorders>
              <w:top w:val="single" w:sz="4" w:space="0" w:color="auto"/>
              <w:left w:val="nil"/>
              <w:bottom w:val="single" w:sz="4" w:space="0" w:color="auto"/>
              <w:right w:val="single" w:sz="4" w:space="0" w:color="auto"/>
            </w:tcBorders>
            <w:noWrap/>
          </w:tcPr>
          <w:p w14:paraId="6C2CB2A4" w14:textId="6627B589" w:rsidR="0075237B" w:rsidRDefault="0075237B" w:rsidP="0075237B">
            <w:pPr>
              <w:suppressAutoHyphens w:val="0"/>
              <w:jc w:val="center"/>
            </w:pPr>
            <w:r>
              <w:t>454396.88</w:t>
            </w:r>
          </w:p>
        </w:tc>
        <w:tc>
          <w:tcPr>
            <w:tcW w:w="1356" w:type="dxa"/>
            <w:tcBorders>
              <w:top w:val="single" w:sz="4" w:space="0" w:color="auto"/>
              <w:left w:val="nil"/>
              <w:bottom w:val="single" w:sz="4" w:space="0" w:color="auto"/>
              <w:right w:val="single" w:sz="4" w:space="0" w:color="auto"/>
            </w:tcBorders>
            <w:noWrap/>
          </w:tcPr>
          <w:p w14:paraId="09CE2369" w14:textId="1C6C448E" w:rsidR="0075237B" w:rsidRDefault="0075237B" w:rsidP="0075237B">
            <w:pPr>
              <w:suppressAutoHyphens w:val="0"/>
              <w:jc w:val="center"/>
            </w:pPr>
            <w:r>
              <w:t>3288883.53</w:t>
            </w:r>
          </w:p>
        </w:tc>
      </w:tr>
    </w:tbl>
    <w:p w14:paraId="0901FB70" w14:textId="3F63A13E" w:rsidR="00AC65A5" w:rsidRPr="00A95A25" w:rsidRDefault="00AC65A5" w:rsidP="00AC65A5">
      <w:pPr>
        <w:spacing w:before="240" w:after="240"/>
        <w:jc w:val="center"/>
        <w:rPr>
          <w:i/>
        </w:rPr>
      </w:pPr>
      <w:r w:rsidRPr="00A95A25">
        <w:rPr>
          <w:i/>
        </w:rPr>
        <w:t>Таблицы координат характерных точек границ образуемых земельных участков на 2 этапе</w:t>
      </w:r>
    </w:p>
    <w:p w14:paraId="38DF4D72" w14:textId="77777777" w:rsidR="008F2FEC" w:rsidRDefault="008F2FEC" w:rsidP="008F2FEC">
      <w:pPr>
        <w:suppressAutoHyphens w:val="0"/>
        <w:jc w:val="center"/>
        <w:rPr>
          <w:b/>
          <w:bCs/>
          <w:color w:val="000000"/>
          <w:sz w:val="20"/>
          <w:szCs w:val="20"/>
          <w:lang w:eastAsia="ru-RU"/>
        </w:rPr>
      </w:pPr>
    </w:p>
    <w:tbl>
      <w:tblPr>
        <w:tblW w:w="3686" w:type="dxa"/>
        <w:jc w:val="center"/>
        <w:tblLook w:val="04A0" w:firstRow="1" w:lastRow="0" w:firstColumn="1" w:lastColumn="0" w:noHBand="0" w:noVBand="1"/>
      </w:tblPr>
      <w:tblGrid>
        <w:gridCol w:w="993"/>
        <w:gridCol w:w="1276"/>
        <w:gridCol w:w="1417"/>
      </w:tblGrid>
      <w:tr w:rsidR="006431F8" w:rsidRPr="00862D2E" w14:paraId="6F3FA135" w14:textId="77777777" w:rsidTr="00DE5521">
        <w:trPr>
          <w:trHeight w:val="300"/>
          <w:tblHeader/>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50A5C860" w14:textId="77777777" w:rsidR="006431F8" w:rsidRPr="00DE5521" w:rsidRDefault="006431F8" w:rsidP="006431F8">
            <w:pPr>
              <w:suppressAutoHyphens w:val="0"/>
              <w:jc w:val="center"/>
              <w:rPr>
                <w:color w:val="000000"/>
                <w:lang w:eastAsia="ru-RU"/>
              </w:rPr>
            </w:pPr>
            <w:r w:rsidRPr="00DE5521">
              <w:rPr>
                <w:color w:val="000000"/>
                <w:lang w:eastAsia="ru-RU"/>
              </w:rPr>
              <w:t>№</w:t>
            </w:r>
          </w:p>
        </w:tc>
        <w:tc>
          <w:tcPr>
            <w:tcW w:w="2693" w:type="dxa"/>
            <w:gridSpan w:val="2"/>
            <w:tcBorders>
              <w:top w:val="single" w:sz="4" w:space="0" w:color="auto"/>
              <w:left w:val="nil"/>
              <w:bottom w:val="single" w:sz="4" w:space="0" w:color="auto"/>
              <w:right w:val="single" w:sz="4" w:space="0" w:color="auto"/>
            </w:tcBorders>
            <w:vAlign w:val="center"/>
            <w:hideMark/>
          </w:tcPr>
          <w:p w14:paraId="0304EE89" w14:textId="77777777" w:rsidR="006431F8" w:rsidRPr="00DE5521" w:rsidRDefault="006431F8" w:rsidP="006431F8">
            <w:pPr>
              <w:suppressAutoHyphens w:val="0"/>
              <w:jc w:val="center"/>
              <w:rPr>
                <w:color w:val="000000"/>
                <w:lang w:eastAsia="ru-RU"/>
              </w:rPr>
            </w:pPr>
            <w:r w:rsidRPr="00DE5521">
              <w:rPr>
                <w:color w:val="000000"/>
                <w:lang w:eastAsia="ru-RU"/>
              </w:rPr>
              <w:t>МСК-28, зона 3</w:t>
            </w:r>
          </w:p>
        </w:tc>
      </w:tr>
      <w:tr w:rsidR="006431F8" w:rsidRPr="00862D2E" w14:paraId="117C36AF" w14:textId="77777777" w:rsidTr="00DE5521">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77186B3C" w14:textId="77777777" w:rsidR="006431F8" w:rsidRPr="00DE5521" w:rsidRDefault="006431F8" w:rsidP="006431F8">
            <w:pPr>
              <w:suppressAutoHyphens w:val="0"/>
              <w:rPr>
                <w:color w:val="000000"/>
                <w:lang w:eastAsia="ru-RU"/>
              </w:rPr>
            </w:pPr>
          </w:p>
        </w:tc>
        <w:tc>
          <w:tcPr>
            <w:tcW w:w="2693" w:type="dxa"/>
            <w:gridSpan w:val="2"/>
            <w:tcBorders>
              <w:top w:val="single" w:sz="4" w:space="0" w:color="auto"/>
              <w:left w:val="nil"/>
              <w:bottom w:val="single" w:sz="4" w:space="0" w:color="auto"/>
              <w:right w:val="single" w:sz="4" w:space="0" w:color="auto"/>
            </w:tcBorders>
            <w:vAlign w:val="center"/>
            <w:hideMark/>
          </w:tcPr>
          <w:p w14:paraId="7ED6CCD0" w14:textId="77777777" w:rsidR="006431F8" w:rsidRPr="00DE5521" w:rsidRDefault="006431F8" w:rsidP="006431F8">
            <w:pPr>
              <w:suppressAutoHyphens w:val="0"/>
              <w:jc w:val="center"/>
              <w:rPr>
                <w:color w:val="000000"/>
                <w:lang w:eastAsia="ru-RU"/>
              </w:rPr>
            </w:pPr>
            <w:r w:rsidRPr="00DE5521">
              <w:rPr>
                <w:color w:val="000000"/>
                <w:lang w:eastAsia="ru-RU"/>
              </w:rPr>
              <w:t>Координаты</w:t>
            </w:r>
          </w:p>
        </w:tc>
      </w:tr>
      <w:tr w:rsidR="006431F8" w:rsidRPr="00862D2E" w14:paraId="3E3741DC" w14:textId="77777777" w:rsidTr="00DE5521">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654A996F" w14:textId="77777777" w:rsidR="006431F8" w:rsidRPr="00DE5521" w:rsidRDefault="006431F8" w:rsidP="006431F8">
            <w:pPr>
              <w:suppressAutoHyphens w:val="0"/>
              <w:rPr>
                <w:color w:val="000000"/>
                <w:lang w:eastAsia="ru-RU"/>
              </w:rPr>
            </w:pPr>
          </w:p>
        </w:tc>
        <w:tc>
          <w:tcPr>
            <w:tcW w:w="1276" w:type="dxa"/>
            <w:tcBorders>
              <w:top w:val="nil"/>
              <w:left w:val="nil"/>
              <w:bottom w:val="single" w:sz="4" w:space="0" w:color="auto"/>
              <w:right w:val="single" w:sz="4" w:space="0" w:color="auto"/>
            </w:tcBorders>
            <w:noWrap/>
            <w:vAlign w:val="center"/>
            <w:hideMark/>
          </w:tcPr>
          <w:p w14:paraId="79ED2A90" w14:textId="77777777" w:rsidR="006431F8" w:rsidRPr="00DE5521" w:rsidRDefault="006431F8" w:rsidP="006431F8">
            <w:pPr>
              <w:suppressAutoHyphens w:val="0"/>
              <w:jc w:val="center"/>
              <w:rPr>
                <w:color w:val="000000"/>
                <w:lang w:eastAsia="ru-RU"/>
              </w:rPr>
            </w:pPr>
            <w:r w:rsidRPr="00DE5521">
              <w:rPr>
                <w:color w:val="000000"/>
                <w:lang w:eastAsia="ru-RU"/>
              </w:rPr>
              <w:t>X</w:t>
            </w:r>
          </w:p>
        </w:tc>
        <w:tc>
          <w:tcPr>
            <w:tcW w:w="1417" w:type="dxa"/>
            <w:tcBorders>
              <w:top w:val="nil"/>
              <w:left w:val="nil"/>
              <w:bottom w:val="single" w:sz="4" w:space="0" w:color="auto"/>
              <w:right w:val="single" w:sz="4" w:space="0" w:color="auto"/>
            </w:tcBorders>
            <w:noWrap/>
            <w:vAlign w:val="center"/>
            <w:hideMark/>
          </w:tcPr>
          <w:p w14:paraId="1A86BE17" w14:textId="77777777" w:rsidR="006431F8" w:rsidRPr="00DE5521" w:rsidRDefault="006431F8" w:rsidP="006431F8">
            <w:pPr>
              <w:suppressAutoHyphens w:val="0"/>
              <w:jc w:val="center"/>
              <w:rPr>
                <w:color w:val="000000"/>
                <w:lang w:eastAsia="ru-RU"/>
              </w:rPr>
            </w:pPr>
            <w:r w:rsidRPr="00DE5521">
              <w:rPr>
                <w:color w:val="000000"/>
                <w:lang w:eastAsia="ru-RU"/>
              </w:rPr>
              <w:t>Y</w:t>
            </w:r>
          </w:p>
        </w:tc>
      </w:tr>
      <w:tr w:rsidR="006431F8" w:rsidRPr="00862D2E" w14:paraId="6C4AD3F7" w14:textId="77777777" w:rsidTr="00DE5521">
        <w:trPr>
          <w:trHeight w:val="300"/>
          <w:jc w:val="center"/>
        </w:trPr>
        <w:tc>
          <w:tcPr>
            <w:tcW w:w="3686" w:type="dxa"/>
            <w:gridSpan w:val="3"/>
            <w:tcBorders>
              <w:top w:val="single" w:sz="4" w:space="0" w:color="auto"/>
              <w:left w:val="single" w:sz="4" w:space="0" w:color="auto"/>
              <w:bottom w:val="single" w:sz="4" w:space="0" w:color="auto"/>
              <w:right w:val="single" w:sz="4" w:space="0" w:color="auto"/>
            </w:tcBorders>
            <w:vAlign w:val="center"/>
          </w:tcPr>
          <w:p w14:paraId="68E67607" w14:textId="55B9B7DE" w:rsidR="006431F8" w:rsidRPr="00862D2E" w:rsidRDefault="00DE5521" w:rsidP="006431F8">
            <w:pPr>
              <w:suppressAutoHyphens w:val="0"/>
              <w:jc w:val="center"/>
              <w:rPr>
                <w:b/>
                <w:bCs/>
                <w:color w:val="000000"/>
                <w:lang w:eastAsia="ru-RU"/>
              </w:rPr>
            </w:pPr>
            <w:r>
              <w:rPr>
                <w:b/>
                <w:bCs/>
                <w:color w:val="000000"/>
                <w:lang w:eastAsia="ru-RU"/>
              </w:rPr>
              <w:t>14</w:t>
            </w:r>
          </w:p>
        </w:tc>
      </w:tr>
      <w:tr w:rsidR="00DE5521" w:rsidRPr="00862D2E" w14:paraId="4ADDE13D"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0DB29A61" w14:textId="2C6EAE97" w:rsidR="00DE5521" w:rsidRPr="00862D2E" w:rsidRDefault="00DE5521" w:rsidP="00DE5521">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17D9213B" w14:textId="2D2CAC80" w:rsidR="00DE5521" w:rsidRPr="00862D2E" w:rsidRDefault="00DE5521" w:rsidP="00DE5521">
            <w:pPr>
              <w:suppressAutoHyphens w:val="0"/>
              <w:jc w:val="center"/>
              <w:rPr>
                <w:color w:val="000000"/>
                <w:lang w:eastAsia="ru-RU"/>
              </w:rPr>
            </w:pPr>
            <w:r>
              <w:t>454348.96</w:t>
            </w:r>
          </w:p>
        </w:tc>
        <w:tc>
          <w:tcPr>
            <w:tcW w:w="1417" w:type="dxa"/>
            <w:tcBorders>
              <w:top w:val="nil"/>
              <w:left w:val="nil"/>
              <w:bottom w:val="single" w:sz="4" w:space="0" w:color="auto"/>
              <w:right w:val="single" w:sz="4" w:space="0" w:color="auto"/>
            </w:tcBorders>
            <w:noWrap/>
          </w:tcPr>
          <w:p w14:paraId="7FDC8B6D" w14:textId="25E27594" w:rsidR="00DE5521" w:rsidRPr="00862D2E" w:rsidRDefault="00DE5521" w:rsidP="00DE5521">
            <w:pPr>
              <w:suppressAutoHyphens w:val="0"/>
              <w:jc w:val="center"/>
              <w:rPr>
                <w:color w:val="000000"/>
                <w:lang w:eastAsia="ru-RU"/>
              </w:rPr>
            </w:pPr>
            <w:r>
              <w:t>3288960.43</w:t>
            </w:r>
          </w:p>
        </w:tc>
      </w:tr>
      <w:tr w:rsidR="00DE5521" w:rsidRPr="00862D2E" w14:paraId="07C57C85"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D16B8C0" w14:textId="7BC588C0" w:rsidR="00DE5521" w:rsidRPr="00862D2E" w:rsidRDefault="00DE5521" w:rsidP="00DE5521">
            <w:pPr>
              <w:suppressAutoHyphens w:val="0"/>
              <w:jc w:val="center"/>
              <w:rPr>
                <w:color w:val="000000"/>
                <w:lang w:eastAsia="ru-RU"/>
              </w:rPr>
            </w:pPr>
            <w:r>
              <w:t>2</w:t>
            </w:r>
          </w:p>
        </w:tc>
        <w:tc>
          <w:tcPr>
            <w:tcW w:w="1276" w:type="dxa"/>
            <w:tcBorders>
              <w:top w:val="nil"/>
              <w:left w:val="nil"/>
              <w:bottom w:val="single" w:sz="4" w:space="0" w:color="auto"/>
              <w:right w:val="single" w:sz="4" w:space="0" w:color="auto"/>
            </w:tcBorders>
            <w:noWrap/>
          </w:tcPr>
          <w:p w14:paraId="2BBA848E" w14:textId="641C33B8" w:rsidR="00DE5521" w:rsidRPr="00862D2E" w:rsidRDefault="00DE5521" w:rsidP="00DE5521">
            <w:pPr>
              <w:suppressAutoHyphens w:val="0"/>
              <w:jc w:val="center"/>
              <w:rPr>
                <w:color w:val="000000"/>
                <w:lang w:eastAsia="ru-RU"/>
              </w:rPr>
            </w:pPr>
            <w:r>
              <w:t>454347.82</w:t>
            </w:r>
          </w:p>
        </w:tc>
        <w:tc>
          <w:tcPr>
            <w:tcW w:w="1417" w:type="dxa"/>
            <w:tcBorders>
              <w:top w:val="nil"/>
              <w:left w:val="nil"/>
              <w:bottom w:val="single" w:sz="4" w:space="0" w:color="auto"/>
              <w:right w:val="single" w:sz="4" w:space="0" w:color="auto"/>
            </w:tcBorders>
            <w:noWrap/>
          </w:tcPr>
          <w:p w14:paraId="2D7BF728" w14:textId="28F9115B" w:rsidR="00DE5521" w:rsidRPr="00862D2E" w:rsidRDefault="00DE5521" w:rsidP="00DE5521">
            <w:pPr>
              <w:suppressAutoHyphens w:val="0"/>
              <w:jc w:val="center"/>
              <w:rPr>
                <w:color w:val="000000"/>
                <w:lang w:eastAsia="ru-RU"/>
              </w:rPr>
            </w:pPr>
            <w:r>
              <w:t>3288971.98</w:t>
            </w:r>
          </w:p>
        </w:tc>
      </w:tr>
      <w:tr w:rsidR="00DE5521" w:rsidRPr="00862D2E" w14:paraId="14AC40B7"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E46BCA1" w14:textId="761B9F08" w:rsidR="00DE5521" w:rsidRPr="00862D2E" w:rsidRDefault="00DE5521" w:rsidP="00DE5521">
            <w:pPr>
              <w:suppressAutoHyphens w:val="0"/>
              <w:jc w:val="center"/>
              <w:rPr>
                <w:color w:val="000000"/>
                <w:lang w:eastAsia="ru-RU"/>
              </w:rPr>
            </w:pPr>
            <w:r>
              <w:t>3</w:t>
            </w:r>
          </w:p>
        </w:tc>
        <w:tc>
          <w:tcPr>
            <w:tcW w:w="1276" w:type="dxa"/>
            <w:tcBorders>
              <w:top w:val="nil"/>
              <w:left w:val="nil"/>
              <w:bottom w:val="single" w:sz="4" w:space="0" w:color="auto"/>
              <w:right w:val="single" w:sz="4" w:space="0" w:color="auto"/>
            </w:tcBorders>
            <w:noWrap/>
          </w:tcPr>
          <w:p w14:paraId="3ABF3CD0" w14:textId="1CB0E0FB" w:rsidR="00DE5521" w:rsidRPr="00862D2E" w:rsidRDefault="00DE5521" w:rsidP="00DE5521">
            <w:pPr>
              <w:suppressAutoHyphens w:val="0"/>
              <w:jc w:val="center"/>
              <w:rPr>
                <w:color w:val="000000"/>
                <w:lang w:eastAsia="ru-RU"/>
              </w:rPr>
            </w:pPr>
            <w:r>
              <w:t>454347.42</w:t>
            </w:r>
          </w:p>
        </w:tc>
        <w:tc>
          <w:tcPr>
            <w:tcW w:w="1417" w:type="dxa"/>
            <w:tcBorders>
              <w:top w:val="nil"/>
              <w:left w:val="nil"/>
              <w:bottom w:val="single" w:sz="4" w:space="0" w:color="auto"/>
              <w:right w:val="single" w:sz="4" w:space="0" w:color="auto"/>
            </w:tcBorders>
            <w:noWrap/>
          </w:tcPr>
          <w:p w14:paraId="558CC69C" w14:textId="48B3C663" w:rsidR="00DE5521" w:rsidRPr="00862D2E" w:rsidRDefault="00DE5521" w:rsidP="00DE5521">
            <w:pPr>
              <w:suppressAutoHyphens w:val="0"/>
              <w:jc w:val="center"/>
              <w:rPr>
                <w:color w:val="000000"/>
                <w:lang w:eastAsia="ru-RU"/>
              </w:rPr>
            </w:pPr>
            <w:r>
              <w:t>3288975.96</w:t>
            </w:r>
          </w:p>
        </w:tc>
      </w:tr>
      <w:tr w:rsidR="00DE5521" w:rsidRPr="00862D2E" w14:paraId="3BFDD2D5"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2F3B717E" w14:textId="33CEAF90" w:rsidR="00DE5521" w:rsidRPr="00862D2E" w:rsidRDefault="00DE5521" w:rsidP="00DE5521">
            <w:pPr>
              <w:suppressAutoHyphens w:val="0"/>
              <w:jc w:val="center"/>
              <w:rPr>
                <w:color w:val="000000"/>
                <w:lang w:eastAsia="ru-RU"/>
              </w:rPr>
            </w:pPr>
            <w:r>
              <w:t>4</w:t>
            </w:r>
          </w:p>
        </w:tc>
        <w:tc>
          <w:tcPr>
            <w:tcW w:w="1276" w:type="dxa"/>
            <w:tcBorders>
              <w:top w:val="nil"/>
              <w:left w:val="nil"/>
              <w:bottom w:val="single" w:sz="4" w:space="0" w:color="auto"/>
              <w:right w:val="single" w:sz="4" w:space="0" w:color="auto"/>
            </w:tcBorders>
            <w:noWrap/>
          </w:tcPr>
          <w:p w14:paraId="167DAD6B" w14:textId="1B31FADC" w:rsidR="00DE5521" w:rsidRPr="00862D2E" w:rsidRDefault="00DE5521" w:rsidP="00DE5521">
            <w:pPr>
              <w:suppressAutoHyphens w:val="0"/>
              <w:jc w:val="center"/>
              <w:rPr>
                <w:color w:val="000000"/>
                <w:lang w:eastAsia="ru-RU"/>
              </w:rPr>
            </w:pPr>
            <w:r>
              <w:t>454346.72</w:t>
            </w:r>
          </w:p>
        </w:tc>
        <w:tc>
          <w:tcPr>
            <w:tcW w:w="1417" w:type="dxa"/>
            <w:tcBorders>
              <w:top w:val="nil"/>
              <w:left w:val="nil"/>
              <w:bottom w:val="single" w:sz="4" w:space="0" w:color="auto"/>
              <w:right w:val="single" w:sz="4" w:space="0" w:color="auto"/>
            </w:tcBorders>
            <w:noWrap/>
          </w:tcPr>
          <w:p w14:paraId="6E728FA6" w14:textId="677191B3" w:rsidR="00DE5521" w:rsidRPr="00862D2E" w:rsidRDefault="00DE5521" w:rsidP="00DE5521">
            <w:pPr>
              <w:suppressAutoHyphens w:val="0"/>
              <w:jc w:val="center"/>
              <w:rPr>
                <w:color w:val="000000"/>
                <w:lang w:eastAsia="ru-RU"/>
              </w:rPr>
            </w:pPr>
            <w:r>
              <w:t>3288982.98</w:t>
            </w:r>
          </w:p>
        </w:tc>
      </w:tr>
      <w:tr w:rsidR="00DE5521" w:rsidRPr="00862D2E" w14:paraId="66D857EA"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138E1537" w14:textId="0AEF80AF" w:rsidR="00DE5521" w:rsidRPr="00862D2E" w:rsidRDefault="00DE5521" w:rsidP="00DE5521">
            <w:pPr>
              <w:suppressAutoHyphens w:val="0"/>
              <w:jc w:val="center"/>
              <w:rPr>
                <w:color w:val="000000"/>
                <w:lang w:eastAsia="ru-RU"/>
              </w:rPr>
            </w:pPr>
            <w:r>
              <w:t>5</w:t>
            </w:r>
          </w:p>
        </w:tc>
        <w:tc>
          <w:tcPr>
            <w:tcW w:w="1276" w:type="dxa"/>
            <w:tcBorders>
              <w:top w:val="nil"/>
              <w:left w:val="nil"/>
              <w:bottom w:val="single" w:sz="4" w:space="0" w:color="auto"/>
              <w:right w:val="single" w:sz="4" w:space="0" w:color="auto"/>
            </w:tcBorders>
            <w:noWrap/>
          </w:tcPr>
          <w:p w14:paraId="4CD09EAB" w14:textId="21286855" w:rsidR="00DE5521" w:rsidRPr="00862D2E" w:rsidRDefault="00DE5521" w:rsidP="00DE5521">
            <w:pPr>
              <w:suppressAutoHyphens w:val="0"/>
              <w:jc w:val="center"/>
              <w:rPr>
                <w:color w:val="000000"/>
                <w:lang w:eastAsia="ru-RU"/>
              </w:rPr>
            </w:pPr>
            <w:r>
              <w:t>454345.88</w:t>
            </w:r>
          </w:p>
        </w:tc>
        <w:tc>
          <w:tcPr>
            <w:tcW w:w="1417" w:type="dxa"/>
            <w:tcBorders>
              <w:top w:val="nil"/>
              <w:left w:val="nil"/>
              <w:bottom w:val="single" w:sz="4" w:space="0" w:color="auto"/>
              <w:right w:val="single" w:sz="4" w:space="0" w:color="auto"/>
            </w:tcBorders>
            <w:noWrap/>
          </w:tcPr>
          <w:p w14:paraId="7A63EF18" w14:textId="2637458B" w:rsidR="00DE5521" w:rsidRPr="00862D2E" w:rsidRDefault="00DE5521" w:rsidP="00DE5521">
            <w:pPr>
              <w:suppressAutoHyphens w:val="0"/>
              <w:jc w:val="center"/>
              <w:rPr>
                <w:color w:val="000000"/>
                <w:lang w:eastAsia="ru-RU"/>
              </w:rPr>
            </w:pPr>
            <w:r>
              <w:t>3288991.44</w:t>
            </w:r>
          </w:p>
        </w:tc>
      </w:tr>
      <w:tr w:rsidR="00DE5521" w:rsidRPr="00862D2E" w14:paraId="542FBEEC"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14B190F0" w14:textId="3173B5F8" w:rsidR="00DE5521" w:rsidRPr="00862D2E" w:rsidRDefault="00DE5521" w:rsidP="00DE5521">
            <w:pPr>
              <w:suppressAutoHyphens w:val="0"/>
              <w:jc w:val="center"/>
              <w:rPr>
                <w:color w:val="000000"/>
                <w:lang w:eastAsia="ru-RU"/>
              </w:rPr>
            </w:pPr>
            <w:r>
              <w:t>6</w:t>
            </w:r>
          </w:p>
        </w:tc>
        <w:tc>
          <w:tcPr>
            <w:tcW w:w="1276" w:type="dxa"/>
            <w:tcBorders>
              <w:top w:val="nil"/>
              <w:left w:val="nil"/>
              <w:bottom w:val="single" w:sz="4" w:space="0" w:color="auto"/>
              <w:right w:val="single" w:sz="4" w:space="0" w:color="auto"/>
            </w:tcBorders>
            <w:noWrap/>
          </w:tcPr>
          <w:p w14:paraId="7B12145C" w14:textId="3F18C815" w:rsidR="00DE5521" w:rsidRPr="00862D2E" w:rsidRDefault="00DE5521" w:rsidP="00DE5521">
            <w:pPr>
              <w:suppressAutoHyphens w:val="0"/>
              <w:jc w:val="center"/>
              <w:rPr>
                <w:color w:val="000000"/>
                <w:lang w:eastAsia="ru-RU"/>
              </w:rPr>
            </w:pPr>
            <w:r>
              <w:t>454344.2</w:t>
            </w:r>
          </w:p>
        </w:tc>
        <w:tc>
          <w:tcPr>
            <w:tcW w:w="1417" w:type="dxa"/>
            <w:tcBorders>
              <w:top w:val="nil"/>
              <w:left w:val="nil"/>
              <w:bottom w:val="single" w:sz="4" w:space="0" w:color="auto"/>
              <w:right w:val="single" w:sz="4" w:space="0" w:color="auto"/>
            </w:tcBorders>
            <w:noWrap/>
          </w:tcPr>
          <w:p w14:paraId="7FA41111" w14:textId="34C09111" w:rsidR="00DE5521" w:rsidRPr="00862D2E" w:rsidRDefault="00DE5521" w:rsidP="00DE5521">
            <w:pPr>
              <w:suppressAutoHyphens w:val="0"/>
              <w:jc w:val="center"/>
              <w:rPr>
                <w:color w:val="000000"/>
                <w:lang w:eastAsia="ru-RU"/>
              </w:rPr>
            </w:pPr>
            <w:r>
              <w:t>3289006.15</w:t>
            </w:r>
          </w:p>
        </w:tc>
      </w:tr>
      <w:tr w:rsidR="00DE5521" w:rsidRPr="00862D2E" w14:paraId="714B3F65"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46BC466A" w14:textId="5A89FEEF" w:rsidR="00DE5521" w:rsidRPr="00862D2E" w:rsidRDefault="00DE5521" w:rsidP="00DE5521">
            <w:pPr>
              <w:suppressAutoHyphens w:val="0"/>
              <w:jc w:val="center"/>
              <w:rPr>
                <w:color w:val="000000"/>
                <w:lang w:eastAsia="ru-RU"/>
              </w:rPr>
            </w:pPr>
            <w:r>
              <w:t>7</w:t>
            </w:r>
          </w:p>
        </w:tc>
        <w:tc>
          <w:tcPr>
            <w:tcW w:w="1276" w:type="dxa"/>
            <w:tcBorders>
              <w:top w:val="nil"/>
              <w:left w:val="nil"/>
              <w:bottom w:val="single" w:sz="4" w:space="0" w:color="auto"/>
              <w:right w:val="single" w:sz="4" w:space="0" w:color="auto"/>
            </w:tcBorders>
            <w:noWrap/>
          </w:tcPr>
          <w:p w14:paraId="3FE632D0" w14:textId="7B05F4C8" w:rsidR="00DE5521" w:rsidRPr="00862D2E" w:rsidRDefault="00DE5521" w:rsidP="00DE5521">
            <w:pPr>
              <w:suppressAutoHyphens w:val="0"/>
              <w:jc w:val="center"/>
              <w:rPr>
                <w:color w:val="000000"/>
                <w:lang w:eastAsia="ru-RU"/>
              </w:rPr>
            </w:pPr>
            <w:r>
              <w:t>454323.21</w:t>
            </w:r>
          </w:p>
        </w:tc>
        <w:tc>
          <w:tcPr>
            <w:tcW w:w="1417" w:type="dxa"/>
            <w:tcBorders>
              <w:top w:val="nil"/>
              <w:left w:val="nil"/>
              <w:bottom w:val="single" w:sz="4" w:space="0" w:color="auto"/>
              <w:right w:val="single" w:sz="4" w:space="0" w:color="auto"/>
            </w:tcBorders>
            <w:noWrap/>
          </w:tcPr>
          <w:p w14:paraId="7D383B63" w14:textId="2E8C9451" w:rsidR="00DE5521" w:rsidRPr="00862D2E" w:rsidRDefault="00DE5521" w:rsidP="00DE5521">
            <w:pPr>
              <w:suppressAutoHyphens w:val="0"/>
              <w:jc w:val="center"/>
              <w:rPr>
                <w:color w:val="000000"/>
                <w:lang w:eastAsia="ru-RU"/>
              </w:rPr>
            </w:pPr>
            <w:r>
              <w:t>3289003.16</w:t>
            </w:r>
          </w:p>
        </w:tc>
      </w:tr>
      <w:tr w:rsidR="00DE5521" w:rsidRPr="00862D2E" w14:paraId="20FD368F"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6ECBFE66" w14:textId="6222C469" w:rsidR="00DE5521" w:rsidRPr="00862D2E" w:rsidRDefault="00DE5521" w:rsidP="00DE5521">
            <w:pPr>
              <w:suppressAutoHyphens w:val="0"/>
              <w:jc w:val="center"/>
              <w:rPr>
                <w:color w:val="000000"/>
                <w:lang w:eastAsia="ru-RU"/>
              </w:rPr>
            </w:pPr>
            <w:r>
              <w:t>8</w:t>
            </w:r>
          </w:p>
        </w:tc>
        <w:tc>
          <w:tcPr>
            <w:tcW w:w="1276" w:type="dxa"/>
            <w:tcBorders>
              <w:top w:val="nil"/>
              <w:left w:val="nil"/>
              <w:bottom w:val="single" w:sz="4" w:space="0" w:color="auto"/>
              <w:right w:val="single" w:sz="4" w:space="0" w:color="auto"/>
            </w:tcBorders>
            <w:noWrap/>
          </w:tcPr>
          <w:p w14:paraId="22EB80DF" w14:textId="6AD5D9F1" w:rsidR="00DE5521" w:rsidRPr="00862D2E" w:rsidRDefault="00DE5521" w:rsidP="00DE5521">
            <w:pPr>
              <w:suppressAutoHyphens w:val="0"/>
              <w:jc w:val="center"/>
              <w:rPr>
                <w:color w:val="000000"/>
                <w:lang w:eastAsia="ru-RU"/>
              </w:rPr>
            </w:pPr>
            <w:r>
              <w:t>454321.91</w:t>
            </w:r>
          </w:p>
        </w:tc>
        <w:tc>
          <w:tcPr>
            <w:tcW w:w="1417" w:type="dxa"/>
            <w:tcBorders>
              <w:top w:val="nil"/>
              <w:left w:val="nil"/>
              <w:bottom w:val="single" w:sz="4" w:space="0" w:color="auto"/>
              <w:right w:val="single" w:sz="4" w:space="0" w:color="auto"/>
            </w:tcBorders>
            <w:noWrap/>
          </w:tcPr>
          <w:p w14:paraId="3FBBC18E" w14:textId="2916DEAD" w:rsidR="00DE5521" w:rsidRPr="00862D2E" w:rsidRDefault="00DE5521" w:rsidP="00DE5521">
            <w:pPr>
              <w:suppressAutoHyphens w:val="0"/>
              <w:jc w:val="center"/>
              <w:rPr>
                <w:color w:val="000000"/>
                <w:lang w:eastAsia="ru-RU"/>
              </w:rPr>
            </w:pPr>
            <w:r>
              <w:t>3289019.32</w:t>
            </w:r>
          </w:p>
        </w:tc>
      </w:tr>
      <w:tr w:rsidR="00DE5521" w:rsidRPr="00862D2E" w14:paraId="7759CAF0"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2D22DADA" w14:textId="6D694A84" w:rsidR="00DE5521" w:rsidRPr="00862D2E" w:rsidRDefault="00DE5521" w:rsidP="00DE5521">
            <w:pPr>
              <w:suppressAutoHyphens w:val="0"/>
              <w:jc w:val="center"/>
              <w:rPr>
                <w:color w:val="000000"/>
                <w:lang w:eastAsia="ru-RU"/>
              </w:rPr>
            </w:pPr>
            <w:r>
              <w:t>9</w:t>
            </w:r>
          </w:p>
        </w:tc>
        <w:tc>
          <w:tcPr>
            <w:tcW w:w="1276" w:type="dxa"/>
            <w:tcBorders>
              <w:top w:val="nil"/>
              <w:left w:val="nil"/>
              <w:bottom w:val="single" w:sz="4" w:space="0" w:color="auto"/>
              <w:right w:val="single" w:sz="4" w:space="0" w:color="auto"/>
            </w:tcBorders>
            <w:noWrap/>
          </w:tcPr>
          <w:p w14:paraId="2D329AF0" w14:textId="7B5CA894" w:rsidR="00DE5521" w:rsidRPr="00862D2E" w:rsidRDefault="00DE5521" w:rsidP="00DE5521">
            <w:pPr>
              <w:suppressAutoHyphens w:val="0"/>
              <w:jc w:val="center"/>
              <w:rPr>
                <w:color w:val="000000"/>
                <w:lang w:eastAsia="ru-RU"/>
              </w:rPr>
            </w:pPr>
            <w:r>
              <w:t>454335.08</w:t>
            </w:r>
          </w:p>
        </w:tc>
        <w:tc>
          <w:tcPr>
            <w:tcW w:w="1417" w:type="dxa"/>
            <w:tcBorders>
              <w:top w:val="nil"/>
              <w:left w:val="nil"/>
              <w:bottom w:val="single" w:sz="4" w:space="0" w:color="auto"/>
              <w:right w:val="single" w:sz="4" w:space="0" w:color="auto"/>
            </w:tcBorders>
            <w:noWrap/>
          </w:tcPr>
          <w:p w14:paraId="096EB671" w14:textId="2CBC3512" w:rsidR="00DE5521" w:rsidRPr="00862D2E" w:rsidRDefault="00DE5521" w:rsidP="00DE5521">
            <w:pPr>
              <w:suppressAutoHyphens w:val="0"/>
              <w:jc w:val="center"/>
              <w:rPr>
                <w:color w:val="000000"/>
                <w:lang w:eastAsia="ru-RU"/>
              </w:rPr>
            </w:pPr>
            <w:r>
              <w:t>3289021.13</w:t>
            </w:r>
          </w:p>
        </w:tc>
      </w:tr>
      <w:tr w:rsidR="00DE5521" w:rsidRPr="00862D2E" w14:paraId="310C2818"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4ACB5ABD" w14:textId="4B4CBE64" w:rsidR="00DE5521" w:rsidRPr="00862D2E" w:rsidRDefault="00DE5521" w:rsidP="00DE5521">
            <w:pPr>
              <w:suppressAutoHyphens w:val="0"/>
              <w:jc w:val="center"/>
              <w:rPr>
                <w:color w:val="000000"/>
                <w:lang w:eastAsia="ru-RU"/>
              </w:rPr>
            </w:pPr>
            <w:r>
              <w:t>10</w:t>
            </w:r>
          </w:p>
        </w:tc>
        <w:tc>
          <w:tcPr>
            <w:tcW w:w="1276" w:type="dxa"/>
            <w:tcBorders>
              <w:top w:val="nil"/>
              <w:left w:val="nil"/>
              <w:bottom w:val="single" w:sz="4" w:space="0" w:color="auto"/>
              <w:right w:val="single" w:sz="4" w:space="0" w:color="auto"/>
            </w:tcBorders>
            <w:noWrap/>
          </w:tcPr>
          <w:p w14:paraId="7664E0BE" w14:textId="5A30EDC6" w:rsidR="00DE5521" w:rsidRPr="00862D2E" w:rsidRDefault="00DE5521" w:rsidP="00DE5521">
            <w:pPr>
              <w:suppressAutoHyphens w:val="0"/>
              <w:jc w:val="center"/>
              <w:rPr>
                <w:color w:val="000000"/>
                <w:lang w:eastAsia="ru-RU"/>
              </w:rPr>
            </w:pPr>
            <w:r>
              <w:t>454339.29</w:t>
            </w:r>
          </w:p>
        </w:tc>
        <w:tc>
          <w:tcPr>
            <w:tcW w:w="1417" w:type="dxa"/>
            <w:tcBorders>
              <w:top w:val="nil"/>
              <w:left w:val="nil"/>
              <w:bottom w:val="single" w:sz="4" w:space="0" w:color="auto"/>
              <w:right w:val="single" w:sz="4" w:space="0" w:color="auto"/>
            </w:tcBorders>
            <w:noWrap/>
          </w:tcPr>
          <w:p w14:paraId="170EE24B" w14:textId="221EB0E7" w:rsidR="00DE5521" w:rsidRPr="00862D2E" w:rsidRDefault="00DE5521" w:rsidP="00DE5521">
            <w:pPr>
              <w:suppressAutoHyphens w:val="0"/>
              <w:jc w:val="center"/>
              <w:rPr>
                <w:color w:val="000000"/>
                <w:lang w:eastAsia="ru-RU"/>
              </w:rPr>
            </w:pPr>
            <w:r>
              <w:t>3289021.26</w:t>
            </w:r>
          </w:p>
        </w:tc>
      </w:tr>
      <w:tr w:rsidR="00DE5521" w:rsidRPr="00862D2E" w14:paraId="35634761"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A6AFA2F" w14:textId="0E755DF2" w:rsidR="00DE5521" w:rsidRPr="00862D2E" w:rsidRDefault="00DE5521" w:rsidP="00DE5521">
            <w:pPr>
              <w:suppressAutoHyphens w:val="0"/>
              <w:jc w:val="center"/>
              <w:rPr>
                <w:color w:val="000000"/>
                <w:lang w:eastAsia="ru-RU"/>
              </w:rPr>
            </w:pPr>
            <w:r>
              <w:t>11</w:t>
            </w:r>
          </w:p>
        </w:tc>
        <w:tc>
          <w:tcPr>
            <w:tcW w:w="1276" w:type="dxa"/>
            <w:tcBorders>
              <w:top w:val="nil"/>
              <w:left w:val="nil"/>
              <w:bottom w:val="single" w:sz="4" w:space="0" w:color="auto"/>
              <w:right w:val="single" w:sz="4" w:space="0" w:color="auto"/>
            </w:tcBorders>
            <w:noWrap/>
          </w:tcPr>
          <w:p w14:paraId="350CB245" w14:textId="47A1C017" w:rsidR="00DE5521" w:rsidRPr="00862D2E" w:rsidRDefault="00DE5521" w:rsidP="00DE5521">
            <w:pPr>
              <w:suppressAutoHyphens w:val="0"/>
              <w:jc w:val="center"/>
              <w:rPr>
                <w:color w:val="000000"/>
                <w:lang w:eastAsia="ru-RU"/>
              </w:rPr>
            </w:pPr>
            <w:r>
              <w:t>454342.55</w:t>
            </w:r>
          </w:p>
        </w:tc>
        <w:tc>
          <w:tcPr>
            <w:tcW w:w="1417" w:type="dxa"/>
            <w:tcBorders>
              <w:top w:val="nil"/>
              <w:left w:val="nil"/>
              <w:bottom w:val="single" w:sz="4" w:space="0" w:color="auto"/>
              <w:right w:val="single" w:sz="4" w:space="0" w:color="auto"/>
            </w:tcBorders>
            <w:noWrap/>
          </w:tcPr>
          <w:p w14:paraId="431FC8B3" w14:textId="23530E85" w:rsidR="00DE5521" w:rsidRPr="00862D2E" w:rsidRDefault="00DE5521" w:rsidP="00DE5521">
            <w:pPr>
              <w:suppressAutoHyphens w:val="0"/>
              <w:jc w:val="center"/>
              <w:rPr>
                <w:color w:val="000000"/>
                <w:lang w:eastAsia="ru-RU"/>
              </w:rPr>
            </w:pPr>
            <w:r>
              <w:t>3289021.64</w:t>
            </w:r>
          </w:p>
        </w:tc>
      </w:tr>
      <w:tr w:rsidR="00DE5521" w:rsidRPr="00862D2E" w14:paraId="5F3A7B85"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CB63199" w14:textId="4460C7D4" w:rsidR="00DE5521" w:rsidRPr="00862D2E" w:rsidRDefault="00DE5521" w:rsidP="00DE5521">
            <w:pPr>
              <w:suppressAutoHyphens w:val="0"/>
              <w:jc w:val="center"/>
              <w:rPr>
                <w:color w:val="000000"/>
                <w:lang w:eastAsia="ru-RU"/>
              </w:rPr>
            </w:pPr>
            <w:r>
              <w:t>12</w:t>
            </w:r>
          </w:p>
        </w:tc>
        <w:tc>
          <w:tcPr>
            <w:tcW w:w="1276" w:type="dxa"/>
            <w:tcBorders>
              <w:top w:val="nil"/>
              <w:left w:val="nil"/>
              <w:bottom w:val="single" w:sz="4" w:space="0" w:color="auto"/>
              <w:right w:val="single" w:sz="4" w:space="0" w:color="auto"/>
            </w:tcBorders>
            <w:noWrap/>
          </w:tcPr>
          <w:p w14:paraId="3499A0DC" w14:textId="4FDEDCBE" w:rsidR="00DE5521" w:rsidRPr="00862D2E" w:rsidRDefault="00DE5521" w:rsidP="00DE5521">
            <w:pPr>
              <w:suppressAutoHyphens w:val="0"/>
              <w:jc w:val="center"/>
              <w:rPr>
                <w:color w:val="000000"/>
                <w:lang w:eastAsia="ru-RU"/>
              </w:rPr>
            </w:pPr>
            <w:r>
              <w:t>454341.48</w:t>
            </w:r>
          </w:p>
        </w:tc>
        <w:tc>
          <w:tcPr>
            <w:tcW w:w="1417" w:type="dxa"/>
            <w:tcBorders>
              <w:top w:val="nil"/>
              <w:left w:val="nil"/>
              <w:bottom w:val="single" w:sz="4" w:space="0" w:color="auto"/>
              <w:right w:val="single" w:sz="4" w:space="0" w:color="auto"/>
            </w:tcBorders>
            <w:noWrap/>
          </w:tcPr>
          <w:p w14:paraId="04BCEF71" w14:textId="33C73EDD" w:rsidR="00DE5521" w:rsidRPr="00862D2E" w:rsidRDefault="00DE5521" w:rsidP="00DE5521">
            <w:pPr>
              <w:suppressAutoHyphens w:val="0"/>
              <w:jc w:val="center"/>
              <w:rPr>
                <w:color w:val="000000"/>
                <w:lang w:eastAsia="ru-RU"/>
              </w:rPr>
            </w:pPr>
            <w:r>
              <w:t>3289031.68</w:t>
            </w:r>
          </w:p>
        </w:tc>
      </w:tr>
      <w:tr w:rsidR="00DE5521" w:rsidRPr="00862D2E" w14:paraId="12FAE06F"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61A1835E" w14:textId="7DC375F4" w:rsidR="00DE5521" w:rsidRPr="00862D2E" w:rsidRDefault="00DE5521" w:rsidP="00DE5521">
            <w:pPr>
              <w:suppressAutoHyphens w:val="0"/>
              <w:jc w:val="center"/>
              <w:rPr>
                <w:color w:val="000000"/>
                <w:lang w:eastAsia="ru-RU"/>
              </w:rPr>
            </w:pPr>
            <w:r>
              <w:t>13</w:t>
            </w:r>
          </w:p>
        </w:tc>
        <w:tc>
          <w:tcPr>
            <w:tcW w:w="1276" w:type="dxa"/>
            <w:tcBorders>
              <w:top w:val="nil"/>
              <w:left w:val="nil"/>
              <w:bottom w:val="single" w:sz="4" w:space="0" w:color="auto"/>
              <w:right w:val="single" w:sz="4" w:space="0" w:color="auto"/>
            </w:tcBorders>
            <w:noWrap/>
          </w:tcPr>
          <w:p w14:paraId="0C399620" w14:textId="4E911165" w:rsidR="00DE5521" w:rsidRPr="00862D2E" w:rsidRDefault="00DE5521" w:rsidP="00DE5521">
            <w:pPr>
              <w:suppressAutoHyphens w:val="0"/>
              <w:jc w:val="center"/>
              <w:rPr>
                <w:color w:val="000000"/>
                <w:lang w:eastAsia="ru-RU"/>
              </w:rPr>
            </w:pPr>
            <w:r>
              <w:t>454340.26</w:t>
            </w:r>
          </w:p>
        </w:tc>
        <w:tc>
          <w:tcPr>
            <w:tcW w:w="1417" w:type="dxa"/>
            <w:tcBorders>
              <w:top w:val="nil"/>
              <w:left w:val="nil"/>
              <w:bottom w:val="single" w:sz="4" w:space="0" w:color="auto"/>
              <w:right w:val="single" w:sz="4" w:space="0" w:color="auto"/>
            </w:tcBorders>
            <w:noWrap/>
          </w:tcPr>
          <w:p w14:paraId="18410F76" w14:textId="2E551DFE" w:rsidR="00DE5521" w:rsidRPr="00862D2E" w:rsidRDefault="00DE5521" w:rsidP="00DE5521">
            <w:pPr>
              <w:suppressAutoHyphens w:val="0"/>
              <w:jc w:val="center"/>
              <w:rPr>
                <w:color w:val="000000"/>
                <w:lang w:eastAsia="ru-RU"/>
              </w:rPr>
            </w:pPr>
            <w:r>
              <w:t>3289043.14</w:t>
            </w:r>
          </w:p>
        </w:tc>
      </w:tr>
      <w:tr w:rsidR="00DE5521" w:rsidRPr="00862D2E" w14:paraId="76EF6626"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D80CF80" w14:textId="126C6BFF" w:rsidR="00DE5521" w:rsidRPr="00862D2E" w:rsidRDefault="00DE5521" w:rsidP="00DE5521">
            <w:pPr>
              <w:suppressAutoHyphens w:val="0"/>
              <w:jc w:val="center"/>
              <w:rPr>
                <w:color w:val="000000"/>
                <w:lang w:eastAsia="ru-RU"/>
              </w:rPr>
            </w:pPr>
            <w:r>
              <w:t>14</w:t>
            </w:r>
          </w:p>
        </w:tc>
        <w:tc>
          <w:tcPr>
            <w:tcW w:w="1276" w:type="dxa"/>
            <w:tcBorders>
              <w:top w:val="nil"/>
              <w:left w:val="nil"/>
              <w:bottom w:val="single" w:sz="4" w:space="0" w:color="auto"/>
              <w:right w:val="single" w:sz="4" w:space="0" w:color="auto"/>
            </w:tcBorders>
            <w:noWrap/>
          </w:tcPr>
          <w:p w14:paraId="11A53ECA" w14:textId="6477DD7E" w:rsidR="00DE5521" w:rsidRPr="00862D2E" w:rsidRDefault="00DE5521" w:rsidP="00DE5521">
            <w:pPr>
              <w:suppressAutoHyphens w:val="0"/>
              <w:jc w:val="center"/>
              <w:rPr>
                <w:color w:val="000000"/>
                <w:lang w:eastAsia="ru-RU"/>
              </w:rPr>
            </w:pPr>
            <w:r>
              <w:t>454336.68</w:t>
            </w:r>
          </w:p>
        </w:tc>
        <w:tc>
          <w:tcPr>
            <w:tcW w:w="1417" w:type="dxa"/>
            <w:tcBorders>
              <w:top w:val="nil"/>
              <w:left w:val="nil"/>
              <w:bottom w:val="single" w:sz="4" w:space="0" w:color="auto"/>
              <w:right w:val="single" w:sz="4" w:space="0" w:color="auto"/>
            </w:tcBorders>
            <w:noWrap/>
          </w:tcPr>
          <w:p w14:paraId="0B668455" w14:textId="65790C07" w:rsidR="00DE5521" w:rsidRPr="00862D2E" w:rsidRDefault="00DE5521" w:rsidP="00DE5521">
            <w:pPr>
              <w:suppressAutoHyphens w:val="0"/>
              <w:jc w:val="center"/>
              <w:rPr>
                <w:color w:val="000000"/>
                <w:lang w:eastAsia="ru-RU"/>
              </w:rPr>
            </w:pPr>
            <w:r>
              <w:t>3289068.18</w:t>
            </w:r>
          </w:p>
        </w:tc>
      </w:tr>
      <w:tr w:rsidR="00DE5521" w:rsidRPr="00862D2E" w14:paraId="47A6DEC7"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592EC5A0" w14:textId="6FCF5FE7" w:rsidR="00DE5521" w:rsidRPr="00862D2E" w:rsidRDefault="00DE5521" w:rsidP="00DE5521">
            <w:pPr>
              <w:suppressAutoHyphens w:val="0"/>
              <w:jc w:val="center"/>
              <w:rPr>
                <w:color w:val="000000"/>
                <w:lang w:eastAsia="ru-RU"/>
              </w:rPr>
            </w:pPr>
            <w:r>
              <w:t>15</w:t>
            </w:r>
          </w:p>
        </w:tc>
        <w:tc>
          <w:tcPr>
            <w:tcW w:w="1276" w:type="dxa"/>
            <w:tcBorders>
              <w:top w:val="nil"/>
              <w:left w:val="nil"/>
              <w:bottom w:val="single" w:sz="4" w:space="0" w:color="auto"/>
              <w:right w:val="single" w:sz="4" w:space="0" w:color="auto"/>
            </w:tcBorders>
            <w:noWrap/>
          </w:tcPr>
          <w:p w14:paraId="726074D9" w14:textId="019F0853" w:rsidR="00DE5521" w:rsidRPr="00862D2E" w:rsidRDefault="00DE5521" w:rsidP="00DE5521">
            <w:pPr>
              <w:suppressAutoHyphens w:val="0"/>
              <w:jc w:val="center"/>
              <w:rPr>
                <w:color w:val="000000"/>
                <w:lang w:eastAsia="ru-RU"/>
              </w:rPr>
            </w:pPr>
            <w:r>
              <w:t>454286.36</w:t>
            </w:r>
          </w:p>
        </w:tc>
        <w:tc>
          <w:tcPr>
            <w:tcW w:w="1417" w:type="dxa"/>
            <w:tcBorders>
              <w:top w:val="nil"/>
              <w:left w:val="nil"/>
              <w:bottom w:val="single" w:sz="4" w:space="0" w:color="auto"/>
              <w:right w:val="single" w:sz="4" w:space="0" w:color="auto"/>
            </w:tcBorders>
            <w:noWrap/>
          </w:tcPr>
          <w:p w14:paraId="796F8DFB" w14:textId="4D0EFEBD" w:rsidR="00DE5521" w:rsidRPr="00862D2E" w:rsidRDefault="00DE5521" w:rsidP="00DE5521">
            <w:pPr>
              <w:suppressAutoHyphens w:val="0"/>
              <w:jc w:val="center"/>
              <w:rPr>
                <w:color w:val="000000"/>
                <w:lang w:eastAsia="ru-RU"/>
              </w:rPr>
            </w:pPr>
            <w:r>
              <w:t>3289060.22</w:t>
            </w:r>
          </w:p>
        </w:tc>
      </w:tr>
      <w:tr w:rsidR="00DE5521" w:rsidRPr="00862D2E" w14:paraId="6F55B40D"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67BD573A" w14:textId="534F8768" w:rsidR="00DE5521" w:rsidRPr="00862D2E" w:rsidRDefault="00DE5521" w:rsidP="00DE5521">
            <w:pPr>
              <w:suppressAutoHyphens w:val="0"/>
              <w:jc w:val="center"/>
              <w:rPr>
                <w:color w:val="000000"/>
                <w:lang w:eastAsia="ru-RU"/>
              </w:rPr>
            </w:pPr>
            <w:r>
              <w:t>16</w:t>
            </w:r>
          </w:p>
        </w:tc>
        <w:tc>
          <w:tcPr>
            <w:tcW w:w="1276" w:type="dxa"/>
            <w:tcBorders>
              <w:top w:val="nil"/>
              <w:left w:val="nil"/>
              <w:bottom w:val="single" w:sz="4" w:space="0" w:color="auto"/>
              <w:right w:val="single" w:sz="4" w:space="0" w:color="auto"/>
            </w:tcBorders>
            <w:noWrap/>
          </w:tcPr>
          <w:p w14:paraId="65C82B3A" w14:textId="2D0A718E" w:rsidR="00DE5521" w:rsidRPr="00862D2E" w:rsidRDefault="00DE5521" w:rsidP="00DE5521">
            <w:pPr>
              <w:suppressAutoHyphens w:val="0"/>
              <w:jc w:val="center"/>
              <w:rPr>
                <w:color w:val="000000"/>
                <w:lang w:eastAsia="ru-RU"/>
              </w:rPr>
            </w:pPr>
            <w:r>
              <w:t>454290.28</w:t>
            </w:r>
          </w:p>
        </w:tc>
        <w:tc>
          <w:tcPr>
            <w:tcW w:w="1417" w:type="dxa"/>
            <w:tcBorders>
              <w:top w:val="nil"/>
              <w:left w:val="nil"/>
              <w:bottom w:val="single" w:sz="4" w:space="0" w:color="auto"/>
              <w:right w:val="single" w:sz="4" w:space="0" w:color="auto"/>
            </w:tcBorders>
            <w:noWrap/>
          </w:tcPr>
          <w:p w14:paraId="4B2F4422" w14:textId="04B32716" w:rsidR="00DE5521" w:rsidRPr="00862D2E" w:rsidRDefault="00DE5521" w:rsidP="00DE5521">
            <w:pPr>
              <w:suppressAutoHyphens w:val="0"/>
              <w:jc w:val="center"/>
              <w:rPr>
                <w:color w:val="000000"/>
                <w:lang w:eastAsia="ru-RU"/>
              </w:rPr>
            </w:pPr>
            <w:r>
              <w:t>3289034.07</w:t>
            </w:r>
          </w:p>
        </w:tc>
      </w:tr>
      <w:tr w:rsidR="00DE5521" w:rsidRPr="00862D2E" w14:paraId="2037BC32" w14:textId="77777777" w:rsidTr="00041BB9">
        <w:trPr>
          <w:trHeight w:val="300"/>
          <w:jc w:val="center"/>
        </w:trPr>
        <w:tc>
          <w:tcPr>
            <w:tcW w:w="993" w:type="dxa"/>
            <w:tcBorders>
              <w:top w:val="single" w:sz="4" w:space="0" w:color="auto"/>
              <w:left w:val="single" w:sz="4" w:space="0" w:color="auto"/>
              <w:bottom w:val="single" w:sz="4" w:space="0" w:color="auto"/>
              <w:right w:val="single" w:sz="4" w:space="0" w:color="auto"/>
            </w:tcBorders>
          </w:tcPr>
          <w:p w14:paraId="69BB0606" w14:textId="67EF29F1" w:rsidR="00DE5521" w:rsidRPr="00862D2E" w:rsidRDefault="00DE5521" w:rsidP="00DE5521">
            <w:pPr>
              <w:suppressAutoHyphens w:val="0"/>
              <w:jc w:val="center"/>
              <w:rPr>
                <w:b/>
                <w:bCs/>
                <w:color w:val="000000"/>
                <w:lang w:eastAsia="ru-RU"/>
              </w:rPr>
            </w:pPr>
            <w:r>
              <w:t>17</w:t>
            </w:r>
          </w:p>
        </w:tc>
        <w:tc>
          <w:tcPr>
            <w:tcW w:w="1276" w:type="dxa"/>
            <w:tcBorders>
              <w:top w:val="single" w:sz="4" w:space="0" w:color="auto"/>
              <w:left w:val="single" w:sz="4" w:space="0" w:color="auto"/>
              <w:bottom w:val="single" w:sz="4" w:space="0" w:color="auto"/>
              <w:right w:val="single" w:sz="4" w:space="0" w:color="auto"/>
            </w:tcBorders>
          </w:tcPr>
          <w:p w14:paraId="46E30506" w14:textId="5D28F02B" w:rsidR="00DE5521" w:rsidRPr="00862D2E" w:rsidRDefault="00DE5521" w:rsidP="00DE5521">
            <w:pPr>
              <w:suppressAutoHyphens w:val="0"/>
              <w:jc w:val="center"/>
              <w:rPr>
                <w:b/>
                <w:bCs/>
                <w:color w:val="000000"/>
                <w:lang w:eastAsia="ru-RU"/>
              </w:rPr>
            </w:pPr>
            <w:r>
              <w:t>454302.6</w:t>
            </w:r>
          </w:p>
        </w:tc>
        <w:tc>
          <w:tcPr>
            <w:tcW w:w="1417" w:type="dxa"/>
            <w:tcBorders>
              <w:top w:val="single" w:sz="4" w:space="0" w:color="auto"/>
              <w:left w:val="single" w:sz="4" w:space="0" w:color="auto"/>
              <w:bottom w:val="single" w:sz="4" w:space="0" w:color="auto"/>
              <w:right w:val="single" w:sz="4" w:space="0" w:color="auto"/>
            </w:tcBorders>
          </w:tcPr>
          <w:p w14:paraId="45E93F8C" w14:textId="069297DD" w:rsidR="00DE5521" w:rsidRPr="00862D2E" w:rsidRDefault="00DE5521" w:rsidP="00DE5521">
            <w:pPr>
              <w:suppressAutoHyphens w:val="0"/>
              <w:jc w:val="center"/>
              <w:rPr>
                <w:b/>
                <w:bCs/>
                <w:color w:val="000000"/>
                <w:lang w:eastAsia="ru-RU"/>
              </w:rPr>
            </w:pPr>
            <w:r>
              <w:t>3288953.52</w:t>
            </w:r>
          </w:p>
        </w:tc>
      </w:tr>
      <w:tr w:rsidR="00DE5521" w:rsidRPr="00862D2E" w14:paraId="7E4CC6F9" w14:textId="77777777" w:rsidTr="00041BB9">
        <w:trPr>
          <w:trHeight w:val="300"/>
          <w:jc w:val="center"/>
        </w:trPr>
        <w:tc>
          <w:tcPr>
            <w:tcW w:w="993" w:type="dxa"/>
            <w:tcBorders>
              <w:top w:val="nil"/>
              <w:left w:val="single" w:sz="4" w:space="0" w:color="auto"/>
              <w:bottom w:val="single" w:sz="4" w:space="0" w:color="auto"/>
              <w:right w:val="single" w:sz="4" w:space="0" w:color="auto"/>
            </w:tcBorders>
            <w:noWrap/>
          </w:tcPr>
          <w:p w14:paraId="153B97F1" w14:textId="40D89E86" w:rsidR="00DE5521" w:rsidRPr="00862D2E" w:rsidRDefault="00DE5521" w:rsidP="00DE5521">
            <w:pPr>
              <w:suppressAutoHyphens w:val="0"/>
              <w:jc w:val="center"/>
              <w:rPr>
                <w:color w:val="000000"/>
                <w:lang w:eastAsia="ru-RU"/>
              </w:rPr>
            </w:pPr>
            <w:r>
              <w:t>18</w:t>
            </w:r>
          </w:p>
        </w:tc>
        <w:tc>
          <w:tcPr>
            <w:tcW w:w="1276" w:type="dxa"/>
            <w:tcBorders>
              <w:top w:val="nil"/>
              <w:left w:val="nil"/>
              <w:bottom w:val="single" w:sz="4" w:space="0" w:color="auto"/>
              <w:right w:val="single" w:sz="4" w:space="0" w:color="auto"/>
            </w:tcBorders>
            <w:noWrap/>
          </w:tcPr>
          <w:p w14:paraId="2A40C0DC" w14:textId="51465F15" w:rsidR="00DE5521" w:rsidRPr="00862D2E" w:rsidRDefault="00DE5521" w:rsidP="00DE5521">
            <w:pPr>
              <w:suppressAutoHyphens w:val="0"/>
              <w:jc w:val="center"/>
              <w:rPr>
                <w:color w:val="000000"/>
                <w:lang w:eastAsia="ru-RU"/>
              </w:rPr>
            </w:pPr>
            <w:r>
              <w:t>454338.28</w:t>
            </w:r>
          </w:p>
        </w:tc>
        <w:tc>
          <w:tcPr>
            <w:tcW w:w="1417" w:type="dxa"/>
            <w:tcBorders>
              <w:top w:val="nil"/>
              <w:left w:val="nil"/>
              <w:bottom w:val="single" w:sz="4" w:space="0" w:color="auto"/>
              <w:right w:val="single" w:sz="4" w:space="0" w:color="auto"/>
            </w:tcBorders>
            <w:noWrap/>
          </w:tcPr>
          <w:p w14:paraId="11337644" w14:textId="13BA91C2" w:rsidR="00DE5521" w:rsidRPr="00862D2E" w:rsidRDefault="00DE5521" w:rsidP="00DE5521">
            <w:pPr>
              <w:suppressAutoHyphens w:val="0"/>
              <w:jc w:val="center"/>
              <w:rPr>
                <w:color w:val="000000"/>
                <w:lang w:eastAsia="ru-RU"/>
              </w:rPr>
            </w:pPr>
            <w:r>
              <w:t>3288958.84</w:t>
            </w:r>
          </w:p>
        </w:tc>
      </w:tr>
      <w:tr w:rsidR="00DE5521" w:rsidRPr="00862D2E" w14:paraId="50A203A6" w14:textId="77777777" w:rsidTr="00041BB9">
        <w:trPr>
          <w:trHeight w:val="300"/>
          <w:jc w:val="center"/>
        </w:trPr>
        <w:tc>
          <w:tcPr>
            <w:tcW w:w="993" w:type="dxa"/>
            <w:tcBorders>
              <w:top w:val="nil"/>
              <w:left w:val="single" w:sz="4" w:space="0" w:color="auto"/>
              <w:bottom w:val="single" w:sz="4" w:space="0" w:color="auto"/>
              <w:right w:val="single" w:sz="4" w:space="0" w:color="auto"/>
            </w:tcBorders>
            <w:noWrap/>
          </w:tcPr>
          <w:p w14:paraId="627A281B" w14:textId="77766CE1" w:rsidR="00DE5521" w:rsidRPr="00862D2E" w:rsidRDefault="00DE5521" w:rsidP="00DE5521">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03617226" w14:textId="153BF6CA" w:rsidR="00DE5521" w:rsidRPr="00862D2E" w:rsidRDefault="00DE5521" w:rsidP="00DE5521">
            <w:pPr>
              <w:suppressAutoHyphens w:val="0"/>
              <w:jc w:val="center"/>
              <w:rPr>
                <w:color w:val="000000"/>
                <w:lang w:eastAsia="ru-RU"/>
              </w:rPr>
            </w:pPr>
            <w:r>
              <w:t>454348.96</w:t>
            </w:r>
          </w:p>
        </w:tc>
        <w:tc>
          <w:tcPr>
            <w:tcW w:w="1417" w:type="dxa"/>
            <w:tcBorders>
              <w:top w:val="nil"/>
              <w:left w:val="nil"/>
              <w:bottom w:val="single" w:sz="4" w:space="0" w:color="auto"/>
              <w:right w:val="single" w:sz="4" w:space="0" w:color="auto"/>
            </w:tcBorders>
            <w:noWrap/>
          </w:tcPr>
          <w:p w14:paraId="4C64C337" w14:textId="38777162" w:rsidR="00DE5521" w:rsidRPr="00862D2E" w:rsidRDefault="00DE5521" w:rsidP="00DE5521">
            <w:pPr>
              <w:suppressAutoHyphens w:val="0"/>
              <w:jc w:val="center"/>
              <w:rPr>
                <w:color w:val="000000"/>
                <w:lang w:eastAsia="ru-RU"/>
              </w:rPr>
            </w:pPr>
            <w:r>
              <w:t>3288960.43</w:t>
            </w:r>
          </w:p>
        </w:tc>
      </w:tr>
      <w:tr w:rsidR="00DE5521" w:rsidRPr="00862D2E" w14:paraId="418B8698" w14:textId="77777777" w:rsidTr="00342953">
        <w:trPr>
          <w:trHeight w:val="300"/>
          <w:jc w:val="center"/>
        </w:trPr>
        <w:tc>
          <w:tcPr>
            <w:tcW w:w="3686" w:type="dxa"/>
            <w:gridSpan w:val="3"/>
            <w:tcBorders>
              <w:top w:val="nil"/>
              <w:left w:val="single" w:sz="4" w:space="0" w:color="auto"/>
              <w:bottom w:val="single" w:sz="4" w:space="0" w:color="auto"/>
              <w:right w:val="single" w:sz="4" w:space="0" w:color="auto"/>
            </w:tcBorders>
            <w:noWrap/>
            <w:vAlign w:val="center"/>
          </w:tcPr>
          <w:p w14:paraId="2FE00E26" w14:textId="58A9D33E" w:rsidR="00DE5521" w:rsidRPr="00DE5521" w:rsidRDefault="00DE5521" w:rsidP="00DE5521">
            <w:pPr>
              <w:suppressAutoHyphens w:val="0"/>
              <w:jc w:val="center"/>
              <w:rPr>
                <w:b/>
                <w:bCs/>
                <w:color w:val="000000"/>
                <w:lang w:eastAsia="ru-RU"/>
              </w:rPr>
            </w:pPr>
            <w:r w:rsidRPr="00DE5521">
              <w:rPr>
                <w:b/>
                <w:bCs/>
                <w:color w:val="000000"/>
                <w:lang w:eastAsia="ru-RU"/>
              </w:rPr>
              <w:t>15</w:t>
            </w:r>
          </w:p>
        </w:tc>
      </w:tr>
      <w:tr w:rsidR="00DE5521" w:rsidRPr="00862D2E" w14:paraId="77ACF532"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20B7574D" w14:textId="326C3065" w:rsidR="00DE5521" w:rsidRPr="00862D2E" w:rsidRDefault="00DE5521" w:rsidP="00DE5521">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349CF5E5" w14:textId="7B895513" w:rsidR="00DE5521" w:rsidRPr="00862D2E" w:rsidRDefault="00DE5521" w:rsidP="00DE5521">
            <w:pPr>
              <w:suppressAutoHyphens w:val="0"/>
              <w:jc w:val="center"/>
              <w:rPr>
                <w:color w:val="000000"/>
                <w:lang w:eastAsia="ru-RU"/>
              </w:rPr>
            </w:pPr>
            <w:r>
              <w:t>454382.07</w:t>
            </w:r>
          </w:p>
        </w:tc>
        <w:tc>
          <w:tcPr>
            <w:tcW w:w="1417" w:type="dxa"/>
            <w:tcBorders>
              <w:top w:val="nil"/>
              <w:left w:val="nil"/>
              <w:bottom w:val="single" w:sz="4" w:space="0" w:color="auto"/>
              <w:right w:val="single" w:sz="4" w:space="0" w:color="auto"/>
            </w:tcBorders>
            <w:noWrap/>
          </w:tcPr>
          <w:p w14:paraId="049232A1" w14:textId="5E91B78E" w:rsidR="00DE5521" w:rsidRPr="00862D2E" w:rsidRDefault="00DE5521" w:rsidP="00DE5521">
            <w:pPr>
              <w:suppressAutoHyphens w:val="0"/>
              <w:jc w:val="center"/>
              <w:rPr>
                <w:color w:val="000000"/>
                <w:lang w:eastAsia="ru-RU"/>
              </w:rPr>
            </w:pPr>
            <w:r>
              <w:t>3288806.61</w:t>
            </w:r>
          </w:p>
        </w:tc>
      </w:tr>
      <w:tr w:rsidR="00DE5521" w:rsidRPr="00862D2E" w14:paraId="37E20212"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41476D89" w14:textId="173BB3F5" w:rsidR="00DE5521" w:rsidRPr="00862D2E" w:rsidRDefault="00DE5521" w:rsidP="00DE5521">
            <w:pPr>
              <w:suppressAutoHyphens w:val="0"/>
              <w:jc w:val="center"/>
              <w:rPr>
                <w:color w:val="000000"/>
                <w:lang w:eastAsia="ru-RU"/>
              </w:rPr>
            </w:pPr>
            <w:r>
              <w:t>2</w:t>
            </w:r>
          </w:p>
        </w:tc>
        <w:tc>
          <w:tcPr>
            <w:tcW w:w="1276" w:type="dxa"/>
            <w:tcBorders>
              <w:top w:val="nil"/>
              <w:left w:val="nil"/>
              <w:bottom w:val="single" w:sz="4" w:space="0" w:color="auto"/>
              <w:right w:val="single" w:sz="4" w:space="0" w:color="auto"/>
            </w:tcBorders>
            <w:noWrap/>
          </w:tcPr>
          <w:p w14:paraId="6C41E9AC" w14:textId="68736AA9" w:rsidR="00DE5521" w:rsidRPr="00862D2E" w:rsidRDefault="00DE5521" w:rsidP="00DE5521">
            <w:pPr>
              <w:suppressAutoHyphens w:val="0"/>
              <w:jc w:val="center"/>
              <w:rPr>
                <w:color w:val="000000"/>
                <w:lang w:eastAsia="ru-RU"/>
              </w:rPr>
            </w:pPr>
            <w:r>
              <w:t>454370.34</w:t>
            </w:r>
          </w:p>
        </w:tc>
        <w:tc>
          <w:tcPr>
            <w:tcW w:w="1417" w:type="dxa"/>
            <w:tcBorders>
              <w:top w:val="nil"/>
              <w:left w:val="nil"/>
              <w:bottom w:val="single" w:sz="4" w:space="0" w:color="auto"/>
              <w:right w:val="single" w:sz="4" w:space="0" w:color="auto"/>
            </w:tcBorders>
            <w:noWrap/>
          </w:tcPr>
          <w:p w14:paraId="37AE6192" w14:textId="2ECFB920" w:rsidR="00DE5521" w:rsidRPr="00862D2E" w:rsidRDefault="00DE5521" w:rsidP="00DE5521">
            <w:pPr>
              <w:suppressAutoHyphens w:val="0"/>
              <w:jc w:val="center"/>
              <w:rPr>
                <w:color w:val="000000"/>
                <w:lang w:eastAsia="ru-RU"/>
              </w:rPr>
            </w:pPr>
            <w:r>
              <w:t>3288882.41</w:t>
            </w:r>
          </w:p>
        </w:tc>
      </w:tr>
      <w:tr w:rsidR="00DE5521" w:rsidRPr="00862D2E" w14:paraId="34A07E85"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747632D2" w14:textId="71FDD165" w:rsidR="00DE5521" w:rsidRPr="00862D2E" w:rsidRDefault="00DE5521" w:rsidP="00DE5521">
            <w:pPr>
              <w:suppressAutoHyphens w:val="0"/>
              <w:jc w:val="center"/>
              <w:rPr>
                <w:color w:val="000000"/>
                <w:lang w:eastAsia="ru-RU"/>
              </w:rPr>
            </w:pPr>
            <w:r>
              <w:t>3</w:t>
            </w:r>
          </w:p>
        </w:tc>
        <w:tc>
          <w:tcPr>
            <w:tcW w:w="1276" w:type="dxa"/>
            <w:tcBorders>
              <w:top w:val="nil"/>
              <w:left w:val="nil"/>
              <w:bottom w:val="single" w:sz="4" w:space="0" w:color="auto"/>
              <w:right w:val="single" w:sz="4" w:space="0" w:color="auto"/>
            </w:tcBorders>
            <w:noWrap/>
          </w:tcPr>
          <w:p w14:paraId="75888AA9" w14:textId="3157088D" w:rsidR="00DE5521" w:rsidRPr="00862D2E" w:rsidRDefault="00DE5521" w:rsidP="00DE5521">
            <w:pPr>
              <w:suppressAutoHyphens w:val="0"/>
              <w:jc w:val="center"/>
              <w:rPr>
                <w:color w:val="000000"/>
                <w:lang w:eastAsia="ru-RU"/>
              </w:rPr>
            </w:pPr>
            <w:r>
              <w:t>454363.5</w:t>
            </w:r>
          </w:p>
        </w:tc>
        <w:tc>
          <w:tcPr>
            <w:tcW w:w="1417" w:type="dxa"/>
            <w:tcBorders>
              <w:top w:val="nil"/>
              <w:left w:val="nil"/>
              <w:bottom w:val="single" w:sz="4" w:space="0" w:color="auto"/>
              <w:right w:val="single" w:sz="4" w:space="0" w:color="auto"/>
            </w:tcBorders>
            <w:noWrap/>
          </w:tcPr>
          <w:p w14:paraId="123C76A6" w14:textId="72EFE29C" w:rsidR="00DE5521" w:rsidRPr="00862D2E" w:rsidRDefault="00DE5521" w:rsidP="00DE5521">
            <w:pPr>
              <w:suppressAutoHyphens w:val="0"/>
              <w:jc w:val="center"/>
              <w:rPr>
                <w:color w:val="000000"/>
                <w:lang w:eastAsia="ru-RU"/>
              </w:rPr>
            </w:pPr>
            <w:r>
              <w:t>3288882.12</w:t>
            </w:r>
          </w:p>
        </w:tc>
      </w:tr>
      <w:tr w:rsidR="00DE5521" w:rsidRPr="00862D2E" w14:paraId="68E7AFB5"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0C228159" w14:textId="77D56F42" w:rsidR="00DE5521" w:rsidRPr="00862D2E" w:rsidRDefault="00DE5521" w:rsidP="00DE5521">
            <w:pPr>
              <w:suppressAutoHyphens w:val="0"/>
              <w:jc w:val="center"/>
              <w:rPr>
                <w:color w:val="000000"/>
                <w:lang w:eastAsia="ru-RU"/>
              </w:rPr>
            </w:pPr>
            <w:r>
              <w:t>4</w:t>
            </w:r>
          </w:p>
        </w:tc>
        <w:tc>
          <w:tcPr>
            <w:tcW w:w="1276" w:type="dxa"/>
            <w:tcBorders>
              <w:top w:val="nil"/>
              <w:left w:val="nil"/>
              <w:bottom w:val="single" w:sz="4" w:space="0" w:color="auto"/>
              <w:right w:val="single" w:sz="4" w:space="0" w:color="auto"/>
            </w:tcBorders>
            <w:noWrap/>
          </w:tcPr>
          <w:p w14:paraId="22C8DC52" w14:textId="521A2917" w:rsidR="00DE5521" w:rsidRPr="00862D2E" w:rsidRDefault="00DE5521" w:rsidP="00DE5521">
            <w:pPr>
              <w:suppressAutoHyphens w:val="0"/>
              <w:jc w:val="center"/>
              <w:rPr>
                <w:color w:val="000000"/>
                <w:lang w:eastAsia="ru-RU"/>
              </w:rPr>
            </w:pPr>
            <w:r>
              <w:t>454359.27</w:t>
            </w:r>
          </w:p>
        </w:tc>
        <w:tc>
          <w:tcPr>
            <w:tcW w:w="1417" w:type="dxa"/>
            <w:tcBorders>
              <w:top w:val="nil"/>
              <w:left w:val="nil"/>
              <w:bottom w:val="single" w:sz="4" w:space="0" w:color="auto"/>
              <w:right w:val="single" w:sz="4" w:space="0" w:color="auto"/>
            </w:tcBorders>
            <w:noWrap/>
          </w:tcPr>
          <w:p w14:paraId="0EB8F6FB" w14:textId="50A749C5" w:rsidR="00DE5521" w:rsidRPr="00862D2E" w:rsidRDefault="00DE5521" w:rsidP="00DE5521">
            <w:pPr>
              <w:suppressAutoHyphens w:val="0"/>
              <w:jc w:val="center"/>
              <w:rPr>
                <w:color w:val="000000"/>
                <w:lang w:eastAsia="ru-RU"/>
              </w:rPr>
            </w:pPr>
            <w:r>
              <w:t>3288916.48</w:t>
            </w:r>
          </w:p>
        </w:tc>
      </w:tr>
      <w:tr w:rsidR="00DE5521" w:rsidRPr="00862D2E" w14:paraId="5B2BACD6"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B4C9942" w14:textId="3CC5F26B" w:rsidR="00DE5521" w:rsidRPr="00862D2E" w:rsidRDefault="00DE5521" w:rsidP="00DE5521">
            <w:pPr>
              <w:suppressAutoHyphens w:val="0"/>
              <w:jc w:val="center"/>
              <w:rPr>
                <w:color w:val="000000"/>
                <w:lang w:eastAsia="ru-RU"/>
              </w:rPr>
            </w:pPr>
            <w:r>
              <w:t>5</w:t>
            </w:r>
          </w:p>
        </w:tc>
        <w:tc>
          <w:tcPr>
            <w:tcW w:w="1276" w:type="dxa"/>
            <w:tcBorders>
              <w:top w:val="nil"/>
              <w:left w:val="nil"/>
              <w:bottom w:val="single" w:sz="4" w:space="0" w:color="auto"/>
              <w:right w:val="single" w:sz="4" w:space="0" w:color="auto"/>
            </w:tcBorders>
            <w:noWrap/>
          </w:tcPr>
          <w:p w14:paraId="64A03F08" w14:textId="10F1C346" w:rsidR="00DE5521" w:rsidRPr="00862D2E" w:rsidRDefault="00DE5521" w:rsidP="00DE5521">
            <w:pPr>
              <w:suppressAutoHyphens w:val="0"/>
              <w:jc w:val="center"/>
              <w:rPr>
                <w:color w:val="000000"/>
                <w:lang w:eastAsia="ru-RU"/>
              </w:rPr>
            </w:pPr>
            <w:r>
              <w:t>454329.27</w:t>
            </w:r>
          </w:p>
        </w:tc>
        <w:tc>
          <w:tcPr>
            <w:tcW w:w="1417" w:type="dxa"/>
            <w:tcBorders>
              <w:top w:val="nil"/>
              <w:left w:val="nil"/>
              <w:bottom w:val="single" w:sz="4" w:space="0" w:color="auto"/>
              <w:right w:val="single" w:sz="4" w:space="0" w:color="auto"/>
            </w:tcBorders>
            <w:noWrap/>
          </w:tcPr>
          <w:p w14:paraId="729F0FBD" w14:textId="25DD0416" w:rsidR="00DE5521" w:rsidRPr="00862D2E" w:rsidRDefault="00DE5521" w:rsidP="00DE5521">
            <w:pPr>
              <w:suppressAutoHyphens w:val="0"/>
              <w:jc w:val="center"/>
              <w:rPr>
                <w:color w:val="000000"/>
                <w:lang w:eastAsia="ru-RU"/>
              </w:rPr>
            </w:pPr>
            <w:r>
              <w:t>3288911.27</w:t>
            </w:r>
          </w:p>
        </w:tc>
      </w:tr>
      <w:tr w:rsidR="00DE5521" w:rsidRPr="00862D2E" w14:paraId="6B401614"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35926C3A" w14:textId="2AF2878D" w:rsidR="00DE5521" w:rsidRPr="00862D2E" w:rsidRDefault="00DE5521" w:rsidP="00DE5521">
            <w:pPr>
              <w:suppressAutoHyphens w:val="0"/>
              <w:jc w:val="center"/>
              <w:rPr>
                <w:color w:val="000000"/>
                <w:lang w:eastAsia="ru-RU"/>
              </w:rPr>
            </w:pPr>
            <w:r>
              <w:t>6</w:t>
            </w:r>
          </w:p>
        </w:tc>
        <w:tc>
          <w:tcPr>
            <w:tcW w:w="1276" w:type="dxa"/>
            <w:tcBorders>
              <w:top w:val="nil"/>
              <w:left w:val="nil"/>
              <w:bottom w:val="single" w:sz="4" w:space="0" w:color="auto"/>
              <w:right w:val="single" w:sz="4" w:space="0" w:color="auto"/>
            </w:tcBorders>
            <w:noWrap/>
          </w:tcPr>
          <w:p w14:paraId="4D4EC8C8" w14:textId="3546F19B" w:rsidR="00DE5521" w:rsidRPr="00862D2E" w:rsidRDefault="00DE5521" w:rsidP="00DE5521">
            <w:pPr>
              <w:suppressAutoHyphens w:val="0"/>
              <w:jc w:val="center"/>
              <w:rPr>
                <w:color w:val="000000"/>
                <w:lang w:eastAsia="ru-RU"/>
              </w:rPr>
            </w:pPr>
            <w:r>
              <w:t>454309.43</w:t>
            </w:r>
          </w:p>
        </w:tc>
        <w:tc>
          <w:tcPr>
            <w:tcW w:w="1417" w:type="dxa"/>
            <w:tcBorders>
              <w:top w:val="nil"/>
              <w:left w:val="nil"/>
              <w:bottom w:val="single" w:sz="4" w:space="0" w:color="auto"/>
              <w:right w:val="single" w:sz="4" w:space="0" w:color="auto"/>
            </w:tcBorders>
            <w:noWrap/>
          </w:tcPr>
          <w:p w14:paraId="62798715" w14:textId="7DAFA8C9" w:rsidR="00DE5521" w:rsidRPr="00862D2E" w:rsidRDefault="00DE5521" w:rsidP="00DE5521">
            <w:pPr>
              <w:suppressAutoHyphens w:val="0"/>
              <w:jc w:val="center"/>
              <w:rPr>
                <w:color w:val="000000"/>
                <w:lang w:eastAsia="ru-RU"/>
              </w:rPr>
            </w:pPr>
            <w:r>
              <w:t>3288908.86</w:t>
            </w:r>
          </w:p>
        </w:tc>
      </w:tr>
      <w:tr w:rsidR="00DE5521" w:rsidRPr="00862D2E" w14:paraId="307BF2C1"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49BFB39" w14:textId="56EB3349" w:rsidR="00DE5521" w:rsidRPr="00862D2E" w:rsidRDefault="00DE5521" w:rsidP="00DE5521">
            <w:pPr>
              <w:suppressAutoHyphens w:val="0"/>
              <w:jc w:val="center"/>
              <w:rPr>
                <w:color w:val="000000"/>
                <w:lang w:eastAsia="ru-RU"/>
              </w:rPr>
            </w:pPr>
            <w:r>
              <w:lastRenderedPageBreak/>
              <w:t>7</w:t>
            </w:r>
          </w:p>
        </w:tc>
        <w:tc>
          <w:tcPr>
            <w:tcW w:w="1276" w:type="dxa"/>
            <w:tcBorders>
              <w:top w:val="nil"/>
              <w:left w:val="nil"/>
              <w:bottom w:val="single" w:sz="4" w:space="0" w:color="auto"/>
              <w:right w:val="single" w:sz="4" w:space="0" w:color="auto"/>
            </w:tcBorders>
            <w:noWrap/>
          </w:tcPr>
          <w:p w14:paraId="3F017A38" w14:textId="181B528F" w:rsidR="00DE5521" w:rsidRPr="00862D2E" w:rsidRDefault="00DE5521" w:rsidP="00DE5521">
            <w:pPr>
              <w:suppressAutoHyphens w:val="0"/>
              <w:jc w:val="center"/>
              <w:rPr>
                <w:color w:val="000000"/>
                <w:lang w:eastAsia="ru-RU"/>
              </w:rPr>
            </w:pPr>
            <w:r>
              <w:t>454312</w:t>
            </w:r>
          </w:p>
        </w:tc>
        <w:tc>
          <w:tcPr>
            <w:tcW w:w="1417" w:type="dxa"/>
            <w:tcBorders>
              <w:top w:val="nil"/>
              <w:left w:val="nil"/>
              <w:bottom w:val="single" w:sz="4" w:space="0" w:color="auto"/>
              <w:right w:val="single" w:sz="4" w:space="0" w:color="auto"/>
            </w:tcBorders>
            <w:noWrap/>
          </w:tcPr>
          <w:p w14:paraId="36BA9F3F" w14:textId="6B3B0606" w:rsidR="00DE5521" w:rsidRPr="00862D2E" w:rsidRDefault="00DE5521" w:rsidP="00DE5521">
            <w:pPr>
              <w:suppressAutoHyphens w:val="0"/>
              <w:jc w:val="center"/>
              <w:rPr>
                <w:color w:val="000000"/>
                <w:lang w:eastAsia="ru-RU"/>
              </w:rPr>
            </w:pPr>
            <w:r>
              <w:t>3288892.04</w:t>
            </w:r>
          </w:p>
        </w:tc>
      </w:tr>
      <w:tr w:rsidR="00DE5521" w:rsidRPr="00862D2E" w14:paraId="51327CB6"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E1C98CD" w14:textId="5262F85C" w:rsidR="00DE5521" w:rsidRPr="00862D2E" w:rsidRDefault="00DE5521" w:rsidP="00DE5521">
            <w:pPr>
              <w:suppressAutoHyphens w:val="0"/>
              <w:jc w:val="center"/>
              <w:rPr>
                <w:color w:val="000000"/>
                <w:lang w:eastAsia="ru-RU"/>
              </w:rPr>
            </w:pPr>
            <w:r>
              <w:t>8</w:t>
            </w:r>
          </w:p>
        </w:tc>
        <w:tc>
          <w:tcPr>
            <w:tcW w:w="1276" w:type="dxa"/>
            <w:tcBorders>
              <w:top w:val="nil"/>
              <w:left w:val="nil"/>
              <w:bottom w:val="single" w:sz="4" w:space="0" w:color="auto"/>
              <w:right w:val="single" w:sz="4" w:space="0" w:color="auto"/>
            </w:tcBorders>
            <w:noWrap/>
          </w:tcPr>
          <w:p w14:paraId="4A1EBD46" w14:textId="39DEB5B8" w:rsidR="00DE5521" w:rsidRPr="00862D2E" w:rsidRDefault="00DE5521" w:rsidP="00DE5521">
            <w:pPr>
              <w:suppressAutoHyphens w:val="0"/>
              <w:jc w:val="center"/>
              <w:rPr>
                <w:color w:val="000000"/>
                <w:lang w:eastAsia="ru-RU"/>
              </w:rPr>
            </w:pPr>
            <w:r>
              <w:t>454323.19</w:t>
            </w:r>
          </w:p>
        </w:tc>
        <w:tc>
          <w:tcPr>
            <w:tcW w:w="1417" w:type="dxa"/>
            <w:tcBorders>
              <w:top w:val="nil"/>
              <w:left w:val="nil"/>
              <w:bottom w:val="single" w:sz="4" w:space="0" w:color="auto"/>
              <w:right w:val="single" w:sz="4" w:space="0" w:color="auto"/>
            </w:tcBorders>
            <w:noWrap/>
          </w:tcPr>
          <w:p w14:paraId="1850073D" w14:textId="2FEE1495" w:rsidR="00DE5521" w:rsidRPr="00862D2E" w:rsidRDefault="00DE5521" w:rsidP="00DE5521">
            <w:pPr>
              <w:suppressAutoHyphens w:val="0"/>
              <w:jc w:val="center"/>
              <w:rPr>
                <w:color w:val="000000"/>
                <w:lang w:eastAsia="ru-RU"/>
              </w:rPr>
            </w:pPr>
            <w:r>
              <w:t>3288818.28</w:t>
            </w:r>
          </w:p>
        </w:tc>
      </w:tr>
      <w:tr w:rsidR="00DE5521" w:rsidRPr="00862D2E" w14:paraId="20AB2F2F"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8E72BE2" w14:textId="5B986F92" w:rsidR="00DE5521" w:rsidRPr="00862D2E" w:rsidRDefault="00DE5521" w:rsidP="00DE5521">
            <w:pPr>
              <w:suppressAutoHyphens w:val="0"/>
              <w:jc w:val="center"/>
              <w:rPr>
                <w:color w:val="000000"/>
                <w:lang w:eastAsia="ru-RU"/>
              </w:rPr>
            </w:pPr>
            <w:r>
              <w:t>9</w:t>
            </w:r>
          </w:p>
        </w:tc>
        <w:tc>
          <w:tcPr>
            <w:tcW w:w="1276" w:type="dxa"/>
            <w:tcBorders>
              <w:top w:val="nil"/>
              <w:left w:val="nil"/>
              <w:bottom w:val="single" w:sz="4" w:space="0" w:color="auto"/>
              <w:right w:val="single" w:sz="4" w:space="0" w:color="auto"/>
            </w:tcBorders>
            <w:noWrap/>
          </w:tcPr>
          <w:p w14:paraId="778B47CD" w14:textId="01FD0CE8" w:rsidR="00DE5521" w:rsidRPr="00862D2E" w:rsidRDefault="00DE5521" w:rsidP="00DE5521">
            <w:pPr>
              <w:suppressAutoHyphens w:val="0"/>
              <w:jc w:val="center"/>
              <w:rPr>
                <w:color w:val="000000"/>
                <w:lang w:eastAsia="ru-RU"/>
              </w:rPr>
            </w:pPr>
            <w:r>
              <w:t>454335.15</w:t>
            </w:r>
          </w:p>
        </w:tc>
        <w:tc>
          <w:tcPr>
            <w:tcW w:w="1417" w:type="dxa"/>
            <w:tcBorders>
              <w:top w:val="nil"/>
              <w:left w:val="nil"/>
              <w:bottom w:val="single" w:sz="4" w:space="0" w:color="auto"/>
              <w:right w:val="single" w:sz="4" w:space="0" w:color="auto"/>
            </w:tcBorders>
            <w:noWrap/>
          </w:tcPr>
          <w:p w14:paraId="354E8759" w14:textId="63E4E417" w:rsidR="00DE5521" w:rsidRPr="00862D2E" w:rsidRDefault="00DE5521" w:rsidP="00DE5521">
            <w:pPr>
              <w:suppressAutoHyphens w:val="0"/>
              <w:jc w:val="center"/>
              <w:rPr>
                <w:color w:val="000000"/>
                <w:lang w:eastAsia="ru-RU"/>
              </w:rPr>
            </w:pPr>
            <w:r>
              <w:t>3288820.35</w:t>
            </w:r>
          </w:p>
        </w:tc>
      </w:tr>
      <w:tr w:rsidR="00DE5521" w:rsidRPr="00862D2E" w14:paraId="27E7B695"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623DED59" w14:textId="5F0F2EF5" w:rsidR="00DE5521" w:rsidRPr="00862D2E" w:rsidRDefault="00DE5521" w:rsidP="00DE5521">
            <w:pPr>
              <w:suppressAutoHyphens w:val="0"/>
              <w:jc w:val="center"/>
              <w:rPr>
                <w:color w:val="000000"/>
                <w:lang w:eastAsia="ru-RU"/>
              </w:rPr>
            </w:pPr>
            <w:r>
              <w:t>10</w:t>
            </w:r>
          </w:p>
        </w:tc>
        <w:tc>
          <w:tcPr>
            <w:tcW w:w="1276" w:type="dxa"/>
            <w:tcBorders>
              <w:top w:val="nil"/>
              <w:left w:val="nil"/>
              <w:bottom w:val="single" w:sz="4" w:space="0" w:color="auto"/>
              <w:right w:val="single" w:sz="4" w:space="0" w:color="auto"/>
            </w:tcBorders>
            <w:noWrap/>
          </w:tcPr>
          <w:p w14:paraId="7CC74FE9" w14:textId="64894D5C" w:rsidR="00DE5521" w:rsidRPr="00862D2E" w:rsidRDefault="00DE5521" w:rsidP="00DE5521">
            <w:pPr>
              <w:suppressAutoHyphens w:val="0"/>
              <w:jc w:val="center"/>
              <w:rPr>
                <w:color w:val="000000"/>
                <w:lang w:eastAsia="ru-RU"/>
              </w:rPr>
            </w:pPr>
            <w:r>
              <w:t>454332.32</w:t>
            </w:r>
          </w:p>
        </w:tc>
        <w:tc>
          <w:tcPr>
            <w:tcW w:w="1417" w:type="dxa"/>
            <w:tcBorders>
              <w:top w:val="nil"/>
              <w:left w:val="nil"/>
              <w:bottom w:val="single" w:sz="4" w:space="0" w:color="auto"/>
              <w:right w:val="single" w:sz="4" w:space="0" w:color="auto"/>
            </w:tcBorders>
            <w:noWrap/>
          </w:tcPr>
          <w:p w14:paraId="0551A305" w14:textId="0269B2E5" w:rsidR="00DE5521" w:rsidRPr="00862D2E" w:rsidRDefault="00DE5521" w:rsidP="00DE5521">
            <w:pPr>
              <w:suppressAutoHyphens w:val="0"/>
              <w:jc w:val="center"/>
              <w:rPr>
                <w:color w:val="000000"/>
                <w:lang w:eastAsia="ru-RU"/>
              </w:rPr>
            </w:pPr>
            <w:r>
              <w:t>3288845.95</w:t>
            </w:r>
          </w:p>
        </w:tc>
      </w:tr>
      <w:tr w:rsidR="00DE5521" w:rsidRPr="00862D2E" w14:paraId="1FE75B51"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7F543BB4" w14:textId="2C00A0F5" w:rsidR="00DE5521" w:rsidRPr="00862D2E" w:rsidRDefault="00DE5521" w:rsidP="00DE5521">
            <w:pPr>
              <w:suppressAutoHyphens w:val="0"/>
              <w:jc w:val="center"/>
              <w:rPr>
                <w:color w:val="000000"/>
                <w:lang w:eastAsia="ru-RU"/>
              </w:rPr>
            </w:pPr>
            <w:r>
              <w:t>11</w:t>
            </w:r>
          </w:p>
        </w:tc>
        <w:tc>
          <w:tcPr>
            <w:tcW w:w="1276" w:type="dxa"/>
            <w:tcBorders>
              <w:top w:val="nil"/>
              <w:left w:val="nil"/>
              <w:bottom w:val="single" w:sz="4" w:space="0" w:color="auto"/>
              <w:right w:val="single" w:sz="4" w:space="0" w:color="auto"/>
            </w:tcBorders>
            <w:noWrap/>
          </w:tcPr>
          <w:p w14:paraId="5D8376D4" w14:textId="2F2B9F77" w:rsidR="00DE5521" w:rsidRPr="00862D2E" w:rsidRDefault="00DE5521" w:rsidP="00DE5521">
            <w:pPr>
              <w:suppressAutoHyphens w:val="0"/>
              <w:jc w:val="center"/>
              <w:rPr>
                <w:color w:val="000000"/>
                <w:lang w:eastAsia="ru-RU"/>
              </w:rPr>
            </w:pPr>
            <w:r>
              <w:t>454369.35</w:t>
            </w:r>
          </w:p>
        </w:tc>
        <w:tc>
          <w:tcPr>
            <w:tcW w:w="1417" w:type="dxa"/>
            <w:tcBorders>
              <w:top w:val="nil"/>
              <w:left w:val="nil"/>
              <w:bottom w:val="single" w:sz="4" w:space="0" w:color="auto"/>
              <w:right w:val="single" w:sz="4" w:space="0" w:color="auto"/>
            </w:tcBorders>
            <w:noWrap/>
          </w:tcPr>
          <w:p w14:paraId="17728865" w14:textId="37915526" w:rsidR="00DE5521" w:rsidRPr="00862D2E" w:rsidRDefault="00DE5521" w:rsidP="00DE5521">
            <w:pPr>
              <w:suppressAutoHyphens w:val="0"/>
              <w:jc w:val="center"/>
              <w:rPr>
                <w:color w:val="000000"/>
                <w:lang w:eastAsia="ru-RU"/>
              </w:rPr>
            </w:pPr>
            <w:r>
              <w:t>3288849.67</w:t>
            </w:r>
          </w:p>
        </w:tc>
      </w:tr>
      <w:tr w:rsidR="00DE5521" w:rsidRPr="00862D2E" w14:paraId="2B689F58"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09A6F6FD" w14:textId="5D7C6021" w:rsidR="00DE5521" w:rsidRPr="00862D2E" w:rsidRDefault="00DE5521" w:rsidP="00DE5521">
            <w:pPr>
              <w:suppressAutoHyphens w:val="0"/>
              <w:jc w:val="center"/>
              <w:rPr>
                <w:color w:val="000000"/>
                <w:lang w:eastAsia="ru-RU"/>
              </w:rPr>
            </w:pPr>
            <w:r>
              <w:t>12</w:t>
            </w:r>
          </w:p>
        </w:tc>
        <w:tc>
          <w:tcPr>
            <w:tcW w:w="1276" w:type="dxa"/>
            <w:tcBorders>
              <w:top w:val="nil"/>
              <w:left w:val="nil"/>
              <w:bottom w:val="single" w:sz="4" w:space="0" w:color="auto"/>
              <w:right w:val="single" w:sz="4" w:space="0" w:color="auto"/>
            </w:tcBorders>
            <w:noWrap/>
          </w:tcPr>
          <w:p w14:paraId="655E031A" w14:textId="0780BD37" w:rsidR="00DE5521" w:rsidRPr="00862D2E" w:rsidRDefault="00DE5521" w:rsidP="00DE5521">
            <w:pPr>
              <w:suppressAutoHyphens w:val="0"/>
              <w:jc w:val="center"/>
              <w:rPr>
                <w:color w:val="000000"/>
                <w:lang w:eastAsia="ru-RU"/>
              </w:rPr>
            </w:pPr>
            <w:r>
              <w:t>454376.14</w:t>
            </w:r>
          </w:p>
        </w:tc>
        <w:tc>
          <w:tcPr>
            <w:tcW w:w="1417" w:type="dxa"/>
            <w:tcBorders>
              <w:top w:val="nil"/>
              <w:left w:val="nil"/>
              <w:bottom w:val="single" w:sz="4" w:space="0" w:color="auto"/>
              <w:right w:val="single" w:sz="4" w:space="0" w:color="auto"/>
            </w:tcBorders>
            <w:noWrap/>
          </w:tcPr>
          <w:p w14:paraId="62A9E950" w14:textId="70E797AE" w:rsidR="00DE5521" w:rsidRPr="00862D2E" w:rsidRDefault="00DE5521" w:rsidP="00DE5521">
            <w:pPr>
              <w:suppressAutoHyphens w:val="0"/>
              <w:jc w:val="center"/>
              <w:rPr>
                <w:color w:val="000000"/>
                <w:lang w:eastAsia="ru-RU"/>
              </w:rPr>
            </w:pPr>
            <w:r>
              <w:t>3288805.67</w:t>
            </w:r>
          </w:p>
        </w:tc>
      </w:tr>
      <w:tr w:rsidR="00DE5521" w:rsidRPr="00862D2E" w14:paraId="720954D2"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67B5C16B" w14:textId="7FB2F0F5" w:rsidR="00DE5521" w:rsidRPr="00862D2E" w:rsidRDefault="00DE5521" w:rsidP="00DE5521">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42CA0687" w14:textId="0ED2E5DC" w:rsidR="00DE5521" w:rsidRPr="00862D2E" w:rsidRDefault="00DE5521" w:rsidP="00DE5521">
            <w:pPr>
              <w:suppressAutoHyphens w:val="0"/>
              <w:jc w:val="center"/>
              <w:rPr>
                <w:color w:val="000000"/>
                <w:lang w:eastAsia="ru-RU"/>
              </w:rPr>
            </w:pPr>
            <w:r>
              <w:t>454382.07</w:t>
            </w:r>
          </w:p>
        </w:tc>
        <w:tc>
          <w:tcPr>
            <w:tcW w:w="1417" w:type="dxa"/>
            <w:tcBorders>
              <w:top w:val="nil"/>
              <w:left w:val="nil"/>
              <w:bottom w:val="single" w:sz="4" w:space="0" w:color="auto"/>
              <w:right w:val="single" w:sz="4" w:space="0" w:color="auto"/>
            </w:tcBorders>
            <w:noWrap/>
          </w:tcPr>
          <w:p w14:paraId="5B694F05" w14:textId="4BC8F054" w:rsidR="00DE5521" w:rsidRPr="00862D2E" w:rsidRDefault="00DE5521" w:rsidP="00DE5521">
            <w:pPr>
              <w:suppressAutoHyphens w:val="0"/>
              <w:jc w:val="center"/>
              <w:rPr>
                <w:color w:val="000000"/>
                <w:lang w:eastAsia="ru-RU"/>
              </w:rPr>
            </w:pPr>
            <w:r>
              <w:t>3288806.61</w:t>
            </w:r>
          </w:p>
        </w:tc>
      </w:tr>
      <w:tr w:rsidR="00DE5521" w:rsidRPr="00862D2E" w14:paraId="2A0CDAF0" w14:textId="77777777" w:rsidTr="00582728">
        <w:trPr>
          <w:trHeight w:val="300"/>
          <w:jc w:val="center"/>
        </w:trPr>
        <w:tc>
          <w:tcPr>
            <w:tcW w:w="3686" w:type="dxa"/>
            <w:gridSpan w:val="3"/>
            <w:tcBorders>
              <w:top w:val="single" w:sz="4" w:space="0" w:color="auto"/>
              <w:left w:val="single" w:sz="4" w:space="0" w:color="auto"/>
              <w:bottom w:val="single" w:sz="4" w:space="0" w:color="auto"/>
              <w:right w:val="single" w:sz="4" w:space="0" w:color="auto"/>
            </w:tcBorders>
            <w:vAlign w:val="center"/>
          </w:tcPr>
          <w:p w14:paraId="6B07EC9B" w14:textId="3945AD43" w:rsidR="00DE5521" w:rsidRPr="00862D2E" w:rsidRDefault="00DE5521" w:rsidP="00DE5521">
            <w:pPr>
              <w:suppressAutoHyphens w:val="0"/>
              <w:jc w:val="center"/>
              <w:rPr>
                <w:b/>
                <w:bCs/>
                <w:color w:val="000000"/>
                <w:lang w:eastAsia="ru-RU"/>
              </w:rPr>
            </w:pPr>
            <w:r>
              <w:rPr>
                <w:b/>
                <w:bCs/>
                <w:color w:val="000000"/>
                <w:lang w:eastAsia="ru-RU"/>
              </w:rPr>
              <w:t>16</w:t>
            </w:r>
          </w:p>
        </w:tc>
      </w:tr>
      <w:tr w:rsidR="007243C7" w:rsidRPr="00862D2E" w14:paraId="020EFD10"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4A3800EE" w14:textId="3427FC8C" w:rsidR="007243C7" w:rsidRPr="00862D2E" w:rsidRDefault="007243C7" w:rsidP="007243C7">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618878D6" w14:textId="7D10524F" w:rsidR="007243C7" w:rsidRPr="00862D2E" w:rsidRDefault="007243C7" w:rsidP="007243C7">
            <w:pPr>
              <w:suppressAutoHyphens w:val="0"/>
              <w:jc w:val="center"/>
              <w:rPr>
                <w:color w:val="000000"/>
                <w:lang w:eastAsia="ru-RU"/>
              </w:rPr>
            </w:pPr>
            <w:r>
              <w:t>454435.05</w:t>
            </w:r>
          </w:p>
        </w:tc>
        <w:tc>
          <w:tcPr>
            <w:tcW w:w="1417" w:type="dxa"/>
            <w:tcBorders>
              <w:top w:val="nil"/>
              <w:left w:val="nil"/>
              <w:bottom w:val="single" w:sz="4" w:space="0" w:color="auto"/>
              <w:right w:val="single" w:sz="4" w:space="0" w:color="auto"/>
            </w:tcBorders>
            <w:noWrap/>
          </w:tcPr>
          <w:p w14:paraId="4B90836E" w14:textId="76329D87" w:rsidR="007243C7" w:rsidRPr="00862D2E" w:rsidRDefault="007243C7" w:rsidP="007243C7">
            <w:pPr>
              <w:suppressAutoHyphens w:val="0"/>
              <w:jc w:val="center"/>
              <w:rPr>
                <w:color w:val="000000"/>
                <w:lang w:eastAsia="ru-RU"/>
              </w:rPr>
            </w:pPr>
            <w:r>
              <w:t>3288988.01</w:t>
            </w:r>
          </w:p>
        </w:tc>
      </w:tr>
      <w:tr w:rsidR="007243C7" w:rsidRPr="00862D2E" w14:paraId="29B3246F"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140F0A15" w14:textId="0ED23590" w:rsidR="007243C7" w:rsidRPr="00862D2E" w:rsidRDefault="007243C7" w:rsidP="007243C7">
            <w:pPr>
              <w:suppressAutoHyphens w:val="0"/>
              <w:jc w:val="center"/>
              <w:rPr>
                <w:color w:val="000000"/>
                <w:lang w:eastAsia="ru-RU"/>
              </w:rPr>
            </w:pPr>
            <w:r>
              <w:t>2</w:t>
            </w:r>
          </w:p>
        </w:tc>
        <w:tc>
          <w:tcPr>
            <w:tcW w:w="1276" w:type="dxa"/>
            <w:tcBorders>
              <w:top w:val="nil"/>
              <w:left w:val="nil"/>
              <w:bottom w:val="single" w:sz="4" w:space="0" w:color="auto"/>
              <w:right w:val="single" w:sz="4" w:space="0" w:color="auto"/>
            </w:tcBorders>
            <w:noWrap/>
          </w:tcPr>
          <w:p w14:paraId="2002951C" w14:textId="315D8FFC" w:rsidR="007243C7" w:rsidRPr="00862D2E" w:rsidRDefault="007243C7" w:rsidP="007243C7">
            <w:pPr>
              <w:suppressAutoHyphens w:val="0"/>
              <w:jc w:val="center"/>
              <w:rPr>
                <w:color w:val="000000"/>
                <w:lang w:eastAsia="ru-RU"/>
              </w:rPr>
            </w:pPr>
            <w:r>
              <w:t>454434.61</w:t>
            </w:r>
          </w:p>
        </w:tc>
        <w:tc>
          <w:tcPr>
            <w:tcW w:w="1417" w:type="dxa"/>
            <w:tcBorders>
              <w:top w:val="nil"/>
              <w:left w:val="nil"/>
              <w:bottom w:val="single" w:sz="4" w:space="0" w:color="auto"/>
              <w:right w:val="single" w:sz="4" w:space="0" w:color="auto"/>
            </w:tcBorders>
            <w:noWrap/>
          </w:tcPr>
          <w:p w14:paraId="1E1F169C" w14:textId="6D6972A3" w:rsidR="007243C7" w:rsidRPr="00862D2E" w:rsidRDefault="007243C7" w:rsidP="007243C7">
            <w:pPr>
              <w:suppressAutoHyphens w:val="0"/>
              <w:jc w:val="center"/>
              <w:rPr>
                <w:color w:val="000000"/>
                <w:lang w:eastAsia="ru-RU"/>
              </w:rPr>
            </w:pPr>
            <w:r>
              <w:t>3288990.85</w:t>
            </w:r>
          </w:p>
        </w:tc>
      </w:tr>
      <w:tr w:rsidR="007243C7" w:rsidRPr="00862D2E" w14:paraId="70E0AFC1"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58896DEB" w14:textId="015FCAFC" w:rsidR="007243C7" w:rsidRPr="00862D2E" w:rsidRDefault="007243C7" w:rsidP="007243C7">
            <w:pPr>
              <w:suppressAutoHyphens w:val="0"/>
              <w:jc w:val="center"/>
              <w:rPr>
                <w:color w:val="000000"/>
                <w:lang w:eastAsia="ru-RU"/>
              </w:rPr>
            </w:pPr>
            <w:r>
              <w:t>3</w:t>
            </w:r>
          </w:p>
        </w:tc>
        <w:tc>
          <w:tcPr>
            <w:tcW w:w="1276" w:type="dxa"/>
            <w:tcBorders>
              <w:top w:val="nil"/>
              <w:left w:val="nil"/>
              <w:bottom w:val="single" w:sz="4" w:space="0" w:color="auto"/>
              <w:right w:val="single" w:sz="4" w:space="0" w:color="auto"/>
            </w:tcBorders>
            <w:noWrap/>
          </w:tcPr>
          <w:p w14:paraId="2B4AC808" w14:textId="52FACB16" w:rsidR="007243C7" w:rsidRPr="00862D2E" w:rsidRDefault="007243C7" w:rsidP="007243C7">
            <w:pPr>
              <w:suppressAutoHyphens w:val="0"/>
              <w:jc w:val="center"/>
              <w:rPr>
                <w:color w:val="000000"/>
                <w:lang w:eastAsia="ru-RU"/>
              </w:rPr>
            </w:pPr>
            <w:r>
              <w:t>454420.65</w:t>
            </w:r>
          </w:p>
        </w:tc>
        <w:tc>
          <w:tcPr>
            <w:tcW w:w="1417" w:type="dxa"/>
            <w:tcBorders>
              <w:top w:val="nil"/>
              <w:left w:val="nil"/>
              <w:bottom w:val="single" w:sz="4" w:space="0" w:color="auto"/>
              <w:right w:val="single" w:sz="4" w:space="0" w:color="auto"/>
            </w:tcBorders>
            <w:noWrap/>
          </w:tcPr>
          <w:p w14:paraId="6EE8B7D1" w14:textId="7A4DE4E7" w:rsidR="007243C7" w:rsidRPr="00862D2E" w:rsidRDefault="007243C7" w:rsidP="007243C7">
            <w:pPr>
              <w:suppressAutoHyphens w:val="0"/>
              <w:jc w:val="center"/>
              <w:rPr>
                <w:color w:val="000000"/>
                <w:lang w:eastAsia="ru-RU"/>
              </w:rPr>
            </w:pPr>
            <w:r>
              <w:t>3289081.46</w:t>
            </w:r>
          </w:p>
        </w:tc>
      </w:tr>
      <w:tr w:rsidR="007243C7" w:rsidRPr="00862D2E" w14:paraId="524FDEF5"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76C36F6E" w14:textId="19537C63" w:rsidR="007243C7" w:rsidRPr="00862D2E" w:rsidRDefault="007243C7" w:rsidP="007243C7">
            <w:pPr>
              <w:suppressAutoHyphens w:val="0"/>
              <w:jc w:val="center"/>
              <w:rPr>
                <w:color w:val="000000"/>
                <w:lang w:eastAsia="ru-RU"/>
              </w:rPr>
            </w:pPr>
            <w:r>
              <w:t>4</w:t>
            </w:r>
          </w:p>
        </w:tc>
        <w:tc>
          <w:tcPr>
            <w:tcW w:w="1276" w:type="dxa"/>
            <w:tcBorders>
              <w:top w:val="nil"/>
              <w:left w:val="nil"/>
              <w:bottom w:val="single" w:sz="4" w:space="0" w:color="auto"/>
              <w:right w:val="single" w:sz="4" w:space="0" w:color="auto"/>
            </w:tcBorders>
            <w:noWrap/>
          </w:tcPr>
          <w:p w14:paraId="4296B397" w14:textId="32D7AF38" w:rsidR="007243C7" w:rsidRPr="00862D2E" w:rsidRDefault="007243C7" w:rsidP="007243C7">
            <w:pPr>
              <w:suppressAutoHyphens w:val="0"/>
              <w:jc w:val="center"/>
              <w:rPr>
                <w:color w:val="000000"/>
                <w:lang w:eastAsia="ru-RU"/>
              </w:rPr>
            </w:pPr>
            <w:r>
              <w:t>454336.68</w:t>
            </w:r>
          </w:p>
        </w:tc>
        <w:tc>
          <w:tcPr>
            <w:tcW w:w="1417" w:type="dxa"/>
            <w:tcBorders>
              <w:top w:val="nil"/>
              <w:left w:val="nil"/>
              <w:bottom w:val="single" w:sz="4" w:space="0" w:color="auto"/>
              <w:right w:val="single" w:sz="4" w:space="0" w:color="auto"/>
            </w:tcBorders>
            <w:noWrap/>
          </w:tcPr>
          <w:p w14:paraId="2A747F99" w14:textId="1769B53D" w:rsidR="007243C7" w:rsidRPr="00862D2E" w:rsidRDefault="007243C7" w:rsidP="007243C7">
            <w:pPr>
              <w:suppressAutoHyphens w:val="0"/>
              <w:jc w:val="center"/>
              <w:rPr>
                <w:color w:val="000000"/>
                <w:lang w:eastAsia="ru-RU"/>
              </w:rPr>
            </w:pPr>
            <w:r>
              <w:t>3289068.18</w:t>
            </w:r>
          </w:p>
        </w:tc>
      </w:tr>
      <w:tr w:rsidR="007243C7" w:rsidRPr="00862D2E" w14:paraId="28436D6A"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5D2936B1" w14:textId="4D5A99FC" w:rsidR="007243C7" w:rsidRPr="00862D2E" w:rsidRDefault="007243C7" w:rsidP="007243C7">
            <w:pPr>
              <w:suppressAutoHyphens w:val="0"/>
              <w:jc w:val="center"/>
              <w:rPr>
                <w:color w:val="000000"/>
                <w:lang w:eastAsia="ru-RU"/>
              </w:rPr>
            </w:pPr>
            <w:r>
              <w:t>5</w:t>
            </w:r>
          </w:p>
        </w:tc>
        <w:tc>
          <w:tcPr>
            <w:tcW w:w="1276" w:type="dxa"/>
            <w:tcBorders>
              <w:top w:val="nil"/>
              <w:left w:val="nil"/>
              <w:bottom w:val="single" w:sz="4" w:space="0" w:color="auto"/>
              <w:right w:val="single" w:sz="4" w:space="0" w:color="auto"/>
            </w:tcBorders>
            <w:noWrap/>
          </w:tcPr>
          <w:p w14:paraId="11240E67" w14:textId="27D23490" w:rsidR="007243C7" w:rsidRPr="00862D2E" w:rsidRDefault="007243C7" w:rsidP="007243C7">
            <w:pPr>
              <w:suppressAutoHyphens w:val="0"/>
              <w:jc w:val="center"/>
              <w:rPr>
                <w:color w:val="000000"/>
                <w:lang w:eastAsia="ru-RU"/>
              </w:rPr>
            </w:pPr>
            <w:r>
              <w:t>454340.26</w:t>
            </w:r>
          </w:p>
        </w:tc>
        <w:tc>
          <w:tcPr>
            <w:tcW w:w="1417" w:type="dxa"/>
            <w:tcBorders>
              <w:top w:val="nil"/>
              <w:left w:val="nil"/>
              <w:bottom w:val="single" w:sz="4" w:space="0" w:color="auto"/>
              <w:right w:val="single" w:sz="4" w:space="0" w:color="auto"/>
            </w:tcBorders>
            <w:noWrap/>
          </w:tcPr>
          <w:p w14:paraId="2F4940B0" w14:textId="46372DE3" w:rsidR="007243C7" w:rsidRPr="00862D2E" w:rsidRDefault="007243C7" w:rsidP="007243C7">
            <w:pPr>
              <w:suppressAutoHyphens w:val="0"/>
              <w:jc w:val="center"/>
              <w:rPr>
                <w:color w:val="000000"/>
                <w:lang w:eastAsia="ru-RU"/>
              </w:rPr>
            </w:pPr>
            <w:r>
              <w:t>3289043.14</w:t>
            </w:r>
          </w:p>
        </w:tc>
      </w:tr>
      <w:tr w:rsidR="007243C7" w:rsidRPr="00862D2E" w14:paraId="241EFB5B"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DC94E4E" w14:textId="4DE8326F" w:rsidR="007243C7" w:rsidRPr="00862D2E" w:rsidRDefault="007243C7" w:rsidP="007243C7">
            <w:pPr>
              <w:suppressAutoHyphens w:val="0"/>
              <w:jc w:val="center"/>
              <w:rPr>
                <w:color w:val="000000"/>
                <w:lang w:eastAsia="ru-RU"/>
              </w:rPr>
            </w:pPr>
            <w:r>
              <w:t>6</w:t>
            </w:r>
          </w:p>
        </w:tc>
        <w:tc>
          <w:tcPr>
            <w:tcW w:w="1276" w:type="dxa"/>
            <w:tcBorders>
              <w:top w:val="nil"/>
              <w:left w:val="nil"/>
              <w:bottom w:val="single" w:sz="4" w:space="0" w:color="auto"/>
              <w:right w:val="single" w:sz="4" w:space="0" w:color="auto"/>
            </w:tcBorders>
            <w:noWrap/>
          </w:tcPr>
          <w:p w14:paraId="6ECDD528" w14:textId="5FE3A56A" w:rsidR="007243C7" w:rsidRPr="00862D2E" w:rsidRDefault="007243C7" w:rsidP="007243C7">
            <w:pPr>
              <w:suppressAutoHyphens w:val="0"/>
              <w:jc w:val="center"/>
              <w:rPr>
                <w:color w:val="000000"/>
                <w:lang w:eastAsia="ru-RU"/>
              </w:rPr>
            </w:pPr>
            <w:r>
              <w:t>454341.48</w:t>
            </w:r>
          </w:p>
        </w:tc>
        <w:tc>
          <w:tcPr>
            <w:tcW w:w="1417" w:type="dxa"/>
            <w:tcBorders>
              <w:top w:val="nil"/>
              <w:left w:val="nil"/>
              <w:bottom w:val="single" w:sz="4" w:space="0" w:color="auto"/>
              <w:right w:val="single" w:sz="4" w:space="0" w:color="auto"/>
            </w:tcBorders>
            <w:noWrap/>
          </w:tcPr>
          <w:p w14:paraId="69776307" w14:textId="3B4DAC39" w:rsidR="007243C7" w:rsidRPr="00862D2E" w:rsidRDefault="007243C7" w:rsidP="007243C7">
            <w:pPr>
              <w:suppressAutoHyphens w:val="0"/>
              <w:jc w:val="center"/>
              <w:rPr>
                <w:color w:val="000000"/>
                <w:lang w:eastAsia="ru-RU"/>
              </w:rPr>
            </w:pPr>
            <w:r>
              <w:t>3289031.68</w:t>
            </w:r>
          </w:p>
        </w:tc>
      </w:tr>
      <w:tr w:rsidR="007243C7" w:rsidRPr="00862D2E" w14:paraId="7129FD4D"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539D968B" w14:textId="2DD4E2F2" w:rsidR="007243C7" w:rsidRPr="00862D2E" w:rsidRDefault="007243C7" w:rsidP="007243C7">
            <w:pPr>
              <w:suppressAutoHyphens w:val="0"/>
              <w:jc w:val="center"/>
              <w:rPr>
                <w:color w:val="000000"/>
                <w:lang w:eastAsia="ru-RU"/>
              </w:rPr>
            </w:pPr>
            <w:r>
              <w:t>7</w:t>
            </w:r>
          </w:p>
        </w:tc>
        <w:tc>
          <w:tcPr>
            <w:tcW w:w="1276" w:type="dxa"/>
            <w:tcBorders>
              <w:top w:val="nil"/>
              <w:left w:val="nil"/>
              <w:bottom w:val="single" w:sz="4" w:space="0" w:color="auto"/>
              <w:right w:val="single" w:sz="4" w:space="0" w:color="auto"/>
            </w:tcBorders>
            <w:noWrap/>
          </w:tcPr>
          <w:p w14:paraId="5FA52D15" w14:textId="5B132864" w:rsidR="007243C7" w:rsidRPr="00862D2E" w:rsidRDefault="007243C7" w:rsidP="007243C7">
            <w:pPr>
              <w:suppressAutoHyphens w:val="0"/>
              <w:jc w:val="center"/>
              <w:rPr>
                <w:color w:val="000000"/>
                <w:lang w:eastAsia="ru-RU"/>
              </w:rPr>
            </w:pPr>
            <w:r>
              <w:t>454342.55</w:t>
            </w:r>
          </w:p>
        </w:tc>
        <w:tc>
          <w:tcPr>
            <w:tcW w:w="1417" w:type="dxa"/>
            <w:tcBorders>
              <w:top w:val="nil"/>
              <w:left w:val="nil"/>
              <w:bottom w:val="single" w:sz="4" w:space="0" w:color="auto"/>
              <w:right w:val="single" w:sz="4" w:space="0" w:color="auto"/>
            </w:tcBorders>
            <w:noWrap/>
          </w:tcPr>
          <w:p w14:paraId="5EBF6F9F" w14:textId="0901734D" w:rsidR="007243C7" w:rsidRPr="00862D2E" w:rsidRDefault="007243C7" w:rsidP="007243C7">
            <w:pPr>
              <w:suppressAutoHyphens w:val="0"/>
              <w:jc w:val="center"/>
              <w:rPr>
                <w:color w:val="000000"/>
                <w:lang w:eastAsia="ru-RU"/>
              </w:rPr>
            </w:pPr>
            <w:r>
              <w:t>3289021.64</w:t>
            </w:r>
          </w:p>
        </w:tc>
      </w:tr>
      <w:tr w:rsidR="007243C7" w:rsidRPr="00862D2E" w14:paraId="730771D6"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72E76B4E" w14:textId="17B104D3" w:rsidR="007243C7" w:rsidRPr="00862D2E" w:rsidRDefault="007243C7" w:rsidP="007243C7">
            <w:pPr>
              <w:suppressAutoHyphens w:val="0"/>
              <w:jc w:val="center"/>
              <w:rPr>
                <w:color w:val="000000"/>
                <w:lang w:eastAsia="ru-RU"/>
              </w:rPr>
            </w:pPr>
            <w:r>
              <w:t>8</w:t>
            </w:r>
          </w:p>
        </w:tc>
        <w:tc>
          <w:tcPr>
            <w:tcW w:w="1276" w:type="dxa"/>
            <w:tcBorders>
              <w:top w:val="nil"/>
              <w:left w:val="nil"/>
              <w:bottom w:val="single" w:sz="4" w:space="0" w:color="auto"/>
              <w:right w:val="single" w:sz="4" w:space="0" w:color="auto"/>
            </w:tcBorders>
            <w:noWrap/>
          </w:tcPr>
          <w:p w14:paraId="330C84C0" w14:textId="7D12E0CD" w:rsidR="007243C7" w:rsidRPr="00862D2E" w:rsidRDefault="007243C7" w:rsidP="007243C7">
            <w:pPr>
              <w:suppressAutoHyphens w:val="0"/>
              <w:jc w:val="center"/>
              <w:rPr>
                <w:color w:val="000000"/>
                <w:lang w:eastAsia="ru-RU"/>
              </w:rPr>
            </w:pPr>
            <w:r>
              <w:t>454344.2</w:t>
            </w:r>
          </w:p>
        </w:tc>
        <w:tc>
          <w:tcPr>
            <w:tcW w:w="1417" w:type="dxa"/>
            <w:tcBorders>
              <w:top w:val="nil"/>
              <w:left w:val="nil"/>
              <w:bottom w:val="single" w:sz="4" w:space="0" w:color="auto"/>
              <w:right w:val="single" w:sz="4" w:space="0" w:color="auto"/>
            </w:tcBorders>
            <w:noWrap/>
          </w:tcPr>
          <w:p w14:paraId="024D8582" w14:textId="5847039E" w:rsidR="007243C7" w:rsidRPr="00862D2E" w:rsidRDefault="007243C7" w:rsidP="007243C7">
            <w:pPr>
              <w:suppressAutoHyphens w:val="0"/>
              <w:jc w:val="center"/>
              <w:rPr>
                <w:color w:val="000000"/>
                <w:lang w:eastAsia="ru-RU"/>
              </w:rPr>
            </w:pPr>
            <w:r>
              <w:t>3289006.15</w:t>
            </w:r>
          </w:p>
        </w:tc>
      </w:tr>
      <w:tr w:rsidR="007243C7" w:rsidRPr="00862D2E" w14:paraId="328D35B1"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7FA725FD" w14:textId="3762BB03" w:rsidR="007243C7" w:rsidRPr="00862D2E" w:rsidRDefault="007243C7" w:rsidP="007243C7">
            <w:pPr>
              <w:suppressAutoHyphens w:val="0"/>
              <w:jc w:val="center"/>
              <w:rPr>
                <w:color w:val="000000"/>
                <w:lang w:eastAsia="ru-RU"/>
              </w:rPr>
            </w:pPr>
            <w:r>
              <w:t>9</w:t>
            </w:r>
          </w:p>
        </w:tc>
        <w:tc>
          <w:tcPr>
            <w:tcW w:w="1276" w:type="dxa"/>
            <w:tcBorders>
              <w:top w:val="nil"/>
              <w:left w:val="nil"/>
              <w:bottom w:val="single" w:sz="4" w:space="0" w:color="auto"/>
              <w:right w:val="single" w:sz="4" w:space="0" w:color="auto"/>
            </w:tcBorders>
            <w:noWrap/>
          </w:tcPr>
          <w:p w14:paraId="4A69466F" w14:textId="61AD2A2B" w:rsidR="007243C7" w:rsidRPr="00862D2E" w:rsidRDefault="007243C7" w:rsidP="007243C7">
            <w:pPr>
              <w:suppressAutoHyphens w:val="0"/>
              <w:jc w:val="center"/>
              <w:rPr>
                <w:color w:val="000000"/>
                <w:lang w:eastAsia="ru-RU"/>
              </w:rPr>
            </w:pPr>
            <w:r>
              <w:t>454345.88</w:t>
            </w:r>
          </w:p>
        </w:tc>
        <w:tc>
          <w:tcPr>
            <w:tcW w:w="1417" w:type="dxa"/>
            <w:tcBorders>
              <w:top w:val="nil"/>
              <w:left w:val="nil"/>
              <w:bottom w:val="single" w:sz="4" w:space="0" w:color="auto"/>
              <w:right w:val="single" w:sz="4" w:space="0" w:color="auto"/>
            </w:tcBorders>
            <w:noWrap/>
          </w:tcPr>
          <w:p w14:paraId="43BFDCFA" w14:textId="4B37A9C8" w:rsidR="007243C7" w:rsidRPr="00862D2E" w:rsidRDefault="007243C7" w:rsidP="007243C7">
            <w:pPr>
              <w:suppressAutoHyphens w:val="0"/>
              <w:jc w:val="center"/>
              <w:rPr>
                <w:color w:val="000000"/>
                <w:lang w:eastAsia="ru-RU"/>
              </w:rPr>
            </w:pPr>
            <w:r>
              <w:t>3288991.44</w:t>
            </w:r>
          </w:p>
        </w:tc>
      </w:tr>
      <w:tr w:rsidR="007243C7" w:rsidRPr="00862D2E" w14:paraId="4C047ABC" w14:textId="77777777" w:rsidTr="00763D69">
        <w:trPr>
          <w:trHeight w:val="300"/>
          <w:jc w:val="center"/>
        </w:trPr>
        <w:tc>
          <w:tcPr>
            <w:tcW w:w="993" w:type="dxa"/>
            <w:tcBorders>
              <w:top w:val="single" w:sz="4" w:space="0" w:color="auto"/>
              <w:left w:val="single" w:sz="4" w:space="0" w:color="auto"/>
              <w:bottom w:val="single" w:sz="4" w:space="0" w:color="auto"/>
              <w:right w:val="single" w:sz="4" w:space="0" w:color="auto"/>
            </w:tcBorders>
            <w:noWrap/>
            <w:hideMark/>
          </w:tcPr>
          <w:p w14:paraId="040672A2" w14:textId="317948A8" w:rsidR="007243C7" w:rsidRPr="00862D2E" w:rsidRDefault="007243C7" w:rsidP="007243C7">
            <w:pPr>
              <w:suppressAutoHyphens w:val="0"/>
              <w:jc w:val="center"/>
              <w:rPr>
                <w:b/>
                <w:bCs/>
                <w:color w:val="000000"/>
                <w:lang w:eastAsia="ru-RU"/>
              </w:rPr>
            </w:pPr>
            <w:r>
              <w:t>10</w:t>
            </w:r>
          </w:p>
        </w:tc>
        <w:tc>
          <w:tcPr>
            <w:tcW w:w="1276" w:type="dxa"/>
            <w:tcBorders>
              <w:top w:val="single" w:sz="4" w:space="0" w:color="auto"/>
              <w:left w:val="single" w:sz="4" w:space="0" w:color="auto"/>
              <w:bottom w:val="single" w:sz="4" w:space="0" w:color="auto"/>
              <w:right w:val="single" w:sz="4" w:space="0" w:color="auto"/>
            </w:tcBorders>
          </w:tcPr>
          <w:p w14:paraId="06685592" w14:textId="14E51732" w:rsidR="007243C7" w:rsidRPr="00862D2E" w:rsidRDefault="007243C7" w:rsidP="007243C7">
            <w:pPr>
              <w:suppressAutoHyphens w:val="0"/>
              <w:jc w:val="center"/>
              <w:rPr>
                <w:b/>
                <w:bCs/>
                <w:color w:val="000000"/>
                <w:lang w:eastAsia="ru-RU"/>
              </w:rPr>
            </w:pPr>
            <w:r>
              <w:t>454346.72</w:t>
            </w:r>
          </w:p>
        </w:tc>
        <w:tc>
          <w:tcPr>
            <w:tcW w:w="1417" w:type="dxa"/>
            <w:tcBorders>
              <w:top w:val="single" w:sz="4" w:space="0" w:color="auto"/>
              <w:left w:val="single" w:sz="4" w:space="0" w:color="auto"/>
              <w:bottom w:val="single" w:sz="4" w:space="0" w:color="auto"/>
              <w:right w:val="single" w:sz="4" w:space="0" w:color="auto"/>
            </w:tcBorders>
          </w:tcPr>
          <w:p w14:paraId="6E519D17" w14:textId="33B79B8D" w:rsidR="007243C7" w:rsidRPr="00862D2E" w:rsidRDefault="007243C7" w:rsidP="007243C7">
            <w:pPr>
              <w:suppressAutoHyphens w:val="0"/>
              <w:jc w:val="center"/>
              <w:rPr>
                <w:b/>
                <w:bCs/>
                <w:color w:val="000000"/>
                <w:lang w:eastAsia="ru-RU"/>
              </w:rPr>
            </w:pPr>
            <w:r>
              <w:t>3288982.98</w:t>
            </w:r>
          </w:p>
        </w:tc>
      </w:tr>
      <w:tr w:rsidR="007243C7" w:rsidRPr="00862D2E" w14:paraId="562A7662"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2E5500B" w14:textId="25D74784" w:rsidR="007243C7" w:rsidRPr="00862D2E" w:rsidRDefault="007243C7" w:rsidP="007243C7">
            <w:pPr>
              <w:suppressAutoHyphens w:val="0"/>
              <w:jc w:val="center"/>
              <w:rPr>
                <w:color w:val="000000"/>
                <w:lang w:eastAsia="ru-RU"/>
              </w:rPr>
            </w:pPr>
            <w:r>
              <w:t>11</w:t>
            </w:r>
          </w:p>
        </w:tc>
        <w:tc>
          <w:tcPr>
            <w:tcW w:w="1276" w:type="dxa"/>
            <w:tcBorders>
              <w:top w:val="nil"/>
              <w:left w:val="nil"/>
              <w:bottom w:val="single" w:sz="4" w:space="0" w:color="auto"/>
              <w:right w:val="single" w:sz="4" w:space="0" w:color="auto"/>
            </w:tcBorders>
            <w:noWrap/>
          </w:tcPr>
          <w:p w14:paraId="123C965B" w14:textId="4EDF5DE1" w:rsidR="007243C7" w:rsidRPr="00862D2E" w:rsidRDefault="007243C7" w:rsidP="007243C7">
            <w:pPr>
              <w:suppressAutoHyphens w:val="0"/>
              <w:jc w:val="center"/>
              <w:rPr>
                <w:color w:val="000000"/>
                <w:lang w:eastAsia="ru-RU"/>
              </w:rPr>
            </w:pPr>
            <w:r>
              <w:t>454347.42</w:t>
            </w:r>
          </w:p>
        </w:tc>
        <w:tc>
          <w:tcPr>
            <w:tcW w:w="1417" w:type="dxa"/>
            <w:tcBorders>
              <w:top w:val="nil"/>
              <w:left w:val="nil"/>
              <w:bottom w:val="single" w:sz="4" w:space="0" w:color="auto"/>
              <w:right w:val="single" w:sz="4" w:space="0" w:color="auto"/>
            </w:tcBorders>
            <w:noWrap/>
          </w:tcPr>
          <w:p w14:paraId="3960EB2A" w14:textId="6A217327" w:rsidR="007243C7" w:rsidRPr="00862D2E" w:rsidRDefault="007243C7" w:rsidP="007243C7">
            <w:pPr>
              <w:suppressAutoHyphens w:val="0"/>
              <w:jc w:val="center"/>
              <w:rPr>
                <w:color w:val="000000"/>
                <w:lang w:eastAsia="ru-RU"/>
              </w:rPr>
            </w:pPr>
            <w:r>
              <w:t>3288975.96</w:t>
            </w:r>
          </w:p>
        </w:tc>
      </w:tr>
      <w:tr w:rsidR="007243C7" w:rsidRPr="00862D2E" w14:paraId="3ED64195"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60C7C6C" w14:textId="204B8705" w:rsidR="007243C7" w:rsidRPr="00862D2E" w:rsidRDefault="007243C7" w:rsidP="007243C7">
            <w:pPr>
              <w:suppressAutoHyphens w:val="0"/>
              <w:jc w:val="center"/>
              <w:rPr>
                <w:color w:val="000000"/>
                <w:lang w:eastAsia="ru-RU"/>
              </w:rPr>
            </w:pPr>
            <w:r>
              <w:t>12</w:t>
            </w:r>
          </w:p>
        </w:tc>
        <w:tc>
          <w:tcPr>
            <w:tcW w:w="1276" w:type="dxa"/>
            <w:tcBorders>
              <w:top w:val="nil"/>
              <w:left w:val="nil"/>
              <w:bottom w:val="single" w:sz="4" w:space="0" w:color="auto"/>
              <w:right w:val="single" w:sz="4" w:space="0" w:color="auto"/>
            </w:tcBorders>
            <w:noWrap/>
          </w:tcPr>
          <w:p w14:paraId="180E0784" w14:textId="0C879B38" w:rsidR="007243C7" w:rsidRPr="00862D2E" w:rsidRDefault="007243C7" w:rsidP="007243C7">
            <w:pPr>
              <w:suppressAutoHyphens w:val="0"/>
              <w:jc w:val="center"/>
              <w:rPr>
                <w:color w:val="000000"/>
                <w:lang w:eastAsia="ru-RU"/>
              </w:rPr>
            </w:pPr>
            <w:r>
              <w:t>454347.82</w:t>
            </w:r>
          </w:p>
        </w:tc>
        <w:tc>
          <w:tcPr>
            <w:tcW w:w="1417" w:type="dxa"/>
            <w:tcBorders>
              <w:top w:val="nil"/>
              <w:left w:val="nil"/>
              <w:bottom w:val="single" w:sz="4" w:space="0" w:color="auto"/>
              <w:right w:val="single" w:sz="4" w:space="0" w:color="auto"/>
            </w:tcBorders>
            <w:noWrap/>
          </w:tcPr>
          <w:p w14:paraId="6D4302FB" w14:textId="495A62FF" w:rsidR="007243C7" w:rsidRPr="00862D2E" w:rsidRDefault="007243C7" w:rsidP="007243C7">
            <w:pPr>
              <w:suppressAutoHyphens w:val="0"/>
              <w:jc w:val="center"/>
              <w:rPr>
                <w:color w:val="000000"/>
                <w:lang w:eastAsia="ru-RU"/>
              </w:rPr>
            </w:pPr>
            <w:r>
              <w:t>3288971.98</w:t>
            </w:r>
          </w:p>
        </w:tc>
      </w:tr>
      <w:tr w:rsidR="007243C7" w:rsidRPr="00862D2E" w14:paraId="0785AB26"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C9EC845" w14:textId="2B94BE8F" w:rsidR="007243C7" w:rsidRPr="00862D2E" w:rsidRDefault="007243C7" w:rsidP="007243C7">
            <w:pPr>
              <w:suppressAutoHyphens w:val="0"/>
              <w:jc w:val="center"/>
              <w:rPr>
                <w:color w:val="000000"/>
                <w:lang w:eastAsia="ru-RU"/>
              </w:rPr>
            </w:pPr>
            <w:r>
              <w:t>13</w:t>
            </w:r>
          </w:p>
        </w:tc>
        <w:tc>
          <w:tcPr>
            <w:tcW w:w="1276" w:type="dxa"/>
            <w:tcBorders>
              <w:top w:val="nil"/>
              <w:left w:val="nil"/>
              <w:bottom w:val="single" w:sz="4" w:space="0" w:color="auto"/>
              <w:right w:val="single" w:sz="4" w:space="0" w:color="auto"/>
            </w:tcBorders>
            <w:noWrap/>
          </w:tcPr>
          <w:p w14:paraId="3275E26C" w14:textId="045F3956" w:rsidR="007243C7" w:rsidRPr="00862D2E" w:rsidRDefault="007243C7" w:rsidP="007243C7">
            <w:pPr>
              <w:suppressAutoHyphens w:val="0"/>
              <w:jc w:val="center"/>
              <w:rPr>
                <w:color w:val="000000"/>
                <w:lang w:eastAsia="ru-RU"/>
              </w:rPr>
            </w:pPr>
            <w:r>
              <w:t>454348.96</w:t>
            </w:r>
          </w:p>
        </w:tc>
        <w:tc>
          <w:tcPr>
            <w:tcW w:w="1417" w:type="dxa"/>
            <w:tcBorders>
              <w:top w:val="nil"/>
              <w:left w:val="nil"/>
              <w:bottom w:val="single" w:sz="4" w:space="0" w:color="auto"/>
              <w:right w:val="single" w:sz="4" w:space="0" w:color="auto"/>
            </w:tcBorders>
            <w:noWrap/>
          </w:tcPr>
          <w:p w14:paraId="6F7C1D87" w14:textId="5427535C" w:rsidR="007243C7" w:rsidRPr="00862D2E" w:rsidRDefault="007243C7" w:rsidP="007243C7">
            <w:pPr>
              <w:suppressAutoHyphens w:val="0"/>
              <w:jc w:val="center"/>
              <w:rPr>
                <w:color w:val="000000"/>
                <w:lang w:eastAsia="ru-RU"/>
              </w:rPr>
            </w:pPr>
            <w:r>
              <w:t>3288960.43</w:t>
            </w:r>
          </w:p>
        </w:tc>
      </w:tr>
      <w:tr w:rsidR="007243C7" w:rsidRPr="00862D2E" w14:paraId="79650A84"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2E0381E2" w14:textId="03B5D654" w:rsidR="007243C7" w:rsidRPr="00862D2E" w:rsidRDefault="007243C7" w:rsidP="007243C7">
            <w:pPr>
              <w:suppressAutoHyphens w:val="0"/>
              <w:jc w:val="center"/>
              <w:rPr>
                <w:color w:val="000000"/>
                <w:lang w:eastAsia="ru-RU"/>
              </w:rPr>
            </w:pPr>
            <w:r>
              <w:t>14</w:t>
            </w:r>
          </w:p>
        </w:tc>
        <w:tc>
          <w:tcPr>
            <w:tcW w:w="1276" w:type="dxa"/>
            <w:tcBorders>
              <w:top w:val="nil"/>
              <w:left w:val="nil"/>
              <w:bottom w:val="single" w:sz="4" w:space="0" w:color="auto"/>
              <w:right w:val="single" w:sz="4" w:space="0" w:color="auto"/>
            </w:tcBorders>
            <w:noWrap/>
          </w:tcPr>
          <w:p w14:paraId="579A93F7" w14:textId="71EC0930" w:rsidR="007243C7" w:rsidRPr="00862D2E" w:rsidRDefault="007243C7" w:rsidP="007243C7">
            <w:pPr>
              <w:suppressAutoHyphens w:val="0"/>
              <w:jc w:val="center"/>
              <w:rPr>
                <w:color w:val="000000"/>
                <w:lang w:eastAsia="ru-RU"/>
              </w:rPr>
            </w:pPr>
            <w:r>
              <w:t>454350.69</w:t>
            </w:r>
          </w:p>
        </w:tc>
        <w:tc>
          <w:tcPr>
            <w:tcW w:w="1417" w:type="dxa"/>
            <w:tcBorders>
              <w:top w:val="nil"/>
              <w:left w:val="nil"/>
              <w:bottom w:val="single" w:sz="4" w:space="0" w:color="auto"/>
              <w:right w:val="single" w:sz="4" w:space="0" w:color="auto"/>
            </w:tcBorders>
            <w:noWrap/>
          </w:tcPr>
          <w:p w14:paraId="602B54E7" w14:textId="07296AE1" w:rsidR="007243C7" w:rsidRPr="00862D2E" w:rsidRDefault="007243C7" w:rsidP="007243C7">
            <w:pPr>
              <w:suppressAutoHyphens w:val="0"/>
              <w:jc w:val="center"/>
              <w:rPr>
                <w:color w:val="000000"/>
                <w:lang w:eastAsia="ru-RU"/>
              </w:rPr>
            </w:pPr>
            <w:r>
              <w:t>3288947.59</w:t>
            </w:r>
          </w:p>
        </w:tc>
      </w:tr>
      <w:tr w:rsidR="007243C7" w:rsidRPr="00862D2E" w14:paraId="6E5D0BA9"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45159AC" w14:textId="5AF5F7B4" w:rsidR="007243C7" w:rsidRPr="00862D2E" w:rsidRDefault="007243C7" w:rsidP="007243C7">
            <w:pPr>
              <w:suppressAutoHyphens w:val="0"/>
              <w:jc w:val="center"/>
              <w:rPr>
                <w:color w:val="000000"/>
                <w:lang w:eastAsia="ru-RU"/>
              </w:rPr>
            </w:pPr>
            <w:r>
              <w:t>15</w:t>
            </w:r>
          </w:p>
        </w:tc>
        <w:tc>
          <w:tcPr>
            <w:tcW w:w="1276" w:type="dxa"/>
            <w:tcBorders>
              <w:top w:val="nil"/>
              <w:left w:val="nil"/>
              <w:bottom w:val="single" w:sz="4" w:space="0" w:color="auto"/>
              <w:right w:val="single" w:sz="4" w:space="0" w:color="auto"/>
            </w:tcBorders>
            <w:noWrap/>
          </w:tcPr>
          <w:p w14:paraId="2FE9EEBB" w14:textId="292C968C" w:rsidR="007243C7" w:rsidRPr="00862D2E" w:rsidRDefault="007243C7" w:rsidP="007243C7">
            <w:pPr>
              <w:suppressAutoHyphens w:val="0"/>
              <w:jc w:val="center"/>
              <w:rPr>
                <w:color w:val="000000"/>
                <w:lang w:eastAsia="ru-RU"/>
              </w:rPr>
            </w:pPr>
            <w:r>
              <w:t>454353.97</w:t>
            </w:r>
          </w:p>
        </w:tc>
        <w:tc>
          <w:tcPr>
            <w:tcW w:w="1417" w:type="dxa"/>
            <w:tcBorders>
              <w:top w:val="nil"/>
              <w:left w:val="nil"/>
              <w:bottom w:val="single" w:sz="4" w:space="0" w:color="auto"/>
              <w:right w:val="single" w:sz="4" w:space="0" w:color="auto"/>
            </w:tcBorders>
            <w:noWrap/>
          </w:tcPr>
          <w:p w14:paraId="3C784E35" w14:textId="2E9850C0" w:rsidR="007243C7" w:rsidRPr="00862D2E" w:rsidRDefault="007243C7" w:rsidP="007243C7">
            <w:pPr>
              <w:suppressAutoHyphens w:val="0"/>
              <w:jc w:val="center"/>
              <w:rPr>
                <w:color w:val="000000"/>
                <w:lang w:eastAsia="ru-RU"/>
              </w:rPr>
            </w:pPr>
            <w:r>
              <w:t>3288947.99</w:t>
            </w:r>
          </w:p>
        </w:tc>
      </w:tr>
      <w:tr w:rsidR="007243C7" w:rsidRPr="00862D2E" w14:paraId="39FC76C3"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02954C62" w14:textId="245EB210" w:rsidR="007243C7" w:rsidRPr="00862D2E" w:rsidRDefault="007243C7" w:rsidP="007243C7">
            <w:pPr>
              <w:suppressAutoHyphens w:val="0"/>
              <w:jc w:val="center"/>
              <w:rPr>
                <w:color w:val="000000"/>
                <w:lang w:eastAsia="ru-RU"/>
              </w:rPr>
            </w:pPr>
            <w:r>
              <w:t>16</w:t>
            </w:r>
          </w:p>
        </w:tc>
        <w:tc>
          <w:tcPr>
            <w:tcW w:w="1276" w:type="dxa"/>
            <w:tcBorders>
              <w:top w:val="nil"/>
              <w:left w:val="nil"/>
              <w:bottom w:val="single" w:sz="4" w:space="0" w:color="auto"/>
              <w:right w:val="single" w:sz="4" w:space="0" w:color="auto"/>
            </w:tcBorders>
            <w:noWrap/>
          </w:tcPr>
          <w:p w14:paraId="349FF3FD" w14:textId="5FE1E142" w:rsidR="007243C7" w:rsidRPr="00862D2E" w:rsidRDefault="007243C7" w:rsidP="007243C7">
            <w:pPr>
              <w:suppressAutoHyphens w:val="0"/>
              <w:jc w:val="center"/>
              <w:rPr>
                <w:color w:val="000000"/>
                <w:lang w:eastAsia="ru-RU"/>
              </w:rPr>
            </w:pPr>
            <w:r>
              <w:t>454360.77</w:t>
            </w:r>
          </w:p>
        </w:tc>
        <w:tc>
          <w:tcPr>
            <w:tcW w:w="1417" w:type="dxa"/>
            <w:tcBorders>
              <w:top w:val="nil"/>
              <w:left w:val="nil"/>
              <w:bottom w:val="single" w:sz="4" w:space="0" w:color="auto"/>
              <w:right w:val="single" w:sz="4" w:space="0" w:color="auto"/>
            </w:tcBorders>
            <w:noWrap/>
          </w:tcPr>
          <w:p w14:paraId="77600714" w14:textId="778B8BD2" w:rsidR="007243C7" w:rsidRPr="00862D2E" w:rsidRDefault="007243C7" w:rsidP="007243C7">
            <w:pPr>
              <w:suppressAutoHyphens w:val="0"/>
              <w:jc w:val="center"/>
              <w:rPr>
                <w:color w:val="000000"/>
                <w:lang w:eastAsia="ru-RU"/>
              </w:rPr>
            </w:pPr>
            <w:r>
              <w:t>3288949.88</w:t>
            </w:r>
          </w:p>
        </w:tc>
      </w:tr>
      <w:tr w:rsidR="007243C7" w:rsidRPr="00862D2E" w14:paraId="0EFA60A0"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2564F148" w14:textId="3F7FF83E" w:rsidR="007243C7" w:rsidRPr="00862D2E" w:rsidRDefault="007243C7" w:rsidP="007243C7">
            <w:pPr>
              <w:suppressAutoHyphens w:val="0"/>
              <w:jc w:val="center"/>
              <w:rPr>
                <w:color w:val="000000"/>
                <w:lang w:eastAsia="ru-RU"/>
              </w:rPr>
            </w:pPr>
            <w:r>
              <w:t>17</w:t>
            </w:r>
          </w:p>
        </w:tc>
        <w:tc>
          <w:tcPr>
            <w:tcW w:w="1276" w:type="dxa"/>
            <w:tcBorders>
              <w:top w:val="nil"/>
              <w:left w:val="nil"/>
              <w:bottom w:val="single" w:sz="4" w:space="0" w:color="auto"/>
              <w:right w:val="single" w:sz="4" w:space="0" w:color="auto"/>
            </w:tcBorders>
            <w:noWrap/>
          </w:tcPr>
          <w:p w14:paraId="2C8913DA" w14:textId="2B632D3B" w:rsidR="007243C7" w:rsidRPr="00862D2E" w:rsidRDefault="007243C7" w:rsidP="007243C7">
            <w:pPr>
              <w:suppressAutoHyphens w:val="0"/>
              <w:jc w:val="center"/>
              <w:rPr>
                <w:color w:val="000000"/>
                <w:lang w:eastAsia="ru-RU"/>
              </w:rPr>
            </w:pPr>
            <w:r>
              <w:t>454358.49</w:t>
            </w:r>
          </w:p>
        </w:tc>
        <w:tc>
          <w:tcPr>
            <w:tcW w:w="1417" w:type="dxa"/>
            <w:tcBorders>
              <w:top w:val="nil"/>
              <w:left w:val="nil"/>
              <w:bottom w:val="single" w:sz="4" w:space="0" w:color="auto"/>
              <w:right w:val="single" w:sz="4" w:space="0" w:color="auto"/>
            </w:tcBorders>
            <w:noWrap/>
          </w:tcPr>
          <w:p w14:paraId="21CB4A9E" w14:textId="16CAE795" w:rsidR="007243C7" w:rsidRPr="00862D2E" w:rsidRDefault="007243C7" w:rsidP="007243C7">
            <w:pPr>
              <w:suppressAutoHyphens w:val="0"/>
              <w:jc w:val="center"/>
              <w:rPr>
                <w:color w:val="000000"/>
                <w:lang w:eastAsia="ru-RU"/>
              </w:rPr>
            </w:pPr>
            <w:r>
              <w:t>3288972.64</w:t>
            </w:r>
          </w:p>
        </w:tc>
      </w:tr>
      <w:tr w:rsidR="007243C7" w:rsidRPr="00862D2E" w14:paraId="1EFB0511"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65989B5" w14:textId="01230CFC" w:rsidR="007243C7" w:rsidRPr="00862D2E" w:rsidRDefault="007243C7" w:rsidP="007243C7">
            <w:pPr>
              <w:suppressAutoHyphens w:val="0"/>
              <w:jc w:val="center"/>
              <w:rPr>
                <w:color w:val="000000"/>
                <w:lang w:eastAsia="ru-RU"/>
              </w:rPr>
            </w:pPr>
            <w:r>
              <w:t>18</w:t>
            </w:r>
          </w:p>
        </w:tc>
        <w:tc>
          <w:tcPr>
            <w:tcW w:w="1276" w:type="dxa"/>
            <w:tcBorders>
              <w:top w:val="nil"/>
              <w:left w:val="nil"/>
              <w:bottom w:val="single" w:sz="4" w:space="0" w:color="auto"/>
              <w:right w:val="single" w:sz="4" w:space="0" w:color="auto"/>
            </w:tcBorders>
            <w:noWrap/>
          </w:tcPr>
          <w:p w14:paraId="2404A558" w14:textId="38B5C875" w:rsidR="007243C7" w:rsidRPr="00862D2E" w:rsidRDefault="007243C7" w:rsidP="007243C7">
            <w:pPr>
              <w:suppressAutoHyphens w:val="0"/>
              <w:jc w:val="center"/>
              <w:rPr>
                <w:color w:val="000000"/>
                <w:lang w:eastAsia="ru-RU"/>
              </w:rPr>
            </w:pPr>
            <w:r>
              <w:t>454371.29</w:t>
            </w:r>
          </w:p>
        </w:tc>
        <w:tc>
          <w:tcPr>
            <w:tcW w:w="1417" w:type="dxa"/>
            <w:tcBorders>
              <w:top w:val="nil"/>
              <w:left w:val="nil"/>
              <w:bottom w:val="single" w:sz="4" w:space="0" w:color="auto"/>
              <w:right w:val="single" w:sz="4" w:space="0" w:color="auto"/>
            </w:tcBorders>
            <w:noWrap/>
          </w:tcPr>
          <w:p w14:paraId="6147EA79" w14:textId="30D81117" w:rsidR="007243C7" w:rsidRPr="00862D2E" w:rsidRDefault="007243C7" w:rsidP="007243C7">
            <w:pPr>
              <w:suppressAutoHyphens w:val="0"/>
              <w:jc w:val="center"/>
              <w:rPr>
                <w:color w:val="000000"/>
                <w:lang w:eastAsia="ru-RU"/>
              </w:rPr>
            </w:pPr>
            <w:r>
              <w:t>3288976.23</w:t>
            </w:r>
          </w:p>
        </w:tc>
      </w:tr>
      <w:tr w:rsidR="007243C7" w:rsidRPr="00862D2E" w14:paraId="29CC310A"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1EFE203D" w14:textId="6C146377" w:rsidR="007243C7" w:rsidRPr="00862D2E" w:rsidRDefault="007243C7" w:rsidP="007243C7">
            <w:pPr>
              <w:suppressAutoHyphens w:val="0"/>
              <w:jc w:val="center"/>
              <w:rPr>
                <w:color w:val="000000"/>
                <w:lang w:eastAsia="ru-RU"/>
              </w:rPr>
            </w:pPr>
            <w:r>
              <w:t>19</w:t>
            </w:r>
          </w:p>
        </w:tc>
        <w:tc>
          <w:tcPr>
            <w:tcW w:w="1276" w:type="dxa"/>
            <w:tcBorders>
              <w:top w:val="nil"/>
              <w:left w:val="nil"/>
              <w:bottom w:val="single" w:sz="4" w:space="0" w:color="auto"/>
              <w:right w:val="single" w:sz="4" w:space="0" w:color="auto"/>
            </w:tcBorders>
            <w:noWrap/>
          </w:tcPr>
          <w:p w14:paraId="16278D71" w14:textId="6538AA57" w:rsidR="007243C7" w:rsidRPr="00862D2E" w:rsidRDefault="007243C7" w:rsidP="007243C7">
            <w:pPr>
              <w:suppressAutoHyphens w:val="0"/>
              <w:jc w:val="center"/>
              <w:rPr>
                <w:color w:val="000000"/>
                <w:lang w:eastAsia="ru-RU"/>
              </w:rPr>
            </w:pPr>
            <w:r>
              <w:t>454386.36</w:t>
            </w:r>
          </w:p>
        </w:tc>
        <w:tc>
          <w:tcPr>
            <w:tcW w:w="1417" w:type="dxa"/>
            <w:tcBorders>
              <w:top w:val="nil"/>
              <w:left w:val="nil"/>
              <w:bottom w:val="single" w:sz="4" w:space="0" w:color="auto"/>
              <w:right w:val="single" w:sz="4" w:space="0" w:color="auto"/>
            </w:tcBorders>
            <w:noWrap/>
          </w:tcPr>
          <w:p w14:paraId="0669F442" w14:textId="49EBAAD7" w:rsidR="007243C7" w:rsidRPr="00862D2E" w:rsidRDefault="007243C7" w:rsidP="007243C7">
            <w:pPr>
              <w:suppressAutoHyphens w:val="0"/>
              <w:jc w:val="center"/>
              <w:rPr>
                <w:color w:val="000000"/>
                <w:lang w:eastAsia="ru-RU"/>
              </w:rPr>
            </w:pPr>
            <w:r>
              <w:t>3288978.13</w:t>
            </w:r>
          </w:p>
        </w:tc>
      </w:tr>
      <w:tr w:rsidR="007243C7" w:rsidRPr="00862D2E" w14:paraId="5B27941C"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198214CB" w14:textId="7105CEC6" w:rsidR="007243C7" w:rsidRPr="00862D2E" w:rsidRDefault="007243C7" w:rsidP="007243C7">
            <w:pPr>
              <w:suppressAutoHyphens w:val="0"/>
              <w:jc w:val="center"/>
              <w:rPr>
                <w:color w:val="000000"/>
                <w:lang w:eastAsia="ru-RU"/>
              </w:rPr>
            </w:pPr>
            <w:r>
              <w:t>20</w:t>
            </w:r>
          </w:p>
        </w:tc>
        <w:tc>
          <w:tcPr>
            <w:tcW w:w="1276" w:type="dxa"/>
            <w:tcBorders>
              <w:top w:val="nil"/>
              <w:left w:val="nil"/>
              <w:bottom w:val="single" w:sz="4" w:space="0" w:color="auto"/>
              <w:right w:val="single" w:sz="4" w:space="0" w:color="auto"/>
            </w:tcBorders>
            <w:noWrap/>
          </w:tcPr>
          <w:p w14:paraId="2E646027" w14:textId="06DA6583" w:rsidR="007243C7" w:rsidRPr="00862D2E" w:rsidRDefault="007243C7" w:rsidP="007243C7">
            <w:pPr>
              <w:suppressAutoHyphens w:val="0"/>
              <w:jc w:val="center"/>
              <w:rPr>
                <w:color w:val="000000"/>
                <w:lang w:eastAsia="ru-RU"/>
              </w:rPr>
            </w:pPr>
            <w:r>
              <w:t>454386.12</w:t>
            </w:r>
          </w:p>
        </w:tc>
        <w:tc>
          <w:tcPr>
            <w:tcW w:w="1417" w:type="dxa"/>
            <w:tcBorders>
              <w:top w:val="nil"/>
              <w:left w:val="nil"/>
              <w:bottom w:val="single" w:sz="4" w:space="0" w:color="auto"/>
              <w:right w:val="single" w:sz="4" w:space="0" w:color="auto"/>
            </w:tcBorders>
            <w:noWrap/>
          </w:tcPr>
          <w:p w14:paraId="5BC978AE" w14:textId="03751581" w:rsidR="007243C7" w:rsidRPr="00862D2E" w:rsidRDefault="007243C7" w:rsidP="007243C7">
            <w:pPr>
              <w:suppressAutoHyphens w:val="0"/>
              <w:jc w:val="center"/>
              <w:rPr>
                <w:color w:val="000000"/>
                <w:lang w:eastAsia="ru-RU"/>
              </w:rPr>
            </w:pPr>
            <w:r>
              <w:t>3288979.95</w:t>
            </w:r>
          </w:p>
        </w:tc>
      </w:tr>
      <w:tr w:rsidR="007243C7" w:rsidRPr="00862D2E" w14:paraId="0689427C"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1869DB67" w14:textId="3DC6B135" w:rsidR="007243C7" w:rsidRPr="00862D2E" w:rsidRDefault="007243C7" w:rsidP="007243C7">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3012C11B" w14:textId="0A8912B4" w:rsidR="007243C7" w:rsidRPr="00862D2E" w:rsidRDefault="007243C7" w:rsidP="007243C7">
            <w:pPr>
              <w:suppressAutoHyphens w:val="0"/>
              <w:jc w:val="center"/>
              <w:rPr>
                <w:color w:val="000000"/>
                <w:lang w:eastAsia="ru-RU"/>
              </w:rPr>
            </w:pPr>
            <w:r>
              <w:t>454435.05</w:t>
            </w:r>
          </w:p>
        </w:tc>
        <w:tc>
          <w:tcPr>
            <w:tcW w:w="1417" w:type="dxa"/>
            <w:tcBorders>
              <w:top w:val="nil"/>
              <w:left w:val="nil"/>
              <w:bottom w:val="single" w:sz="4" w:space="0" w:color="auto"/>
              <w:right w:val="single" w:sz="4" w:space="0" w:color="auto"/>
            </w:tcBorders>
            <w:noWrap/>
          </w:tcPr>
          <w:p w14:paraId="5A86F59C" w14:textId="479F2BB4" w:rsidR="007243C7" w:rsidRPr="00862D2E" w:rsidRDefault="007243C7" w:rsidP="007243C7">
            <w:pPr>
              <w:suppressAutoHyphens w:val="0"/>
              <w:jc w:val="center"/>
              <w:rPr>
                <w:color w:val="000000"/>
                <w:lang w:eastAsia="ru-RU"/>
              </w:rPr>
            </w:pPr>
            <w:r>
              <w:t>3288988.01</w:t>
            </w:r>
          </w:p>
        </w:tc>
      </w:tr>
      <w:tr w:rsidR="007243C7" w:rsidRPr="00862D2E" w14:paraId="0F9DD6F8" w14:textId="77777777" w:rsidTr="00CE1693">
        <w:trPr>
          <w:trHeight w:val="300"/>
          <w:jc w:val="center"/>
        </w:trPr>
        <w:tc>
          <w:tcPr>
            <w:tcW w:w="3686" w:type="dxa"/>
            <w:gridSpan w:val="3"/>
            <w:tcBorders>
              <w:top w:val="nil"/>
              <w:left w:val="single" w:sz="4" w:space="0" w:color="auto"/>
              <w:bottom w:val="single" w:sz="4" w:space="0" w:color="auto"/>
              <w:right w:val="single" w:sz="4" w:space="0" w:color="auto"/>
            </w:tcBorders>
            <w:noWrap/>
            <w:vAlign w:val="center"/>
          </w:tcPr>
          <w:p w14:paraId="110BE005" w14:textId="4488C72A" w:rsidR="007243C7" w:rsidRPr="007243C7" w:rsidRDefault="007243C7" w:rsidP="007243C7">
            <w:pPr>
              <w:suppressAutoHyphens w:val="0"/>
              <w:jc w:val="center"/>
              <w:rPr>
                <w:b/>
                <w:bCs/>
                <w:color w:val="000000"/>
                <w:lang w:eastAsia="ru-RU"/>
              </w:rPr>
            </w:pPr>
            <w:r w:rsidRPr="007243C7">
              <w:rPr>
                <w:b/>
                <w:bCs/>
                <w:color w:val="000000"/>
                <w:lang w:eastAsia="ru-RU"/>
              </w:rPr>
              <w:t>16*</w:t>
            </w:r>
          </w:p>
        </w:tc>
      </w:tr>
      <w:tr w:rsidR="007243C7" w:rsidRPr="00862D2E" w14:paraId="3BDA3502"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354C8F95" w14:textId="33B5BF61" w:rsidR="007243C7" w:rsidRPr="00862D2E" w:rsidRDefault="007243C7" w:rsidP="007243C7">
            <w:pPr>
              <w:suppressAutoHyphens w:val="0"/>
              <w:jc w:val="center"/>
              <w:rPr>
                <w:color w:val="000000"/>
                <w:lang w:eastAsia="ru-RU"/>
              </w:rPr>
            </w:pPr>
            <w:r>
              <w:t>16*(1)</w:t>
            </w:r>
          </w:p>
        </w:tc>
        <w:tc>
          <w:tcPr>
            <w:tcW w:w="1276" w:type="dxa"/>
            <w:tcBorders>
              <w:top w:val="nil"/>
              <w:left w:val="nil"/>
              <w:bottom w:val="single" w:sz="4" w:space="0" w:color="auto"/>
              <w:right w:val="single" w:sz="4" w:space="0" w:color="auto"/>
            </w:tcBorders>
            <w:noWrap/>
          </w:tcPr>
          <w:p w14:paraId="552D1667" w14:textId="5E7BBDC2" w:rsidR="007243C7" w:rsidRPr="00862D2E" w:rsidRDefault="007243C7" w:rsidP="007243C7">
            <w:pPr>
              <w:suppressAutoHyphens w:val="0"/>
              <w:jc w:val="center"/>
              <w:rPr>
                <w:color w:val="000000"/>
                <w:lang w:eastAsia="ru-RU"/>
              </w:rPr>
            </w:pPr>
            <w:r>
              <w:t>454382.07</w:t>
            </w:r>
          </w:p>
        </w:tc>
        <w:tc>
          <w:tcPr>
            <w:tcW w:w="1417" w:type="dxa"/>
            <w:tcBorders>
              <w:top w:val="nil"/>
              <w:left w:val="nil"/>
              <w:bottom w:val="single" w:sz="4" w:space="0" w:color="auto"/>
              <w:right w:val="single" w:sz="4" w:space="0" w:color="auto"/>
            </w:tcBorders>
            <w:noWrap/>
          </w:tcPr>
          <w:p w14:paraId="3DC14E00" w14:textId="4C2BAD4B" w:rsidR="007243C7" w:rsidRPr="00862D2E" w:rsidRDefault="007243C7" w:rsidP="007243C7">
            <w:pPr>
              <w:suppressAutoHyphens w:val="0"/>
              <w:jc w:val="center"/>
              <w:rPr>
                <w:color w:val="000000"/>
                <w:lang w:eastAsia="ru-RU"/>
              </w:rPr>
            </w:pPr>
            <w:r>
              <w:t>3288806.61</w:t>
            </w:r>
          </w:p>
        </w:tc>
      </w:tr>
      <w:tr w:rsidR="007243C7" w:rsidRPr="00862D2E" w14:paraId="1E6EEAB0"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3D3073DB" w14:textId="42A3ECB7" w:rsidR="007243C7" w:rsidRPr="00862D2E" w:rsidRDefault="007243C7" w:rsidP="007243C7">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06D96224" w14:textId="25BCF37C" w:rsidR="007243C7" w:rsidRPr="00862D2E" w:rsidRDefault="007243C7" w:rsidP="007243C7">
            <w:pPr>
              <w:suppressAutoHyphens w:val="0"/>
              <w:jc w:val="center"/>
              <w:rPr>
                <w:color w:val="000000"/>
                <w:lang w:eastAsia="ru-RU"/>
              </w:rPr>
            </w:pPr>
            <w:r>
              <w:t>454371.26</w:t>
            </w:r>
          </w:p>
        </w:tc>
        <w:tc>
          <w:tcPr>
            <w:tcW w:w="1417" w:type="dxa"/>
            <w:tcBorders>
              <w:top w:val="nil"/>
              <w:left w:val="nil"/>
              <w:bottom w:val="single" w:sz="4" w:space="0" w:color="auto"/>
              <w:right w:val="single" w:sz="4" w:space="0" w:color="auto"/>
            </w:tcBorders>
            <w:noWrap/>
          </w:tcPr>
          <w:p w14:paraId="5C96C0CA" w14:textId="5CD5AF11" w:rsidR="007243C7" w:rsidRPr="00862D2E" w:rsidRDefault="007243C7" w:rsidP="007243C7">
            <w:pPr>
              <w:suppressAutoHyphens w:val="0"/>
              <w:jc w:val="center"/>
              <w:rPr>
                <w:color w:val="000000"/>
                <w:lang w:eastAsia="ru-RU"/>
              </w:rPr>
            </w:pPr>
            <w:r>
              <w:t>3289073.65</w:t>
            </w:r>
          </w:p>
        </w:tc>
      </w:tr>
      <w:tr w:rsidR="007243C7" w:rsidRPr="00862D2E" w14:paraId="666932B0"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202E2B98" w14:textId="0CAA02E9" w:rsidR="007243C7" w:rsidRPr="00862D2E" w:rsidRDefault="007243C7" w:rsidP="007243C7">
            <w:pPr>
              <w:suppressAutoHyphens w:val="0"/>
              <w:jc w:val="center"/>
              <w:rPr>
                <w:color w:val="000000"/>
                <w:lang w:eastAsia="ru-RU"/>
              </w:rPr>
            </w:pPr>
            <w:r>
              <w:t>2</w:t>
            </w:r>
          </w:p>
        </w:tc>
        <w:tc>
          <w:tcPr>
            <w:tcW w:w="1276" w:type="dxa"/>
            <w:tcBorders>
              <w:top w:val="nil"/>
              <w:left w:val="nil"/>
              <w:bottom w:val="single" w:sz="4" w:space="0" w:color="auto"/>
              <w:right w:val="single" w:sz="4" w:space="0" w:color="auto"/>
            </w:tcBorders>
            <w:noWrap/>
          </w:tcPr>
          <w:p w14:paraId="264B2EE7" w14:textId="713E4F0D" w:rsidR="007243C7" w:rsidRPr="00862D2E" w:rsidRDefault="007243C7" w:rsidP="007243C7">
            <w:pPr>
              <w:suppressAutoHyphens w:val="0"/>
              <w:jc w:val="center"/>
              <w:rPr>
                <w:color w:val="000000"/>
                <w:lang w:eastAsia="ru-RU"/>
              </w:rPr>
            </w:pPr>
            <w:r>
              <w:t>454357.09</w:t>
            </w:r>
          </w:p>
        </w:tc>
        <w:tc>
          <w:tcPr>
            <w:tcW w:w="1417" w:type="dxa"/>
            <w:tcBorders>
              <w:top w:val="nil"/>
              <w:left w:val="nil"/>
              <w:bottom w:val="single" w:sz="4" w:space="0" w:color="auto"/>
              <w:right w:val="single" w:sz="4" w:space="0" w:color="auto"/>
            </w:tcBorders>
            <w:noWrap/>
          </w:tcPr>
          <w:p w14:paraId="2D530EBD" w14:textId="7E6B9E94" w:rsidR="007243C7" w:rsidRPr="00862D2E" w:rsidRDefault="007243C7" w:rsidP="007243C7">
            <w:pPr>
              <w:suppressAutoHyphens w:val="0"/>
              <w:jc w:val="center"/>
              <w:rPr>
                <w:color w:val="000000"/>
                <w:lang w:eastAsia="ru-RU"/>
              </w:rPr>
            </w:pPr>
            <w:r>
              <w:t>3289071.62</w:t>
            </w:r>
          </w:p>
        </w:tc>
      </w:tr>
      <w:tr w:rsidR="007243C7" w:rsidRPr="00862D2E" w14:paraId="2F795615"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6CCA7575" w14:textId="01AF9386" w:rsidR="007243C7" w:rsidRPr="00862D2E" w:rsidRDefault="007243C7" w:rsidP="007243C7">
            <w:pPr>
              <w:suppressAutoHyphens w:val="0"/>
              <w:jc w:val="center"/>
              <w:rPr>
                <w:color w:val="000000"/>
                <w:lang w:eastAsia="ru-RU"/>
              </w:rPr>
            </w:pPr>
            <w:r>
              <w:t>3</w:t>
            </w:r>
          </w:p>
        </w:tc>
        <w:tc>
          <w:tcPr>
            <w:tcW w:w="1276" w:type="dxa"/>
            <w:tcBorders>
              <w:top w:val="nil"/>
              <w:left w:val="nil"/>
              <w:bottom w:val="single" w:sz="4" w:space="0" w:color="auto"/>
              <w:right w:val="single" w:sz="4" w:space="0" w:color="auto"/>
            </w:tcBorders>
            <w:noWrap/>
          </w:tcPr>
          <w:p w14:paraId="2E08FC72" w14:textId="47BB239E" w:rsidR="007243C7" w:rsidRPr="00862D2E" w:rsidRDefault="007243C7" w:rsidP="007243C7">
            <w:pPr>
              <w:suppressAutoHyphens w:val="0"/>
              <w:jc w:val="center"/>
              <w:rPr>
                <w:color w:val="000000"/>
                <w:lang w:eastAsia="ru-RU"/>
              </w:rPr>
            </w:pPr>
            <w:r>
              <w:t>454336.55</w:t>
            </w:r>
          </w:p>
        </w:tc>
        <w:tc>
          <w:tcPr>
            <w:tcW w:w="1417" w:type="dxa"/>
            <w:tcBorders>
              <w:top w:val="nil"/>
              <w:left w:val="nil"/>
              <w:bottom w:val="single" w:sz="4" w:space="0" w:color="auto"/>
              <w:right w:val="single" w:sz="4" w:space="0" w:color="auto"/>
            </w:tcBorders>
            <w:noWrap/>
          </w:tcPr>
          <w:p w14:paraId="29C96D78" w14:textId="7152371E" w:rsidR="007243C7" w:rsidRPr="00862D2E" w:rsidRDefault="007243C7" w:rsidP="007243C7">
            <w:pPr>
              <w:suppressAutoHyphens w:val="0"/>
              <w:jc w:val="center"/>
              <w:rPr>
                <w:color w:val="000000"/>
                <w:lang w:eastAsia="ru-RU"/>
              </w:rPr>
            </w:pPr>
            <w:r>
              <w:t>3289069.11</w:t>
            </w:r>
          </w:p>
        </w:tc>
      </w:tr>
      <w:tr w:rsidR="007243C7" w:rsidRPr="00862D2E" w14:paraId="4114B565"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CE83407" w14:textId="7A197F1E" w:rsidR="007243C7" w:rsidRPr="00862D2E" w:rsidRDefault="007243C7" w:rsidP="007243C7">
            <w:pPr>
              <w:suppressAutoHyphens w:val="0"/>
              <w:jc w:val="center"/>
              <w:rPr>
                <w:color w:val="000000"/>
                <w:lang w:eastAsia="ru-RU"/>
              </w:rPr>
            </w:pPr>
            <w:r>
              <w:t>4</w:t>
            </w:r>
          </w:p>
        </w:tc>
        <w:tc>
          <w:tcPr>
            <w:tcW w:w="1276" w:type="dxa"/>
            <w:tcBorders>
              <w:top w:val="nil"/>
              <w:left w:val="nil"/>
              <w:bottom w:val="single" w:sz="4" w:space="0" w:color="auto"/>
              <w:right w:val="single" w:sz="4" w:space="0" w:color="auto"/>
            </w:tcBorders>
            <w:noWrap/>
          </w:tcPr>
          <w:p w14:paraId="5320C68F" w14:textId="3F2EA09A" w:rsidR="007243C7" w:rsidRPr="00862D2E" w:rsidRDefault="007243C7" w:rsidP="007243C7">
            <w:pPr>
              <w:suppressAutoHyphens w:val="0"/>
              <w:jc w:val="center"/>
              <w:rPr>
                <w:color w:val="000000"/>
                <w:lang w:eastAsia="ru-RU"/>
              </w:rPr>
            </w:pPr>
            <w:r>
              <w:t>454336.68</w:t>
            </w:r>
          </w:p>
        </w:tc>
        <w:tc>
          <w:tcPr>
            <w:tcW w:w="1417" w:type="dxa"/>
            <w:tcBorders>
              <w:top w:val="nil"/>
              <w:left w:val="nil"/>
              <w:bottom w:val="single" w:sz="4" w:space="0" w:color="auto"/>
              <w:right w:val="single" w:sz="4" w:space="0" w:color="auto"/>
            </w:tcBorders>
            <w:noWrap/>
          </w:tcPr>
          <w:p w14:paraId="2B6E49DF" w14:textId="7AD413C6" w:rsidR="007243C7" w:rsidRPr="00862D2E" w:rsidRDefault="007243C7" w:rsidP="007243C7">
            <w:pPr>
              <w:suppressAutoHyphens w:val="0"/>
              <w:jc w:val="center"/>
              <w:rPr>
                <w:color w:val="000000"/>
                <w:lang w:eastAsia="ru-RU"/>
              </w:rPr>
            </w:pPr>
            <w:r>
              <w:t>3289068.18</w:t>
            </w:r>
          </w:p>
        </w:tc>
      </w:tr>
      <w:tr w:rsidR="007243C7" w:rsidRPr="00862D2E" w14:paraId="263E23F1"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27FC52C" w14:textId="35079F59" w:rsidR="007243C7" w:rsidRPr="00862D2E" w:rsidRDefault="007243C7" w:rsidP="007243C7">
            <w:pPr>
              <w:suppressAutoHyphens w:val="0"/>
              <w:jc w:val="center"/>
              <w:rPr>
                <w:color w:val="000000"/>
                <w:lang w:eastAsia="ru-RU"/>
              </w:rPr>
            </w:pPr>
            <w:r>
              <w:t>1</w:t>
            </w:r>
          </w:p>
        </w:tc>
        <w:tc>
          <w:tcPr>
            <w:tcW w:w="1276" w:type="dxa"/>
            <w:tcBorders>
              <w:top w:val="nil"/>
              <w:left w:val="nil"/>
              <w:bottom w:val="single" w:sz="4" w:space="0" w:color="auto"/>
              <w:right w:val="single" w:sz="4" w:space="0" w:color="auto"/>
            </w:tcBorders>
            <w:noWrap/>
          </w:tcPr>
          <w:p w14:paraId="0ABC0EE4" w14:textId="0078DC19" w:rsidR="007243C7" w:rsidRPr="00862D2E" w:rsidRDefault="007243C7" w:rsidP="007243C7">
            <w:pPr>
              <w:suppressAutoHyphens w:val="0"/>
              <w:jc w:val="center"/>
              <w:rPr>
                <w:color w:val="000000"/>
                <w:lang w:eastAsia="ru-RU"/>
              </w:rPr>
            </w:pPr>
            <w:r>
              <w:t>454371.26</w:t>
            </w:r>
          </w:p>
        </w:tc>
        <w:tc>
          <w:tcPr>
            <w:tcW w:w="1417" w:type="dxa"/>
            <w:tcBorders>
              <w:top w:val="nil"/>
              <w:left w:val="nil"/>
              <w:bottom w:val="single" w:sz="4" w:space="0" w:color="auto"/>
              <w:right w:val="single" w:sz="4" w:space="0" w:color="auto"/>
            </w:tcBorders>
            <w:noWrap/>
          </w:tcPr>
          <w:p w14:paraId="6B93F580" w14:textId="37A0587D" w:rsidR="007243C7" w:rsidRPr="00862D2E" w:rsidRDefault="007243C7" w:rsidP="007243C7">
            <w:pPr>
              <w:suppressAutoHyphens w:val="0"/>
              <w:jc w:val="center"/>
              <w:rPr>
                <w:color w:val="000000"/>
                <w:lang w:eastAsia="ru-RU"/>
              </w:rPr>
            </w:pPr>
            <w:r>
              <w:t>3289073.65</w:t>
            </w:r>
          </w:p>
        </w:tc>
      </w:tr>
      <w:tr w:rsidR="007243C7" w:rsidRPr="00862D2E" w14:paraId="04BF3821" w14:textId="77777777" w:rsidTr="005B1AF3">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42C46E10" w14:textId="1765B0DE" w:rsidR="007243C7" w:rsidRPr="007243C7" w:rsidRDefault="007243C7" w:rsidP="007243C7">
            <w:pPr>
              <w:suppressAutoHyphens w:val="0"/>
              <w:jc w:val="center"/>
              <w:rPr>
                <w:b/>
                <w:bCs/>
                <w:color w:val="000000"/>
                <w:lang w:eastAsia="ru-RU"/>
              </w:rPr>
            </w:pPr>
            <w:r w:rsidRPr="007243C7">
              <w:rPr>
                <w:b/>
                <w:bCs/>
              </w:rPr>
              <w:t>16*(2)</w:t>
            </w:r>
          </w:p>
        </w:tc>
      </w:tr>
      <w:tr w:rsidR="007243C7" w:rsidRPr="00862D2E" w14:paraId="3C3E9E63" w14:textId="77777777" w:rsidTr="00351DC1">
        <w:trPr>
          <w:trHeight w:val="300"/>
          <w:jc w:val="center"/>
        </w:trPr>
        <w:tc>
          <w:tcPr>
            <w:tcW w:w="993" w:type="dxa"/>
            <w:tcBorders>
              <w:top w:val="single" w:sz="4" w:space="0" w:color="auto"/>
              <w:left w:val="single" w:sz="4" w:space="0" w:color="auto"/>
              <w:bottom w:val="single" w:sz="4" w:space="0" w:color="auto"/>
              <w:right w:val="single" w:sz="4" w:space="0" w:color="auto"/>
            </w:tcBorders>
            <w:noWrap/>
          </w:tcPr>
          <w:p w14:paraId="25037E68" w14:textId="5BF7E878" w:rsidR="007243C7" w:rsidRPr="00862D2E" w:rsidRDefault="007243C7" w:rsidP="007243C7">
            <w:pPr>
              <w:suppressAutoHyphens w:val="0"/>
              <w:jc w:val="center"/>
              <w:rPr>
                <w:b/>
                <w:bCs/>
                <w:color w:val="000000"/>
                <w:lang w:eastAsia="ru-RU"/>
              </w:rPr>
            </w:pPr>
            <w:r>
              <w:t>5</w:t>
            </w:r>
          </w:p>
        </w:tc>
        <w:tc>
          <w:tcPr>
            <w:tcW w:w="1276" w:type="dxa"/>
            <w:tcBorders>
              <w:top w:val="single" w:sz="4" w:space="0" w:color="auto"/>
              <w:left w:val="single" w:sz="4" w:space="0" w:color="auto"/>
              <w:bottom w:val="single" w:sz="4" w:space="0" w:color="auto"/>
              <w:right w:val="single" w:sz="4" w:space="0" w:color="auto"/>
            </w:tcBorders>
          </w:tcPr>
          <w:p w14:paraId="12152D28" w14:textId="509E382E" w:rsidR="007243C7" w:rsidRPr="00862D2E" w:rsidRDefault="007243C7" w:rsidP="007243C7">
            <w:pPr>
              <w:suppressAutoHyphens w:val="0"/>
              <w:jc w:val="center"/>
              <w:rPr>
                <w:b/>
                <w:bCs/>
                <w:color w:val="000000"/>
                <w:lang w:eastAsia="ru-RU"/>
              </w:rPr>
            </w:pPr>
            <w:r>
              <w:t>454422.28</w:t>
            </w:r>
          </w:p>
        </w:tc>
        <w:tc>
          <w:tcPr>
            <w:tcW w:w="1417" w:type="dxa"/>
            <w:tcBorders>
              <w:top w:val="single" w:sz="4" w:space="0" w:color="auto"/>
              <w:left w:val="single" w:sz="4" w:space="0" w:color="auto"/>
              <w:bottom w:val="single" w:sz="4" w:space="0" w:color="auto"/>
              <w:right w:val="single" w:sz="4" w:space="0" w:color="auto"/>
            </w:tcBorders>
          </w:tcPr>
          <w:p w14:paraId="36D8F513" w14:textId="60DE2ED3" w:rsidR="007243C7" w:rsidRPr="00862D2E" w:rsidRDefault="007243C7" w:rsidP="007243C7">
            <w:pPr>
              <w:suppressAutoHyphens w:val="0"/>
              <w:jc w:val="center"/>
              <w:rPr>
                <w:b/>
                <w:bCs/>
                <w:color w:val="000000"/>
                <w:lang w:eastAsia="ru-RU"/>
              </w:rPr>
            </w:pPr>
            <w:r>
              <w:t>3289070.89</w:t>
            </w:r>
          </w:p>
        </w:tc>
      </w:tr>
      <w:tr w:rsidR="007243C7" w:rsidRPr="00862D2E" w14:paraId="4F86BABA"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494F168E" w14:textId="46B746FE" w:rsidR="007243C7" w:rsidRPr="00862D2E" w:rsidRDefault="007243C7" w:rsidP="007243C7">
            <w:pPr>
              <w:suppressAutoHyphens w:val="0"/>
              <w:jc w:val="center"/>
              <w:rPr>
                <w:color w:val="000000"/>
                <w:lang w:eastAsia="ru-RU"/>
              </w:rPr>
            </w:pPr>
            <w:r>
              <w:t>6</w:t>
            </w:r>
          </w:p>
        </w:tc>
        <w:tc>
          <w:tcPr>
            <w:tcW w:w="1276" w:type="dxa"/>
            <w:tcBorders>
              <w:top w:val="nil"/>
              <w:left w:val="nil"/>
              <w:bottom w:val="single" w:sz="4" w:space="0" w:color="auto"/>
              <w:right w:val="single" w:sz="4" w:space="0" w:color="auto"/>
            </w:tcBorders>
            <w:noWrap/>
          </w:tcPr>
          <w:p w14:paraId="7A211036" w14:textId="002B5F29" w:rsidR="007243C7" w:rsidRPr="00862D2E" w:rsidRDefault="007243C7" w:rsidP="007243C7">
            <w:pPr>
              <w:suppressAutoHyphens w:val="0"/>
              <w:jc w:val="center"/>
              <w:rPr>
                <w:color w:val="000000"/>
                <w:lang w:eastAsia="ru-RU"/>
              </w:rPr>
            </w:pPr>
            <w:r>
              <w:t>454420.87</w:t>
            </w:r>
          </w:p>
        </w:tc>
        <w:tc>
          <w:tcPr>
            <w:tcW w:w="1417" w:type="dxa"/>
            <w:tcBorders>
              <w:top w:val="nil"/>
              <w:left w:val="nil"/>
              <w:bottom w:val="single" w:sz="4" w:space="0" w:color="auto"/>
              <w:right w:val="single" w:sz="4" w:space="0" w:color="auto"/>
            </w:tcBorders>
            <w:noWrap/>
          </w:tcPr>
          <w:p w14:paraId="6177E485" w14:textId="1AEE560E" w:rsidR="007243C7" w:rsidRPr="00862D2E" w:rsidRDefault="007243C7" w:rsidP="007243C7">
            <w:pPr>
              <w:suppressAutoHyphens w:val="0"/>
              <w:jc w:val="center"/>
              <w:rPr>
                <w:color w:val="000000"/>
                <w:lang w:eastAsia="ru-RU"/>
              </w:rPr>
            </w:pPr>
            <w:r>
              <w:t>3289080.74</w:t>
            </w:r>
          </w:p>
        </w:tc>
      </w:tr>
      <w:tr w:rsidR="007243C7" w:rsidRPr="00862D2E" w14:paraId="1F6801C7"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7EB6476F" w14:textId="4468065E" w:rsidR="007243C7" w:rsidRPr="00862D2E" w:rsidRDefault="007243C7" w:rsidP="007243C7">
            <w:pPr>
              <w:suppressAutoHyphens w:val="0"/>
              <w:jc w:val="center"/>
              <w:rPr>
                <w:color w:val="000000"/>
                <w:lang w:eastAsia="ru-RU"/>
              </w:rPr>
            </w:pPr>
            <w:r>
              <w:t>7</w:t>
            </w:r>
          </w:p>
        </w:tc>
        <w:tc>
          <w:tcPr>
            <w:tcW w:w="1276" w:type="dxa"/>
            <w:tcBorders>
              <w:top w:val="nil"/>
              <w:left w:val="nil"/>
              <w:bottom w:val="single" w:sz="4" w:space="0" w:color="auto"/>
              <w:right w:val="single" w:sz="4" w:space="0" w:color="auto"/>
            </w:tcBorders>
            <w:noWrap/>
          </w:tcPr>
          <w:p w14:paraId="31DF73AC" w14:textId="65C91D9C" w:rsidR="007243C7" w:rsidRPr="00862D2E" w:rsidRDefault="007243C7" w:rsidP="007243C7">
            <w:pPr>
              <w:suppressAutoHyphens w:val="0"/>
              <w:jc w:val="center"/>
              <w:rPr>
                <w:color w:val="000000"/>
                <w:lang w:eastAsia="ru-RU"/>
              </w:rPr>
            </w:pPr>
            <w:r>
              <w:t>454420.76</w:t>
            </w:r>
          </w:p>
        </w:tc>
        <w:tc>
          <w:tcPr>
            <w:tcW w:w="1417" w:type="dxa"/>
            <w:tcBorders>
              <w:top w:val="nil"/>
              <w:left w:val="nil"/>
              <w:bottom w:val="single" w:sz="4" w:space="0" w:color="auto"/>
              <w:right w:val="single" w:sz="4" w:space="0" w:color="auto"/>
            </w:tcBorders>
            <w:noWrap/>
          </w:tcPr>
          <w:p w14:paraId="64655B2F" w14:textId="6F81E53A" w:rsidR="007243C7" w:rsidRPr="00862D2E" w:rsidRDefault="007243C7" w:rsidP="007243C7">
            <w:pPr>
              <w:suppressAutoHyphens w:val="0"/>
              <w:jc w:val="center"/>
              <w:rPr>
                <w:color w:val="000000"/>
                <w:lang w:eastAsia="ru-RU"/>
              </w:rPr>
            </w:pPr>
            <w:r>
              <w:t>3289080.72</w:t>
            </w:r>
          </w:p>
        </w:tc>
      </w:tr>
      <w:tr w:rsidR="007243C7" w:rsidRPr="00862D2E" w14:paraId="43D6F9D1"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7418F1C0" w14:textId="6543D010" w:rsidR="007243C7" w:rsidRPr="00862D2E" w:rsidRDefault="007243C7" w:rsidP="007243C7">
            <w:pPr>
              <w:suppressAutoHyphens w:val="0"/>
              <w:jc w:val="center"/>
              <w:rPr>
                <w:color w:val="000000"/>
                <w:lang w:eastAsia="ru-RU"/>
              </w:rPr>
            </w:pPr>
            <w:r>
              <w:t>5</w:t>
            </w:r>
          </w:p>
        </w:tc>
        <w:tc>
          <w:tcPr>
            <w:tcW w:w="1276" w:type="dxa"/>
            <w:tcBorders>
              <w:top w:val="nil"/>
              <w:left w:val="nil"/>
              <w:bottom w:val="single" w:sz="4" w:space="0" w:color="auto"/>
              <w:right w:val="single" w:sz="4" w:space="0" w:color="auto"/>
            </w:tcBorders>
            <w:noWrap/>
          </w:tcPr>
          <w:p w14:paraId="7BFF575F" w14:textId="7591E886" w:rsidR="007243C7" w:rsidRPr="00862D2E" w:rsidRDefault="007243C7" w:rsidP="007243C7">
            <w:pPr>
              <w:suppressAutoHyphens w:val="0"/>
              <w:jc w:val="center"/>
              <w:rPr>
                <w:color w:val="000000"/>
                <w:lang w:eastAsia="ru-RU"/>
              </w:rPr>
            </w:pPr>
            <w:r>
              <w:t>454422.28</w:t>
            </w:r>
          </w:p>
        </w:tc>
        <w:tc>
          <w:tcPr>
            <w:tcW w:w="1417" w:type="dxa"/>
            <w:tcBorders>
              <w:top w:val="nil"/>
              <w:left w:val="nil"/>
              <w:bottom w:val="single" w:sz="4" w:space="0" w:color="auto"/>
              <w:right w:val="single" w:sz="4" w:space="0" w:color="auto"/>
            </w:tcBorders>
            <w:noWrap/>
          </w:tcPr>
          <w:p w14:paraId="0DC7C4D6" w14:textId="79926067" w:rsidR="007243C7" w:rsidRPr="00862D2E" w:rsidRDefault="007243C7" w:rsidP="007243C7">
            <w:pPr>
              <w:suppressAutoHyphens w:val="0"/>
              <w:jc w:val="center"/>
              <w:rPr>
                <w:color w:val="000000"/>
                <w:lang w:eastAsia="ru-RU"/>
              </w:rPr>
            </w:pPr>
            <w:r>
              <w:t>3289070.89</w:t>
            </w:r>
          </w:p>
        </w:tc>
      </w:tr>
      <w:tr w:rsidR="007243C7" w:rsidRPr="00862D2E" w14:paraId="3922085F" w14:textId="77777777" w:rsidTr="005745EB">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3F9E5B51" w14:textId="7CD10109" w:rsidR="007243C7" w:rsidRPr="007243C7" w:rsidRDefault="007243C7" w:rsidP="007243C7">
            <w:pPr>
              <w:suppressAutoHyphens w:val="0"/>
              <w:jc w:val="center"/>
              <w:rPr>
                <w:b/>
                <w:bCs/>
                <w:color w:val="000000"/>
                <w:lang w:eastAsia="ru-RU"/>
              </w:rPr>
            </w:pPr>
            <w:r w:rsidRPr="007243C7">
              <w:rPr>
                <w:b/>
                <w:bCs/>
              </w:rPr>
              <w:t>16*(3)</w:t>
            </w:r>
          </w:p>
        </w:tc>
      </w:tr>
      <w:tr w:rsidR="007243C7" w:rsidRPr="00862D2E" w14:paraId="29E3EF07"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69A7E519" w14:textId="4DE384FF" w:rsidR="007243C7" w:rsidRPr="00862D2E" w:rsidRDefault="007243C7" w:rsidP="007243C7">
            <w:pPr>
              <w:suppressAutoHyphens w:val="0"/>
              <w:jc w:val="center"/>
              <w:rPr>
                <w:color w:val="000000"/>
                <w:lang w:eastAsia="ru-RU"/>
              </w:rPr>
            </w:pPr>
            <w:r>
              <w:t>8</w:t>
            </w:r>
          </w:p>
        </w:tc>
        <w:tc>
          <w:tcPr>
            <w:tcW w:w="1276" w:type="dxa"/>
            <w:tcBorders>
              <w:top w:val="nil"/>
              <w:left w:val="nil"/>
              <w:bottom w:val="single" w:sz="4" w:space="0" w:color="auto"/>
              <w:right w:val="single" w:sz="4" w:space="0" w:color="auto"/>
            </w:tcBorders>
            <w:noWrap/>
          </w:tcPr>
          <w:p w14:paraId="690CDFF3" w14:textId="2C720946" w:rsidR="007243C7" w:rsidRPr="00862D2E" w:rsidRDefault="007243C7" w:rsidP="007243C7">
            <w:pPr>
              <w:suppressAutoHyphens w:val="0"/>
              <w:jc w:val="center"/>
              <w:rPr>
                <w:color w:val="000000"/>
                <w:lang w:eastAsia="ru-RU"/>
              </w:rPr>
            </w:pPr>
            <w:r>
              <w:t>454426.87</w:t>
            </w:r>
          </w:p>
        </w:tc>
        <w:tc>
          <w:tcPr>
            <w:tcW w:w="1417" w:type="dxa"/>
            <w:tcBorders>
              <w:top w:val="nil"/>
              <w:left w:val="nil"/>
              <w:bottom w:val="single" w:sz="4" w:space="0" w:color="auto"/>
              <w:right w:val="single" w:sz="4" w:space="0" w:color="auto"/>
            </w:tcBorders>
            <w:noWrap/>
          </w:tcPr>
          <w:p w14:paraId="2DF84E63" w14:textId="2DDA85B7" w:rsidR="007243C7" w:rsidRPr="00862D2E" w:rsidRDefault="007243C7" w:rsidP="007243C7">
            <w:pPr>
              <w:suppressAutoHyphens w:val="0"/>
              <w:jc w:val="center"/>
              <w:rPr>
                <w:color w:val="000000"/>
                <w:lang w:eastAsia="ru-RU"/>
              </w:rPr>
            </w:pPr>
            <w:r>
              <w:t>3289041.11</w:t>
            </w:r>
          </w:p>
        </w:tc>
      </w:tr>
      <w:tr w:rsidR="007243C7" w:rsidRPr="00862D2E" w14:paraId="23932DB4"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2855A8D3" w14:textId="33489BAB" w:rsidR="007243C7" w:rsidRPr="00862D2E" w:rsidRDefault="007243C7" w:rsidP="007243C7">
            <w:pPr>
              <w:suppressAutoHyphens w:val="0"/>
              <w:jc w:val="center"/>
              <w:rPr>
                <w:color w:val="000000"/>
                <w:lang w:eastAsia="ru-RU"/>
              </w:rPr>
            </w:pPr>
            <w:r>
              <w:t>9</w:t>
            </w:r>
          </w:p>
        </w:tc>
        <w:tc>
          <w:tcPr>
            <w:tcW w:w="1276" w:type="dxa"/>
            <w:tcBorders>
              <w:top w:val="nil"/>
              <w:left w:val="nil"/>
              <w:bottom w:val="single" w:sz="4" w:space="0" w:color="auto"/>
              <w:right w:val="single" w:sz="4" w:space="0" w:color="auto"/>
            </w:tcBorders>
            <w:noWrap/>
          </w:tcPr>
          <w:p w14:paraId="793A72DA" w14:textId="0388AEF7" w:rsidR="007243C7" w:rsidRPr="00862D2E" w:rsidRDefault="007243C7" w:rsidP="007243C7">
            <w:pPr>
              <w:suppressAutoHyphens w:val="0"/>
              <w:jc w:val="center"/>
              <w:rPr>
                <w:color w:val="000000"/>
                <w:lang w:eastAsia="ru-RU"/>
              </w:rPr>
            </w:pPr>
            <w:r>
              <w:t>454426.76</w:t>
            </w:r>
          </w:p>
        </w:tc>
        <w:tc>
          <w:tcPr>
            <w:tcW w:w="1417" w:type="dxa"/>
            <w:tcBorders>
              <w:top w:val="nil"/>
              <w:left w:val="nil"/>
              <w:bottom w:val="single" w:sz="4" w:space="0" w:color="auto"/>
              <w:right w:val="single" w:sz="4" w:space="0" w:color="auto"/>
            </w:tcBorders>
            <w:noWrap/>
          </w:tcPr>
          <w:p w14:paraId="52550AFB" w14:textId="2DACE3EB" w:rsidR="007243C7" w:rsidRPr="00862D2E" w:rsidRDefault="007243C7" w:rsidP="007243C7">
            <w:pPr>
              <w:suppressAutoHyphens w:val="0"/>
              <w:jc w:val="center"/>
              <w:rPr>
                <w:color w:val="000000"/>
                <w:lang w:eastAsia="ru-RU"/>
              </w:rPr>
            </w:pPr>
            <w:r>
              <w:t>3289042.07</w:t>
            </w:r>
          </w:p>
        </w:tc>
      </w:tr>
      <w:tr w:rsidR="007243C7" w:rsidRPr="00862D2E" w14:paraId="33A55871"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604D2928" w14:textId="5CB06BF6" w:rsidR="007243C7" w:rsidRPr="00862D2E" w:rsidRDefault="007243C7" w:rsidP="007243C7">
            <w:pPr>
              <w:suppressAutoHyphens w:val="0"/>
              <w:jc w:val="center"/>
              <w:rPr>
                <w:color w:val="000000"/>
                <w:lang w:eastAsia="ru-RU"/>
              </w:rPr>
            </w:pPr>
            <w:r>
              <w:t>10</w:t>
            </w:r>
          </w:p>
        </w:tc>
        <w:tc>
          <w:tcPr>
            <w:tcW w:w="1276" w:type="dxa"/>
            <w:tcBorders>
              <w:top w:val="nil"/>
              <w:left w:val="nil"/>
              <w:bottom w:val="single" w:sz="4" w:space="0" w:color="auto"/>
              <w:right w:val="single" w:sz="4" w:space="0" w:color="auto"/>
            </w:tcBorders>
            <w:noWrap/>
          </w:tcPr>
          <w:p w14:paraId="0B30CA69" w14:textId="772AA20B" w:rsidR="007243C7" w:rsidRPr="00862D2E" w:rsidRDefault="007243C7" w:rsidP="007243C7">
            <w:pPr>
              <w:suppressAutoHyphens w:val="0"/>
              <w:jc w:val="center"/>
              <w:rPr>
                <w:color w:val="000000"/>
                <w:lang w:eastAsia="ru-RU"/>
              </w:rPr>
            </w:pPr>
            <w:r>
              <w:t>454426.48</w:t>
            </w:r>
          </w:p>
        </w:tc>
        <w:tc>
          <w:tcPr>
            <w:tcW w:w="1417" w:type="dxa"/>
            <w:tcBorders>
              <w:top w:val="nil"/>
              <w:left w:val="nil"/>
              <w:bottom w:val="single" w:sz="4" w:space="0" w:color="auto"/>
              <w:right w:val="single" w:sz="4" w:space="0" w:color="auto"/>
            </w:tcBorders>
            <w:noWrap/>
          </w:tcPr>
          <w:p w14:paraId="69D1E0AE" w14:textId="39976C7E" w:rsidR="007243C7" w:rsidRPr="00862D2E" w:rsidRDefault="007243C7" w:rsidP="007243C7">
            <w:pPr>
              <w:suppressAutoHyphens w:val="0"/>
              <w:jc w:val="center"/>
              <w:rPr>
                <w:color w:val="000000"/>
                <w:lang w:eastAsia="ru-RU"/>
              </w:rPr>
            </w:pPr>
            <w:r>
              <w:t>3289044.45</w:t>
            </w:r>
          </w:p>
        </w:tc>
      </w:tr>
      <w:tr w:rsidR="007243C7" w:rsidRPr="00862D2E" w14:paraId="1BE85167"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693EA9BC" w14:textId="0129F837" w:rsidR="007243C7" w:rsidRPr="00862D2E" w:rsidRDefault="007243C7" w:rsidP="007243C7">
            <w:pPr>
              <w:suppressAutoHyphens w:val="0"/>
              <w:jc w:val="center"/>
              <w:rPr>
                <w:color w:val="000000"/>
                <w:lang w:eastAsia="ru-RU"/>
              </w:rPr>
            </w:pPr>
            <w:r>
              <w:lastRenderedPageBreak/>
              <w:t>11</w:t>
            </w:r>
          </w:p>
        </w:tc>
        <w:tc>
          <w:tcPr>
            <w:tcW w:w="1276" w:type="dxa"/>
            <w:tcBorders>
              <w:top w:val="nil"/>
              <w:left w:val="nil"/>
              <w:bottom w:val="single" w:sz="4" w:space="0" w:color="auto"/>
              <w:right w:val="single" w:sz="4" w:space="0" w:color="auto"/>
            </w:tcBorders>
            <w:noWrap/>
          </w:tcPr>
          <w:p w14:paraId="24028477" w14:textId="422412AC" w:rsidR="007243C7" w:rsidRPr="00862D2E" w:rsidRDefault="007243C7" w:rsidP="007243C7">
            <w:pPr>
              <w:suppressAutoHyphens w:val="0"/>
              <w:jc w:val="center"/>
              <w:rPr>
                <w:color w:val="000000"/>
                <w:lang w:eastAsia="ru-RU"/>
              </w:rPr>
            </w:pPr>
            <w:r>
              <w:t>454426.35</w:t>
            </w:r>
          </w:p>
        </w:tc>
        <w:tc>
          <w:tcPr>
            <w:tcW w:w="1417" w:type="dxa"/>
            <w:tcBorders>
              <w:top w:val="nil"/>
              <w:left w:val="nil"/>
              <w:bottom w:val="single" w:sz="4" w:space="0" w:color="auto"/>
              <w:right w:val="single" w:sz="4" w:space="0" w:color="auto"/>
            </w:tcBorders>
            <w:noWrap/>
          </w:tcPr>
          <w:p w14:paraId="0FA083AE" w14:textId="7CED2F44" w:rsidR="007243C7" w:rsidRPr="00862D2E" w:rsidRDefault="007243C7" w:rsidP="007243C7">
            <w:pPr>
              <w:suppressAutoHyphens w:val="0"/>
              <w:jc w:val="center"/>
              <w:rPr>
                <w:color w:val="000000"/>
                <w:lang w:eastAsia="ru-RU"/>
              </w:rPr>
            </w:pPr>
            <w:r>
              <w:t>3289044.43</w:t>
            </w:r>
          </w:p>
        </w:tc>
      </w:tr>
      <w:tr w:rsidR="007243C7" w:rsidRPr="00862D2E" w14:paraId="35B0A2DF"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3A878FD2" w14:textId="323B46C1" w:rsidR="007243C7" w:rsidRPr="00862D2E" w:rsidRDefault="007243C7" w:rsidP="007243C7">
            <w:pPr>
              <w:suppressAutoHyphens w:val="0"/>
              <w:jc w:val="center"/>
              <w:rPr>
                <w:color w:val="000000"/>
                <w:lang w:eastAsia="ru-RU"/>
              </w:rPr>
            </w:pPr>
            <w:r>
              <w:t>8</w:t>
            </w:r>
          </w:p>
        </w:tc>
        <w:tc>
          <w:tcPr>
            <w:tcW w:w="1276" w:type="dxa"/>
            <w:tcBorders>
              <w:top w:val="nil"/>
              <w:left w:val="nil"/>
              <w:bottom w:val="single" w:sz="4" w:space="0" w:color="auto"/>
              <w:right w:val="single" w:sz="4" w:space="0" w:color="auto"/>
            </w:tcBorders>
            <w:noWrap/>
          </w:tcPr>
          <w:p w14:paraId="7DA535FD" w14:textId="2716281E" w:rsidR="007243C7" w:rsidRPr="00862D2E" w:rsidRDefault="007243C7" w:rsidP="007243C7">
            <w:pPr>
              <w:suppressAutoHyphens w:val="0"/>
              <w:jc w:val="center"/>
              <w:rPr>
                <w:color w:val="000000"/>
                <w:lang w:eastAsia="ru-RU"/>
              </w:rPr>
            </w:pPr>
            <w:r>
              <w:t>454426.87</w:t>
            </w:r>
          </w:p>
        </w:tc>
        <w:tc>
          <w:tcPr>
            <w:tcW w:w="1417" w:type="dxa"/>
            <w:tcBorders>
              <w:top w:val="nil"/>
              <w:left w:val="nil"/>
              <w:bottom w:val="single" w:sz="4" w:space="0" w:color="auto"/>
              <w:right w:val="single" w:sz="4" w:space="0" w:color="auto"/>
            </w:tcBorders>
            <w:noWrap/>
          </w:tcPr>
          <w:p w14:paraId="46152EC9" w14:textId="180DBDC0" w:rsidR="007243C7" w:rsidRPr="00862D2E" w:rsidRDefault="007243C7" w:rsidP="007243C7">
            <w:pPr>
              <w:suppressAutoHyphens w:val="0"/>
              <w:jc w:val="center"/>
              <w:rPr>
                <w:color w:val="000000"/>
                <w:lang w:eastAsia="ru-RU"/>
              </w:rPr>
            </w:pPr>
            <w:r>
              <w:t>3289041.11</w:t>
            </w:r>
          </w:p>
        </w:tc>
      </w:tr>
    </w:tbl>
    <w:p w14:paraId="4B0E3E3B" w14:textId="77777777" w:rsidR="008F2FEC" w:rsidRDefault="008F2FEC" w:rsidP="00AC65A5">
      <w:pPr>
        <w:spacing w:before="240" w:after="240"/>
        <w:jc w:val="center"/>
        <w:rPr>
          <w:i/>
        </w:rPr>
      </w:pPr>
    </w:p>
    <w:p w14:paraId="383D12B3" w14:textId="045A827E" w:rsidR="00434036" w:rsidRPr="00905F69" w:rsidRDefault="00434036" w:rsidP="00434036">
      <w:pPr>
        <w:spacing w:before="240" w:after="240"/>
        <w:jc w:val="center"/>
        <w:rPr>
          <w:i/>
        </w:rPr>
      </w:pPr>
      <w:r w:rsidRPr="00905F69">
        <w:rPr>
          <w:i/>
        </w:rPr>
        <w:t>Таблицы координат характерных точек границ образуемых земельных участков на 3 этапе</w:t>
      </w:r>
    </w:p>
    <w:tbl>
      <w:tblPr>
        <w:tblW w:w="4106" w:type="dxa"/>
        <w:jc w:val="center"/>
        <w:tblLook w:val="04A0" w:firstRow="1" w:lastRow="0" w:firstColumn="1" w:lastColumn="0" w:noHBand="0" w:noVBand="1"/>
      </w:tblPr>
      <w:tblGrid>
        <w:gridCol w:w="1391"/>
        <w:gridCol w:w="1298"/>
        <w:gridCol w:w="1417"/>
      </w:tblGrid>
      <w:tr w:rsidR="00B105EF" w:rsidRPr="007243C7" w14:paraId="71AFB604" w14:textId="77777777" w:rsidTr="007243C7">
        <w:trPr>
          <w:trHeight w:val="300"/>
          <w:tblHeader/>
          <w:jc w:val="center"/>
        </w:trPr>
        <w:tc>
          <w:tcPr>
            <w:tcW w:w="1391" w:type="dxa"/>
            <w:vMerge w:val="restart"/>
            <w:tcBorders>
              <w:top w:val="single" w:sz="4" w:space="0" w:color="auto"/>
              <w:left w:val="single" w:sz="4" w:space="0" w:color="auto"/>
              <w:bottom w:val="single" w:sz="4" w:space="0" w:color="auto"/>
              <w:right w:val="single" w:sz="4" w:space="0" w:color="auto"/>
            </w:tcBorders>
            <w:vAlign w:val="center"/>
            <w:hideMark/>
          </w:tcPr>
          <w:p w14:paraId="6FF327CC" w14:textId="77777777" w:rsidR="00B105EF" w:rsidRPr="007243C7" w:rsidRDefault="00B105EF" w:rsidP="00B105EF">
            <w:pPr>
              <w:suppressAutoHyphens w:val="0"/>
              <w:jc w:val="center"/>
              <w:rPr>
                <w:color w:val="000000"/>
                <w:lang w:eastAsia="ru-RU"/>
              </w:rPr>
            </w:pPr>
            <w:r w:rsidRPr="007243C7">
              <w:rPr>
                <w:color w:val="000000"/>
                <w:lang w:eastAsia="ru-RU"/>
              </w:rPr>
              <w:t>№</w:t>
            </w:r>
          </w:p>
        </w:tc>
        <w:tc>
          <w:tcPr>
            <w:tcW w:w="2715" w:type="dxa"/>
            <w:gridSpan w:val="2"/>
            <w:tcBorders>
              <w:top w:val="single" w:sz="4" w:space="0" w:color="auto"/>
              <w:left w:val="nil"/>
              <w:bottom w:val="single" w:sz="4" w:space="0" w:color="auto"/>
              <w:right w:val="single" w:sz="4" w:space="0" w:color="auto"/>
            </w:tcBorders>
            <w:vAlign w:val="center"/>
            <w:hideMark/>
          </w:tcPr>
          <w:p w14:paraId="5E4AABDA" w14:textId="77777777" w:rsidR="00B105EF" w:rsidRPr="007243C7" w:rsidRDefault="00B105EF" w:rsidP="00B105EF">
            <w:pPr>
              <w:suppressAutoHyphens w:val="0"/>
              <w:jc w:val="center"/>
              <w:rPr>
                <w:color w:val="000000"/>
                <w:lang w:eastAsia="ru-RU"/>
              </w:rPr>
            </w:pPr>
            <w:r w:rsidRPr="007243C7">
              <w:rPr>
                <w:color w:val="000000"/>
                <w:lang w:eastAsia="ru-RU"/>
              </w:rPr>
              <w:t>МСК-28, зона 3</w:t>
            </w:r>
          </w:p>
        </w:tc>
      </w:tr>
      <w:tr w:rsidR="00B105EF" w:rsidRPr="007243C7" w14:paraId="7DBE6841" w14:textId="77777777" w:rsidTr="007243C7">
        <w:trPr>
          <w:trHeight w:val="300"/>
          <w:tblHeader/>
          <w:jc w:val="center"/>
        </w:trPr>
        <w:tc>
          <w:tcPr>
            <w:tcW w:w="1391" w:type="dxa"/>
            <w:vMerge/>
            <w:tcBorders>
              <w:top w:val="single" w:sz="4" w:space="0" w:color="auto"/>
              <w:left w:val="single" w:sz="4" w:space="0" w:color="auto"/>
              <w:bottom w:val="single" w:sz="4" w:space="0" w:color="auto"/>
              <w:right w:val="single" w:sz="4" w:space="0" w:color="auto"/>
            </w:tcBorders>
            <w:vAlign w:val="center"/>
            <w:hideMark/>
          </w:tcPr>
          <w:p w14:paraId="7CE69FE6" w14:textId="77777777" w:rsidR="00B105EF" w:rsidRPr="007243C7" w:rsidRDefault="00B105EF" w:rsidP="00B105EF">
            <w:pPr>
              <w:suppressAutoHyphens w:val="0"/>
              <w:rPr>
                <w:color w:val="000000"/>
                <w:lang w:eastAsia="ru-RU"/>
              </w:rPr>
            </w:pPr>
          </w:p>
        </w:tc>
        <w:tc>
          <w:tcPr>
            <w:tcW w:w="2715" w:type="dxa"/>
            <w:gridSpan w:val="2"/>
            <w:tcBorders>
              <w:top w:val="single" w:sz="4" w:space="0" w:color="auto"/>
              <w:left w:val="nil"/>
              <w:bottom w:val="single" w:sz="4" w:space="0" w:color="auto"/>
              <w:right w:val="single" w:sz="4" w:space="0" w:color="auto"/>
            </w:tcBorders>
            <w:vAlign w:val="center"/>
            <w:hideMark/>
          </w:tcPr>
          <w:p w14:paraId="369142DA" w14:textId="77777777" w:rsidR="00B105EF" w:rsidRPr="007243C7" w:rsidRDefault="00B105EF" w:rsidP="00B105EF">
            <w:pPr>
              <w:suppressAutoHyphens w:val="0"/>
              <w:jc w:val="center"/>
              <w:rPr>
                <w:color w:val="000000"/>
                <w:lang w:eastAsia="ru-RU"/>
              </w:rPr>
            </w:pPr>
            <w:r w:rsidRPr="007243C7">
              <w:rPr>
                <w:color w:val="000000"/>
                <w:lang w:eastAsia="ru-RU"/>
              </w:rPr>
              <w:t>Координаты</w:t>
            </w:r>
          </w:p>
        </w:tc>
      </w:tr>
      <w:tr w:rsidR="00B105EF" w:rsidRPr="007243C7" w14:paraId="2923B7A7" w14:textId="77777777" w:rsidTr="007243C7">
        <w:trPr>
          <w:trHeight w:val="300"/>
          <w:tblHeader/>
          <w:jc w:val="center"/>
        </w:trPr>
        <w:tc>
          <w:tcPr>
            <w:tcW w:w="1391" w:type="dxa"/>
            <w:vMerge/>
            <w:tcBorders>
              <w:top w:val="single" w:sz="4" w:space="0" w:color="auto"/>
              <w:left w:val="single" w:sz="4" w:space="0" w:color="auto"/>
              <w:bottom w:val="single" w:sz="4" w:space="0" w:color="auto"/>
              <w:right w:val="single" w:sz="4" w:space="0" w:color="auto"/>
            </w:tcBorders>
            <w:vAlign w:val="center"/>
            <w:hideMark/>
          </w:tcPr>
          <w:p w14:paraId="0CB27543" w14:textId="77777777" w:rsidR="00B105EF" w:rsidRPr="007243C7" w:rsidRDefault="00B105EF" w:rsidP="00B105EF">
            <w:pPr>
              <w:suppressAutoHyphens w:val="0"/>
              <w:rPr>
                <w:color w:val="000000"/>
                <w:lang w:eastAsia="ru-RU"/>
              </w:rPr>
            </w:pPr>
          </w:p>
        </w:tc>
        <w:tc>
          <w:tcPr>
            <w:tcW w:w="1298" w:type="dxa"/>
            <w:tcBorders>
              <w:top w:val="nil"/>
              <w:left w:val="nil"/>
              <w:bottom w:val="single" w:sz="4" w:space="0" w:color="auto"/>
              <w:right w:val="single" w:sz="4" w:space="0" w:color="auto"/>
            </w:tcBorders>
            <w:noWrap/>
            <w:vAlign w:val="center"/>
            <w:hideMark/>
          </w:tcPr>
          <w:p w14:paraId="35493154" w14:textId="77777777" w:rsidR="00B105EF" w:rsidRPr="007243C7" w:rsidRDefault="00B105EF" w:rsidP="00B105EF">
            <w:pPr>
              <w:suppressAutoHyphens w:val="0"/>
              <w:jc w:val="center"/>
              <w:rPr>
                <w:color w:val="000000"/>
                <w:lang w:eastAsia="ru-RU"/>
              </w:rPr>
            </w:pPr>
            <w:r w:rsidRPr="007243C7">
              <w:rPr>
                <w:color w:val="000000"/>
                <w:lang w:eastAsia="ru-RU"/>
              </w:rPr>
              <w:t>X</w:t>
            </w:r>
          </w:p>
        </w:tc>
        <w:tc>
          <w:tcPr>
            <w:tcW w:w="1417" w:type="dxa"/>
            <w:tcBorders>
              <w:top w:val="nil"/>
              <w:left w:val="nil"/>
              <w:bottom w:val="single" w:sz="4" w:space="0" w:color="auto"/>
              <w:right w:val="single" w:sz="4" w:space="0" w:color="auto"/>
            </w:tcBorders>
            <w:noWrap/>
            <w:vAlign w:val="center"/>
            <w:hideMark/>
          </w:tcPr>
          <w:p w14:paraId="53F640E0" w14:textId="77777777" w:rsidR="00B105EF" w:rsidRPr="007243C7" w:rsidRDefault="00B105EF" w:rsidP="00B105EF">
            <w:pPr>
              <w:suppressAutoHyphens w:val="0"/>
              <w:jc w:val="center"/>
              <w:rPr>
                <w:color w:val="000000"/>
                <w:lang w:eastAsia="ru-RU"/>
              </w:rPr>
            </w:pPr>
            <w:r w:rsidRPr="007243C7">
              <w:rPr>
                <w:color w:val="000000"/>
                <w:lang w:eastAsia="ru-RU"/>
              </w:rPr>
              <w:t>Y</w:t>
            </w:r>
          </w:p>
        </w:tc>
      </w:tr>
      <w:tr w:rsidR="00B105EF" w:rsidRPr="007243C7" w14:paraId="4AEF3FE8" w14:textId="77777777" w:rsidTr="007243C7">
        <w:trPr>
          <w:trHeight w:val="300"/>
          <w:jc w:val="center"/>
        </w:trPr>
        <w:tc>
          <w:tcPr>
            <w:tcW w:w="4106" w:type="dxa"/>
            <w:gridSpan w:val="3"/>
            <w:tcBorders>
              <w:top w:val="single" w:sz="4" w:space="0" w:color="auto"/>
              <w:left w:val="single" w:sz="4" w:space="0" w:color="auto"/>
              <w:bottom w:val="single" w:sz="4" w:space="0" w:color="auto"/>
              <w:right w:val="single" w:sz="4" w:space="0" w:color="auto"/>
            </w:tcBorders>
            <w:noWrap/>
            <w:vAlign w:val="center"/>
          </w:tcPr>
          <w:p w14:paraId="5A49592F" w14:textId="57036626" w:rsidR="00B105EF" w:rsidRPr="007243C7" w:rsidRDefault="007243C7" w:rsidP="00B105EF">
            <w:pPr>
              <w:suppressAutoHyphens w:val="0"/>
              <w:jc w:val="center"/>
              <w:rPr>
                <w:b/>
                <w:bCs/>
                <w:color w:val="000000"/>
                <w:lang w:eastAsia="ru-RU"/>
              </w:rPr>
            </w:pPr>
            <w:r>
              <w:rPr>
                <w:b/>
                <w:bCs/>
                <w:color w:val="000000"/>
                <w:lang w:eastAsia="ru-RU"/>
              </w:rPr>
              <w:t>17</w:t>
            </w:r>
          </w:p>
        </w:tc>
      </w:tr>
      <w:tr w:rsidR="007243C7" w:rsidRPr="007243C7" w14:paraId="42730A42"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57738D55" w14:textId="00B9A991" w:rsidR="007243C7" w:rsidRPr="007243C7" w:rsidRDefault="007243C7" w:rsidP="007243C7">
            <w:pPr>
              <w:suppressAutoHyphens w:val="0"/>
              <w:jc w:val="center"/>
              <w:rPr>
                <w:color w:val="000000"/>
                <w:lang w:eastAsia="ru-RU"/>
              </w:rPr>
            </w:pPr>
            <w:r>
              <w:t>1</w:t>
            </w:r>
          </w:p>
        </w:tc>
        <w:tc>
          <w:tcPr>
            <w:tcW w:w="1298" w:type="dxa"/>
            <w:tcBorders>
              <w:top w:val="nil"/>
              <w:left w:val="nil"/>
              <w:bottom w:val="single" w:sz="4" w:space="0" w:color="auto"/>
              <w:right w:val="single" w:sz="4" w:space="0" w:color="auto"/>
            </w:tcBorders>
            <w:noWrap/>
          </w:tcPr>
          <w:p w14:paraId="0701DEDB" w14:textId="6DAAD88B" w:rsidR="007243C7" w:rsidRPr="007243C7" w:rsidRDefault="007243C7" w:rsidP="007243C7">
            <w:pPr>
              <w:suppressAutoHyphens w:val="0"/>
              <w:jc w:val="center"/>
              <w:rPr>
                <w:color w:val="000000"/>
                <w:lang w:eastAsia="ru-RU"/>
              </w:rPr>
            </w:pPr>
            <w:r>
              <w:t>454338.28</w:t>
            </w:r>
          </w:p>
        </w:tc>
        <w:tc>
          <w:tcPr>
            <w:tcW w:w="1417" w:type="dxa"/>
            <w:tcBorders>
              <w:top w:val="nil"/>
              <w:left w:val="nil"/>
              <w:bottom w:val="single" w:sz="4" w:space="0" w:color="auto"/>
              <w:right w:val="single" w:sz="4" w:space="0" w:color="auto"/>
            </w:tcBorders>
            <w:noWrap/>
          </w:tcPr>
          <w:p w14:paraId="6DCF3D64" w14:textId="4E424787" w:rsidR="007243C7" w:rsidRPr="007243C7" w:rsidRDefault="007243C7" w:rsidP="007243C7">
            <w:pPr>
              <w:suppressAutoHyphens w:val="0"/>
              <w:jc w:val="center"/>
              <w:rPr>
                <w:color w:val="000000"/>
                <w:lang w:eastAsia="ru-RU"/>
              </w:rPr>
            </w:pPr>
            <w:r>
              <w:t>3288958.84</w:t>
            </w:r>
          </w:p>
        </w:tc>
      </w:tr>
      <w:tr w:rsidR="007243C7" w:rsidRPr="007243C7" w14:paraId="0009C09F"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525D533A" w14:textId="5FBEF529" w:rsidR="007243C7" w:rsidRPr="007243C7" w:rsidRDefault="007243C7" w:rsidP="007243C7">
            <w:pPr>
              <w:suppressAutoHyphens w:val="0"/>
              <w:jc w:val="center"/>
              <w:rPr>
                <w:color w:val="000000"/>
                <w:lang w:eastAsia="ru-RU"/>
              </w:rPr>
            </w:pPr>
            <w:r>
              <w:t>2</w:t>
            </w:r>
          </w:p>
        </w:tc>
        <w:tc>
          <w:tcPr>
            <w:tcW w:w="1298" w:type="dxa"/>
            <w:tcBorders>
              <w:top w:val="nil"/>
              <w:left w:val="nil"/>
              <w:bottom w:val="single" w:sz="4" w:space="0" w:color="auto"/>
              <w:right w:val="single" w:sz="4" w:space="0" w:color="auto"/>
            </w:tcBorders>
            <w:noWrap/>
          </w:tcPr>
          <w:p w14:paraId="614EBC53" w14:textId="3BD00E0C" w:rsidR="007243C7" w:rsidRPr="007243C7" w:rsidRDefault="007243C7" w:rsidP="007243C7">
            <w:pPr>
              <w:suppressAutoHyphens w:val="0"/>
              <w:jc w:val="center"/>
              <w:rPr>
                <w:color w:val="000000"/>
                <w:lang w:eastAsia="ru-RU"/>
              </w:rPr>
            </w:pPr>
            <w:r>
              <w:t>454332.5</w:t>
            </w:r>
          </w:p>
        </w:tc>
        <w:tc>
          <w:tcPr>
            <w:tcW w:w="1417" w:type="dxa"/>
            <w:tcBorders>
              <w:top w:val="nil"/>
              <w:left w:val="nil"/>
              <w:bottom w:val="single" w:sz="4" w:space="0" w:color="auto"/>
              <w:right w:val="single" w:sz="4" w:space="0" w:color="auto"/>
            </w:tcBorders>
            <w:noWrap/>
          </w:tcPr>
          <w:p w14:paraId="249B9758" w14:textId="37B7A845" w:rsidR="007243C7" w:rsidRPr="007243C7" w:rsidRDefault="007243C7" w:rsidP="007243C7">
            <w:pPr>
              <w:suppressAutoHyphens w:val="0"/>
              <w:jc w:val="center"/>
              <w:rPr>
                <w:color w:val="000000"/>
                <w:lang w:eastAsia="ru-RU"/>
              </w:rPr>
            </w:pPr>
            <w:r>
              <w:t>3289004.48</w:t>
            </w:r>
          </w:p>
        </w:tc>
      </w:tr>
      <w:tr w:rsidR="007243C7" w:rsidRPr="007243C7" w14:paraId="0D6CEDE2"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112F4957" w14:textId="1BBF249A" w:rsidR="007243C7" w:rsidRPr="007243C7" w:rsidRDefault="007243C7" w:rsidP="007243C7">
            <w:pPr>
              <w:suppressAutoHyphens w:val="0"/>
              <w:jc w:val="center"/>
              <w:rPr>
                <w:color w:val="000000"/>
                <w:lang w:eastAsia="ru-RU"/>
              </w:rPr>
            </w:pPr>
            <w:r>
              <w:t>3</w:t>
            </w:r>
          </w:p>
        </w:tc>
        <w:tc>
          <w:tcPr>
            <w:tcW w:w="1298" w:type="dxa"/>
            <w:tcBorders>
              <w:top w:val="nil"/>
              <w:left w:val="nil"/>
              <w:bottom w:val="single" w:sz="4" w:space="0" w:color="auto"/>
              <w:right w:val="single" w:sz="4" w:space="0" w:color="auto"/>
            </w:tcBorders>
            <w:noWrap/>
          </w:tcPr>
          <w:p w14:paraId="5E1D3D36" w14:textId="0EEBF101" w:rsidR="007243C7" w:rsidRPr="007243C7" w:rsidRDefault="007243C7" w:rsidP="007243C7">
            <w:pPr>
              <w:suppressAutoHyphens w:val="0"/>
              <w:jc w:val="center"/>
              <w:rPr>
                <w:color w:val="000000"/>
                <w:lang w:eastAsia="ru-RU"/>
              </w:rPr>
            </w:pPr>
            <w:r>
              <w:t>454323.21</w:t>
            </w:r>
          </w:p>
        </w:tc>
        <w:tc>
          <w:tcPr>
            <w:tcW w:w="1417" w:type="dxa"/>
            <w:tcBorders>
              <w:top w:val="nil"/>
              <w:left w:val="nil"/>
              <w:bottom w:val="single" w:sz="4" w:space="0" w:color="auto"/>
              <w:right w:val="single" w:sz="4" w:space="0" w:color="auto"/>
            </w:tcBorders>
            <w:noWrap/>
          </w:tcPr>
          <w:p w14:paraId="22C2275D" w14:textId="0C896AAA" w:rsidR="007243C7" w:rsidRPr="007243C7" w:rsidRDefault="007243C7" w:rsidP="007243C7">
            <w:pPr>
              <w:suppressAutoHyphens w:val="0"/>
              <w:jc w:val="center"/>
              <w:rPr>
                <w:color w:val="000000"/>
                <w:lang w:eastAsia="ru-RU"/>
              </w:rPr>
            </w:pPr>
            <w:r>
              <w:t>3289003.16</w:t>
            </w:r>
          </w:p>
        </w:tc>
      </w:tr>
      <w:tr w:rsidR="007243C7" w:rsidRPr="007243C7" w14:paraId="7C28AE1C"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26EEBB70" w14:textId="0ECDB12F" w:rsidR="007243C7" w:rsidRPr="007243C7" w:rsidRDefault="007243C7" w:rsidP="007243C7">
            <w:pPr>
              <w:suppressAutoHyphens w:val="0"/>
              <w:jc w:val="center"/>
              <w:rPr>
                <w:color w:val="000000"/>
                <w:lang w:eastAsia="ru-RU"/>
              </w:rPr>
            </w:pPr>
            <w:r>
              <w:t>4</w:t>
            </w:r>
          </w:p>
        </w:tc>
        <w:tc>
          <w:tcPr>
            <w:tcW w:w="1298" w:type="dxa"/>
            <w:tcBorders>
              <w:top w:val="nil"/>
              <w:left w:val="nil"/>
              <w:bottom w:val="single" w:sz="4" w:space="0" w:color="auto"/>
              <w:right w:val="single" w:sz="4" w:space="0" w:color="auto"/>
            </w:tcBorders>
            <w:noWrap/>
          </w:tcPr>
          <w:p w14:paraId="2F998457" w14:textId="04131F1C" w:rsidR="007243C7" w:rsidRPr="007243C7" w:rsidRDefault="007243C7" w:rsidP="007243C7">
            <w:pPr>
              <w:suppressAutoHyphens w:val="0"/>
              <w:jc w:val="center"/>
              <w:rPr>
                <w:color w:val="000000"/>
                <w:lang w:eastAsia="ru-RU"/>
              </w:rPr>
            </w:pPr>
            <w:r>
              <w:t>454321.91</w:t>
            </w:r>
          </w:p>
        </w:tc>
        <w:tc>
          <w:tcPr>
            <w:tcW w:w="1417" w:type="dxa"/>
            <w:tcBorders>
              <w:top w:val="nil"/>
              <w:left w:val="nil"/>
              <w:bottom w:val="single" w:sz="4" w:space="0" w:color="auto"/>
              <w:right w:val="single" w:sz="4" w:space="0" w:color="auto"/>
            </w:tcBorders>
            <w:noWrap/>
          </w:tcPr>
          <w:p w14:paraId="2F76D07A" w14:textId="6C9D3023" w:rsidR="007243C7" w:rsidRPr="007243C7" w:rsidRDefault="007243C7" w:rsidP="007243C7">
            <w:pPr>
              <w:suppressAutoHyphens w:val="0"/>
              <w:jc w:val="center"/>
              <w:rPr>
                <w:color w:val="000000"/>
                <w:lang w:eastAsia="ru-RU"/>
              </w:rPr>
            </w:pPr>
            <w:r>
              <w:t>3289019.32</w:t>
            </w:r>
          </w:p>
        </w:tc>
      </w:tr>
      <w:tr w:rsidR="007243C7" w:rsidRPr="007243C7" w14:paraId="28EED33F"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3FAC678D" w14:textId="654CAD0B" w:rsidR="007243C7" w:rsidRPr="007243C7" w:rsidRDefault="007243C7" w:rsidP="007243C7">
            <w:pPr>
              <w:suppressAutoHyphens w:val="0"/>
              <w:jc w:val="center"/>
              <w:rPr>
                <w:color w:val="000000"/>
                <w:lang w:eastAsia="ru-RU"/>
              </w:rPr>
            </w:pPr>
            <w:r>
              <w:t>5</w:t>
            </w:r>
          </w:p>
        </w:tc>
        <w:tc>
          <w:tcPr>
            <w:tcW w:w="1298" w:type="dxa"/>
            <w:tcBorders>
              <w:top w:val="nil"/>
              <w:left w:val="nil"/>
              <w:bottom w:val="single" w:sz="4" w:space="0" w:color="auto"/>
              <w:right w:val="single" w:sz="4" w:space="0" w:color="auto"/>
            </w:tcBorders>
            <w:noWrap/>
          </w:tcPr>
          <w:p w14:paraId="540D5DF8" w14:textId="4997626D" w:rsidR="007243C7" w:rsidRPr="007243C7" w:rsidRDefault="007243C7" w:rsidP="007243C7">
            <w:pPr>
              <w:suppressAutoHyphens w:val="0"/>
              <w:jc w:val="center"/>
              <w:rPr>
                <w:color w:val="000000"/>
                <w:lang w:eastAsia="ru-RU"/>
              </w:rPr>
            </w:pPr>
            <w:r>
              <w:t>454335.08</w:t>
            </w:r>
          </w:p>
        </w:tc>
        <w:tc>
          <w:tcPr>
            <w:tcW w:w="1417" w:type="dxa"/>
            <w:tcBorders>
              <w:top w:val="nil"/>
              <w:left w:val="nil"/>
              <w:bottom w:val="single" w:sz="4" w:space="0" w:color="auto"/>
              <w:right w:val="single" w:sz="4" w:space="0" w:color="auto"/>
            </w:tcBorders>
            <w:noWrap/>
          </w:tcPr>
          <w:p w14:paraId="1FDAD374" w14:textId="4FA7CADC" w:rsidR="007243C7" w:rsidRPr="007243C7" w:rsidRDefault="007243C7" w:rsidP="007243C7">
            <w:pPr>
              <w:suppressAutoHyphens w:val="0"/>
              <w:jc w:val="center"/>
              <w:rPr>
                <w:color w:val="000000"/>
                <w:lang w:eastAsia="ru-RU"/>
              </w:rPr>
            </w:pPr>
            <w:r>
              <w:t>3289021.13</w:t>
            </w:r>
          </w:p>
        </w:tc>
      </w:tr>
      <w:tr w:rsidR="007243C7" w:rsidRPr="007243C7" w14:paraId="1DA0CF00"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6D2AE403" w14:textId="731E3CE6" w:rsidR="007243C7" w:rsidRPr="007243C7" w:rsidRDefault="007243C7" w:rsidP="007243C7">
            <w:pPr>
              <w:suppressAutoHyphens w:val="0"/>
              <w:jc w:val="center"/>
              <w:rPr>
                <w:color w:val="000000"/>
                <w:lang w:eastAsia="ru-RU"/>
              </w:rPr>
            </w:pPr>
            <w:r>
              <w:t>6</w:t>
            </w:r>
          </w:p>
        </w:tc>
        <w:tc>
          <w:tcPr>
            <w:tcW w:w="1298" w:type="dxa"/>
            <w:tcBorders>
              <w:top w:val="nil"/>
              <w:left w:val="nil"/>
              <w:bottom w:val="single" w:sz="4" w:space="0" w:color="auto"/>
              <w:right w:val="single" w:sz="4" w:space="0" w:color="auto"/>
            </w:tcBorders>
            <w:noWrap/>
          </w:tcPr>
          <w:p w14:paraId="217A35E9" w14:textId="6A1341BB" w:rsidR="007243C7" w:rsidRPr="007243C7" w:rsidRDefault="007243C7" w:rsidP="007243C7">
            <w:pPr>
              <w:suppressAutoHyphens w:val="0"/>
              <w:jc w:val="center"/>
              <w:rPr>
                <w:color w:val="000000"/>
                <w:lang w:eastAsia="ru-RU"/>
              </w:rPr>
            </w:pPr>
            <w:r>
              <w:t>454339.29</w:t>
            </w:r>
          </w:p>
        </w:tc>
        <w:tc>
          <w:tcPr>
            <w:tcW w:w="1417" w:type="dxa"/>
            <w:tcBorders>
              <w:top w:val="nil"/>
              <w:left w:val="nil"/>
              <w:bottom w:val="single" w:sz="4" w:space="0" w:color="auto"/>
              <w:right w:val="single" w:sz="4" w:space="0" w:color="auto"/>
            </w:tcBorders>
            <w:noWrap/>
          </w:tcPr>
          <w:p w14:paraId="6872F7FF" w14:textId="7FCD9EA3" w:rsidR="007243C7" w:rsidRPr="007243C7" w:rsidRDefault="007243C7" w:rsidP="007243C7">
            <w:pPr>
              <w:suppressAutoHyphens w:val="0"/>
              <w:jc w:val="center"/>
              <w:rPr>
                <w:color w:val="000000"/>
                <w:lang w:eastAsia="ru-RU"/>
              </w:rPr>
            </w:pPr>
            <w:r>
              <w:t>3289021.26</w:t>
            </w:r>
          </w:p>
        </w:tc>
      </w:tr>
      <w:tr w:rsidR="007243C7" w:rsidRPr="007243C7" w14:paraId="56400DA4"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3D31F2EA" w14:textId="0E4BCF26" w:rsidR="007243C7" w:rsidRPr="007243C7" w:rsidRDefault="007243C7" w:rsidP="007243C7">
            <w:pPr>
              <w:suppressAutoHyphens w:val="0"/>
              <w:jc w:val="center"/>
              <w:rPr>
                <w:color w:val="000000"/>
                <w:lang w:eastAsia="ru-RU"/>
              </w:rPr>
            </w:pPr>
            <w:r>
              <w:t>7</w:t>
            </w:r>
          </w:p>
        </w:tc>
        <w:tc>
          <w:tcPr>
            <w:tcW w:w="1298" w:type="dxa"/>
            <w:tcBorders>
              <w:top w:val="nil"/>
              <w:left w:val="nil"/>
              <w:bottom w:val="single" w:sz="4" w:space="0" w:color="auto"/>
              <w:right w:val="single" w:sz="4" w:space="0" w:color="auto"/>
            </w:tcBorders>
            <w:noWrap/>
          </w:tcPr>
          <w:p w14:paraId="4040D286" w14:textId="0D56A911" w:rsidR="007243C7" w:rsidRPr="007243C7" w:rsidRDefault="007243C7" w:rsidP="007243C7">
            <w:pPr>
              <w:suppressAutoHyphens w:val="0"/>
              <w:jc w:val="center"/>
              <w:rPr>
                <w:color w:val="000000"/>
                <w:lang w:eastAsia="ru-RU"/>
              </w:rPr>
            </w:pPr>
            <w:r>
              <w:t>454334.09</w:t>
            </w:r>
          </w:p>
        </w:tc>
        <w:tc>
          <w:tcPr>
            <w:tcW w:w="1417" w:type="dxa"/>
            <w:tcBorders>
              <w:top w:val="nil"/>
              <w:left w:val="nil"/>
              <w:bottom w:val="single" w:sz="4" w:space="0" w:color="auto"/>
              <w:right w:val="single" w:sz="4" w:space="0" w:color="auto"/>
            </w:tcBorders>
            <w:noWrap/>
          </w:tcPr>
          <w:p w14:paraId="11D93E84" w14:textId="50A0B6DC" w:rsidR="007243C7" w:rsidRPr="007243C7" w:rsidRDefault="007243C7" w:rsidP="007243C7">
            <w:pPr>
              <w:suppressAutoHyphens w:val="0"/>
              <w:jc w:val="center"/>
              <w:rPr>
                <w:color w:val="000000"/>
                <w:lang w:eastAsia="ru-RU"/>
              </w:rPr>
            </w:pPr>
            <w:r>
              <w:t>3289067.77</w:t>
            </w:r>
          </w:p>
        </w:tc>
      </w:tr>
      <w:tr w:rsidR="007243C7" w:rsidRPr="007243C7" w14:paraId="3851DCA6"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7258358D" w14:textId="4093ECEA" w:rsidR="007243C7" w:rsidRPr="007243C7" w:rsidRDefault="007243C7" w:rsidP="007243C7">
            <w:pPr>
              <w:suppressAutoHyphens w:val="0"/>
              <w:jc w:val="center"/>
              <w:rPr>
                <w:color w:val="000000"/>
                <w:lang w:eastAsia="ru-RU"/>
              </w:rPr>
            </w:pPr>
            <w:r>
              <w:t>8</w:t>
            </w:r>
          </w:p>
        </w:tc>
        <w:tc>
          <w:tcPr>
            <w:tcW w:w="1298" w:type="dxa"/>
            <w:tcBorders>
              <w:top w:val="nil"/>
              <w:left w:val="nil"/>
              <w:bottom w:val="single" w:sz="4" w:space="0" w:color="auto"/>
              <w:right w:val="single" w:sz="4" w:space="0" w:color="auto"/>
            </w:tcBorders>
            <w:noWrap/>
          </w:tcPr>
          <w:p w14:paraId="3D0B4E6B" w14:textId="05F4A26E" w:rsidR="007243C7" w:rsidRPr="007243C7" w:rsidRDefault="007243C7" w:rsidP="007243C7">
            <w:pPr>
              <w:suppressAutoHyphens w:val="0"/>
              <w:jc w:val="center"/>
              <w:rPr>
                <w:color w:val="000000"/>
                <w:lang w:eastAsia="ru-RU"/>
              </w:rPr>
            </w:pPr>
            <w:r>
              <w:t>454286.36</w:t>
            </w:r>
          </w:p>
        </w:tc>
        <w:tc>
          <w:tcPr>
            <w:tcW w:w="1417" w:type="dxa"/>
            <w:tcBorders>
              <w:top w:val="nil"/>
              <w:left w:val="nil"/>
              <w:bottom w:val="single" w:sz="4" w:space="0" w:color="auto"/>
              <w:right w:val="single" w:sz="4" w:space="0" w:color="auto"/>
            </w:tcBorders>
            <w:noWrap/>
          </w:tcPr>
          <w:p w14:paraId="75CC43CC" w14:textId="15080C23" w:rsidR="007243C7" w:rsidRPr="007243C7" w:rsidRDefault="007243C7" w:rsidP="007243C7">
            <w:pPr>
              <w:suppressAutoHyphens w:val="0"/>
              <w:jc w:val="center"/>
              <w:rPr>
                <w:color w:val="000000"/>
                <w:lang w:eastAsia="ru-RU"/>
              </w:rPr>
            </w:pPr>
            <w:r>
              <w:t>3289060.22</w:t>
            </w:r>
          </w:p>
        </w:tc>
      </w:tr>
      <w:tr w:rsidR="007243C7" w:rsidRPr="007243C7" w14:paraId="087D6C0F"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378AA9BE" w14:textId="70C65AB3" w:rsidR="007243C7" w:rsidRPr="007243C7" w:rsidRDefault="007243C7" w:rsidP="007243C7">
            <w:pPr>
              <w:suppressAutoHyphens w:val="0"/>
              <w:jc w:val="center"/>
              <w:rPr>
                <w:color w:val="000000"/>
                <w:lang w:eastAsia="ru-RU"/>
              </w:rPr>
            </w:pPr>
            <w:r>
              <w:t>9</w:t>
            </w:r>
          </w:p>
        </w:tc>
        <w:tc>
          <w:tcPr>
            <w:tcW w:w="1298" w:type="dxa"/>
            <w:tcBorders>
              <w:top w:val="nil"/>
              <w:left w:val="nil"/>
              <w:bottom w:val="single" w:sz="4" w:space="0" w:color="auto"/>
              <w:right w:val="single" w:sz="4" w:space="0" w:color="auto"/>
            </w:tcBorders>
            <w:noWrap/>
          </w:tcPr>
          <w:p w14:paraId="5D9EA4E7" w14:textId="049289E1" w:rsidR="007243C7" w:rsidRPr="007243C7" w:rsidRDefault="007243C7" w:rsidP="007243C7">
            <w:pPr>
              <w:suppressAutoHyphens w:val="0"/>
              <w:jc w:val="center"/>
              <w:rPr>
                <w:color w:val="000000"/>
                <w:lang w:eastAsia="ru-RU"/>
              </w:rPr>
            </w:pPr>
            <w:r>
              <w:t>454290.28</w:t>
            </w:r>
          </w:p>
        </w:tc>
        <w:tc>
          <w:tcPr>
            <w:tcW w:w="1417" w:type="dxa"/>
            <w:tcBorders>
              <w:top w:val="nil"/>
              <w:left w:val="nil"/>
              <w:bottom w:val="single" w:sz="4" w:space="0" w:color="auto"/>
              <w:right w:val="single" w:sz="4" w:space="0" w:color="auto"/>
            </w:tcBorders>
            <w:noWrap/>
          </w:tcPr>
          <w:p w14:paraId="2A292BAE" w14:textId="04C0322B" w:rsidR="007243C7" w:rsidRPr="007243C7" w:rsidRDefault="007243C7" w:rsidP="007243C7">
            <w:pPr>
              <w:suppressAutoHyphens w:val="0"/>
              <w:jc w:val="center"/>
              <w:rPr>
                <w:color w:val="000000"/>
                <w:lang w:eastAsia="ru-RU"/>
              </w:rPr>
            </w:pPr>
            <w:r>
              <w:t>3289034.07</w:t>
            </w:r>
          </w:p>
        </w:tc>
      </w:tr>
      <w:tr w:rsidR="007243C7" w:rsidRPr="007243C7" w14:paraId="4405A5C0"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4EA7379E" w14:textId="5C513C4A" w:rsidR="007243C7" w:rsidRPr="007243C7" w:rsidRDefault="007243C7" w:rsidP="007243C7">
            <w:pPr>
              <w:suppressAutoHyphens w:val="0"/>
              <w:jc w:val="center"/>
              <w:rPr>
                <w:color w:val="000000"/>
                <w:lang w:eastAsia="ru-RU"/>
              </w:rPr>
            </w:pPr>
            <w:r>
              <w:t>10</w:t>
            </w:r>
          </w:p>
        </w:tc>
        <w:tc>
          <w:tcPr>
            <w:tcW w:w="1298" w:type="dxa"/>
            <w:tcBorders>
              <w:top w:val="nil"/>
              <w:left w:val="nil"/>
              <w:bottom w:val="single" w:sz="4" w:space="0" w:color="auto"/>
              <w:right w:val="single" w:sz="4" w:space="0" w:color="auto"/>
            </w:tcBorders>
            <w:noWrap/>
          </w:tcPr>
          <w:p w14:paraId="000D7CC6" w14:textId="3382C437" w:rsidR="007243C7" w:rsidRPr="007243C7" w:rsidRDefault="007243C7" w:rsidP="007243C7">
            <w:pPr>
              <w:suppressAutoHyphens w:val="0"/>
              <w:jc w:val="center"/>
              <w:rPr>
                <w:color w:val="000000"/>
                <w:lang w:eastAsia="ru-RU"/>
              </w:rPr>
            </w:pPr>
            <w:r>
              <w:t>454302.6</w:t>
            </w:r>
          </w:p>
        </w:tc>
        <w:tc>
          <w:tcPr>
            <w:tcW w:w="1417" w:type="dxa"/>
            <w:tcBorders>
              <w:top w:val="nil"/>
              <w:left w:val="nil"/>
              <w:bottom w:val="single" w:sz="4" w:space="0" w:color="auto"/>
              <w:right w:val="single" w:sz="4" w:space="0" w:color="auto"/>
            </w:tcBorders>
            <w:noWrap/>
          </w:tcPr>
          <w:p w14:paraId="20785946" w14:textId="3AAE49F2" w:rsidR="007243C7" w:rsidRPr="007243C7" w:rsidRDefault="007243C7" w:rsidP="007243C7">
            <w:pPr>
              <w:suppressAutoHyphens w:val="0"/>
              <w:jc w:val="center"/>
              <w:rPr>
                <w:color w:val="000000"/>
                <w:lang w:eastAsia="ru-RU"/>
              </w:rPr>
            </w:pPr>
            <w:r>
              <w:t>3288953.52</w:t>
            </w:r>
          </w:p>
        </w:tc>
      </w:tr>
      <w:tr w:rsidR="007243C7" w:rsidRPr="007243C7" w14:paraId="2BFD89D5"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27B49DA1" w14:textId="4B57AC32" w:rsidR="007243C7" w:rsidRPr="007243C7" w:rsidRDefault="007243C7" w:rsidP="007243C7">
            <w:pPr>
              <w:suppressAutoHyphens w:val="0"/>
              <w:jc w:val="center"/>
              <w:rPr>
                <w:color w:val="000000"/>
                <w:lang w:eastAsia="ru-RU"/>
              </w:rPr>
            </w:pPr>
            <w:r>
              <w:t>1</w:t>
            </w:r>
          </w:p>
        </w:tc>
        <w:tc>
          <w:tcPr>
            <w:tcW w:w="1298" w:type="dxa"/>
            <w:tcBorders>
              <w:top w:val="nil"/>
              <w:left w:val="nil"/>
              <w:bottom w:val="single" w:sz="4" w:space="0" w:color="auto"/>
              <w:right w:val="single" w:sz="4" w:space="0" w:color="auto"/>
            </w:tcBorders>
            <w:noWrap/>
          </w:tcPr>
          <w:p w14:paraId="570FEC06" w14:textId="7D75C77D" w:rsidR="007243C7" w:rsidRPr="007243C7" w:rsidRDefault="007243C7" w:rsidP="007243C7">
            <w:pPr>
              <w:suppressAutoHyphens w:val="0"/>
              <w:jc w:val="center"/>
              <w:rPr>
                <w:color w:val="000000"/>
                <w:lang w:eastAsia="ru-RU"/>
              </w:rPr>
            </w:pPr>
            <w:r>
              <w:t>454338.28</w:t>
            </w:r>
          </w:p>
        </w:tc>
        <w:tc>
          <w:tcPr>
            <w:tcW w:w="1417" w:type="dxa"/>
            <w:tcBorders>
              <w:top w:val="nil"/>
              <w:left w:val="nil"/>
              <w:bottom w:val="single" w:sz="4" w:space="0" w:color="auto"/>
              <w:right w:val="single" w:sz="4" w:space="0" w:color="auto"/>
            </w:tcBorders>
            <w:noWrap/>
          </w:tcPr>
          <w:p w14:paraId="18DE8769" w14:textId="2A72F1A2" w:rsidR="007243C7" w:rsidRPr="007243C7" w:rsidRDefault="007243C7" w:rsidP="007243C7">
            <w:pPr>
              <w:suppressAutoHyphens w:val="0"/>
              <w:jc w:val="center"/>
              <w:rPr>
                <w:color w:val="000000"/>
                <w:lang w:eastAsia="ru-RU"/>
              </w:rPr>
            </w:pPr>
            <w:r>
              <w:t>3288958.84</w:t>
            </w:r>
          </w:p>
        </w:tc>
      </w:tr>
      <w:tr w:rsidR="007243C7" w:rsidRPr="007243C7" w14:paraId="6D449120" w14:textId="77777777" w:rsidTr="007243C7">
        <w:trPr>
          <w:trHeight w:val="300"/>
          <w:jc w:val="center"/>
        </w:trPr>
        <w:tc>
          <w:tcPr>
            <w:tcW w:w="4106" w:type="dxa"/>
            <w:gridSpan w:val="3"/>
            <w:tcBorders>
              <w:top w:val="single" w:sz="4" w:space="0" w:color="auto"/>
              <w:left w:val="single" w:sz="4" w:space="0" w:color="auto"/>
              <w:bottom w:val="single" w:sz="4" w:space="0" w:color="auto"/>
              <w:right w:val="single" w:sz="4" w:space="0" w:color="auto"/>
            </w:tcBorders>
            <w:vAlign w:val="center"/>
          </w:tcPr>
          <w:p w14:paraId="5D3C4C36" w14:textId="7928B5A0" w:rsidR="007243C7" w:rsidRPr="007243C7" w:rsidRDefault="007243C7" w:rsidP="007243C7">
            <w:pPr>
              <w:suppressAutoHyphens w:val="0"/>
              <w:jc w:val="center"/>
              <w:rPr>
                <w:b/>
                <w:bCs/>
                <w:color w:val="000000"/>
                <w:lang w:eastAsia="ru-RU"/>
              </w:rPr>
            </w:pPr>
            <w:r>
              <w:rPr>
                <w:b/>
                <w:bCs/>
                <w:color w:val="000000"/>
                <w:lang w:eastAsia="ru-RU"/>
              </w:rPr>
              <w:t>18</w:t>
            </w:r>
          </w:p>
        </w:tc>
      </w:tr>
      <w:tr w:rsidR="007243C7" w:rsidRPr="007243C7" w14:paraId="7E68610E"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A806CD6" w14:textId="7AEFE234" w:rsidR="007243C7" w:rsidRPr="007243C7" w:rsidRDefault="007243C7" w:rsidP="007243C7">
            <w:pPr>
              <w:suppressAutoHyphens w:val="0"/>
              <w:jc w:val="center"/>
              <w:rPr>
                <w:color w:val="000000"/>
                <w:lang w:eastAsia="ru-RU"/>
              </w:rPr>
            </w:pPr>
            <w:r>
              <w:t>1</w:t>
            </w:r>
          </w:p>
        </w:tc>
        <w:tc>
          <w:tcPr>
            <w:tcW w:w="1298" w:type="dxa"/>
            <w:tcBorders>
              <w:top w:val="nil"/>
              <w:left w:val="nil"/>
              <w:bottom w:val="single" w:sz="4" w:space="0" w:color="auto"/>
              <w:right w:val="single" w:sz="4" w:space="0" w:color="auto"/>
            </w:tcBorders>
            <w:noWrap/>
          </w:tcPr>
          <w:p w14:paraId="2BDC4375" w14:textId="5FC5DAD3" w:rsidR="007243C7" w:rsidRPr="007243C7" w:rsidRDefault="007243C7" w:rsidP="007243C7">
            <w:pPr>
              <w:suppressAutoHyphens w:val="0"/>
              <w:jc w:val="center"/>
              <w:rPr>
                <w:color w:val="000000"/>
                <w:lang w:eastAsia="ru-RU"/>
              </w:rPr>
            </w:pPr>
            <w:r>
              <w:t>454435.05</w:t>
            </w:r>
          </w:p>
        </w:tc>
        <w:tc>
          <w:tcPr>
            <w:tcW w:w="1417" w:type="dxa"/>
            <w:tcBorders>
              <w:top w:val="nil"/>
              <w:left w:val="nil"/>
              <w:bottom w:val="single" w:sz="4" w:space="0" w:color="auto"/>
              <w:right w:val="single" w:sz="4" w:space="0" w:color="auto"/>
            </w:tcBorders>
            <w:noWrap/>
          </w:tcPr>
          <w:p w14:paraId="3C14A0C4" w14:textId="4468CD42" w:rsidR="007243C7" w:rsidRPr="007243C7" w:rsidRDefault="007243C7" w:rsidP="007243C7">
            <w:pPr>
              <w:suppressAutoHyphens w:val="0"/>
              <w:jc w:val="center"/>
              <w:rPr>
                <w:color w:val="000000"/>
                <w:lang w:eastAsia="ru-RU"/>
              </w:rPr>
            </w:pPr>
            <w:r>
              <w:t>3288988.01</w:t>
            </w:r>
          </w:p>
        </w:tc>
      </w:tr>
      <w:tr w:rsidR="007243C7" w:rsidRPr="007243C7" w14:paraId="31B8DC0D"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05605ED5" w14:textId="03973971" w:rsidR="007243C7" w:rsidRPr="007243C7" w:rsidRDefault="007243C7" w:rsidP="007243C7">
            <w:pPr>
              <w:suppressAutoHyphens w:val="0"/>
              <w:jc w:val="center"/>
              <w:rPr>
                <w:color w:val="000000"/>
                <w:lang w:eastAsia="ru-RU"/>
              </w:rPr>
            </w:pPr>
            <w:r>
              <w:t>2</w:t>
            </w:r>
          </w:p>
        </w:tc>
        <w:tc>
          <w:tcPr>
            <w:tcW w:w="1298" w:type="dxa"/>
            <w:tcBorders>
              <w:top w:val="nil"/>
              <w:left w:val="nil"/>
              <w:bottom w:val="single" w:sz="4" w:space="0" w:color="auto"/>
              <w:right w:val="single" w:sz="4" w:space="0" w:color="auto"/>
            </w:tcBorders>
            <w:noWrap/>
          </w:tcPr>
          <w:p w14:paraId="5D22D7E3" w14:textId="5B835D12" w:rsidR="007243C7" w:rsidRPr="007243C7" w:rsidRDefault="007243C7" w:rsidP="007243C7">
            <w:pPr>
              <w:suppressAutoHyphens w:val="0"/>
              <w:jc w:val="center"/>
              <w:rPr>
                <w:color w:val="000000"/>
                <w:lang w:eastAsia="ru-RU"/>
              </w:rPr>
            </w:pPr>
            <w:r>
              <w:t>454434.61</w:t>
            </w:r>
          </w:p>
        </w:tc>
        <w:tc>
          <w:tcPr>
            <w:tcW w:w="1417" w:type="dxa"/>
            <w:tcBorders>
              <w:top w:val="nil"/>
              <w:left w:val="nil"/>
              <w:bottom w:val="single" w:sz="4" w:space="0" w:color="auto"/>
              <w:right w:val="single" w:sz="4" w:space="0" w:color="auto"/>
            </w:tcBorders>
            <w:noWrap/>
          </w:tcPr>
          <w:p w14:paraId="1CC0F662" w14:textId="59965E25" w:rsidR="007243C7" w:rsidRPr="007243C7" w:rsidRDefault="007243C7" w:rsidP="007243C7">
            <w:pPr>
              <w:suppressAutoHyphens w:val="0"/>
              <w:jc w:val="center"/>
              <w:rPr>
                <w:color w:val="000000"/>
                <w:lang w:eastAsia="ru-RU"/>
              </w:rPr>
            </w:pPr>
            <w:r>
              <w:t>3288990.85</w:t>
            </w:r>
          </w:p>
        </w:tc>
      </w:tr>
      <w:tr w:rsidR="007243C7" w:rsidRPr="007243C7" w14:paraId="6C87D8DD"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1BDEBF62" w14:textId="78A68CC7" w:rsidR="007243C7" w:rsidRPr="007243C7" w:rsidRDefault="007243C7" w:rsidP="007243C7">
            <w:pPr>
              <w:suppressAutoHyphens w:val="0"/>
              <w:jc w:val="center"/>
              <w:rPr>
                <w:color w:val="000000"/>
                <w:lang w:eastAsia="ru-RU"/>
              </w:rPr>
            </w:pPr>
            <w:r>
              <w:t>3</w:t>
            </w:r>
          </w:p>
        </w:tc>
        <w:tc>
          <w:tcPr>
            <w:tcW w:w="1298" w:type="dxa"/>
            <w:tcBorders>
              <w:top w:val="nil"/>
              <w:left w:val="nil"/>
              <w:bottom w:val="single" w:sz="4" w:space="0" w:color="auto"/>
              <w:right w:val="single" w:sz="4" w:space="0" w:color="auto"/>
            </w:tcBorders>
            <w:noWrap/>
          </w:tcPr>
          <w:p w14:paraId="4B60D237" w14:textId="2873983E" w:rsidR="007243C7" w:rsidRPr="007243C7" w:rsidRDefault="007243C7" w:rsidP="007243C7">
            <w:pPr>
              <w:suppressAutoHyphens w:val="0"/>
              <w:jc w:val="center"/>
              <w:rPr>
                <w:color w:val="000000"/>
                <w:lang w:eastAsia="ru-RU"/>
              </w:rPr>
            </w:pPr>
            <w:r>
              <w:t>454420.65</w:t>
            </w:r>
          </w:p>
        </w:tc>
        <w:tc>
          <w:tcPr>
            <w:tcW w:w="1417" w:type="dxa"/>
            <w:tcBorders>
              <w:top w:val="nil"/>
              <w:left w:val="nil"/>
              <w:bottom w:val="single" w:sz="4" w:space="0" w:color="auto"/>
              <w:right w:val="single" w:sz="4" w:space="0" w:color="auto"/>
            </w:tcBorders>
            <w:noWrap/>
          </w:tcPr>
          <w:p w14:paraId="5C6D69FC" w14:textId="75A4565E" w:rsidR="007243C7" w:rsidRPr="007243C7" w:rsidRDefault="007243C7" w:rsidP="007243C7">
            <w:pPr>
              <w:suppressAutoHyphens w:val="0"/>
              <w:jc w:val="center"/>
              <w:rPr>
                <w:color w:val="000000"/>
                <w:lang w:eastAsia="ru-RU"/>
              </w:rPr>
            </w:pPr>
            <w:r>
              <w:t>3289081.46</w:t>
            </w:r>
          </w:p>
        </w:tc>
      </w:tr>
      <w:tr w:rsidR="007243C7" w:rsidRPr="007243C7" w14:paraId="41490D27"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32977AD7" w14:textId="3C9237CE" w:rsidR="007243C7" w:rsidRPr="007243C7" w:rsidRDefault="007243C7" w:rsidP="007243C7">
            <w:pPr>
              <w:suppressAutoHyphens w:val="0"/>
              <w:jc w:val="center"/>
              <w:rPr>
                <w:color w:val="000000"/>
                <w:lang w:eastAsia="ru-RU"/>
              </w:rPr>
            </w:pPr>
            <w:r>
              <w:t>4</w:t>
            </w:r>
          </w:p>
        </w:tc>
        <w:tc>
          <w:tcPr>
            <w:tcW w:w="1298" w:type="dxa"/>
            <w:tcBorders>
              <w:top w:val="nil"/>
              <w:left w:val="nil"/>
              <w:bottom w:val="single" w:sz="4" w:space="0" w:color="auto"/>
              <w:right w:val="single" w:sz="4" w:space="0" w:color="auto"/>
            </w:tcBorders>
            <w:noWrap/>
          </w:tcPr>
          <w:p w14:paraId="78505AF3" w14:textId="5073A3CA" w:rsidR="007243C7" w:rsidRPr="007243C7" w:rsidRDefault="007243C7" w:rsidP="007243C7">
            <w:pPr>
              <w:suppressAutoHyphens w:val="0"/>
              <w:jc w:val="center"/>
              <w:rPr>
                <w:color w:val="000000"/>
                <w:lang w:eastAsia="ru-RU"/>
              </w:rPr>
            </w:pPr>
            <w:r>
              <w:t>454334.09</w:t>
            </w:r>
          </w:p>
        </w:tc>
        <w:tc>
          <w:tcPr>
            <w:tcW w:w="1417" w:type="dxa"/>
            <w:tcBorders>
              <w:top w:val="nil"/>
              <w:left w:val="nil"/>
              <w:bottom w:val="single" w:sz="4" w:space="0" w:color="auto"/>
              <w:right w:val="single" w:sz="4" w:space="0" w:color="auto"/>
            </w:tcBorders>
            <w:noWrap/>
          </w:tcPr>
          <w:p w14:paraId="3DBE1C1B" w14:textId="7F5F60EF" w:rsidR="007243C7" w:rsidRPr="007243C7" w:rsidRDefault="007243C7" w:rsidP="007243C7">
            <w:pPr>
              <w:suppressAutoHyphens w:val="0"/>
              <w:jc w:val="center"/>
              <w:rPr>
                <w:color w:val="000000"/>
                <w:lang w:eastAsia="ru-RU"/>
              </w:rPr>
            </w:pPr>
            <w:r>
              <w:t>3289067.77</w:t>
            </w:r>
          </w:p>
        </w:tc>
      </w:tr>
      <w:tr w:rsidR="007243C7" w:rsidRPr="007243C7" w14:paraId="5D230714"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2A8A66BD" w14:textId="0916A7E4" w:rsidR="007243C7" w:rsidRPr="007243C7" w:rsidRDefault="007243C7" w:rsidP="007243C7">
            <w:pPr>
              <w:suppressAutoHyphens w:val="0"/>
              <w:jc w:val="center"/>
              <w:rPr>
                <w:color w:val="000000"/>
                <w:lang w:eastAsia="ru-RU"/>
              </w:rPr>
            </w:pPr>
            <w:r>
              <w:t>5</w:t>
            </w:r>
          </w:p>
        </w:tc>
        <w:tc>
          <w:tcPr>
            <w:tcW w:w="1298" w:type="dxa"/>
            <w:tcBorders>
              <w:top w:val="nil"/>
              <w:left w:val="nil"/>
              <w:bottom w:val="single" w:sz="4" w:space="0" w:color="auto"/>
              <w:right w:val="single" w:sz="4" w:space="0" w:color="auto"/>
            </w:tcBorders>
            <w:noWrap/>
          </w:tcPr>
          <w:p w14:paraId="1A9424C6" w14:textId="45337B11" w:rsidR="007243C7" w:rsidRPr="007243C7" w:rsidRDefault="007243C7" w:rsidP="007243C7">
            <w:pPr>
              <w:suppressAutoHyphens w:val="0"/>
              <w:jc w:val="center"/>
              <w:rPr>
                <w:color w:val="000000"/>
                <w:lang w:eastAsia="ru-RU"/>
              </w:rPr>
            </w:pPr>
            <w:r>
              <w:t>454339.29</w:t>
            </w:r>
          </w:p>
        </w:tc>
        <w:tc>
          <w:tcPr>
            <w:tcW w:w="1417" w:type="dxa"/>
            <w:tcBorders>
              <w:top w:val="nil"/>
              <w:left w:val="nil"/>
              <w:bottom w:val="single" w:sz="4" w:space="0" w:color="auto"/>
              <w:right w:val="single" w:sz="4" w:space="0" w:color="auto"/>
            </w:tcBorders>
            <w:noWrap/>
          </w:tcPr>
          <w:p w14:paraId="405377AD" w14:textId="63051F94" w:rsidR="007243C7" w:rsidRPr="007243C7" w:rsidRDefault="007243C7" w:rsidP="007243C7">
            <w:pPr>
              <w:suppressAutoHyphens w:val="0"/>
              <w:jc w:val="center"/>
              <w:rPr>
                <w:color w:val="000000"/>
                <w:lang w:eastAsia="ru-RU"/>
              </w:rPr>
            </w:pPr>
            <w:r>
              <w:t>3289021.26</w:t>
            </w:r>
          </w:p>
        </w:tc>
      </w:tr>
      <w:tr w:rsidR="007243C7" w:rsidRPr="007243C7" w14:paraId="2AD311F4"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23D3854D" w14:textId="569959E4" w:rsidR="007243C7" w:rsidRPr="007243C7" w:rsidRDefault="007243C7" w:rsidP="007243C7">
            <w:pPr>
              <w:suppressAutoHyphens w:val="0"/>
              <w:jc w:val="center"/>
              <w:rPr>
                <w:color w:val="000000"/>
                <w:lang w:eastAsia="ru-RU"/>
              </w:rPr>
            </w:pPr>
            <w:r>
              <w:t>6</w:t>
            </w:r>
          </w:p>
        </w:tc>
        <w:tc>
          <w:tcPr>
            <w:tcW w:w="1298" w:type="dxa"/>
            <w:tcBorders>
              <w:top w:val="nil"/>
              <w:left w:val="nil"/>
              <w:bottom w:val="single" w:sz="4" w:space="0" w:color="auto"/>
              <w:right w:val="single" w:sz="4" w:space="0" w:color="auto"/>
            </w:tcBorders>
            <w:noWrap/>
          </w:tcPr>
          <w:p w14:paraId="04AD9831" w14:textId="541A5399" w:rsidR="007243C7" w:rsidRPr="007243C7" w:rsidRDefault="007243C7" w:rsidP="007243C7">
            <w:pPr>
              <w:suppressAutoHyphens w:val="0"/>
              <w:jc w:val="center"/>
              <w:rPr>
                <w:color w:val="000000"/>
                <w:lang w:eastAsia="ru-RU"/>
              </w:rPr>
            </w:pPr>
            <w:r>
              <w:t>454342.55</w:t>
            </w:r>
          </w:p>
        </w:tc>
        <w:tc>
          <w:tcPr>
            <w:tcW w:w="1417" w:type="dxa"/>
            <w:tcBorders>
              <w:top w:val="nil"/>
              <w:left w:val="nil"/>
              <w:bottom w:val="single" w:sz="4" w:space="0" w:color="auto"/>
              <w:right w:val="single" w:sz="4" w:space="0" w:color="auto"/>
            </w:tcBorders>
            <w:noWrap/>
          </w:tcPr>
          <w:p w14:paraId="12B452A4" w14:textId="1105F146" w:rsidR="007243C7" w:rsidRPr="007243C7" w:rsidRDefault="007243C7" w:rsidP="007243C7">
            <w:pPr>
              <w:suppressAutoHyphens w:val="0"/>
              <w:jc w:val="center"/>
              <w:rPr>
                <w:color w:val="000000"/>
                <w:lang w:eastAsia="ru-RU"/>
              </w:rPr>
            </w:pPr>
            <w:r>
              <w:t>3289021.64</w:t>
            </w:r>
          </w:p>
        </w:tc>
      </w:tr>
      <w:tr w:rsidR="007243C7" w:rsidRPr="007243C7" w14:paraId="4ACED580"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E649634" w14:textId="2C05B1FE" w:rsidR="007243C7" w:rsidRPr="007243C7" w:rsidRDefault="007243C7" w:rsidP="007243C7">
            <w:pPr>
              <w:suppressAutoHyphens w:val="0"/>
              <w:jc w:val="center"/>
              <w:rPr>
                <w:color w:val="000000"/>
                <w:lang w:eastAsia="ru-RU"/>
              </w:rPr>
            </w:pPr>
            <w:r>
              <w:t>7</w:t>
            </w:r>
          </w:p>
        </w:tc>
        <w:tc>
          <w:tcPr>
            <w:tcW w:w="1298" w:type="dxa"/>
            <w:tcBorders>
              <w:top w:val="nil"/>
              <w:left w:val="nil"/>
              <w:bottom w:val="single" w:sz="4" w:space="0" w:color="auto"/>
              <w:right w:val="single" w:sz="4" w:space="0" w:color="auto"/>
            </w:tcBorders>
            <w:noWrap/>
          </w:tcPr>
          <w:p w14:paraId="73E33D8D" w14:textId="718A3383" w:rsidR="007243C7" w:rsidRPr="007243C7" w:rsidRDefault="007243C7" w:rsidP="007243C7">
            <w:pPr>
              <w:suppressAutoHyphens w:val="0"/>
              <w:jc w:val="center"/>
              <w:rPr>
                <w:color w:val="000000"/>
                <w:lang w:eastAsia="ru-RU"/>
              </w:rPr>
            </w:pPr>
            <w:r>
              <w:t>454344.2</w:t>
            </w:r>
          </w:p>
        </w:tc>
        <w:tc>
          <w:tcPr>
            <w:tcW w:w="1417" w:type="dxa"/>
            <w:tcBorders>
              <w:top w:val="nil"/>
              <w:left w:val="nil"/>
              <w:bottom w:val="single" w:sz="4" w:space="0" w:color="auto"/>
              <w:right w:val="single" w:sz="4" w:space="0" w:color="auto"/>
            </w:tcBorders>
            <w:noWrap/>
          </w:tcPr>
          <w:p w14:paraId="6FBD4361" w14:textId="5DE72B6A" w:rsidR="007243C7" w:rsidRPr="007243C7" w:rsidRDefault="007243C7" w:rsidP="007243C7">
            <w:pPr>
              <w:suppressAutoHyphens w:val="0"/>
              <w:jc w:val="center"/>
              <w:rPr>
                <w:color w:val="000000"/>
                <w:lang w:eastAsia="ru-RU"/>
              </w:rPr>
            </w:pPr>
            <w:r>
              <w:t>3289006.15</w:t>
            </w:r>
          </w:p>
        </w:tc>
      </w:tr>
      <w:tr w:rsidR="007243C7" w:rsidRPr="007243C7" w14:paraId="09B87E49"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BE173AD" w14:textId="0879610C" w:rsidR="007243C7" w:rsidRPr="007243C7" w:rsidRDefault="007243C7" w:rsidP="007243C7">
            <w:pPr>
              <w:suppressAutoHyphens w:val="0"/>
              <w:jc w:val="center"/>
              <w:rPr>
                <w:color w:val="000000"/>
                <w:lang w:eastAsia="ru-RU"/>
              </w:rPr>
            </w:pPr>
            <w:r>
              <w:t>8</w:t>
            </w:r>
          </w:p>
        </w:tc>
        <w:tc>
          <w:tcPr>
            <w:tcW w:w="1298" w:type="dxa"/>
            <w:tcBorders>
              <w:top w:val="nil"/>
              <w:left w:val="nil"/>
              <w:bottom w:val="single" w:sz="4" w:space="0" w:color="auto"/>
              <w:right w:val="single" w:sz="4" w:space="0" w:color="auto"/>
            </w:tcBorders>
            <w:noWrap/>
          </w:tcPr>
          <w:p w14:paraId="131FAE6F" w14:textId="338CAD2D" w:rsidR="007243C7" w:rsidRPr="007243C7" w:rsidRDefault="007243C7" w:rsidP="007243C7">
            <w:pPr>
              <w:suppressAutoHyphens w:val="0"/>
              <w:jc w:val="center"/>
              <w:rPr>
                <w:color w:val="000000"/>
                <w:lang w:eastAsia="ru-RU"/>
              </w:rPr>
            </w:pPr>
            <w:r>
              <w:t>454332.5</w:t>
            </w:r>
          </w:p>
        </w:tc>
        <w:tc>
          <w:tcPr>
            <w:tcW w:w="1417" w:type="dxa"/>
            <w:tcBorders>
              <w:top w:val="nil"/>
              <w:left w:val="nil"/>
              <w:bottom w:val="single" w:sz="4" w:space="0" w:color="auto"/>
              <w:right w:val="single" w:sz="4" w:space="0" w:color="auto"/>
            </w:tcBorders>
            <w:noWrap/>
          </w:tcPr>
          <w:p w14:paraId="41739218" w14:textId="36DC6A72" w:rsidR="007243C7" w:rsidRPr="007243C7" w:rsidRDefault="007243C7" w:rsidP="007243C7">
            <w:pPr>
              <w:suppressAutoHyphens w:val="0"/>
              <w:jc w:val="center"/>
              <w:rPr>
                <w:color w:val="000000"/>
                <w:lang w:eastAsia="ru-RU"/>
              </w:rPr>
            </w:pPr>
            <w:r>
              <w:t>3289004.48</w:t>
            </w:r>
          </w:p>
        </w:tc>
      </w:tr>
      <w:tr w:rsidR="007243C7" w:rsidRPr="007243C7" w14:paraId="23E2E1EF"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05D168A7" w14:textId="40EC5BC0" w:rsidR="007243C7" w:rsidRPr="007243C7" w:rsidRDefault="007243C7" w:rsidP="007243C7">
            <w:pPr>
              <w:suppressAutoHyphens w:val="0"/>
              <w:jc w:val="center"/>
              <w:rPr>
                <w:color w:val="000000"/>
                <w:lang w:eastAsia="ru-RU"/>
              </w:rPr>
            </w:pPr>
            <w:r>
              <w:t>9</w:t>
            </w:r>
          </w:p>
        </w:tc>
        <w:tc>
          <w:tcPr>
            <w:tcW w:w="1298" w:type="dxa"/>
            <w:tcBorders>
              <w:top w:val="nil"/>
              <w:left w:val="nil"/>
              <w:bottom w:val="single" w:sz="4" w:space="0" w:color="auto"/>
              <w:right w:val="single" w:sz="4" w:space="0" w:color="auto"/>
            </w:tcBorders>
            <w:noWrap/>
          </w:tcPr>
          <w:p w14:paraId="4DA86FA3" w14:textId="4688A167" w:rsidR="007243C7" w:rsidRPr="007243C7" w:rsidRDefault="007243C7" w:rsidP="007243C7">
            <w:pPr>
              <w:suppressAutoHyphens w:val="0"/>
              <w:jc w:val="center"/>
              <w:rPr>
                <w:color w:val="000000"/>
                <w:lang w:eastAsia="ru-RU"/>
              </w:rPr>
            </w:pPr>
            <w:r>
              <w:t>454338.28</w:t>
            </w:r>
          </w:p>
        </w:tc>
        <w:tc>
          <w:tcPr>
            <w:tcW w:w="1417" w:type="dxa"/>
            <w:tcBorders>
              <w:top w:val="nil"/>
              <w:left w:val="nil"/>
              <w:bottom w:val="single" w:sz="4" w:space="0" w:color="auto"/>
              <w:right w:val="single" w:sz="4" w:space="0" w:color="auto"/>
            </w:tcBorders>
            <w:noWrap/>
          </w:tcPr>
          <w:p w14:paraId="51CF970E" w14:textId="02A4BF4B" w:rsidR="007243C7" w:rsidRPr="007243C7" w:rsidRDefault="007243C7" w:rsidP="007243C7">
            <w:pPr>
              <w:suppressAutoHyphens w:val="0"/>
              <w:jc w:val="center"/>
              <w:rPr>
                <w:color w:val="000000"/>
                <w:lang w:eastAsia="ru-RU"/>
              </w:rPr>
            </w:pPr>
            <w:r>
              <w:t>3288958.84</w:t>
            </w:r>
          </w:p>
        </w:tc>
      </w:tr>
      <w:tr w:rsidR="007243C7" w:rsidRPr="007243C7" w14:paraId="033967B6"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2024C3D" w14:textId="054B4FAE" w:rsidR="007243C7" w:rsidRPr="007243C7" w:rsidRDefault="007243C7" w:rsidP="007243C7">
            <w:pPr>
              <w:suppressAutoHyphens w:val="0"/>
              <w:jc w:val="center"/>
              <w:rPr>
                <w:color w:val="000000"/>
                <w:lang w:eastAsia="ru-RU"/>
              </w:rPr>
            </w:pPr>
            <w:r>
              <w:t>10</w:t>
            </w:r>
          </w:p>
        </w:tc>
        <w:tc>
          <w:tcPr>
            <w:tcW w:w="1298" w:type="dxa"/>
            <w:tcBorders>
              <w:top w:val="nil"/>
              <w:left w:val="nil"/>
              <w:bottom w:val="single" w:sz="4" w:space="0" w:color="auto"/>
              <w:right w:val="single" w:sz="4" w:space="0" w:color="auto"/>
            </w:tcBorders>
            <w:noWrap/>
          </w:tcPr>
          <w:p w14:paraId="3D33A5C3" w14:textId="353C78DE" w:rsidR="007243C7" w:rsidRPr="007243C7" w:rsidRDefault="007243C7" w:rsidP="007243C7">
            <w:pPr>
              <w:suppressAutoHyphens w:val="0"/>
              <w:jc w:val="center"/>
              <w:rPr>
                <w:color w:val="000000"/>
                <w:lang w:eastAsia="ru-RU"/>
              </w:rPr>
            </w:pPr>
            <w:r>
              <w:t>454348.96</w:t>
            </w:r>
          </w:p>
        </w:tc>
        <w:tc>
          <w:tcPr>
            <w:tcW w:w="1417" w:type="dxa"/>
            <w:tcBorders>
              <w:top w:val="nil"/>
              <w:left w:val="nil"/>
              <w:bottom w:val="single" w:sz="4" w:space="0" w:color="auto"/>
              <w:right w:val="single" w:sz="4" w:space="0" w:color="auto"/>
            </w:tcBorders>
            <w:noWrap/>
          </w:tcPr>
          <w:p w14:paraId="016B0F5F" w14:textId="6BF59F06" w:rsidR="007243C7" w:rsidRPr="007243C7" w:rsidRDefault="007243C7" w:rsidP="007243C7">
            <w:pPr>
              <w:suppressAutoHyphens w:val="0"/>
              <w:jc w:val="center"/>
              <w:rPr>
                <w:color w:val="000000"/>
                <w:lang w:eastAsia="ru-RU"/>
              </w:rPr>
            </w:pPr>
            <w:r>
              <w:t>3288960.43</w:t>
            </w:r>
          </w:p>
        </w:tc>
      </w:tr>
      <w:tr w:rsidR="007243C7" w:rsidRPr="007243C7" w14:paraId="2C7E605A"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4C4C6D6F" w14:textId="48E29796" w:rsidR="007243C7" w:rsidRPr="007243C7" w:rsidRDefault="007243C7" w:rsidP="007243C7">
            <w:pPr>
              <w:suppressAutoHyphens w:val="0"/>
              <w:jc w:val="center"/>
              <w:rPr>
                <w:color w:val="000000"/>
                <w:lang w:eastAsia="ru-RU"/>
              </w:rPr>
            </w:pPr>
            <w:r>
              <w:t>11</w:t>
            </w:r>
          </w:p>
        </w:tc>
        <w:tc>
          <w:tcPr>
            <w:tcW w:w="1298" w:type="dxa"/>
            <w:tcBorders>
              <w:top w:val="nil"/>
              <w:left w:val="nil"/>
              <w:bottom w:val="single" w:sz="4" w:space="0" w:color="auto"/>
              <w:right w:val="single" w:sz="4" w:space="0" w:color="auto"/>
            </w:tcBorders>
            <w:noWrap/>
          </w:tcPr>
          <w:p w14:paraId="2B0F2922" w14:textId="37DE3507" w:rsidR="007243C7" w:rsidRPr="007243C7" w:rsidRDefault="007243C7" w:rsidP="007243C7">
            <w:pPr>
              <w:suppressAutoHyphens w:val="0"/>
              <w:jc w:val="center"/>
              <w:rPr>
                <w:color w:val="000000"/>
                <w:lang w:eastAsia="ru-RU"/>
              </w:rPr>
            </w:pPr>
            <w:r>
              <w:t>454350.69</w:t>
            </w:r>
          </w:p>
        </w:tc>
        <w:tc>
          <w:tcPr>
            <w:tcW w:w="1417" w:type="dxa"/>
            <w:tcBorders>
              <w:top w:val="nil"/>
              <w:left w:val="nil"/>
              <w:bottom w:val="single" w:sz="4" w:space="0" w:color="auto"/>
              <w:right w:val="single" w:sz="4" w:space="0" w:color="auto"/>
            </w:tcBorders>
            <w:noWrap/>
          </w:tcPr>
          <w:p w14:paraId="7FA9B47F" w14:textId="62A517B8" w:rsidR="007243C7" w:rsidRPr="007243C7" w:rsidRDefault="007243C7" w:rsidP="007243C7">
            <w:pPr>
              <w:suppressAutoHyphens w:val="0"/>
              <w:jc w:val="center"/>
              <w:rPr>
                <w:color w:val="000000"/>
                <w:lang w:eastAsia="ru-RU"/>
              </w:rPr>
            </w:pPr>
            <w:r>
              <w:t>3288947.59</w:t>
            </w:r>
          </w:p>
        </w:tc>
      </w:tr>
      <w:tr w:rsidR="007243C7" w:rsidRPr="007243C7" w14:paraId="0E4777E4"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07432C0C" w14:textId="728BE74D" w:rsidR="007243C7" w:rsidRPr="007243C7" w:rsidRDefault="007243C7" w:rsidP="007243C7">
            <w:pPr>
              <w:suppressAutoHyphens w:val="0"/>
              <w:jc w:val="center"/>
              <w:rPr>
                <w:color w:val="000000"/>
                <w:lang w:eastAsia="ru-RU"/>
              </w:rPr>
            </w:pPr>
            <w:r>
              <w:t>12</w:t>
            </w:r>
          </w:p>
        </w:tc>
        <w:tc>
          <w:tcPr>
            <w:tcW w:w="1298" w:type="dxa"/>
            <w:tcBorders>
              <w:top w:val="nil"/>
              <w:left w:val="nil"/>
              <w:bottom w:val="single" w:sz="4" w:space="0" w:color="auto"/>
              <w:right w:val="single" w:sz="4" w:space="0" w:color="auto"/>
            </w:tcBorders>
            <w:noWrap/>
          </w:tcPr>
          <w:p w14:paraId="36FD898C" w14:textId="7C355FAB" w:rsidR="007243C7" w:rsidRPr="007243C7" w:rsidRDefault="007243C7" w:rsidP="007243C7">
            <w:pPr>
              <w:suppressAutoHyphens w:val="0"/>
              <w:jc w:val="center"/>
              <w:rPr>
                <w:color w:val="000000"/>
                <w:lang w:eastAsia="ru-RU"/>
              </w:rPr>
            </w:pPr>
            <w:r>
              <w:t>454353.97</w:t>
            </w:r>
          </w:p>
        </w:tc>
        <w:tc>
          <w:tcPr>
            <w:tcW w:w="1417" w:type="dxa"/>
            <w:tcBorders>
              <w:top w:val="nil"/>
              <w:left w:val="nil"/>
              <w:bottom w:val="single" w:sz="4" w:space="0" w:color="auto"/>
              <w:right w:val="single" w:sz="4" w:space="0" w:color="auto"/>
            </w:tcBorders>
            <w:noWrap/>
          </w:tcPr>
          <w:p w14:paraId="37929AC0" w14:textId="26A41623" w:rsidR="007243C7" w:rsidRPr="007243C7" w:rsidRDefault="007243C7" w:rsidP="007243C7">
            <w:pPr>
              <w:suppressAutoHyphens w:val="0"/>
              <w:jc w:val="center"/>
              <w:rPr>
                <w:color w:val="000000"/>
                <w:lang w:eastAsia="ru-RU"/>
              </w:rPr>
            </w:pPr>
            <w:r>
              <w:t>3288947.99</w:t>
            </w:r>
          </w:p>
        </w:tc>
      </w:tr>
      <w:tr w:rsidR="007243C7" w:rsidRPr="007243C7" w14:paraId="59355C69"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66CF2BE2" w14:textId="7FF20FA8" w:rsidR="007243C7" w:rsidRPr="007243C7" w:rsidRDefault="007243C7" w:rsidP="007243C7">
            <w:pPr>
              <w:suppressAutoHyphens w:val="0"/>
              <w:jc w:val="center"/>
              <w:rPr>
                <w:color w:val="000000"/>
                <w:lang w:eastAsia="ru-RU"/>
              </w:rPr>
            </w:pPr>
            <w:r>
              <w:t>13</w:t>
            </w:r>
          </w:p>
        </w:tc>
        <w:tc>
          <w:tcPr>
            <w:tcW w:w="1298" w:type="dxa"/>
            <w:tcBorders>
              <w:top w:val="nil"/>
              <w:left w:val="nil"/>
              <w:bottom w:val="single" w:sz="4" w:space="0" w:color="auto"/>
              <w:right w:val="single" w:sz="4" w:space="0" w:color="auto"/>
            </w:tcBorders>
            <w:noWrap/>
          </w:tcPr>
          <w:p w14:paraId="34D376F0" w14:textId="044FA329" w:rsidR="007243C7" w:rsidRPr="007243C7" w:rsidRDefault="007243C7" w:rsidP="007243C7">
            <w:pPr>
              <w:suppressAutoHyphens w:val="0"/>
              <w:jc w:val="center"/>
              <w:rPr>
                <w:color w:val="000000"/>
                <w:lang w:eastAsia="ru-RU"/>
              </w:rPr>
            </w:pPr>
            <w:r>
              <w:t>454360.77</w:t>
            </w:r>
          </w:p>
        </w:tc>
        <w:tc>
          <w:tcPr>
            <w:tcW w:w="1417" w:type="dxa"/>
            <w:tcBorders>
              <w:top w:val="nil"/>
              <w:left w:val="nil"/>
              <w:bottom w:val="single" w:sz="4" w:space="0" w:color="auto"/>
              <w:right w:val="single" w:sz="4" w:space="0" w:color="auto"/>
            </w:tcBorders>
            <w:noWrap/>
          </w:tcPr>
          <w:p w14:paraId="2F869600" w14:textId="7E330A92" w:rsidR="007243C7" w:rsidRPr="007243C7" w:rsidRDefault="007243C7" w:rsidP="007243C7">
            <w:pPr>
              <w:suppressAutoHyphens w:val="0"/>
              <w:jc w:val="center"/>
              <w:rPr>
                <w:color w:val="000000"/>
                <w:lang w:eastAsia="ru-RU"/>
              </w:rPr>
            </w:pPr>
            <w:r>
              <w:t>3288949.88</w:t>
            </w:r>
          </w:p>
        </w:tc>
      </w:tr>
      <w:tr w:rsidR="007243C7" w:rsidRPr="007243C7" w14:paraId="0DF1977B"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6F26FCE3" w14:textId="07298977" w:rsidR="007243C7" w:rsidRPr="007243C7" w:rsidRDefault="007243C7" w:rsidP="007243C7">
            <w:pPr>
              <w:suppressAutoHyphens w:val="0"/>
              <w:jc w:val="center"/>
              <w:rPr>
                <w:color w:val="000000"/>
                <w:lang w:eastAsia="ru-RU"/>
              </w:rPr>
            </w:pPr>
            <w:r>
              <w:t>14</w:t>
            </w:r>
          </w:p>
        </w:tc>
        <w:tc>
          <w:tcPr>
            <w:tcW w:w="1298" w:type="dxa"/>
            <w:tcBorders>
              <w:top w:val="nil"/>
              <w:left w:val="nil"/>
              <w:bottom w:val="single" w:sz="4" w:space="0" w:color="auto"/>
              <w:right w:val="single" w:sz="4" w:space="0" w:color="auto"/>
            </w:tcBorders>
            <w:noWrap/>
          </w:tcPr>
          <w:p w14:paraId="45C07B03" w14:textId="5F8B489C" w:rsidR="007243C7" w:rsidRPr="007243C7" w:rsidRDefault="007243C7" w:rsidP="007243C7">
            <w:pPr>
              <w:suppressAutoHyphens w:val="0"/>
              <w:jc w:val="center"/>
              <w:rPr>
                <w:color w:val="000000"/>
                <w:lang w:eastAsia="ru-RU"/>
              </w:rPr>
            </w:pPr>
            <w:r>
              <w:t>454358.49</w:t>
            </w:r>
          </w:p>
        </w:tc>
        <w:tc>
          <w:tcPr>
            <w:tcW w:w="1417" w:type="dxa"/>
            <w:tcBorders>
              <w:top w:val="nil"/>
              <w:left w:val="nil"/>
              <w:bottom w:val="single" w:sz="4" w:space="0" w:color="auto"/>
              <w:right w:val="single" w:sz="4" w:space="0" w:color="auto"/>
            </w:tcBorders>
            <w:noWrap/>
          </w:tcPr>
          <w:p w14:paraId="043C0752" w14:textId="7D6D7337" w:rsidR="007243C7" w:rsidRPr="007243C7" w:rsidRDefault="007243C7" w:rsidP="007243C7">
            <w:pPr>
              <w:suppressAutoHyphens w:val="0"/>
              <w:jc w:val="center"/>
              <w:rPr>
                <w:color w:val="000000"/>
                <w:lang w:eastAsia="ru-RU"/>
              </w:rPr>
            </w:pPr>
            <w:r>
              <w:t>3288972.64</w:t>
            </w:r>
          </w:p>
        </w:tc>
      </w:tr>
      <w:tr w:rsidR="007243C7" w:rsidRPr="007243C7" w14:paraId="7C62B21E"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084CF020" w14:textId="6AEA106B" w:rsidR="007243C7" w:rsidRPr="007243C7" w:rsidRDefault="007243C7" w:rsidP="007243C7">
            <w:pPr>
              <w:suppressAutoHyphens w:val="0"/>
              <w:jc w:val="center"/>
              <w:rPr>
                <w:color w:val="000000"/>
                <w:lang w:eastAsia="ru-RU"/>
              </w:rPr>
            </w:pPr>
            <w:r>
              <w:t>15</w:t>
            </w:r>
          </w:p>
        </w:tc>
        <w:tc>
          <w:tcPr>
            <w:tcW w:w="1298" w:type="dxa"/>
            <w:tcBorders>
              <w:top w:val="nil"/>
              <w:left w:val="nil"/>
              <w:bottom w:val="single" w:sz="4" w:space="0" w:color="auto"/>
              <w:right w:val="single" w:sz="4" w:space="0" w:color="auto"/>
            </w:tcBorders>
            <w:noWrap/>
          </w:tcPr>
          <w:p w14:paraId="0AA4B613" w14:textId="3084DA6C" w:rsidR="007243C7" w:rsidRPr="007243C7" w:rsidRDefault="007243C7" w:rsidP="007243C7">
            <w:pPr>
              <w:suppressAutoHyphens w:val="0"/>
              <w:jc w:val="center"/>
              <w:rPr>
                <w:color w:val="000000"/>
                <w:lang w:eastAsia="ru-RU"/>
              </w:rPr>
            </w:pPr>
            <w:r>
              <w:t>454371.29</w:t>
            </w:r>
          </w:p>
        </w:tc>
        <w:tc>
          <w:tcPr>
            <w:tcW w:w="1417" w:type="dxa"/>
            <w:tcBorders>
              <w:top w:val="nil"/>
              <w:left w:val="nil"/>
              <w:bottom w:val="single" w:sz="4" w:space="0" w:color="auto"/>
              <w:right w:val="single" w:sz="4" w:space="0" w:color="auto"/>
            </w:tcBorders>
            <w:noWrap/>
          </w:tcPr>
          <w:p w14:paraId="6BE99E16" w14:textId="73BC3D52" w:rsidR="007243C7" w:rsidRPr="007243C7" w:rsidRDefault="007243C7" w:rsidP="007243C7">
            <w:pPr>
              <w:suppressAutoHyphens w:val="0"/>
              <w:jc w:val="center"/>
              <w:rPr>
                <w:color w:val="000000"/>
                <w:lang w:eastAsia="ru-RU"/>
              </w:rPr>
            </w:pPr>
            <w:r>
              <w:t>3288976.23</w:t>
            </w:r>
          </w:p>
        </w:tc>
      </w:tr>
      <w:tr w:rsidR="007243C7" w:rsidRPr="007243C7" w14:paraId="601AFA50"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1581A1D" w14:textId="178955B2" w:rsidR="007243C7" w:rsidRPr="007243C7" w:rsidRDefault="007243C7" w:rsidP="007243C7">
            <w:pPr>
              <w:suppressAutoHyphens w:val="0"/>
              <w:jc w:val="center"/>
              <w:rPr>
                <w:color w:val="000000"/>
                <w:lang w:eastAsia="ru-RU"/>
              </w:rPr>
            </w:pPr>
            <w:r>
              <w:t>16</w:t>
            </w:r>
          </w:p>
        </w:tc>
        <w:tc>
          <w:tcPr>
            <w:tcW w:w="1298" w:type="dxa"/>
            <w:tcBorders>
              <w:top w:val="nil"/>
              <w:left w:val="nil"/>
              <w:bottom w:val="single" w:sz="4" w:space="0" w:color="auto"/>
              <w:right w:val="single" w:sz="4" w:space="0" w:color="auto"/>
            </w:tcBorders>
            <w:noWrap/>
          </w:tcPr>
          <w:p w14:paraId="5BEEB60E" w14:textId="0AA95E84" w:rsidR="007243C7" w:rsidRPr="007243C7" w:rsidRDefault="007243C7" w:rsidP="007243C7">
            <w:pPr>
              <w:suppressAutoHyphens w:val="0"/>
              <w:jc w:val="center"/>
              <w:rPr>
                <w:color w:val="000000"/>
                <w:lang w:eastAsia="ru-RU"/>
              </w:rPr>
            </w:pPr>
            <w:r>
              <w:t>454386.36</w:t>
            </w:r>
          </w:p>
        </w:tc>
        <w:tc>
          <w:tcPr>
            <w:tcW w:w="1417" w:type="dxa"/>
            <w:tcBorders>
              <w:top w:val="nil"/>
              <w:left w:val="nil"/>
              <w:bottom w:val="single" w:sz="4" w:space="0" w:color="auto"/>
              <w:right w:val="single" w:sz="4" w:space="0" w:color="auto"/>
            </w:tcBorders>
            <w:noWrap/>
          </w:tcPr>
          <w:p w14:paraId="6FCB2A19" w14:textId="1E9BA10E" w:rsidR="007243C7" w:rsidRPr="007243C7" w:rsidRDefault="007243C7" w:rsidP="007243C7">
            <w:pPr>
              <w:suppressAutoHyphens w:val="0"/>
              <w:jc w:val="center"/>
              <w:rPr>
                <w:color w:val="000000"/>
                <w:lang w:eastAsia="ru-RU"/>
              </w:rPr>
            </w:pPr>
            <w:r>
              <w:t>3288978.13</w:t>
            </w:r>
          </w:p>
        </w:tc>
      </w:tr>
      <w:tr w:rsidR="007243C7" w:rsidRPr="007243C7" w14:paraId="37AF1D63"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0601CB5F" w14:textId="537E6B47" w:rsidR="007243C7" w:rsidRPr="007243C7" w:rsidRDefault="007243C7" w:rsidP="007243C7">
            <w:pPr>
              <w:suppressAutoHyphens w:val="0"/>
              <w:jc w:val="center"/>
              <w:rPr>
                <w:color w:val="000000"/>
                <w:lang w:eastAsia="ru-RU"/>
              </w:rPr>
            </w:pPr>
            <w:r>
              <w:t>17</w:t>
            </w:r>
          </w:p>
        </w:tc>
        <w:tc>
          <w:tcPr>
            <w:tcW w:w="1298" w:type="dxa"/>
            <w:tcBorders>
              <w:top w:val="nil"/>
              <w:left w:val="nil"/>
              <w:bottom w:val="single" w:sz="4" w:space="0" w:color="auto"/>
              <w:right w:val="single" w:sz="4" w:space="0" w:color="auto"/>
            </w:tcBorders>
            <w:noWrap/>
          </w:tcPr>
          <w:p w14:paraId="0DE3BC1A" w14:textId="33E670CA" w:rsidR="007243C7" w:rsidRPr="007243C7" w:rsidRDefault="007243C7" w:rsidP="007243C7">
            <w:pPr>
              <w:suppressAutoHyphens w:val="0"/>
              <w:jc w:val="center"/>
              <w:rPr>
                <w:color w:val="000000"/>
                <w:lang w:eastAsia="ru-RU"/>
              </w:rPr>
            </w:pPr>
            <w:r>
              <w:t>454386.12</w:t>
            </w:r>
          </w:p>
        </w:tc>
        <w:tc>
          <w:tcPr>
            <w:tcW w:w="1417" w:type="dxa"/>
            <w:tcBorders>
              <w:top w:val="nil"/>
              <w:left w:val="nil"/>
              <w:bottom w:val="single" w:sz="4" w:space="0" w:color="auto"/>
              <w:right w:val="single" w:sz="4" w:space="0" w:color="auto"/>
            </w:tcBorders>
            <w:noWrap/>
          </w:tcPr>
          <w:p w14:paraId="74B3FAF2" w14:textId="2A81C1BD" w:rsidR="007243C7" w:rsidRPr="007243C7" w:rsidRDefault="007243C7" w:rsidP="007243C7">
            <w:pPr>
              <w:suppressAutoHyphens w:val="0"/>
              <w:jc w:val="center"/>
              <w:rPr>
                <w:color w:val="000000"/>
                <w:lang w:eastAsia="ru-RU"/>
              </w:rPr>
            </w:pPr>
            <w:r>
              <w:t>3288979.95</w:t>
            </w:r>
          </w:p>
        </w:tc>
      </w:tr>
      <w:tr w:rsidR="007243C7" w:rsidRPr="007243C7" w14:paraId="2DDD09FC"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4072206" w14:textId="4EF226A8" w:rsidR="007243C7" w:rsidRPr="007243C7" w:rsidRDefault="007243C7" w:rsidP="007243C7">
            <w:pPr>
              <w:suppressAutoHyphens w:val="0"/>
              <w:jc w:val="center"/>
              <w:rPr>
                <w:color w:val="000000"/>
                <w:lang w:eastAsia="ru-RU"/>
              </w:rPr>
            </w:pPr>
            <w:r>
              <w:t>1</w:t>
            </w:r>
          </w:p>
        </w:tc>
        <w:tc>
          <w:tcPr>
            <w:tcW w:w="1298" w:type="dxa"/>
            <w:tcBorders>
              <w:top w:val="nil"/>
              <w:left w:val="nil"/>
              <w:bottom w:val="single" w:sz="4" w:space="0" w:color="auto"/>
              <w:right w:val="single" w:sz="4" w:space="0" w:color="auto"/>
            </w:tcBorders>
            <w:noWrap/>
          </w:tcPr>
          <w:p w14:paraId="30B12FD3" w14:textId="3AC1E14F" w:rsidR="007243C7" w:rsidRPr="007243C7" w:rsidRDefault="007243C7" w:rsidP="007243C7">
            <w:pPr>
              <w:suppressAutoHyphens w:val="0"/>
              <w:jc w:val="center"/>
              <w:rPr>
                <w:color w:val="000000"/>
                <w:lang w:eastAsia="ru-RU"/>
              </w:rPr>
            </w:pPr>
            <w:r>
              <w:t>454435.05</w:t>
            </w:r>
          </w:p>
        </w:tc>
        <w:tc>
          <w:tcPr>
            <w:tcW w:w="1417" w:type="dxa"/>
            <w:tcBorders>
              <w:top w:val="nil"/>
              <w:left w:val="nil"/>
              <w:bottom w:val="single" w:sz="4" w:space="0" w:color="auto"/>
              <w:right w:val="single" w:sz="4" w:space="0" w:color="auto"/>
            </w:tcBorders>
            <w:noWrap/>
          </w:tcPr>
          <w:p w14:paraId="18847DDB" w14:textId="3AED6B37" w:rsidR="007243C7" w:rsidRPr="007243C7" w:rsidRDefault="007243C7" w:rsidP="007243C7">
            <w:pPr>
              <w:suppressAutoHyphens w:val="0"/>
              <w:jc w:val="center"/>
              <w:rPr>
                <w:color w:val="000000"/>
                <w:lang w:eastAsia="ru-RU"/>
              </w:rPr>
            </w:pPr>
            <w:r>
              <w:t>3288988.01</w:t>
            </w:r>
          </w:p>
        </w:tc>
      </w:tr>
    </w:tbl>
    <w:p w14:paraId="269B67B3" w14:textId="77777777" w:rsidR="00C432F5" w:rsidRDefault="00C432F5" w:rsidP="007243C7">
      <w:pPr>
        <w:spacing w:before="240" w:after="240"/>
        <w:jc w:val="center"/>
        <w:rPr>
          <w:i/>
        </w:rPr>
      </w:pPr>
    </w:p>
    <w:p w14:paraId="3E2348DC" w14:textId="77777777" w:rsidR="00C432F5" w:rsidRDefault="00C432F5" w:rsidP="007243C7">
      <w:pPr>
        <w:spacing w:before="240" w:after="240"/>
        <w:jc w:val="center"/>
        <w:rPr>
          <w:i/>
        </w:rPr>
      </w:pPr>
    </w:p>
    <w:p w14:paraId="530A1E08" w14:textId="77777777" w:rsidR="00C432F5" w:rsidRDefault="00C432F5" w:rsidP="007243C7">
      <w:pPr>
        <w:spacing w:before="240" w:after="240"/>
        <w:jc w:val="center"/>
        <w:rPr>
          <w:i/>
        </w:rPr>
      </w:pPr>
    </w:p>
    <w:p w14:paraId="3B8B1A82" w14:textId="6AAEE813" w:rsidR="007243C7" w:rsidRDefault="007243C7" w:rsidP="007243C7">
      <w:pPr>
        <w:spacing w:before="240" w:after="240"/>
        <w:jc w:val="center"/>
        <w:rPr>
          <w:i/>
        </w:rPr>
      </w:pPr>
      <w:r w:rsidRPr="00905F69">
        <w:rPr>
          <w:i/>
        </w:rPr>
        <w:lastRenderedPageBreak/>
        <w:t xml:space="preserve">Таблицы координат характерных точек границ </w:t>
      </w:r>
      <w:r>
        <w:rPr>
          <w:i/>
        </w:rPr>
        <w:t>уточняемых</w:t>
      </w:r>
      <w:r w:rsidRPr="00905F69">
        <w:rPr>
          <w:i/>
        </w:rPr>
        <w:t xml:space="preserve"> земельных участков </w:t>
      </w:r>
    </w:p>
    <w:tbl>
      <w:tblPr>
        <w:tblW w:w="3686" w:type="dxa"/>
        <w:jc w:val="center"/>
        <w:tblLook w:val="04A0" w:firstRow="1" w:lastRow="0" w:firstColumn="1" w:lastColumn="0" w:noHBand="0" w:noVBand="1"/>
      </w:tblPr>
      <w:tblGrid>
        <w:gridCol w:w="993"/>
        <w:gridCol w:w="1276"/>
        <w:gridCol w:w="1417"/>
      </w:tblGrid>
      <w:tr w:rsidR="007243C7" w:rsidRPr="00862D2E" w14:paraId="5FBB6882" w14:textId="77777777" w:rsidTr="00EE5647">
        <w:trPr>
          <w:trHeight w:val="300"/>
          <w:tblHeader/>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65B449E3" w14:textId="77777777" w:rsidR="007243C7" w:rsidRPr="00DE5521" w:rsidRDefault="007243C7" w:rsidP="00EE5647">
            <w:pPr>
              <w:suppressAutoHyphens w:val="0"/>
              <w:jc w:val="center"/>
              <w:rPr>
                <w:color w:val="000000"/>
                <w:lang w:eastAsia="ru-RU"/>
              </w:rPr>
            </w:pPr>
            <w:r w:rsidRPr="00DE5521">
              <w:rPr>
                <w:color w:val="000000"/>
                <w:lang w:eastAsia="ru-RU"/>
              </w:rPr>
              <w:t>№</w:t>
            </w:r>
          </w:p>
        </w:tc>
        <w:tc>
          <w:tcPr>
            <w:tcW w:w="2693" w:type="dxa"/>
            <w:gridSpan w:val="2"/>
            <w:tcBorders>
              <w:top w:val="single" w:sz="4" w:space="0" w:color="auto"/>
              <w:left w:val="nil"/>
              <w:bottom w:val="single" w:sz="4" w:space="0" w:color="auto"/>
              <w:right w:val="single" w:sz="4" w:space="0" w:color="auto"/>
            </w:tcBorders>
            <w:vAlign w:val="center"/>
            <w:hideMark/>
          </w:tcPr>
          <w:p w14:paraId="50837F67" w14:textId="77777777" w:rsidR="007243C7" w:rsidRPr="00DE5521" w:rsidRDefault="007243C7" w:rsidP="00EE5647">
            <w:pPr>
              <w:suppressAutoHyphens w:val="0"/>
              <w:jc w:val="center"/>
              <w:rPr>
                <w:color w:val="000000"/>
                <w:lang w:eastAsia="ru-RU"/>
              </w:rPr>
            </w:pPr>
            <w:r w:rsidRPr="00DE5521">
              <w:rPr>
                <w:color w:val="000000"/>
                <w:lang w:eastAsia="ru-RU"/>
              </w:rPr>
              <w:t>МСК-28, зона 3</w:t>
            </w:r>
          </w:p>
        </w:tc>
      </w:tr>
      <w:tr w:rsidR="007243C7" w:rsidRPr="00862D2E" w14:paraId="4EE83EC0" w14:textId="77777777" w:rsidTr="00EE5647">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33A5381E" w14:textId="77777777" w:rsidR="007243C7" w:rsidRPr="00DE5521" w:rsidRDefault="007243C7" w:rsidP="00EE5647">
            <w:pPr>
              <w:suppressAutoHyphens w:val="0"/>
              <w:rPr>
                <w:color w:val="000000"/>
                <w:lang w:eastAsia="ru-RU"/>
              </w:rPr>
            </w:pPr>
          </w:p>
        </w:tc>
        <w:tc>
          <w:tcPr>
            <w:tcW w:w="2693" w:type="dxa"/>
            <w:gridSpan w:val="2"/>
            <w:tcBorders>
              <w:top w:val="single" w:sz="4" w:space="0" w:color="auto"/>
              <w:left w:val="nil"/>
              <w:bottom w:val="single" w:sz="4" w:space="0" w:color="auto"/>
              <w:right w:val="single" w:sz="4" w:space="0" w:color="auto"/>
            </w:tcBorders>
            <w:vAlign w:val="center"/>
            <w:hideMark/>
          </w:tcPr>
          <w:p w14:paraId="64669829" w14:textId="77777777" w:rsidR="007243C7" w:rsidRPr="00DE5521" w:rsidRDefault="007243C7" w:rsidP="00EE5647">
            <w:pPr>
              <w:suppressAutoHyphens w:val="0"/>
              <w:jc w:val="center"/>
              <w:rPr>
                <w:color w:val="000000"/>
                <w:lang w:eastAsia="ru-RU"/>
              </w:rPr>
            </w:pPr>
            <w:r w:rsidRPr="00DE5521">
              <w:rPr>
                <w:color w:val="000000"/>
                <w:lang w:eastAsia="ru-RU"/>
              </w:rPr>
              <w:t>Координаты</w:t>
            </w:r>
          </w:p>
        </w:tc>
      </w:tr>
      <w:tr w:rsidR="007243C7" w:rsidRPr="00862D2E" w14:paraId="14A8A6AB" w14:textId="77777777" w:rsidTr="00EE5647">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3EBC2E22" w14:textId="77777777" w:rsidR="007243C7" w:rsidRPr="00DE5521" w:rsidRDefault="007243C7" w:rsidP="00EE5647">
            <w:pPr>
              <w:suppressAutoHyphens w:val="0"/>
              <w:rPr>
                <w:color w:val="000000"/>
                <w:lang w:eastAsia="ru-RU"/>
              </w:rPr>
            </w:pPr>
          </w:p>
        </w:tc>
        <w:tc>
          <w:tcPr>
            <w:tcW w:w="1276" w:type="dxa"/>
            <w:tcBorders>
              <w:top w:val="nil"/>
              <w:left w:val="nil"/>
              <w:bottom w:val="single" w:sz="4" w:space="0" w:color="auto"/>
              <w:right w:val="single" w:sz="4" w:space="0" w:color="auto"/>
            </w:tcBorders>
            <w:noWrap/>
            <w:vAlign w:val="center"/>
            <w:hideMark/>
          </w:tcPr>
          <w:p w14:paraId="544294C9" w14:textId="77777777" w:rsidR="007243C7" w:rsidRPr="00DE5521" w:rsidRDefault="007243C7" w:rsidP="00EE5647">
            <w:pPr>
              <w:suppressAutoHyphens w:val="0"/>
              <w:jc w:val="center"/>
              <w:rPr>
                <w:color w:val="000000"/>
                <w:lang w:eastAsia="ru-RU"/>
              </w:rPr>
            </w:pPr>
            <w:r w:rsidRPr="00DE5521">
              <w:rPr>
                <w:color w:val="000000"/>
                <w:lang w:eastAsia="ru-RU"/>
              </w:rPr>
              <w:t>X</w:t>
            </w:r>
          </w:p>
        </w:tc>
        <w:tc>
          <w:tcPr>
            <w:tcW w:w="1417" w:type="dxa"/>
            <w:tcBorders>
              <w:top w:val="nil"/>
              <w:left w:val="nil"/>
              <w:bottom w:val="single" w:sz="4" w:space="0" w:color="auto"/>
              <w:right w:val="single" w:sz="4" w:space="0" w:color="auto"/>
            </w:tcBorders>
            <w:noWrap/>
            <w:vAlign w:val="center"/>
            <w:hideMark/>
          </w:tcPr>
          <w:p w14:paraId="1952B2F9" w14:textId="77777777" w:rsidR="007243C7" w:rsidRPr="00DE5521" w:rsidRDefault="007243C7" w:rsidP="00EE5647">
            <w:pPr>
              <w:suppressAutoHyphens w:val="0"/>
              <w:jc w:val="center"/>
              <w:rPr>
                <w:color w:val="000000"/>
                <w:lang w:eastAsia="ru-RU"/>
              </w:rPr>
            </w:pPr>
            <w:r w:rsidRPr="00DE5521">
              <w:rPr>
                <w:color w:val="000000"/>
                <w:lang w:eastAsia="ru-RU"/>
              </w:rPr>
              <w:t>Y</w:t>
            </w:r>
          </w:p>
        </w:tc>
      </w:tr>
      <w:tr w:rsidR="007243C7" w:rsidRPr="00862D2E" w14:paraId="3E517122" w14:textId="77777777" w:rsidTr="00EE5647">
        <w:trPr>
          <w:trHeight w:val="300"/>
          <w:jc w:val="center"/>
        </w:trPr>
        <w:tc>
          <w:tcPr>
            <w:tcW w:w="3686" w:type="dxa"/>
            <w:gridSpan w:val="3"/>
            <w:tcBorders>
              <w:top w:val="single" w:sz="4" w:space="0" w:color="auto"/>
              <w:left w:val="single" w:sz="4" w:space="0" w:color="auto"/>
              <w:bottom w:val="single" w:sz="4" w:space="0" w:color="auto"/>
              <w:right w:val="single" w:sz="4" w:space="0" w:color="auto"/>
            </w:tcBorders>
            <w:vAlign w:val="center"/>
          </w:tcPr>
          <w:p w14:paraId="250EA80B" w14:textId="22E49927" w:rsidR="007243C7" w:rsidRPr="00862D2E" w:rsidRDefault="007243C7" w:rsidP="00EE5647">
            <w:pPr>
              <w:suppressAutoHyphens w:val="0"/>
              <w:jc w:val="center"/>
              <w:rPr>
                <w:b/>
                <w:bCs/>
                <w:color w:val="000000"/>
                <w:lang w:eastAsia="ru-RU"/>
              </w:rPr>
            </w:pPr>
            <w:r>
              <w:rPr>
                <w:b/>
                <w:bCs/>
                <w:color w:val="000000"/>
                <w:lang w:eastAsia="ru-RU"/>
              </w:rPr>
              <w:t>41</w:t>
            </w:r>
          </w:p>
        </w:tc>
      </w:tr>
      <w:tr w:rsidR="007243C7" w:rsidRPr="00862D2E" w14:paraId="6BEC65AD"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56DF599" w14:textId="4D407D5E" w:rsidR="007243C7" w:rsidRPr="00862D2E" w:rsidRDefault="007243C7" w:rsidP="007243C7">
            <w:pPr>
              <w:suppressAutoHyphens w:val="0"/>
              <w:jc w:val="center"/>
              <w:rPr>
                <w:color w:val="000000"/>
                <w:lang w:eastAsia="ru-RU"/>
              </w:rPr>
            </w:pPr>
            <w:r w:rsidRPr="00393BFB">
              <w:t>1</w:t>
            </w:r>
          </w:p>
        </w:tc>
        <w:tc>
          <w:tcPr>
            <w:tcW w:w="1276" w:type="dxa"/>
            <w:tcBorders>
              <w:top w:val="nil"/>
              <w:left w:val="nil"/>
              <w:bottom w:val="single" w:sz="4" w:space="0" w:color="auto"/>
              <w:right w:val="single" w:sz="4" w:space="0" w:color="auto"/>
            </w:tcBorders>
            <w:noWrap/>
          </w:tcPr>
          <w:p w14:paraId="7673DD06" w14:textId="3E165FE2" w:rsidR="007243C7" w:rsidRPr="00862D2E" w:rsidRDefault="007243C7" w:rsidP="007243C7">
            <w:pPr>
              <w:suppressAutoHyphens w:val="0"/>
              <w:jc w:val="center"/>
              <w:rPr>
                <w:color w:val="000000"/>
                <w:lang w:eastAsia="ru-RU"/>
              </w:rPr>
            </w:pPr>
            <w:r w:rsidRPr="00393BFB">
              <w:t>454404.21</w:t>
            </w:r>
          </w:p>
        </w:tc>
        <w:tc>
          <w:tcPr>
            <w:tcW w:w="1417" w:type="dxa"/>
            <w:tcBorders>
              <w:top w:val="nil"/>
              <w:left w:val="nil"/>
              <w:bottom w:val="single" w:sz="4" w:space="0" w:color="auto"/>
              <w:right w:val="single" w:sz="4" w:space="0" w:color="auto"/>
            </w:tcBorders>
            <w:noWrap/>
          </w:tcPr>
          <w:p w14:paraId="55F32557" w14:textId="7B6927AE" w:rsidR="007243C7" w:rsidRPr="00862D2E" w:rsidRDefault="007243C7" w:rsidP="007243C7">
            <w:pPr>
              <w:suppressAutoHyphens w:val="0"/>
              <w:jc w:val="center"/>
              <w:rPr>
                <w:color w:val="000000"/>
                <w:lang w:eastAsia="ru-RU"/>
              </w:rPr>
            </w:pPr>
            <w:r w:rsidRPr="00393BFB">
              <w:t>3289051.44</w:t>
            </w:r>
          </w:p>
        </w:tc>
      </w:tr>
      <w:tr w:rsidR="007243C7" w:rsidRPr="00862D2E" w14:paraId="3E009CA3"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7058D57" w14:textId="0C244276" w:rsidR="007243C7" w:rsidRPr="00862D2E" w:rsidRDefault="007243C7" w:rsidP="007243C7">
            <w:pPr>
              <w:suppressAutoHyphens w:val="0"/>
              <w:jc w:val="center"/>
              <w:rPr>
                <w:color w:val="000000"/>
                <w:lang w:eastAsia="ru-RU"/>
              </w:rPr>
            </w:pPr>
            <w:r w:rsidRPr="00393BFB">
              <w:t>2</w:t>
            </w:r>
          </w:p>
        </w:tc>
        <w:tc>
          <w:tcPr>
            <w:tcW w:w="1276" w:type="dxa"/>
            <w:tcBorders>
              <w:top w:val="nil"/>
              <w:left w:val="nil"/>
              <w:bottom w:val="single" w:sz="4" w:space="0" w:color="auto"/>
              <w:right w:val="single" w:sz="4" w:space="0" w:color="auto"/>
            </w:tcBorders>
            <w:noWrap/>
          </w:tcPr>
          <w:p w14:paraId="5B0C273C" w14:textId="66167345" w:rsidR="007243C7" w:rsidRPr="00862D2E" w:rsidRDefault="007243C7" w:rsidP="007243C7">
            <w:pPr>
              <w:suppressAutoHyphens w:val="0"/>
              <w:jc w:val="center"/>
              <w:rPr>
                <w:color w:val="000000"/>
                <w:lang w:eastAsia="ru-RU"/>
              </w:rPr>
            </w:pPr>
            <w:r w:rsidRPr="00393BFB">
              <w:t>454400.28</w:t>
            </w:r>
          </w:p>
        </w:tc>
        <w:tc>
          <w:tcPr>
            <w:tcW w:w="1417" w:type="dxa"/>
            <w:tcBorders>
              <w:top w:val="nil"/>
              <w:left w:val="nil"/>
              <w:bottom w:val="single" w:sz="4" w:space="0" w:color="auto"/>
              <w:right w:val="single" w:sz="4" w:space="0" w:color="auto"/>
            </w:tcBorders>
            <w:noWrap/>
          </w:tcPr>
          <w:p w14:paraId="7C4A0076" w14:textId="06510612" w:rsidR="007243C7" w:rsidRPr="00862D2E" w:rsidRDefault="007243C7" w:rsidP="007243C7">
            <w:pPr>
              <w:suppressAutoHyphens w:val="0"/>
              <w:jc w:val="center"/>
              <w:rPr>
                <w:color w:val="000000"/>
                <w:lang w:eastAsia="ru-RU"/>
              </w:rPr>
            </w:pPr>
            <w:r w:rsidRPr="00393BFB">
              <w:t>3289077.8</w:t>
            </w:r>
          </w:p>
        </w:tc>
      </w:tr>
      <w:tr w:rsidR="007243C7" w:rsidRPr="00862D2E" w14:paraId="4550D5D3"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3885F71A" w14:textId="6D629882" w:rsidR="007243C7" w:rsidRPr="00862D2E" w:rsidRDefault="007243C7" w:rsidP="007243C7">
            <w:pPr>
              <w:suppressAutoHyphens w:val="0"/>
              <w:jc w:val="center"/>
              <w:rPr>
                <w:color w:val="000000"/>
                <w:lang w:eastAsia="ru-RU"/>
              </w:rPr>
            </w:pPr>
            <w:r w:rsidRPr="00393BFB">
              <w:t>3</w:t>
            </w:r>
          </w:p>
        </w:tc>
        <w:tc>
          <w:tcPr>
            <w:tcW w:w="1276" w:type="dxa"/>
            <w:tcBorders>
              <w:top w:val="nil"/>
              <w:left w:val="nil"/>
              <w:bottom w:val="single" w:sz="4" w:space="0" w:color="auto"/>
              <w:right w:val="single" w:sz="4" w:space="0" w:color="auto"/>
            </w:tcBorders>
            <w:noWrap/>
          </w:tcPr>
          <w:p w14:paraId="06656AC7" w14:textId="7A81A75D" w:rsidR="007243C7" w:rsidRPr="00862D2E" w:rsidRDefault="007243C7" w:rsidP="007243C7">
            <w:pPr>
              <w:suppressAutoHyphens w:val="0"/>
              <w:jc w:val="center"/>
              <w:rPr>
                <w:color w:val="000000"/>
                <w:lang w:eastAsia="ru-RU"/>
              </w:rPr>
            </w:pPr>
            <w:r w:rsidRPr="00393BFB">
              <w:t>454400.23</w:t>
            </w:r>
          </w:p>
        </w:tc>
        <w:tc>
          <w:tcPr>
            <w:tcW w:w="1417" w:type="dxa"/>
            <w:tcBorders>
              <w:top w:val="nil"/>
              <w:left w:val="nil"/>
              <w:bottom w:val="single" w:sz="4" w:space="0" w:color="auto"/>
              <w:right w:val="single" w:sz="4" w:space="0" w:color="auto"/>
            </w:tcBorders>
            <w:noWrap/>
          </w:tcPr>
          <w:p w14:paraId="7BBE0EF5" w14:textId="5AFE899A" w:rsidR="007243C7" w:rsidRPr="00862D2E" w:rsidRDefault="007243C7" w:rsidP="007243C7">
            <w:pPr>
              <w:suppressAutoHyphens w:val="0"/>
              <w:jc w:val="center"/>
              <w:rPr>
                <w:color w:val="000000"/>
                <w:lang w:eastAsia="ru-RU"/>
              </w:rPr>
            </w:pPr>
            <w:r w:rsidRPr="00393BFB">
              <w:t>3289078.23</w:t>
            </w:r>
          </w:p>
        </w:tc>
      </w:tr>
      <w:tr w:rsidR="007243C7" w:rsidRPr="00862D2E" w14:paraId="73D589C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927CD34" w14:textId="71F1CBA8" w:rsidR="007243C7" w:rsidRPr="00862D2E" w:rsidRDefault="007243C7" w:rsidP="007243C7">
            <w:pPr>
              <w:suppressAutoHyphens w:val="0"/>
              <w:jc w:val="center"/>
              <w:rPr>
                <w:color w:val="000000"/>
                <w:lang w:eastAsia="ru-RU"/>
              </w:rPr>
            </w:pPr>
            <w:r w:rsidRPr="00393BFB">
              <w:t>4</w:t>
            </w:r>
          </w:p>
        </w:tc>
        <w:tc>
          <w:tcPr>
            <w:tcW w:w="1276" w:type="dxa"/>
            <w:tcBorders>
              <w:top w:val="nil"/>
              <w:left w:val="nil"/>
              <w:bottom w:val="single" w:sz="4" w:space="0" w:color="auto"/>
              <w:right w:val="single" w:sz="4" w:space="0" w:color="auto"/>
            </w:tcBorders>
            <w:noWrap/>
          </w:tcPr>
          <w:p w14:paraId="16F81DA8" w14:textId="641EEFC1" w:rsidR="007243C7" w:rsidRPr="00862D2E" w:rsidRDefault="007243C7" w:rsidP="007243C7">
            <w:pPr>
              <w:suppressAutoHyphens w:val="0"/>
              <w:jc w:val="center"/>
              <w:rPr>
                <w:color w:val="000000"/>
                <w:lang w:eastAsia="ru-RU"/>
              </w:rPr>
            </w:pPr>
            <w:r w:rsidRPr="00393BFB">
              <w:t>454379</w:t>
            </w:r>
          </w:p>
        </w:tc>
        <w:tc>
          <w:tcPr>
            <w:tcW w:w="1417" w:type="dxa"/>
            <w:tcBorders>
              <w:top w:val="nil"/>
              <w:left w:val="nil"/>
              <w:bottom w:val="single" w:sz="4" w:space="0" w:color="auto"/>
              <w:right w:val="single" w:sz="4" w:space="0" w:color="auto"/>
            </w:tcBorders>
            <w:noWrap/>
          </w:tcPr>
          <w:p w14:paraId="479680BC" w14:textId="11E0A58B" w:rsidR="007243C7" w:rsidRPr="00862D2E" w:rsidRDefault="007243C7" w:rsidP="007243C7">
            <w:pPr>
              <w:suppressAutoHyphens w:val="0"/>
              <w:jc w:val="center"/>
              <w:rPr>
                <w:color w:val="000000"/>
                <w:lang w:eastAsia="ru-RU"/>
              </w:rPr>
            </w:pPr>
            <w:r w:rsidRPr="00393BFB">
              <w:t>3289074.87</w:t>
            </w:r>
          </w:p>
        </w:tc>
      </w:tr>
      <w:tr w:rsidR="007243C7" w:rsidRPr="00862D2E" w14:paraId="6B8E893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214980C" w14:textId="723B8495" w:rsidR="007243C7" w:rsidRPr="00862D2E" w:rsidRDefault="007243C7" w:rsidP="007243C7">
            <w:pPr>
              <w:suppressAutoHyphens w:val="0"/>
              <w:jc w:val="center"/>
              <w:rPr>
                <w:color w:val="000000"/>
                <w:lang w:eastAsia="ru-RU"/>
              </w:rPr>
            </w:pPr>
            <w:r w:rsidRPr="00393BFB">
              <w:t>5</w:t>
            </w:r>
          </w:p>
        </w:tc>
        <w:tc>
          <w:tcPr>
            <w:tcW w:w="1276" w:type="dxa"/>
            <w:tcBorders>
              <w:top w:val="nil"/>
              <w:left w:val="nil"/>
              <w:bottom w:val="single" w:sz="4" w:space="0" w:color="auto"/>
              <w:right w:val="single" w:sz="4" w:space="0" w:color="auto"/>
            </w:tcBorders>
            <w:noWrap/>
          </w:tcPr>
          <w:p w14:paraId="4B19FA12" w14:textId="705A4615" w:rsidR="007243C7" w:rsidRPr="00862D2E" w:rsidRDefault="007243C7" w:rsidP="007243C7">
            <w:pPr>
              <w:suppressAutoHyphens w:val="0"/>
              <w:jc w:val="center"/>
              <w:rPr>
                <w:color w:val="000000"/>
                <w:lang w:eastAsia="ru-RU"/>
              </w:rPr>
            </w:pPr>
            <w:r w:rsidRPr="00393BFB">
              <w:t>454379.02</w:t>
            </w:r>
          </w:p>
        </w:tc>
        <w:tc>
          <w:tcPr>
            <w:tcW w:w="1417" w:type="dxa"/>
            <w:tcBorders>
              <w:top w:val="nil"/>
              <w:left w:val="nil"/>
              <w:bottom w:val="single" w:sz="4" w:space="0" w:color="auto"/>
              <w:right w:val="single" w:sz="4" w:space="0" w:color="auto"/>
            </w:tcBorders>
            <w:noWrap/>
          </w:tcPr>
          <w:p w14:paraId="3E9B6C17" w14:textId="523F7A81" w:rsidR="007243C7" w:rsidRPr="00862D2E" w:rsidRDefault="007243C7" w:rsidP="007243C7">
            <w:pPr>
              <w:suppressAutoHyphens w:val="0"/>
              <w:jc w:val="center"/>
              <w:rPr>
                <w:color w:val="000000"/>
                <w:lang w:eastAsia="ru-RU"/>
              </w:rPr>
            </w:pPr>
            <w:r w:rsidRPr="00393BFB">
              <w:t>3289074.76</w:t>
            </w:r>
          </w:p>
        </w:tc>
      </w:tr>
      <w:tr w:rsidR="007243C7" w:rsidRPr="00862D2E" w14:paraId="748964A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633F606" w14:textId="684B8FD6" w:rsidR="007243C7" w:rsidRPr="00862D2E" w:rsidRDefault="007243C7" w:rsidP="007243C7">
            <w:pPr>
              <w:suppressAutoHyphens w:val="0"/>
              <w:jc w:val="center"/>
              <w:rPr>
                <w:color w:val="000000"/>
                <w:lang w:eastAsia="ru-RU"/>
              </w:rPr>
            </w:pPr>
            <w:r w:rsidRPr="00393BFB">
              <w:t>6</w:t>
            </w:r>
          </w:p>
        </w:tc>
        <w:tc>
          <w:tcPr>
            <w:tcW w:w="1276" w:type="dxa"/>
            <w:tcBorders>
              <w:top w:val="nil"/>
              <w:left w:val="nil"/>
              <w:bottom w:val="single" w:sz="4" w:space="0" w:color="auto"/>
              <w:right w:val="single" w:sz="4" w:space="0" w:color="auto"/>
            </w:tcBorders>
            <w:noWrap/>
          </w:tcPr>
          <w:p w14:paraId="2272309A" w14:textId="35D9F0F1" w:rsidR="007243C7" w:rsidRPr="00862D2E" w:rsidRDefault="007243C7" w:rsidP="007243C7">
            <w:pPr>
              <w:suppressAutoHyphens w:val="0"/>
              <w:jc w:val="center"/>
              <w:rPr>
                <w:color w:val="000000"/>
                <w:lang w:eastAsia="ru-RU"/>
              </w:rPr>
            </w:pPr>
            <w:r w:rsidRPr="00393BFB">
              <w:t>454382.72</w:t>
            </w:r>
          </w:p>
        </w:tc>
        <w:tc>
          <w:tcPr>
            <w:tcW w:w="1417" w:type="dxa"/>
            <w:tcBorders>
              <w:top w:val="nil"/>
              <w:left w:val="nil"/>
              <w:bottom w:val="single" w:sz="4" w:space="0" w:color="auto"/>
              <w:right w:val="single" w:sz="4" w:space="0" w:color="auto"/>
            </w:tcBorders>
            <w:noWrap/>
          </w:tcPr>
          <w:p w14:paraId="11BF576B" w14:textId="04FD0C1F" w:rsidR="007243C7" w:rsidRPr="00862D2E" w:rsidRDefault="007243C7" w:rsidP="007243C7">
            <w:pPr>
              <w:suppressAutoHyphens w:val="0"/>
              <w:jc w:val="center"/>
              <w:rPr>
                <w:color w:val="000000"/>
                <w:lang w:eastAsia="ru-RU"/>
              </w:rPr>
            </w:pPr>
            <w:r w:rsidRPr="00393BFB">
              <w:t>3289047.92</w:t>
            </w:r>
          </w:p>
        </w:tc>
      </w:tr>
      <w:tr w:rsidR="007243C7" w:rsidRPr="00862D2E" w14:paraId="120F2D0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5E86BFC" w14:textId="7AC6A812" w:rsidR="007243C7" w:rsidRPr="00862D2E" w:rsidRDefault="007243C7" w:rsidP="007243C7">
            <w:pPr>
              <w:suppressAutoHyphens w:val="0"/>
              <w:jc w:val="center"/>
              <w:rPr>
                <w:color w:val="000000"/>
                <w:lang w:eastAsia="ru-RU"/>
              </w:rPr>
            </w:pPr>
            <w:r w:rsidRPr="00393BFB">
              <w:t>7</w:t>
            </w:r>
          </w:p>
        </w:tc>
        <w:tc>
          <w:tcPr>
            <w:tcW w:w="1276" w:type="dxa"/>
            <w:tcBorders>
              <w:top w:val="nil"/>
              <w:left w:val="nil"/>
              <w:bottom w:val="single" w:sz="4" w:space="0" w:color="auto"/>
              <w:right w:val="single" w:sz="4" w:space="0" w:color="auto"/>
            </w:tcBorders>
            <w:noWrap/>
          </w:tcPr>
          <w:p w14:paraId="5083774A" w14:textId="322ABE30" w:rsidR="007243C7" w:rsidRPr="00862D2E" w:rsidRDefault="007243C7" w:rsidP="007243C7">
            <w:pPr>
              <w:suppressAutoHyphens w:val="0"/>
              <w:jc w:val="center"/>
              <w:rPr>
                <w:color w:val="000000"/>
                <w:lang w:eastAsia="ru-RU"/>
              </w:rPr>
            </w:pPr>
            <w:r w:rsidRPr="00393BFB">
              <w:t>454385.22</w:t>
            </w:r>
          </w:p>
        </w:tc>
        <w:tc>
          <w:tcPr>
            <w:tcW w:w="1417" w:type="dxa"/>
            <w:tcBorders>
              <w:top w:val="nil"/>
              <w:left w:val="nil"/>
              <w:bottom w:val="single" w:sz="4" w:space="0" w:color="auto"/>
              <w:right w:val="single" w:sz="4" w:space="0" w:color="auto"/>
            </w:tcBorders>
            <w:noWrap/>
          </w:tcPr>
          <w:p w14:paraId="5E843C6E" w14:textId="2CCF16D3" w:rsidR="007243C7" w:rsidRPr="00862D2E" w:rsidRDefault="007243C7" w:rsidP="007243C7">
            <w:pPr>
              <w:suppressAutoHyphens w:val="0"/>
              <w:jc w:val="center"/>
              <w:rPr>
                <w:color w:val="000000"/>
                <w:lang w:eastAsia="ru-RU"/>
              </w:rPr>
            </w:pPr>
            <w:r w:rsidRPr="00393BFB">
              <w:t>3289048.15</w:t>
            </w:r>
          </w:p>
        </w:tc>
      </w:tr>
      <w:tr w:rsidR="007243C7" w:rsidRPr="00862D2E" w14:paraId="2FA97348"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B3FB3BE" w14:textId="1FAB58E6" w:rsidR="007243C7" w:rsidRPr="00862D2E" w:rsidRDefault="007243C7" w:rsidP="007243C7">
            <w:pPr>
              <w:suppressAutoHyphens w:val="0"/>
              <w:jc w:val="center"/>
              <w:rPr>
                <w:color w:val="000000"/>
                <w:lang w:eastAsia="ru-RU"/>
              </w:rPr>
            </w:pPr>
            <w:r w:rsidRPr="00393BFB">
              <w:t>1</w:t>
            </w:r>
          </w:p>
        </w:tc>
        <w:tc>
          <w:tcPr>
            <w:tcW w:w="1276" w:type="dxa"/>
            <w:tcBorders>
              <w:top w:val="nil"/>
              <w:left w:val="nil"/>
              <w:bottom w:val="single" w:sz="4" w:space="0" w:color="auto"/>
              <w:right w:val="single" w:sz="4" w:space="0" w:color="auto"/>
            </w:tcBorders>
            <w:noWrap/>
          </w:tcPr>
          <w:p w14:paraId="05DF7B6F" w14:textId="0B7E2488" w:rsidR="007243C7" w:rsidRPr="00862D2E" w:rsidRDefault="007243C7" w:rsidP="007243C7">
            <w:pPr>
              <w:suppressAutoHyphens w:val="0"/>
              <w:jc w:val="center"/>
              <w:rPr>
                <w:color w:val="000000"/>
                <w:lang w:eastAsia="ru-RU"/>
              </w:rPr>
            </w:pPr>
            <w:r w:rsidRPr="00393BFB">
              <w:t>454404.21</w:t>
            </w:r>
          </w:p>
        </w:tc>
        <w:tc>
          <w:tcPr>
            <w:tcW w:w="1417" w:type="dxa"/>
            <w:tcBorders>
              <w:top w:val="nil"/>
              <w:left w:val="nil"/>
              <w:bottom w:val="single" w:sz="4" w:space="0" w:color="auto"/>
              <w:right w:val="single" w:sz="4" w:space="0" w:color="auto"/>
            </w:tcBorders>
            <w:noWrap/>
          </w:tcPr>
          <w:p w14:paraId="698F0B17" w14:textId="014C38FF" w:rsidR="007243C7" w:rsidRPr="00862D2E" w:rsidRDefault="007243C7" w:rsidP="007243C7">
            <w:pPr>
              <w:suppressAutoHyphens w:val="0"/>
              <w:jc w:val="center"/>
              <w:rPr>
                <w:color w:val="000000"/>
                <w:lang w:eastAsia="ru-RU"/>
              </w:rPr>
            </w:pPr>
            <w:r w:rsidRPr="00393BFB">
              <w:t>3289051.44</w:t>
            </w:r>
          </w:p>
        </w:tc>
      </w:tr>
      <w:tr w:rsidR="007243C7" w:rsidRPr="00862D2E" w14:paraId="302DE6EF" w14:textId="77777777" w:rsidTr="005E546F">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3DEC600F" w14:textId="14C2F1FF" w:rsidR="007243C7" w:rsidRPr="007243C7" w:rsidRDefault="007243C7" w:rsidP="007243C7">
            <w:pPr>
              <w:suppressAutoHyphens w:val="0"/>
              <w:jc w:val="center"/>
              <w:rPr>
                <w:b/>
                <w:bCs/>
                <w:color w:val="000000"/>
                <w:lang w:eastAsia="ru-RU"/>
              </w:rPr>
            </w:pPr>
            <w:r w:rsidRPr="007243C7">
              <w:rPr>
                <w:b/>
                <w:bCs/>
                <w:color w:val="000000"/>
                <w:lang w:eastAsia="ru-RU"/>
              </w:rPr>
              <w:t>15</w:t>
            </w:r>
          </w:p>
        </w:tc>
      </w:tr>
      <w:tr w:rsidR="007243C7" w:rsidRPr="00862D2E" w14:paraId="5B7B7CB5"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C011D3D" w14:textId="35D28CA5" w:rsidR="007243C7" w:rsidRPr="00862D2E" w:rsidRDefault="007243C7" w:rsidP="007243C7">
            <w:pPr>
              <w:suppressAutoHyphens w:val="0"/>
              <w:jc w:val="center"/>
              <w:rPr>
                <w:color w:val="000000"/>
                <w:lang w:eastAsia="ru-RU"/>
              </w:rPr>
            </w:pPr>
            <w:r w:rsidRPr="00393BFB">
              <w:t>1</w:t>
            </w:r>
          </w:p>
        </w:tc>
        <w:tc>
          <w:tcPr>
            <w:tcW w:w="1276" w:type="dxa"/>
            <w:tcBorders>
              <w:top w:val="nil"/>
              <w:left w:val="nil"/>
              <w:bottom w:val="single" w:sz="4" w:space="0" w:color="auto"/>
              <w:right w:val="single" w:sz="4" w:space="0" w:color="auto"/>
            </w:tcBorders>
            <w:noWrap/>
          </w:tcPr>
          <w:p w14:paraId="01CB92C4" w14:textId="696A53FB" w:rsidR="007243C7" w:rsidRPr="00862D2E" w:rsidRDefault="007243C7" w:rsidP="007243C7">
            <w:pPr>
              <w:suppressAutoHyphens w:val="0"/>
              <w:jc w:val="center"/>
              <w:rPr>
                <w:color w:val="000000"/>
                <w:lang w:eastAsia="ru-RU"/>
              </w:rPr>
            </w:pPr>
            <w:r w:rsidRPr="00393BFB">
              <w:t>454434.43</w:t>
            </w:r>
          </w:p>
        </w:tc>
        <w:tc>
          <w:tcPr>
            <w:tcW w:w="1417" w:type="dxa"/>
            <w:tcBorders>
              <w:top w:val="nil"/>
              <w:left w:val="nil"/>
              <w:bottom w:val="single" w:sz="4" w:space="0" w:color="auto"/>
              <w:right w:val="single" w:sz="4" w:space="0" w:color="auto"/>
            </w:tcBorders>
            <w:noWrap/>
          </w:tcPr>
          <w:p w14:paraId="79CA285D" w14:textId="2F24AD4F" w:rsidR="007243C7" w:rsidRPr="00862D2E" w:rsidRDefault="007243C7" w:rsidP="007243C7">
            <w:pPr>
              <w:suppressAutoHyphens w:val="0"/>
              <w:jc w:val="center"/>
              <w:rPr>
                <w:color w:val="000000"/>
                <w:lang w:eastAsia="ru-RU"/>
              </w:rPr>
            </w:pPr>
            <w:r w:rsidRPr="00393BFB">
              <w:t>3288990.83</w:t>
            </w:r>
          </w:p>
        </w:tc>
      </w:tr>
      <w:tr w:rsidR="007243C7" w:rsidRPr="00862D2E" w14:paraId="4CED8E06"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2B6C2584" w14:textId="2D198378" w:rsidR="007243C7" w:rsidRPr="00862D2E" w:rsidRDefault="007243C7" w:rsidP="007243C7">
            <w:pPr>
              <w:suppressAutoHyphens w:val="0"/>
              <w:jc w:val="center"/>
              <w:rPr>
                <w:color w:val="000000"/>
                <w:lang w:eastAsia="ru-RU"/>
              </w:rPr>
            </w:pPr>
            <w:r w:rsidRPr="00393BFB">
              <w:t>2</w:t>
            </w:r>
          </w:p>
        </w:tc>
        <w:tc>
          <w:tcPr>
            <w:tcW w:w="1276" w:type="dxa"/>
            <w:tcBorders>
              <w:top w:val="nil"/>
              <w:left w:val="nil"/>
              <w:bottom w:val="single" w:sz="4" w:space="0" w:color="auto"/>
              <w:right w:val="single" w:sz="4" w:space="0" w:color="auto"/>
            </w:tcBorders>
            <w:noWrap/>
          </w:tcPr>
          <w:p w14:paraId="6EE7F2CC" w14:textId="46D56F48" w:rsidR="007243C7" w:rsidRPr="00862D2E" w:rsidRDefault="007243C7" w:rsidP="007243C7">
            <w:pPr>
              <w:suppressAutoHyphens w:val="0"/>
              <w:jc w:val="center"/>
              <w:rPr>
                <w:color w:val="000000"/>
                <w:lang w:eastAsia="ru-RU"/>
              </w:rPr>
            </w:pPr>
            <w:r w:rsidRPr="00393BFB">
              <w:t>454434.61</w:t>
            </w:r>
          </w:p>
        </w:tc>
        <w:tc>
          <w:tcPr>
            <w:tcW w:w="1417" w:type="dxa"/>
            <w:tcBorders>
              <w:top w:val="nil"/>
              <w:left w:val="nil"/>
              <w:bottom w:val="single" w:sz="4" w:space="0" w:color="auto"/>
              <w:right w:val="single" w:sz="4" w:space="0" w:color="auto"/>
            </w:tcBorders>
            <w:noWrap/>
          </w:tcPr>
          <w:p w14:paraId="535A5EA4" w14:textId="051AEB16" w:rsidR="007243C7" w:rsidRPr="00862D2E" w:rsidRDefault="007243C7" w:rsidP="007243C7">
            <w:pPr>
              <w:suppressAutoHyphens w:val="0"/>
              <w:jc w:val="center"/>
              <w:rPr>
                <w:color w:val="000000"/>
                <w:lang w:eastAsia="ru-RU"/>
              </w:rPr>
            </w:pPr>
            <w:r w:rsidRPr="00393BFB">
              <w:t>3288990.85</w:t>
            </w:r>
          </w:p>
        </w:tc>
      </w:tr>
      <w:tr w:rsidR="007243C7" w:rsidRPr="00862D2E" w14:paraId="523D237C"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06E4ADB" w14:textId="74B95ADE" w:rsidR="007243C7" w:rsidRPr="00862D2E" w:rsidRDefault="007243C7" w:rsidP="007243C7">
            <w:pPr>
              <w:suppressAutoHyphens w:val="0"/>
              <w:jc w:val="center"/>
              <w:rPr>
                <w:color w:val="000000"/>
                <w:lang w:eastAsia="ru-RU"/>
              </w:rPr>
            </w:pPr>
            <w:r w:rsidRPr="00393BFB">
              <w:t>3</w:t>
            </w:r>
          </w:p>
        </w:tc>
        <w:tc>
          <w:tcPr>
            <w:tcW w:w="1276" w:type="dxa"/>
            <w:tcBorders>
              <w:top w:val="nil"/>
              <w:left w:val="nil"/>
              <w:bottom w:val="single" w:sz="4" w:space="0" w:color="auto"/>
              <w:right w:val="single" w:sz="4" w:space="0" w:color="auto"/>
            </w:tcBorders>
            <w:noWrap/>
          </w:tcPr>
          <w:p w14:paraId="323A82C2" w14:textId="05DFF97A" w:rsidR="007243C7" w:rsidRPr="00862D2E" w:rsidRDefault="007243C7" w:rsidP="007243C7">
            <w:pPr>
              <w:suppressAutoHyphens w:val="0"/>
              <w:jc w:val="center"/>
              <w:rPr>
                <w:color w:val="000000"/>
                <w:lang w:eastAsia="ru-RU"/>
              </w:rPr>
            </w:pPr>
            <w:r w:rsidRPr="00393BFB">
              <w:t>454434.32</w:t>
            </w:r>
          </w:p>
        </w:tc>
        <w:tc>
          <w:tcPr>
            <w:tcW w:w="1417" w:type="dxa"/>
            <w:tcBorders>
              <w:top w:val="nil"/>
              <w:left w:val="nil"/>
              <w:bottom w:val="single" w:sz="4" w:space="0" w:color="auto"/>
              <w:right w:val="single" w:sz="4" w:space="0" w:color="auto"/>
            </w:tcBorders>
            <w:noWrap/>
          </w:tcPr>
          <w:p w14:paraId="09B72618" w14:textId="7C72767D" w:rsidR="007243C7" w:rsidRPr="00862D2E" w:rsidRDefault="007243C7" w:rsidP="007243C7">
            <w:pPr>
              <w:suppressAutoHyphens w:val="0"/>
              <w:jc w:val="center"/>
              <w:rPr>
                <w:color w:val="000000"/>
                <w:lang w:eastAsia="ru-RU"/>
              </w:rPr>
            </w:pPr>
            <w:r w:rsidRPr="00393BFB">
              <w:t>3288992.75</w:t>
            </w:r>
          </w:p>
        </w:tc>
      </w:tr>
      <w:tr w:rsidR="007243C7" w:rsidRPr="00862D2E" w14:paraId="1EE92147"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0E8731CE" w14:textId="4E3889F4" w:rsidR="007243C7" w:rsidRPr="00862D2E" w:rsidRDefault="007243C7" w:rsidP="007243C7">
            <w:pPr>
              <w:suppressAutoHyphens w:val="0"/>
              <w:jc w:val="center"/>
              <w:rPr>
                <w:color w:val="000000"/>
                <w:lang w:eastAsia="ru-RU"/>
              </w:rPr>
            </w:pPr>
            <w:r w:rsidRPr="00393BFB">
              <w:t>4</w:t>
            </w:r>
          </w:p>
        </w:tc>
        <w:tc>
          <w:tcPr>
            <w:tcW w:w="1276" w:type="dxa"/>
            <w:tcBorders>
              <w:top w:val="nil"/>
              <w:left w:val="nil"/>
              <w:bottom w:val="single" w:sz="4" w:space="0" w:color="auto"/>
              <w:right w:val="single" w:sz="4" w:space="0" w:color="auto"/>
            </w:tcBorders>
            <w:noWrap/>
          </w:tcPr>
          <w:p w14:paraId="738E5292" w14:textId="6A1128E2" w:rsidR="007243C7" w:rsidRPr="00862D2E" w:rsidRDefault="007243C7" w:rsidP="007243C7">
            <w:pPr>
              <w:suppressAutoHyphens w:val="0"/>
              <w:jc w:val="center"/>
              <w:rPr>
                <w:color w:val="000000"/>
                <w:lang w:eastAsia="ru-RU"/>
              </w:rPr>
            </w:pPr>
            <w:r w:rsidRPr="00393BFB">
              <w:t>454427.54</w:t>
            </w:r>
          </w:p>
        </w:tc>
        <w:tc>
          <w:tcPr>
            <w:tcW w:w="1417" w:type="dxa"/>
            <w:tcBorders>
              <w:top w:val="nil"/>
              <w:left w:val="nil"/>
              <w:bottom w:val="single" w:sz="4" w:space="0" w:color="auto"/>
              <w:right w:val="single" w:sz="4" w:space="0" w:color="auto"/>
            </w:tcBorders>
            <w:noWrap/>
          </w:tcPr>
          <w:p w14:paraId="3602A7B8" w14:textId="2F5A5EBD" w:rsidR="007243C7" w:rsidRPr="00862D2E" w:rsidRDefault="007243C7" w:rsidP="007243C7">
            <w:pPr>
              <w:suppressAutoHyphens w:val="0"/>
              <w:jc w:val="center"/>
              <w:rPr>
                <w:color w:val="000000"/>
                <w:lang w:eastAsia="ru-RU"/>
              </w:rPr>
            </w:pPr>
            <w:r w:rsidRPr="00393BFB">
              <w:t>3289035.33</w:t>
            </w:r>
          </w:p>
        </w:tc>
      </w:tr>
      <w:tr w:rsidR="007243C7" w:rsidRPr="00862D2E" w14:paraId="2AF69CBF"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70AE55B1" w14:textId="38F13D12" w:rsidR="007243C7" w:rsidRPr="00862D2E" w:rsidRDefault="007243C7" w:rsidP="007243C7">
            <w:pPr>
              <w:suppressAutoHyphens w:val="0"/>
              <w:jc w:val="center"/>
              <w:rPr>
                <w:color w:val="000000"/>
                <w:lang w:eastAsia="ru-RU"/>
              </w:rPr>
            </w:pPr>
            <w:r w:rsidRPr="00393BFB">
              <w:t>5</w:t>
            </w:r>
          </w:p>
        </w:tc>
        <w:tc>
          <w:tcPr>
            <w:tcW w:w="1276" w:type="dxa"/>
            <w:tcBorders>
              <w:top w:val="nil"/>
              <w:left w:val="nil"/>
              <w:bottom w:val="single" w:sz="4" w:space="0" w:color="auto"/>
              <w:right w:val="single" w:sz="4" w:space="0" w:color="auto"/>
            </w:tcBorders>
            <w:noWrap/>
          </w:tcPr>
          <w:p w14:paraId="6B1A4A47" w14:textId="19C0AF29" w:rsidR="007243C7" w:rsidRPr="00862D2E" w:rsidRDefault="007243C7" w:rsidP="007243C7">
            <w:pPr>
              <w:suppressAutoHyphens w:val="0"/>
              <w:jc w:val="center"/>
              <w:rPr>
                <w:color w:val="000000"/>
                <w:lang w:eastAsia="ru-RU"/>
              </w:rPr>
            </w:pPr>
            <w:r w:rsidRPr="00393BFB">
              <w:t>454386.56</w:t>
            </w:r>
          </w:p>
        </w:tc>
        <w:tc>
          <w:tcPr>
            <w:tcW w:w="1417" w:type="dxa"/>
            <w:tcBorders>
              <w:top w:val="nil"/>
              <w:left w:val="nil"/>
              <w:bottom w:val="single" w:sz="4" w:space="0" w:color="auto"/>
              <w:right w:val="single" w:sz="4" w:space="0" w:color="auto"/>
            </w:tcBorders>
            <w:noWrap/>
          </w:tcPr>
          <w:p w14:paraId="6AA0840B" w14:textId="100C86A6" w:rsidR="007243C7" w:rsidRPr="00862D2E" w:rsidRDefault="007243C7" w:rsidP="007243C7">
            <w:pPr>
              <w:suppressAutoHyphens w:val="0"/>
              <w:jc w:val="center"/>
              <w:rPr>
                <w:color w:val="000000"/>
                <w:lang w:eastAsia="ru-RU"/>
              </w:rPr>
            </w:pPr>
            <w:r w:rsidRPr="00393BFB">
              <w:t>3289028.2</w:t>
            </w:r>
          </w:p>
        </w:tc>
      </w:tr>
      <w:tr w:rsidR="007243C7" w:rsidRPr="00862D2E" w14:paraId="74EF51E1"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1E823CD" w14:textId="4B963E1C" w:rsidR="007243C7" w:rsidRPr="00862D2E" w:rsidRDefault="007243C7" w:rsidP="007243C7">
            <w:pPr>
              <w:suppressAutoHyphens w:val="0"/>
              <w:jc w:val="center"/>
              <w:rPr>
                <w:color w:val="000000"/>
                <w:lang w:eastAsia="ru-RU"/>
              </w:rPr>
            </w:pPr>
            <w:r w:rsidRPr="00393BFB">
              <w:t>6</w:t>
            </w:r>
          </w:p>
        </w:tc>
        <w:tc>
          <w:tcPr>
            <w:tcW w:w="1276" w:type="dxa"/>
            <w:tcBorders>
              <w:top w:val="nil"/>
              <w:left w:val="nil"/>
              <w:bottom w:val="single" w:sz="4" w:space="0" w:color="auto"/>
              <w:right w:val="single" w:sz="4" w:space="0" w:color="auto"/>
            </w:tcBorders>
            <w:noWrap/>
          </w:tcPr>
          <w:p w14:paraId="51B25633" w14:textId="5DD98DAA" w:rsidR="007243C7" w:rsidRPr="00862D2E" w:rsidRDefault="007243C7" w:rsidP="007243C7">
            <w:pPr>
              <w:suppressAutoHyphens w:val="0"/>
              <w:jc w:val="center"/>
              <w:rPr>
                <w:color w:val="000000"/>
                <w:lang w:eastAsia="ru-RU"/>
              </w:rPr>
            </w:pPr>
            <w:r w:rsidRPr="00393BFB">
              <w:t>454387.74</w:t>
            </w:r>
          </w:p>
        </w:tc>
        <w:tc>
          <w:tcPr>
            <w:tcW w:w="1417" w:type="dxa"/>
            <w:tcBorders>
              <w:top w:val="nil"/>
              <w:left w:val="nil"/>
              <w:bottom w:val="single" w:sz="4" w:space="0" w:color="auto"/>
              <w:right w:val="single" w:sz="4" w:space="0" w:color="auto"/>
            </w:tcBorders>
            <w:noWrap/>
          </w:tcPr>
          <w:p w14:paraId="41A1BD7E" w14:textId="7E1C9642" w:rsidR="007243C7" w:rsidRPr="00862D2E" w:rsidRDefault="007243C7" w:rsidP="007243C7">
            <w:pPr>
              <w:suppressAutoHyphens w:val="0"/>
              <w:jc w:val="center"/>
              <w:rPr>
                <w:color w:val="000000"/>
                <w:lang w:eastAsia="ru-RU"/>
              </w:rPr>
            </w:pPr>
            <w:r w:rsidRPr="00393BFB">
              <w:t>3289020.71</w:t>
            </w:r>
          </w:p>
        </w:tc>
      </w:tr>
      <w:tr w:rsidR="007243C7" w:rsidRPr="00862D2E" w14:paraId="0A4E4BA1"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C250D0A" w14:textId="29BD6A93" w:rsidR="007243C7" w:rsidRPr="00862D2E" w:rsidRDefault="007243C7" w:rsidP="007243C7">
            <w:pPr>
              <w:suppressAutoHyphens w:val="0"/>
              <w:jc w:val="center"/>
              <w:rPr>
                <w:color w:val="000000"/>
                <w:lang w:eastAsia="ru-RU"/>
              </w:rPr>
            </w:pPr>
            <w:r w:rsidRPr="00393BFB">
              <w:t>7</w:t>
            </w:r>
          </w:p>
        </w:tc>
        <w:tc>
          <w:tcPr>
            <w:tcW w:w="1276" w:type="dxa"/>
            <w:tcBorders>
              <w:top w:val="nil"/>
              <w:left w:val="nil"/>
              <w:bottom w:val="single" w:sz="4" w:space="0" w:color="auto"/>
              <w:right w:val="single" w:sz="4" w:space="0" w:color="auto"/>
            </w:tcBorders>
            <w:noWrap/>
          </w:tcPr>
          <w:p w14:paraId="54720C7A" w14:textId="62AE41F9" w:rsidR="007243C7" w:rsidRPr="00862D2E" w:rsidRDefault="007243C7" w:rsidP="007243C7">
            <w:pPr>
              <w:suppressAutoHyphens w:val="0"/>
              <w:jc w:val="center"/>
              <w:rPr>
                <w:color w:val="000000"/>
                <w:lang w:eastAsia="ru-RU"/>
              </w:rPr>
            </w:pPr>
            <w:r w:rsidRPr="00393BFB">
              <w:t>454370.09</w:t>
            </w:r>
          </w:p>
        </w:tc>
        <w:tc>
          <w:tcPr>
            <w:tcW w:w="1417" w:type="dxa"/>
            <w:tcBorders>
              <w:top w:val="nil"/>
              <w:left w:val="nil"/>
              <w:bottom w:val="single" w:sz="4" w:space="0" w:color="auto"/>
              <w:right w:val="single" w:sz="4" w:space="0" w:color="auto"/>
            </w:tcBorders>
            <w:noWrap/>
          </w:tcPr>
          <w:p w14:paraId="365587FA" w14:textId="5225CC9D" w:rsidR="007243C7" w:rsidRPr="00862D2E" w:rsidRDefault="007243C7" w:rsidP="007243C7">
            <w:pPr>
              <w:suppressAutoHyphens w:val="0"/>
              <w:jc w:val="center"/>
              <w:rPr>
                <w:color w:val="000000"/>
                <w:lang w:eastAsia="ru-RU"/>
              </w:rPr>
            </w:pPr>
            <w:r w:rsidRPr="00393BFB">
              <w:t>3289019.55</w:t>
            </w:r>
          </w:p>
        </w:tc>
      </w:tr>
      <w:tr w:rsidR="007243C7" w:rsidRPr="00862D2E" w14:paraId="285CF994" w14:textId="77777777" w:rsidTr="00EE5647">
        <w:trPr>
          <w:trHeight w:val="300"/>
          <w:jc w:val="center"/>
        </w:trPr>
        <w:tc>
          <w:tcPr>
            <w:tcW w:w="993" w:type="dxa"/>
            <w:tcBorders>
              <w:top w:val="single" w:sz="4" w:space="0" w:color="auto"/>
              <w:left w:val="single" w:sz="4" w:space="0" w:color="auto"/>
              <w:bottom w:val="single" w:sz="4" w:space="0" w:color="auto"/>
              <w:right w:val="single" w:sz="4" w:space="0" w:color="auto"/>
            </w:tcBorders>
          </w:tcPr>
          <w:p w14:paraId="78B80FBD" w14:textId="0F27971A" w:rsidR="007243C7" w:rsidRPr="00862D2E" w:rsidRDefault="007243C7" w:rsidP="007243C7">
            <w:pPr>
              <w:suppressAutoHyphens w:val="0"/>
              <w:jc w:val="center"/>
              <w:rPr>
                <w:b/>
                <w:bCs/>
                <w:color w:val="000000"/>
                <w:lang w:eastAsia="ru-RU"/>
              </w:rPr>
            </w:pPr>
            <w:r w:rsidRPr="00393BFB">
              <w:t>8</w:t>
            </w:r>
          </w:p>
        </w:tc>
        <w:tc>
          <w:tcPr>
            <w:tcW w:w="1276" w:type="dxa"/>
            <w:tcBorders>
              <w:top w:val="single" w:sz="4" w:space="0" w:color="auto"/>
              <w:left w:val="single" w:sz="4" w:space="0" w:color="auto"/>
              <w:bottom w:val="single" w:sz="4" w:space="0" w:color="auto"/>
              <w:right w:val="single" w:sz="4" w:space="0" w:color="auto"/>
            </w:tcBorders>
          </w:tcPr>
          <w:p w14:paraId="4840C4F7" w14:textId="7CDC81C8" w:rsidR="007243C7" w:rsidRPr="00862D2E" w:rsidRDefault="007243C7" w:rsidP="007243C7">
            <w:pPr>
              <w:suppressAutoHyphens w:val="0"/>
              <w:jc w:val="center"/>
              <w:rPr>
                <w:b/>
                <w:bCs/>
                <w:color w:val="000000"/>
                <w:lang w:eastAsia="ru-RU"/>
              </w:rPr>
            </w:pPr>
            <w:r w:rsidRPr="00393BFB">
              <w:t>454369.52</w:t>
            </w:r>
          </w:p>
        </w:tc>
        <w:tc>
          <w:tcPr>
            <w:tcW w:w="1417" w:type="dxa"/>
            <w:tcBorders>
              <w:top w:val="single" w:sz="4" w:space="0" w:color="auto"/>
              <w:left w:val="single" w:sz="4" w:space="0" w:color="auto"/>
              <w:bottom w:val="single" w:sz="4" w:space="0" w:color="auto"/>
              <w:right w:val="single" w:sz="4" w:space="0" w:color="auto"/>
            </w:tcBorders>
          </w:tcPr>
          <w:p w14:paraId="77D10295" w14:textId="326BBE7B" w:rsidR="007243C7" w:rsidRPr="00862D2E" w:rsidRDefault="007243C7" w:rsidP="007243C7">
            <w:pPr>
              <w:suppressAutoHyphens w:val="0"/>
              <w:jc w:val="center"/>
              <w:rPr>
                <w:b/>
                <w:bCs/>
                <w:color w:val="000000"/>
                <w:lang w:eastAsia="ru-RU"/>
              </w:rPr>
            </w:pPr>
            <w:r w:rsidRPr="00393BFB">
              <w:t>3289020.76</w:t>
            </w:r>
          </w:p>
        </w:tc>
      </w:tr>
      <w:tr w:rsidR="007243C7" w:rsidRPr="00862D2E" w14:paraId="4CC0CC49"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1DF6887" w14:textId="6A775304" w:rsidR="007243C7" w:rsidRPr="00862D2E" w:rsidRDefault="007243C7" w:rsidP="007243C7">
            <w:pPr>
              <w:suppressAutoHyphens w:val="0"/>
              <w:jc w:val="center"/>
              <w:rPr>
                <w:color w:val="000000"/>
                <w:lang w:eastAsia="ru-RU"/>
              </w:rPr>
            </w:pPr>
            <w:r w:rsidRPr="00393BFB">
              <w:t>9</w:t>
            </w:r>
          </w:p>
        </w:tc>
        <w:tc>
          <w:tcPr>
            <w:tcW w:w="1276" w:type="dxa"/>
            <w:tcBorders>
              <w:top w:val="nil"/>
              <w:left w:val="nil"/>
              <w:bottom w:val="single" w:sz="4" w:space="0" w:color="auto"/>
              <w:right w:val="single" w:sz="4" w:space="0" w:color="auto"/>
            </w:tcBorders>
            <w:noWrap/>
          </w:tcPr>
          <w:p w14:paraId="42B9BAA4" w14:textId="7EB8B497" w:rsidR="007243C7" w:rsidRPr="00862D2E" w:rsidRDefault="007243C7" w:rsidP="007243C7">
            <w:pPr>
              <w:suppressAutoHyphens w:val="0"/>
              <w:jc w:val="center"/>
              <w:rPr>
                <w:color w:val="000000"/>
                <w:lang w:eastAsia="ru-RU"/>
              </w:rPr>
            </w:pPr>
            <w:r w:rsidRPr="00393BFB">
              <w:t>454364.82</w:t>
            </w:r>
          </w:p>
        </w:tc>
        <w:tc>
          <w:tcPr>
            <w:tcW w:w="1417" w:type="dxa"/>
            <w:tcBorders>
              <w:top w:val="nil"/>
              <w:left w:val="nil"/>
              <w:bottom w:val="single" w:sz="4" w:space="0" w:color="auto"/>
              <w:right w:val="single" w:sz="4" w:space="0" w:color="auto"/>
            </w:tcBorders>
            <w:noWrap/>
          </w:tcPr>
          <w:p w14:paraId="6A39F6E0" w14:textId="0EF4F387" w:rsidR="007243C7" w:rsidRPr="00862D2E" w:rsidRDefault="007243C7" w:rsidP="007243C7">
            <w:pPr>
              <w:suppressAutoHyphens w:val="0"/>
              <w:jc w:val="center"/>
              <w:rPr>
                <w:color w:val="000000"/>
                <w:lang w:eastAsia="ru-RU"/>
              </w:rPr>
            </w:pPr>
            <w:r w:rsidRPr="00393BFB">
              <w:t>3289020.3</w:t>
            </w:r>
          </w:p>
        </w:tc>
      </w:tr>
      <w:tr w:rsidR="007243C7" w:rsidRPr="00862D2E" w14:paraId="54D033BA"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B69EF5A" w14:textId="662F4075" w:rsidR="007243C7" w:rsidRPr="00862D2E" w:rsidRDefault="007243C7" w:rsidP="007243C7">
            <w:pPr>
              <w:suppressAutoHyphens w:val="0"/>
              <w:jc w:val="center"/>
              <w:rPr>
                <w:color w:val="000000"/>
                <w:lang w:eastAsia="ru-RU"/>
              </w:rPr>
            </w:pPr>
            <w:r w:rsidRPr="00393BFB">
              <w:t>10</w:t>
            </w:r>
          </w:p>
        </w:tc>
        <w:tc>
          <w:tcPr>
            <w:tcW w:w="1276" w:type="dxa"/>
            <w:tcBorders>
              <w:top w:val="nil"/>
              <w:left w:val="nil"/>
              <w:bottom w:val="single" w:sz="4" w:space="0" w:color="auto"/>
              <w:right w:val="single" w:sz="4" w:space="0" w:color="auto"/>
            </w:tcBorders>
            <w:noWrap/>
          </w:tcPr>
          <w:p w14:paraId="4A101993" w14:textId="3DC8AE1B" w:rsidR="007243C7" w:rsidRPr="00862D2E" w:rsidRDefault="007243C7" w:rsidP="007243C7">
            <w:pPr>
              <w:suppressAutoHyphens w:val="0"/>
              <w:jc w:val="center"/>
              <w:rPr>
                <w:color w:val="000000"/>
                <w:lang w:eastAsia="ru-RU"/>
              </w:rPr>
            </w:pPr>
            <w:r w:rsidRPr="00393BFB">
              <w:t>454365.74</w:t>
            </w:r>
          </w:p>
        </w:tc>
        <w:tc>
          <w:tcPr>
            <w:tcW w:w="1417" w:type="dxa"/>
            <w:tcBorders>
              <w:top w:val="nil"/>
              <w:left w:val="nil"/>
              <w:bottom w:val="single" w:sz="4" w:space="0" w:color="auto"/>
              <w:right w:val="single" w:sz="4" w:space="0" w:color="auto"/>
            </w:tcBorders>
            <w:noWrap/>
          </w:tcPr>
          <w:p w14:paraId="66B1F9FC" w14:textId="56CC2756" w:rsidR="007243C7" w:rsidRPr="00862D2E" w:rsidRDefault="007243C7" w:rsidP="007243C7">
            <w:pPr>
              <w:suppressAutoHyphens w:val="0"/>
              <w:jc w:val="center"/>
              <w:rPr>
                <w:color w:val="000000"/>
                <w:lang w:eastAsia="ru-RU"/>
              </w:rPr>
            </w:pPr>
            <w:r w:rsidRPr="00393BFB">
              <w:t>3289008.94</w:t>
            </w:r>
          </w:p>
        </w:tc>
      </w:tr>
      <w:tr w:rsidR="007243C7" w:rsidRPr="00862D2E" w14:paraId="620924F3" w14:textId="77777777" w:rsidTr="00DA3EB0">
        <w:trPr>
          <w:trHeight w:val="300"/>
          <w:jc w:val="center"/>
        </w:trPr>
        <w:tc>
          <w:tcPr>
            <w:tcW w:w="993" w:type="dxa"/>
            <w:tcBorders>
              <w:top w:val="nil"/>
              <w:left w:val="single" w:sz="4" w:space="0" w:color="auto"/>
              <w:bottom w:val="single" w:sz="4" w:space="0" w:color="auto"/>
              <w:right w:val="single" w:sz="4" w:space="0" w:color="auto"/>
            </w:tcBorders>
            <w:noWrap/>
          </w:tcPr>
          <w:p w14:paraId="0B92FC0A" w14:textId="710DECCD" w:rsidR="007243C7" w:rsidRPr="00DE5521" w:rsidRDefault="007243C7" w:rsidP="007243C7">
            <w:pPr>
              <w:suppressAutoHyphens w:val="0"/>
              <w:jc w:val="center"/>
              <w:rPr>
                <w:b/>
                <w:bCs/>
                <w:color w:val="000000"/>
                <w:lang w:eastAsia="ru-RU"/>
              </w:rPr>
            </w:pPr>
            <w:r w:rsidRPr="00393BFB">
              <w:t>11</w:t>
            </w:r>
          </w:p>
        </w:tc>
        <w:tc>
          <w:tcPr>
            <w:tcW w:w="1276" w:type="dxa"/>
            <w:tcBorders>
              <w:top w:val="nil"/>
              <w:left w:val="single" w:sz="4" w:space="0" w:color="auto"/>
              <w:bottom w:val="single" w:sz="4" w:space="0" w:color="auto"/>
              <w:right w:val="single" w:sz="4" w:space="0" w:color="auto"/>
            </w:tcBorders>
          </w:tcPr>
          <w:p w14:paraId="20DBBA64" w14:textId="3E425727" w:rsidR="007243C7" w:rsidRPr="00DE5521" w:rsidRDefault="007243C7" w:rsidP="007243C7">
            <w:pPr>
              <w:suppressAutoHyphens w:val="0"/>
              <w:jc w:val="center"/>
              <w:rPr>
                <w:b/>
                <w:bCs/>
                <w:color w:val="000000"/>
                <w:lang w:eastAsia="ru-RU"/>
              </w:rPr>
            </w:pPr>
            <w:r w:rsidRPr="00393BFB">
              <w:t>454368.84</w:t>
            </w:r>
          </w:p>
        </w:tc>
        <w:tc>
          <w:tcPr>
            <w:tcW w:w="1417" w:type="dxa"/>
            <w:tcBorders>
              <w:top w:val="nil"/>
              <w:left w:val="single" w:sz="4" w:space="0" w:color="auto"/>
              <w:bottom w:val="single" w:sz="4" w:space="0" w:color="auto"/>
              <w:right w:val="single" w:sz="4" w:space="0" w:color="auto"/>
            </w:tcBorders>
          </w:tcPr>
          <w:p w14:paraId="525D5816" w14:textId="1216558D" w:rsidR="007243C7" w:rsidRPr="00DE5521" w:rsidRDefault="007243C7" w:rsidP="007243C7">
            <w:pPr>
              <w:suppressAutoHyphens w:val="0"/>
              <w:jc w:val="center"/>
              <w:rPr>
                <w:b/>
                <w:bCs/>
                <w:color w:val="000000"/>
                <w:lang w:eastAsia="ru-RU"/>
              </w:rPr>
            </w:pPr>
            <w:r w:rsidRPr="00393BFB">
              <w:t>3289009.53</w:t>
            </w:r>
          </w:p>
        </w:tc>
      </w:tr>
      <w:tr w:rsidR="007243C7" w:rsidRPr="00862D2E" w14:paraId="679648A5"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3DB59C5" w14:textId="7DDCC8A7" w:rsidR="007243C7" w:rsidRPr="00862D2E" w:rsidRDefault="007243C7" w:rsidP="007243C7">
            <w:pPr>
              <w:suppressAutoHyphens w:val="0"/>
              <w:jc w:val="center"/>
              <w:rPr>
                <w:color w:val="000000"/>
                <w:lang w:eastAsia="ru-RU"/>
              </w:rPr>
            </w:pPr>
            <w:r w:rsidRPr="00393BFB">
              <w:t>12</w:t>
            </w:r>
          </w:p>
        </w:tc>
        <w:tc>
          <w:tcPr>
            <w:tcW w:w="1276" w:type="dxa"/>
            <w:tcBorders>
              <w:top w:val="nil"/>
              <w:left w:val="nil"/>
              <w:bottom w:val="single" w:sz="4" w:space="0" w:color="auto"/>
              <w:right w:val="single" w:sz="4" w:space="0" w:color="auto"/>
            </w:tcBorders>
            <w:noWrap/>
          </w:tcPr>
          <w:p w14:paraId="610F85B9" w14:textId="1A0AA4FB" w:rsidR="007243C7" w:rsidRPr="00862D2E" w:rsidRDefault="007243C7" w:rsidP="007243C7">
            <w:pPr>
              <w:suppressAutoHyphens w:val="0"/>
              <w:jc w:val="center"/>
              <w:rPr>
                <w:color w:val="000000"/>
                <w:lang w:eastAsia="ru-RU"/>
              </w:rPr>
            </w:pPr>
            <w:r w:rsidRPr="00393BFB">
              <w:t>454370.18</w:t>
            </w:r>
          </w:p>
        </w:tc>
        <w:tc>
          <w:tcPr>
            <w:tcW w:w="1417" w:type="dxa"/>
            <w:tcBorders>
              <w:top w:val="nil"/>
              <w:left w:val="nil"/>
              <w:bottom w:val="single" w:sz="4" w:space="0" w:color="auto"/>
              <w:right w:val="single" w:sz="4" w:space="0" w:color="auto"/>
            </w:tcBorders>
            <w:noWrap/>
          </w:tcPr>
          <w:p w14:paraId="2B89FC06" w14:textId="256803D5" w:rsidR="007243C7" w:rsidRPr="00862D2E" w:rsidRDefault="007243C7" w:rsidP="007243C7">
            <w:pPr>
              <w:suppressAutoHyphens w:val="0"/>
              <w:jc w:val="center"/>
              <w:rPr>
                <w:color w:val="000000"/>
                <w:lang w:eastAsia="ru-RU"/>
              </w:rPr>
            </w:pPr>
            <w:r w:rsidRPr="00393BFB">
              <w:t>3288992.51</w:t>
            </w:r>
          </w:p>
        </w:tc>
      </w:tr>
      <w:tr w:rsidR="007243C7" w:rsidRPr="00862D2E" w14:paraId="7B78862C"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0B6DD350" w14:textId="2267C345" w:rsidR="007243C7" w:rsidRPr="00862D2E" w:rsidRDefault="007243C7" w:rsidP="007243C7">
            <w:pPr>
              <w:suppressAutoHyphens w:val="0"/>
              <w:jc w:val="center"/>
              <w:rPr>
                <w:color w:val="000000"/>
                <w:lang w:eastAsia="ru-RU"/>
              </w:rPr>
            </w:pPr>
            <w:r w:rsidRPr="00393BFB">
              <w:t>13</w:t>
            </w:r>
          </w:p>
        </w:tc>
        <w:tc>
          <w:tcPr>
            <w:tcW w:w="1276" w:type="dxa"/>
            <w:tcBorders>
              <w:top w:val="nil"/>
              <w:left w:val="nil"/>
              <w:bottom w:val="single" w:sz="4" w:space="0" w:color="auto"/>
              <w:right w:val="single" w:sz="4" w:space="0" w:color="auto"/>
            </w:tcBorders>
            <w:noWrap/>
          </w:tcPr>
          <w:p w14:paraId="0F5050B9" w14:textId="01BAED16" w:rsidR="007243C7" w:rsidRPr="00862D2E" w:rsidRDefault="007243C7" w:rsidP="007243C7">
            <w:pPr>
              <w:suppressAutoHyphens w:val="0"/>
              <w:jc w:val="center"/>
              <w:rPr>
                <w:color w:val="000000"/>
                <w:lang w:eastAsia="ru-RU"/>
              </w:rPr>
            </w:pPr>
            <w:r w:rsidRPr="00393BFB">
              <w:t>454369.29</w:t>
            </w:r>
          </w:p>
        </w:tc>
        <w:tc>
          <w:tcPr>
            <w:tcW w:w="1417" w:type="dxa"/>
            <w:tcBorders>
              <w:top w:val="nil"/>
              <w:left w:val="nil"/>
              <w:bottom w:val="single" w:sz="4" w:space="0" w:color="auto"/>
              <w:right w:val="single" w:sz="4" w:space="0" w:color="auto"/>
            </w:tcBorders>
            <w:noWrap/>
          </w:tcPr>
          <w:p w14:paraId="17358693" w14:textId="7B260F40" w:rsidR="007243C7" w:rsidRPr="00862D2E" w:rsidRDefault="007243C7" w:rsidP="007243C7">
            <w:pPr>
              <w:suppressAutoHyphens w:val="0"/>
              <w:jc w:val="center"/>
              <w:rPr>
                <w:color w:val="000000"/>
                <w:lang w:eastAsia="ru-RU"/>
              </w:rPr>
            </w:pPr>
            <w:r w:rsidRPr="00393BFB">
              <w:t>3288992.28</w:t>
            </w:r>
          </w:p>
        </w:tc>
      </w:tr>
      <w:tr w:rsidR="007243C7" w:rsidRPr="00862D2E" w14:paraId="1263D08F"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9C03ED8" w14:textId="7E23F52C" w:rsidR="007243C7" w:rsidRPr="00862D2E" w:rsidRDefault="007243C7" w:rsidP="007243C7">
            <w:pPr>
              <w:suppressAutoHyphens w:val="0"/>
              <w:jc w:val="center"/>
              <w:rPr>
                <w:color w:val="000000"/>
                <w:lang w:eastAsia="ru-RU"/>
              </w:rPr>
            </w:pPr>
            <w:r w:rsidRPr="00393BFB">
              <w:t>14</w:t>
            </w:r>
          </w:p>
        </w:tc>
        <w:tc>
          <w:tcPr>
            <w:tcW w:w="1276" w:type="dxa"/>
            <w:tcBorders>
              <w:top w:val="nil"/>
              <w:left w:val="nil"/>
              <w:bottom w:val="single" w:sz="4" w:space="0" w:color="auto"/>
              <w:right w:val="single" w:sz="4" w:space="0" w:color="auto"/>
            </w:tcBorders>
            <w:noWrap/>
          </w:tcPr>
          <w:p w14:paraId="3F37BDDC" w14:textId="4481918B" w:rsidR="007243C7" w:rsidRPr="00862D2E" w:rsidRDefault="007243C7" w:rsidP="007243C7">
            <w:pPr>
              <w:suppressAutoHyphens w:val="0"/>
              <w:jc w:val="center"/>
              <w:rPr>
                <w:color w:val="000000"/>
                <w:lang w:eastAsia="ru-RU"/>
              </w:rPr>
            </w:pPr>
            <w:r w:rsidRPr="00393BFB">
              <w:t>454371.06</w:t>
            </w:r>
          </w:p>
        </w:tc>
        <w:tc>
          <w:tcPr>
            <w:tcW w:w="1417" w:type="dxa"/>
            <w:tcBorders>
              <w:top w:val="nil"/>
              <w:left w:val="nil"/>
              <w:bottom w:val="single" w:sz="4" w:space="0" w:color="auto"/>
              <w:right w:val="single" w:sz="4" w:space="0" w:color="auto"/>
            </w:tcBorders>
            <w:noWrap/>
          </w:tcPr>
          <w:p w14:paraId="587B6F25" w14:textId="39B96560" w:rsidR="007243C7" w:rsidRPr="00862D2E" w:rsidRDefault="007243C7" w:rsidP="007243C7">
            <w:pPr>
              <w:suppressAutoHyphens w:val="0"/>
              <w:jc w:val="center"/>
              <w:rPr>
                <w:color w:val="000000"/>
                <w:lang w:eastAsia="ru-RU"/>
              </w:rPr>
            </w:pPr>
            <w:r w:rsidRPr="00393BFB">
              <w:t>3288978</w:t>
            </w:r>
          </w:p>
        </w:tc>
      </w:tr>
      <w:tr w:rsidR="007243C7" w:rsidRPr="00862D2E" w14:paraId="13734D09"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A44C9EE" w14:textId="1872F296" w:rsidR="007243C7" w:rsidRPr="00862D2E" w:rsidRDefault="007243C7" w:rsidP="007243C7">
            <w:pPr>
              <w:suppressAutoHyphens w:val="0"/>
              <w:jc w:val="center"/>
              <w:rPr>
                <w:color w:val="000000"/>
                <w:lang w:eastAsia="ru-RU"/>
              </w:rPr>
            </w:pPr>
            <w:r w:rsidRPr="00393BFB">
              <w:t>15</w:t>
            </w:r>
          </w:p>
        </w:tc>
        <w:tc>
          <w:tcPr>
            <w:tcW w:w="1276" w:type="dxa"/>
            <w:tcBorders>
              <w:top w:val="nil"/>
              <w:left w:val="nil"/>
              <w:bottom w:val="single" w:sz="4" w:space="0" w:color="auto"/>
              <w:right w:val="single" w:sz="4" w:space="0" w:color="auto"/>
            </w:tcBorders>
            <w:noWrap/>
          </w:tcPr>
          <w:p w14:paraId="5C0369FB" w14:textId="0CD12EC0" w:rsidR="007243C7" w:rsidRPr="00862D2E" w:rsidRDefault="007243C7" w:rsidP="007243C7">
            <w:pPr>
              <w:suppressAutoHyphens w:val="0"/>
              <w:jc w:val="center"/>
              <w:rPr>
                <w:color w:val="000000"/>
                <w:lang w:eastAsia="ru-RU"/>
              </w:rPr>
            </w:pPr>
            <w:r w:rsidRPr="00393BFB">
              <w:t>454381.51</w:t>
            </w:r>
          </w:p>
        </w:tc>
        <w:tc>
          <w:tcPr>
            <w:tcW w:w="1417" w:type="dxa"/>
            <w:tcBorders>
              <w:top w:val="nil"/>
              <w:left w:val="nil"/>
              <w:bottom w:val="single" w:sz="4" w:space="0" w:color="auto"/>
              <w:right w:val="single" w:sz="4" w:space="0" w:color="auto"/>
            </w:tcBorders>
            <w:noWrap/>
          </w:tcPr>
          <w:p w14:paraId="0A0596B5" w14:textId="4FFB2F73" w:rsidR="007243C7" w:rsidRPr="00862D2E" w:rsidRDefault="007243C7" w:rsidP="007243C7">
            <w:pPr>
              <w:suppressAutoHyphens w:val="0"/>
              <w:jc w:val="center"/>
              <w:rPr>
                <w:color w:val="000000"/>
                <w:lang w:eastAsia="ru-RU"/>
              </w:rPr>
            </w:pPr>
            <w:r w:rsidRPr="00393BFB">
              <w:t>3288978.93</w:t>
            </w:r>
          </w:p>
        </w:tc>
      </w:tr>
      <w:tr w:rsidR="007243C7" w:rsidRPr="00862D2E" w14:paraId="40D94034"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95F1D59" w14:textId="7258355A" w:rsidR="007243C7" w:rsidRPr="00862D2E" w:rsidRDefault="007243C7" w:rsidP="007243C7">
            <w:pPr>
              <w:suppressAutoHyphens w:val="0"/>
              <w:jc w:val="center"/>
              <w:rPr>
                <w:color w:val="000000"/>
                <w:lang w:eastAsia="ru-RU"/>
              </w:rPr>
            </w:pPr>
            <w:r w:rsidRPr="00393BFB">
              <w:t>16</w:t>
            </w:r>
          </w:p>
        </w:tc>
        <w:tc>
          <w:tcPr>
            <w:tcW w:w="1276" w:type="dxa"/>
            <w:tcBorders>
              <w:top w:val="nil"/>
              <w:left w:val="nil"/>
              <w:bottom w:val="single" w:sz="4" w:space="0" w:color="auto"/>
              <w:right w:val="single" w:sz="4" w:space="0" w:color="auto"/>
            </w:tcBorders>
            <w:noWrap/>
          </w:tcPr>
          <w:p w14:paraId="60F5B952" w14:textId="3D03B116" w:rsidR="007243C7" w:rsidRPr="00862D2E" w:rsidRDefault="007243C7" w:rsidP="007243C7">
            <w:pPr>
              <w:suppressAutoHyphens w:val="0"/>
              <w:jc w:val="center"/>
              <w:rPr>
                <w:color w:val="000000"/>
                <w:lang w:eastAsia="ru-RU"/>
              </w:rPr>
            </w:pPr>
            <w:r w:rsidRPr="00393BFB">
              <w:t>454381.1</w:t>
            </w:r>
          </w:p>
        </w:tc>
        <w:tc>
          <w:tcPr>
            <w:tcW w:w="1417" w:type="dxa"/>
            <w:tcBorders>
              <w:top w:val="nil"/>
              <w:left w:val="nil"/>
              <w:bottom w:val="single" w:sz="4" w:space="0" w:color="auto"/>
              <w:right w:val="single" w:sz="4" w:space="0" w:color="auto"/>
            </w:tcBorders>
            <w:noWrap/>
          </w:tcPr>
          <w:p w14:paraId="4DD35E66" w14:textId="51AD6857" w:rsidR="007243C7" w:rsidRPr="00862D2E" w:rsidRDefault="007243C7" w:rsidP="007243C7">
            <w:pPr>
              <w:suppressAutoHyphens w:val="0"/>
              <w:jc w:val="center"/>
              <w:rPr>
                <w:color w:val="000000"/>
                <w:lang w:eastAsia="ru-RU"/>
              </w:rPr>
            </w:pPr>
            <w:r w:rsidRPr="00393BFB">
              <w:t>3288983.49</w:t>
            </w:r>
          </w:p>
        </w:tc>
      </w:tr>
      <w:tr w:rsidR="007243C7" w:rsidRPr="00862D2E" w14:paraId="044B5DD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980D9DD" w14:textId="0488B929" w:rsidR="007243C7" w:rsidRPr="00862D2E" w:rsidRDefault="007243C7" w:rsidP="007243C7">
            <w:pPr>
              <w:suppressAutoHyphens w:val="0"/>
              <w:jc w:val="center"/>
              <w:rPr>
                <w:color w:val="000000"/>
                <w:lang w:eastAsia="ru-RU"/>
              </w:rPr>
            </w:pPr>
            <w:r w:rsidRPr="00393BFB">
              <w:t>17</w:t>
            </w:r>
          </w:p>
        </w:tc>
        <w:tc>
          <w:tcPr>
            <w:tcW w:w="1276" w:type="dxa"/>
            <w:tcBorders>
              <w:top w:val="nil"/>
              <w:left w:val="nil"/>
              <w:bottom w:val="single" w:sz="4" w:space="0" w:color="auto"/>
              <w:right w:val="single" w:sz="4" w:space="0" w:color="auto"/>
            </w:tcBorders>
            <w:noWrap/>
          </w:tcPr>
          <w:p w14:paraId="0F32DE5C" w14:textId="0C340E6C" w:rsidR="007243C7" w:rsidRPr="00862D2E" w:rsidRDefault="007243C7" w:rsidP="007243C7">
            <w:pPr>
              <w:suppressAutoHyphens w:val="0"/>
              <w:jc w:val="center"/>
              <w:rPr>
                <w:color w:val="000000"/>
                <w:lang w:eastAsia="ru-RU"/>
              </w:rPr>
            </w:pPr>
            <w:r w:rsidRPr="00393BFB">
              <w:t>454383.85</w:t>
            </w:r>
          </w:p>
        </w:tc>
        <w:tc>
          <w:tcPr>
            <w:tcW w:w="1417" w:type="dxa"/>
            <w:tcBorders>
              <w:top w:val="nil"/>
              <w:left w:val="nil"/>
              <w:bottom w:val="single" w:sz="4" w:space="0" w:color="auto"/>
              <w:right w:val="single" w:sz="4" w:space="0" w:color="auto"/>
            </w:tcBorders>
            <w:noWrap/>
          </w:tcPr>
          <w:p w14:paraId="2D89388E" w14:textId="441A0560" w:rsidR="007243C7" w:rsidRPr="00862D2E" w:rsidRDefault="007243C7" w:rsidP="007243C7">
            <w:pPr>
              <w:suppressAutoHyphens w:val="0"/>
              <w:jc w:val="center"/>
              <w:rPr>
                <w:color w:val="000000"/>
                <w:lang w:eastAsia="ru-RU"/>
              </w:rPr>
            </w:pPr>
            <w:r w:rsidRPr="00393BFB">
              <w:t>3288983.73</w:t>
            </w:r>
          </w:p>
        </w:tc>
      </w:tr>
      <w:tr w:rsidR="007243C7" w:rsidRPr="00862D2E" w14:paraId="14B7B3E6"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A5C4BDC" w14:textId="354CF9EF" w:rsidR="007243C7" w:rsidRPr="00862D2E" w:rsidRDefault="007243C7" w:rsidP="007243C7">
            <w:pPr>
              <w:suppressAutoHyphens w:val="0"/>
              <w:jc w:val="center"/>
              <w:rPr>
                <w:color w:val="000000"/>
                <w:lang w:eastAsia="ru-RU"/>
              </w:rPr>
            </w:pPr>
            <w:r w:rsidRPr="00393BFB">
              <w:t>1</w:t>
            </w:r>
          </w:p>
        </w:tc>
        <w:tc>
          <w:tcPr>
            <w:tcW w:w="1276" w:type="dxa"/>
            <w:tcBorders>
              <w:top w:val="nil"/>
              <w:left w:val="nil"/>
              <w:bottom w:val="single" w:sz="4" w:space="0" w:color="auto"/>
              <w:right w:val="single" w:sz="4" w:space="0" w:color="auto"/>
            </w:tcBorders>
            <w:noWrap/>
          </w:tcPr>
          <w:p w14:paraId="21D724B2" w14:textId="651D194B" w:rsidR="007243C7" w:rsidRPr="00862D2E" w:rsidRDefault="007243C7" w:rsidP="007243C7">
            <w:pPr>
              <w:suppressAutoHyphens w:val="0"/>
              <w:jc w:val="center"/>
              <w:rPr>
                <w:color w:val="000000"/>
                <w:lang w:eastAsia="ru-RU"/>
              </w:rPr>
            </w:pPr>
            <w:r w:rsidRPr="00393BFB">
              <w:t>454434.43</w:t>
            </w:r>
          </w:p>
        </w:tc>
        <w:tc>
          <w:tcPr>
            <w:tcW w:w="1417" w:type="dxa"/>
            <w:tcBorders>
              <w:top w:val="nil"/>
              <w:left w:val="nil"/>
              <w:bottom w:val="single" w:sz="4" w:space="0" w:color="auto"/>
              <w:right w:val="single" w:sz="4" w:space="0" w:color="auto"/>
            </w:tcBorders>
            <w:noWrap/>
          </w:tcPr>
          <w:p w14:paraId="55A7781C" w14:textId="2860396D" w:rsidR="007243C7" w:rsidRPr="00862D2E" w:rsidRDefault="007243C7" w:rsidP="007243C7">
            <w:pPr>
              <w:suppressAutoHyphens w:val="0"/>
              <w:jc w:val="center"/>
              <w:rPr>
                <w:color w:val="000000"/>
                <w:lang w:eastAsia="ru-RU"/>
              </w:rPr>
            </w:pPr>
            <w:r w:rsidRPr="00393BFB">
              <w:t>3288990.83</w:t>
            </w:r>
          </w:p>
        </w:tc>
      </w:tr>
      <w:tr w:rsidR="007243C7" w:rsidRPr="00862D2E" w14:paraId="3450C460" w14:textId="77777777" w:rsidTr="009B6CB4">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439132A5" w14:textId="1B9C961D" w:rsidR="007243C7" w:rsidRPr="007243C7" w:rsidRDefault="007243C7" w:rsidP="007243C7">
            <w:pPr>
              <w:suppressAutoHyphens w:val="0"/>
              <w:jc w:val="center"/>
              <w:rPr>
                <w:b/>
                <w:bCs/>
                <w:color w:val="000000"/>
                <w:lang w:eastAsia="ru-RU"/>
              </w:rPr>
            </w:pPr>
            <w:r w:rsidRPr="007243C7">
              <w:rPr>
                <w:b/>
                <w:bCs/>
                <w:lang w:eastAsia="ru-RU"/>
              </w:rPr>
              <w:t>46</w:t>
            </w:r>
          </w:p>
        </w:tc>
      </w:tr>
      <w:tr w:rsidR="007243C7" w:rsidRPr="00862D2E" w14:paraId="76E4BF73"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98A67F3" w14:textId="2514F0BC" w:rsidR="007243C7" w:rsidRPr="00862D2E" w:rsidRDefault="007243C7" w:rsidP="007243C7">
            <w:pPr>
              <w:suppressAutoHyphens w:val="0"/>
              <w:jc w:val="center"/>
              <w:rPr>
                <w:color w:val="000000"/>
                <w:lang w:eastAsia="ru-RU"/>
              </w:rPr>
            </w:pPr>
            <w:r w:rsidRPr="00393BFB">
              <w:t>1</w:t>
            </w:r>
          </w:p>
        </w:tc>
        <w:tc>
          <w:tcPr>
            <w:tcW w:w="1276" w:type="dxa"/>
            <w:tcBorders>
              <w:top w:val="nil"/>
              <w:left w:val="nil"/>
              <w:bottom w:val="single" w:sz="4" w:space="0" w:color="auto"/>
              <w:right w:val="single" w:sz="4" w:space="0" w:color="auto"/>
            </w:tcBorders>
            <w:noWrap/>
          </w:tcPr>
          <w:p w14:paraId="6DC29D48" w14:textId="2F642D5F" w:rsidR="007243C7" w:rsidRPr="00862D2E" w:rsidRDefault="007243C7" w:rsidP="007243C7">
            <w:pPr>
              <w:suppressAutoHyphens w:val="0"/>
              <w:jc w:val="center"/>
              <w:rPr>
                <w:color w:val="000000"/>
                <w:lang w:eastAsia="ru-RU"/>
              </w:rPr>
            </w:pPr>
            <w:r w:rsidRPr="00393BFB">
              <w:t>454425.99</w:t>
            </w:r>
          </w:p>
        </w:tc>
        <w:tc>
          <w:tcPr>
            <w:tcW w:w="1417" w:type="dxa"/>
            <w:tcBorders>
              <w:top w:val="nil"/>
              <w:left w:val="nil"/>
              <w:bottom w:val="single" w:sz="4" w:space="0" w:color="auto"/>
              <w:right w:val="single" w:sz="4" w:space="0" w:color="auto"/>
            </w:tcBorders>
            <w:noWrap/>
          </w:tcPr>
          <w:p w14:paraId="5E18C259" w14:textId="312D5D85" w:rsidR="007243C7" w:rsidRPr="00862D2E" w:rsidRDefault="007243C7" w:rsidP="007243C7">
            <w:pPr>
              <w:suppressAutoHyphens w:val="0"/>
              <w:jc w:val="center"/>
              <w:rPr>
                <w:color w:val="000000"/>
                <w:lang w:eastAsia="ru-RU"/>
              </w:rPr>
            </w:pPr>
            <w:r w:rsidRPr="00393BFB">
              <w:t>3289044.38</w:t>
            </w:r>
          </w:p>
        </w:tc>
      </w:tr>
      <w:tr w:rsidR="007243C7" w:rsidRPr="00862D2E" w14:paraId="63F6B132"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09186EE" w14:textId="34698026" w:rsidR="007243C7" w:rsidRPr="00862D2E" w:rsidRDefault="007243C7" w:rsidP="007243C7">
            <w:pPr>
              <w:suppressAutoHyphens w:val="0"/>
              <w:jc w:val="center"/>
              <w:rPr>
                <w:color w:val="000000"/>
                <w:lang w:eastAsia="ru-RU"/>
              </w:rPr>
            </w:pPr>
            <w:r w:rsidRPr="00393BFB">
              <w:t>2</w:t>
            </w:r>
          </w:p>
        </w:tc>
        <w:tc>
          <w:tcPr>
            <w:tcW w:w="1276" w:type="dxa"/>
            <w:tcBorders>
              <w:top w:val="nil"/>
              <w:left w:val="nil"/>
              <w:bottom w:val="single" w:sz="4" w:space="0" w:color="auto"/>
              <w:right w:val="single" w:sz="4" w:space="0" w:color="auto"/>
            </w:tcBorders>
            <w:noWrap/>
          </w:tcPr>
          <w:p w14:paraId="29F21E85" w14:textId="4E65FA8F" w:rsidR="007243C7" w:rsidRPr="00862D2E" w:rsidRDefault="007243C7" w:rsidP="007243C7">
            <w:pPr>
              <w:suppressAutoHyphens w:val="0"/>
              <w:jc w:val="center"/>
              <w:rPr>
                <w:color w:val="000000"/>
                <w:lang w:eastAsia="ru-RU"/>
              </w:rPr>
            </w:pPr>
            <w:r w:rsidRPr="00393BFB">
              <w:t>454424.7</w:t>
            </w:r>
          </w:p>
        </w:tc>
        <w:tc>
          <w:tcPr>
            <w:tcW w:w="1417" w:type="dxa"/>
            <w:tcBorders>
              <w:top w:val="nil"/>
              <w:left w:val="nil"/>
              <w:bottom w:val="single" w:sz="4" w:space="0" w:color="auto"/>
              <w:right w:val="single" w:sz="4" w:space="0" w:color="auto"/>
            </w:tcBorders>
            <w:noWrap/>
          </w:tcPr>
          <w:p w14:paraId="4889A7C9" w14:textId="394A281A" w:rsidR="007243C7" w:rsidRPr="00862D2E" w:rsidRDefault="007243C7" w:rsidP="007243C7">
            <w:pPr>
              <w:suppressAutoHyphens w:val="0"/>
              <w:jc w:val="center"/>
              <w:rPr>
                <w:color w:val="000000"/>
                <w:lang w:eastAsia="ru-RU"/>
              </w:rPr>
            </w:pPr>
            <w:r w:rsidRPr="00393BFB">
              <w:t>3289054</w:t>
            </w:r>
          </w:p>
        </w:tc>
      </w:tr>
      <w:tr w:rsidR="007243C7" w:rsidRPr="00862D2E" w14:paraId="1DF358F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09F8A994" w14:textId="6CF1335A" w:rsidR="007243C7" w:rsidRPr="00862D2E" w:rsidRDefault="007243C7" w:rsidP="007243C7">
            <w:pPr>
              <w:suppressAutoHyphens w:val="0"/>
              <w:jc w:val="center"/>
              <w:rPr>
                <w:color w:val="000000"/>
                <w:lang w:eastAsia="ru-RU"/>
              </w:rPr>
            </w:pPr>
            <w:r w:rsidRPr="00393BFB">
              <w:t>3</w:t>
            </w:r>
          </w:p>
        </w:tc>
        <w:tc>
          <w:tcPr>
            <w:tcW w:w="1276" w:type="dxa"/>
            <w:tcBorders>
              <w:top w:val="nil"/>
              <w:left w:val="nil"/>
              <w:bottom w:val="single" w:sz="4" w:space="0" w:color="auto"/>
              <w:right w:val="single" w:sz="4" w:space="0" w:color="auto"/>
            </w:tcBorders>
            <w:noWrap/>
          </w:tcPr>
          <w:p w14:paraId="238E4126" w14:textId="7C4BEF97" w:rsidR="007243C7" w:rsidRPr="00862D2E" w:rsidRDefault="007243C7" w:rsidP="007243C7">
            <w:pPr>
              <w:suppressAutoHyphens w:val="0"/>
              <w:jc w:val="center"/>
              <w:rPr>
                <w:color w:val="000000"/>
                <w:lang w:eastAsia="ru-RU"/>
              </w:rPr>
            </w:pPr>
            <w:r w:rsidRPr="00393BFB">
              <w:t>454404.21</w:t>
            </w:r>
          </w:p>
        </w:tc>
        <w:tc>
          <w:tcPr>
            <w:tcW w:w="1417" w:type="dxa"/>
            <w:tcBorders>
              <w:top w:val="nil"/>
              <w:left w:val="nil"/>
              <w:bottom w:val="single" w:sz="4" w:space="0" w:color="auto"/>
              <w:right w:val="single" w:sz="4" w:space="0" w:color="auto"/>
            </w:tcBorders>
            <w:noWrap/>
          </w:tcPr>
          <w:p w14:paraId="236612FE" w14:textId="08336347" w:rsidR="007243C7" w:rsidRPr="00862D2E" w:rsidRDefault="007243C7" w:rsidP="007243C7">
            <w:pPr>
              <w:suppressAutoHyphens w:val="0"/>
              <w:jc w:val="center"/>
              <w:rPr>
                <w:color w:val="000000"/>
                <w:lang w:eastAsia="ru-RU"/>
              </w:rPr>
            </w:pPr>
            <w:r w:rsidRPr="00393BFB">
              <w:t>3289051.44</w:t>
            </w:r>
          </w:p>
        </w:tc>
      </w:tr>
      <w:tr w:rsidR="007243C7" w:rsidRPr="00862D2E" w14:paraId="727D39C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BA9BD07" w14:textId="3674522A" w:rsidR="007243C7" w:rsidRPr="00862D2E" w:rsidRDefault="007243C7" w:rsidP="007243C7">
            <w:pPr>
              <w:suppressAutoHyphens w:val="0"/>
              <w:jc w:val="center"/>
              <w:rPr>
                <w:color w:val="000000"/>
                <w:lang w:eastAsia="ru-RU"/>
              </w:rPr>
            </w:pPr>
            <w:r w:rsidRPr="00393BFB">
              <w:t>4</w:t>
            </w:r>
          </w:p>
        </w:tc>
        <w:tc>
          <w:tcPr>
            <w:tcW w:w="1276" w:type="dxa"/>
            <w:tcBorders>
              <w:top w:val="nil"/>
              <w:left w:val="nil"/>
              <w:bottom w:val="single" w:sz="4" w:space="0" w:color="auto"/>
              <w:right w:val="single" w:sz="4" w:space="0" w:color="auto"/>
            </w:tcBorders>
            <w:noWrap/>
          </w:tcPr>
          <w:p w14:paraId="59C56439" w14:textId="2780F804" w:rsidR="007243C7" w:rsidRPr="00862D2E" w:rsidRDefault="007243C7" w:rsidP="007243C7">
            <w:pPr>
              <w:suppressAutoHyphens w:val="0"/>
              <w:jc w:val="center"/>
              <w:rPr>
                <w:color w:val="000000"/>
                <w:lang w:eastAsia="ru-RU"/>
              </w:rPr>
            </w:pPr>
            <w:r w:rsidRPr="00393BFB">
              <w:t>454385.22</w:t>
            </w:r>
          </w:p>
        </w:tc>
        <w:tc>
          <w:tcPr>
            <w:tcW w:w="1417" w:type="dxa"/>
            <w:tcBorders>
              <w:top w:val="nil"/>
              <w:left w:val="nil"/>
              <w:bottom w:val="single" w:sz="4" w:space="0" w:color="auto"/>
              <w:right w:val="single" w:sz="4" w:space="0" w:color="auto"/>
            </w:tcBorders>
            <w:noWrap/>
          </w:tcPr>
          <w:p w14:paraId="04A2BEC5" w14:textId="19B7745E" w:rsidR="007243C7" w:rsidRPr="00862D2E" w:rsidRDefault="007243C7" w:rsidP="007243C7">
            <w:pPr>
              <w:suppressAutoHyphens w:val="0"/>
              <w:jc w:val="center"/>
              <w:rPr>
                <w:color w:val="000000"/>
                <w:lang w:eastAsia="ru-RU"/>
              </w:rPr>
            </w:pPr>
            <w:r w:rsidRPr="00393BFB">
              <w:t>3289048.15</w:t>
            </w:r>
          </w:p>
        </w:tc>
      </w:tr>
      <w:tr w:rsidR="007243C7" w:rsidRPr="00862D2E" w14:paraId="1BD74FDA"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91F23B8" w14:textId="2DF7F57E" w:rsidR="007243C7" w:rsidRPr="00862D2E" w:rsidRDefault="007243C7" w:rsidP="007243C7">
            <w:pPr>
              <w:suppressAutoHyphens w:val="0"/>
              <w:jc w:val="center"/>
              <w:rPr>
                <w:color w:val="000000"/>
                <w:lang w:eastAsia="ru-RU"/>
              </w:rPr>
            </w:pPr>
            <w:r w:rsidRPr="00393BFB">
              <w:t>5</w:t>
            </w:r>
          </w:p>
        </w:tc>
        <w:tc>
          <w:tcPr>
            <w:tcW w:w="1276" w:type="dxa"/>
            <w:tcBorders>
              <w:top w:val="nil"/>
              <w:left w:val="nil"/>
              <w:bottom w:val="single" w:sz="4" w:space="0" w:color="auto"/>
              <w:right w:val="single" w:sz="4" w:space="0" w:color="auto"/>
            </w:tcBorders>
            <w:noWrap/>
          </w:tcPr>
          <w:p w14:paraId="4AAA372A" w14:textId="1C91B738" w:rsidR="007243C7" w:rsidRPr="00862D2E" w:rsidRDefault="007243C7" w:rsidP="007243C7">
            <w:pPr>
              <w:suppressAutoHyphens w:val="0"/>
              <w:jc w:val="center"/>
              <w:rPr>
                <w:color w:val="000000"/>
                <w:lang w:eastAsia="ru-RU"/>
              </w:rPr>
            </w:pPr>
            <w:r w:rsidRPr="00393BFB">
              <w:t>454382.72</w:t>
            </w:r>
          </w:p>
        </w:tc>
        <w:tc>
          <w:tcPr>
            <w:tcW w:w="1417" w:type="dxa"/>
            <w:tcBorders>
              <w:top w:val="nil"/>
              <w:left w:val="nil"/>
              <w:bottom w:val="single" w:sz="4" w:space="0" w:color="auto"/>
              <w:right w:val="single" w:sz="4" w:space="0" w:color="auto"/>
            </w:tcBorders>
            <w:noWrap/>
          </w:tcPr>
          <w:p w14:paraId="7F13209E" w14:textId="1D2EAE05" w:rsidR="007243C7" w:rsidRPr="00862D2E" w:rsidRDefault="007243C7" w:rsidP="007243C7">
            <w:pPr>
              <w:suppressAutoHyphens w:val="0"/>
              <w:jc w:val="center"/>
              <w:rPr>
                <w:color w:val="000000"/>
                <w:lang w:eastAsia="ru-RU"/>
              </w:rPr>
            </w:pPr>
            <w:r w:rsidRPr="00393BFB">
              <w:t>3289047.92</w:t>
            </w:r>
          </w:p>
        </w:tc>
      </w:tr>
      <w:tr w:rsidR="007243C7" w:rsidRPr="00862D2E" w14:paraId="7A547560" w14:textId="77777777" w:rsidTr="009C5A76">
        <w:trPr>
          <w:trHeight w:val="300"/>
          <w:jc w:val="center"/>
        </w:trPr>
        <w:tc>
          <w:tcPr>
            <w:tcW w:w="993" w:type="dxa"/>
            <w:tcBorders>
              <w:top w:val="single" w:sz="4" w:space="0" w:color="auto"/>
              <w:left w:val="single" w:sz="4" w:space="0" w:color="auto"/>
              <w:bottom w:val="single" w:sz="4" w:space="0" w:color="auto"/>
              <w:right w:val="single" w:sz="4" w:space="0" w:color="auto"/>
            </w:tcBorders>
          </w:tcPr>
          <w:p w14:paraId="3EE973C2" w14:textId="22D6C505" w:rsidR="007243C7" w:rsidRPr="00862D2E" w:rsidRDefault="007243C7" w:rsidP="007243C7">
            <w:pPr>
              <w:suppressAutoHyphens w:val="0"/>
              <w:jc w:val="center"/>
              <w:rPr>
                <w:b/>
                <w:bCs/>
                <w:color w:val="000000"/>
                <w:lang w:eastAsia="ru-RU"/>
              </w:rPr>
            </w:pPr>
            <w:r w:rsidRPr="00393BFB">
              <w:t>6</w:t>
            </w:r>
          </w:p>
        </w:tc>
        <w:tc>
          <w:tcPr>
            <w:tcW w:w="1276" w:type="dxa"/>
            <w:tcBorders>
              <w:top w:val="single" w:sz="4" w:space="0" w:color="auto"/>
              <w:left w:val="single" w:sz="4" w:space="0" w:color="auto"/>
              <w:bottom w:val="single" w:sz="4" w:space="0" w:color="auto"/>
              <w:right w:val="single" w:sz="4" w:space="0" w:color="auto"/>
            </w:tcBorders>
          </w:tcPr>
          <w:p w14:paraId="1D0AB20B" w14:textId="24510412" w:rsidR="007243C7" w:rsidRPr="00862D2E" w:rsidRDefault="007243C7" w:rsidP="007243C7">
            <w:pPr>
              <w:suppressAutoHyphens w:val="0"/>
              <w:jc w:val="center"/>
              <w:rPr>
                <w:b/>
                <w:bCs/>
                <w:color w:val="000000"/>
                <w:lang w:eastAsia="ru-RU"/>
              </w:rPr>
            </w:pPr>
            <w:r w:rsidRPr="00393BFB">
              <w:t>454371.07</w:t>
            </w:r>
          </w:p>
        </w:tc>
        <w:tc>
          <w:tcPr>
            <w:tcW w:w="1417" w:type="dxa"/>
            <w:tcBorders>
              <w:top w:val="single" w:sz="4" w:space="0" w:color="auto"/>
              <w:left w:val="single" w:sz="4" w:space="0" w:color="auto"/>
              <w:bottom w:val="single" w:sz="4" w:space="0" w:color="auto"/>
              <w:right w:val="single" w:sz="4" w:space="0" w:color="auto"/>
            </w:tcBorders>
          </w:tcPr>
          <w:p w14:paraId="2E1F1AD0" w14:textId="5315E34E" w:rsidR="007243C7" w:rsidRPr="00862D2E" w:rsidRDefault="007243C7" w:rsidP="007243C7">
            <w:pPr>
              <w:suppressAutoHyphens w:val="0"/>
              <w:jc w:val="center"/>
              <w:rPr>
                <w:b/>
                <w:bCs/>
                <w:color w:val="000000"/>
                <w:lang w:eastAsia="ru-RU"/>
              </w:rPr>
            </w:pPr>
            <w:r w:rsidRPr="00393BFB">
              <w:t>3289046.19</w:t>
            </w:r>
          </w:p>
        </w:tc>
      </w:tr>
      <w:tr w:rsidR="007243C7" w:rsidRPr="00862D2E" w14:paraId="7F03EDB6"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527DF96" w14:textId="09BE0D18" w:rsidR="007243C7" w:rsidRPr="00862D2E" w:rsidRDefault="007243C7" w:rsidP="007243C7">
            <w:pPr>
              <w:suppressAutoHyphens w:val="0"/>
              <w:jc w:val="center"/>
              <w:rPr>
                <w:color w:val="000000"/>
                <w:lang w:eastAsia="ru-RU"/>
              </w:rPr>
            </w:pPr>
            <w:r w:rsidRPr="00393BFB">
              <w:t>7</w:t>
            </w:r>
          </w:p>
        </w:tc>
        <w:tc>
          <w:tcPr>
            <w:tcW w:w="1276" w:type="dxa"/>
            <w:tcBorders>
              <w:top w:val="nil"/>
              <w:left w:val="nil"/>
              <w:bottom w:val="single" w:sz="4" w:space="0" w:color="auto"/>
              <w:right w:val="single" w:sz="4" w:space="0" w:color="auto"/>
            </w:tcBorders>
            <w:noWrap/>
          </w:tcPr>
          <w:p w14:paraId="35B92CC6" w14:textId="5B08F875" w:rsidR="007243C7" w:rsidRPr="00862D2E" w:rsidRDefault="007243C7" w:rsidP="007243C7">
            <w:pPr>
              <w:suppressAutoHyphens w:val="0"/>
              <w:jc w:val="center"/>
              <w:rPr>
                <w:color w:val="000000"/>
                <w:lang w:eastAsia="ru-RU"/>
              </w:rPr>
            </w:pPr>
            <w:r w:rsidRPr="00393BFB">
              <w:t>454372.94</w:t>
            </w:r>
          </w:p>
        </w:tc>
        <w:tc>
          <w:tcPr>
            <w:tcW w:w="1417" w:type="dxa"/>
            <w:tcBorders>
              <w:top w:val="nil"/>
              <w:left w:val="nil"/>
              <w:bottom w:val="single" w:sz="4" w:space="0" w:color="auto"/>
              <w:right w:val="single" w:sz="4" w:space="0" w:color="auto"/>
            </w:tcBorders>
            <w:noWrap/>
          </w:tcPr>
          <w:p w14:paraId="1BF77303" w14:textId="023076D3" w:rsidR="007243C7" w:rsidRPr="00862D2E" w:rsidRDefault="007243C7" w:rsidP="007243C7">
            <w:pPr>
              <w:suppressAutoHyphens w:val="0"/>
              <w:jc w:val="center"/>
              <w:rPr>
                <w:color w:val="000000"/>
                <w:lang w:eastAsia="ru-RU"/>
              </w:rPr>
            </w:pPr>
            <w:r w:rsidRPr="00393BFB">
              <w:t>3289036.42</w:t>
            </w:r>
          </w:p>
        </w:tc>
      </w:tr>
      <w:tr w:rsidR="007243C7" w:rsidRPr="00862D2E" w14:paraId="070047D2"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4C36517" w14:textId="184B39B9" w:rsidR="007243C7" w:rsidRPr="00862D2E" w:rsidRDefault="007243C7" w:rsidP="007243C7">
            <w:pPr>
              <w:suppressAutoHyphens w:val="0"/>
              <w:jc w:val="center"/>
              <w:rPr>
                <w:color w:val="000000"/>
                <w:lang w:eastAsia="ru-RU"/>
              </w:rPr>
            </w:pPr>
            <w:r w:rsidRPr="00393BFB">
              <w:t>8</w:t>
            </w:r>
          </w:p>
        </w:tc>
        <w:tc>
          <w:tcPr>
            <w:tcW w:w="1276" w:type="dxa"/>
            <w:tcBorders>
              <w:top w:val="nil"/>
              <w:left w:val="nil"/>
              <w:bottom w:val="single" w:sz="4" w:space="0" w:color="auto"/>
              <w:right w:val="single" w:sz="4" w:space="0" w:color="auto"/>
            </w:tcBorders>
            <w:noWrap/>
          </w:tcPr>
          <w:p w14:paraId="6709F480" w14:textId="18F2231D" w:rsidR="007243C7" w:rsidRPr="00862D2E" w:rsidRDefault="007243C7" w:rsidP="007243C7">
            <w:pPr>
              <w:suppressAutoHyphens w:val="0"/>
              <w:jc w:val="center"/>
              <w:rPr>
                <w:color w:val="000000"/>
                <w:lang w:eastAsia="ru-RU"/>
              </w:rPr>
            </w:pPr>
            <w:r w:rsidRPr="00393BFB">
              <w:t>454406.71</w:t>
            </w:r>
          </w:p>
        </w:tc>
        <w:tc>
          <w:tcPr>
            <w:tcW w:w="1417" w:type="dxa"/>
            <w:tcBorders>
              <w:top w:val="nil"/>
              <w:left w:val="nil"/>
              <w:bottom w:val="single" w:sz="4" w:space="0" w:color="auto"/>
              <w:right w:val="single" w:sz="4" w:space="0" w:color="auto"/>
            </w:tcBorders>
            <w:noWrap/>
          </w:tcPr>
          <w:p w14:paraId="03F5C7D7" w14:textId="1C39BCCB" w:rsidR="007243C7" w:rsidRPr="00862D2E" w:rsidRDefault="007243C7" w:rsidP="007243C7">
            <w:pPr>
              <w:suppressAutoHyphens w:val="0"/>
              <w:jc w:val="center"/>
              <w:rPr>
                <w:color w:val="000000"/>
                <w:lang w:eastAsia="ru-RU"/>
              </w:rPr>
            </w:pPr>
            <w:r w:rsidRPr="00393BFB">
              <w:t>3289041.49</w:t>
            </w:r>
          </w:p>
        </w:tc>
      </w:tr>
      <w:tr w:rsidR="007243C7" w:rsidRPr="00862D2E" w14:paraId="77185035"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30CFE60F" w14:textId="6E0C867E" w:rsidR="007243C7" w:rsidRPr="00862D2E" w:rsidRDefault="007243C7" w:rsidP="007243C7">
            <w:pPr>
              <w:suppressAutoHyphens w:val="0"/>
              <w:jc w:val="center"/>
              <w:rPr>
                <w:color w:val="000000"/>
                <w:lang w:eastAsia="ru-RU"/>
              </w:rPr>
            </w:pPr>
            <w:r w:rsidRPr="00393BFB">
              <w:t>1</w:t>
            </w:r>
          </w:p>
        </w:tc>
        <w:tc>
          <w:tcPr>
            <w:tcW w:w="1276" w:type="dxa"/>
            <w:tcBorders>
              <w:top w:val="nil"/>
              <w:left w:val="nil"/>
              <w:bottom w:val="single" w:sz="4" w:space="0" w:color="auto"/>
              <w:right w:val="single" w:sz="4" w:space="0" w:color="auto"/>
            </w:tcBorders>
            <w:noWrap/>
          </w:tcPr>
          <w:p w14:paraId="32B98BB7" w14:textId="71908C4D" w:rsidR="007243C7" w:rsidRPr="00862D2E" w:rsidRDefault="007243C7" w:rsidP="007243C7">
            <w:pPr>
              <w:suppressAutoHyphens w:val="0"/>
              <w:jc w:val="center"/>
              <w:rPr>
                <w:color w:val="000000"/>
                <w:lang w:eastAsia="ru-RU"/>
              </w:rPr>
            </w:pPr>
            <w:r w:rsidRPr="00393BFB">
              <w:t>454425.99</w:t>
            </w:r>
          </w:p>
        </w:tc>
        <w:tc>
          <w:tcPr>
            <w:tcW w:w="1417" w:type="dxa"/>
            <w:tcBorders>
              <w:top w:val="nil"/>
              <w:left w:val="nil"/>
              <w:bottom w:val="single" w:sz="4" w:space="0" w:color="auto"/>
              <w:right w:val="single" w:sz="4" w:space="0" w:color="auto"/>
            </w:tcBorders>
            <w:noWrap/>
          </w:tcPr>
          <w:p w14:paraId="1331C326" w14:textId="516361FA" w:rsidR="007243C7" w:rsidRPr="00862D2E" w:rsidRDefault="007243C7" w:rsidP="007243C7">
            <w:pPr>
              <w:suppressAutoHyphens w:val="0"/>
              <w:jc w:val="center"/>
              <w:rPr>
                <w:color w:val="000000"/>
                <w:lang w:eastAsia="ru-RU"/>
              </w:rPr>
            </w:pPr>
            <w:r w:rsidRPr="00393BFB">
              <w:t>3289044.38</w:t>
            </w:r>
          </w:p>
        </w:tc>
      </w:tr>
    </w:tbl>
    <w:p w14:paraId="49540414" w14:textId="77777777" w:rsidR="00BE401B" w:rsidRDefault="00BE401B">
      <w:pPr>
        <w:suppressAutoHyphens w:val="0"/>
        <w:rPr>
          <w:rFonts w:eastAsia="GOST Type AU"/>
          <w:b/>
        </w:rPr>
      </w:pPr>
    </w:p>
    <w:p w14:paraId="1417848F" w14:textId="77777777" w:rsidR="00C432F5" w:rsidRDefault="00C432F5" w:rsidP="001F20EA">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2808B49D" w14:textId="77777777" w:rsidR="00C432F5" w:rsidRDefault="00C432F5" w:rsidP="001F20EA">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036A6D8E" w14:textId="77777777" w:rsidR="00C432F5" w:rsidRDefault="00C432F5" w:rsidP="001F20EA">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13536016" w14:textId="7105B7D6" w:rsidR="00517E65" w:rsidRDefault="00BE401B" w:rsidP="001F20EA">
      <w:pPr>
        <w:pStyle w:val="afd"/>
        <w:autoSpaceDE w:val="0"/>
        <w:adjustRightInd w:val="0"/>
        <w:spacing w:line="240" w:lineRule="auto"/>
        <w:ind w:left="0"/>
        <w:jc w:val="center"/>
        <w:textAlignment w:val="baseline"/>
        <w:rPr>
          <w:rFonts w:ascii="Times New Roman" w:eastAsia="GOST Type AU" w:hAnsi="Times New Roman"/>
          <w:bCs/>
          <w:i/>
          <w:iCs/>
          <w:sz w:val="24"/>
          <w:szCs w:val="24"/>
        </w:rPr>
      </w:pPr>
      <w:r w:rsidRPr="00936C60">
        <w:rPr>
          <w:rFonts w:ascii="Times New Roman" w:eastAsia="GOST Type AU" w:hAnsi="Times New Roman"/>
          <w:bCs/>
          <w:i/>
          <w:iCs/>
          <w:sz w:val="24"/>
          <w:szCs w:val="24"/>
        </w:rPr>
        <w:lastRenderedPageBreak/>
        <w:t xml:space="preserve">Перечень координат </w:t>
      </w:r>
      <w:r w:rsidR="00F0203C" w:rsidRPr="00936C60">
        <w:rPr>
          <w:rFonts w:ascii="Times New Roman" w:eastAsia="GOST Type AU" w:hAnsi="Times New Roman"/>
          <w:bCs/>
          <w:i/>
          <w:iCs/>
          <w:sz w:val="24"/>
          <w:szCs w:val="24"/>
        </w:rPr>
        <w:t xml:space="preserve">характерных точек </w:t>
      </w:r>
      <w:r w:rsidRPr="00936C60">
        <w:rPr>
          <w:rFonts w:ascii="Times New Roman" w:eastAsia="GOST Type AU" w:hAnsi="Times New Roman"/>
          <w:bCs/>
          <w:i/>
          <w:iCs/>
          <w:sz w:val="24"/>
          <w:szCs w:val="24"/>
        </w:rPr>
        <w:t>устанавливаемых красных линий</w:t>
      </w:r>
      <w:r w:rsidR="00CE441C">
        <w:rPr>
          <w:rFonts w:ascii="Times New Roman" w:eastAsia="GOST Type AU" w:hAnsi="Times New Roman"/>
          <w:bCs/>
          <w:i/>
          <w:iCs/>
          <w:sz w:val="24"/>
          <w:szCs w:val="24"/>
        </w:rPr>
        <w:t>, ранее утвержденной документацией</w:t>
      </w:r>
    </w:p>
    <w:tbl>
      <w:tblPr>
        <w:tblpPr w:leftFromText="180" w:rightFromText="180" w:vertAnchor="text" w:horzAnchor="page" w:tblpX="4126" w:tblpY="373"/>
        <w:tblW w:w="4700" w:type="dxa"/>
        <w:tblLook w:val="04A0" w:firstRow="1" w:lastRow="0" w:firstColumn="1" w:lastColumn="0" w:noHBand="0" w:noVBand="1"/>
      </w:tblPr>
      <w:tblGrid>
        <w:gridCol w:w="900"/>
        <w:gridCol w:w="1797"/>
        <w:gridCol w:w="2003"/>
      </w:tblGrid>
      <w:tr w:rsidR="000F4C55" w:rsidRPr="000F4C55" w14:paraId="2C6C57BD" w14:textId="77777777" w:rsidTr="000F4C55">
        <w:trPr>
          <w:trHeight w:val="300"/>
        </w:trPr>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49C24B70" w14:textId="77777777" w:rsidR="000F4C55" w:rsidRPr="000F4C55" w:rsidRDefault="000F4C55" w:rsidP="000F4C55">
            <w:pPr>
              <w:suppressAutoHyphens w:val="0"/>
              <w:jc w:val="center"/>
              <w:rPr>
                <w:b/>
                <w:bCs/>
                <w:color w:val="000000"/>
                <w:lang w:eastAsia="ru-RU"/>
              </w:rPr>
            </w:pPr>
            <w:r w:rsidRPr="000F4C55">
              <w:rPr>
                <w:b/>
                <w:bCs/>
                <w:color w:val="000000"/>
                <w:lang w:eastAsia="ru-RU"/>
              </w:rPr>
              <w:t>№</w:t>
            </w:r>
          </w:p>
        </w:tc>
        <w:tc>
          <w:tcPr>
            <w:tcW w:w="3800" w:type="dxa"/>
            <w:gridSpan w:val="2"/>
            <w:tcBorders>
              <w:top w:val="single" w:sz="4" w:space="0" w:color="auto"/>
              <w:left w:val="nil"/>
              <w:bottom w:val="single" w:sz="4" w:space="0" w:color="auto"/>
              <w:right w:val="single" w:sz="4" w:space="0" w:color="auto"/>
            </w:tcBorders>
            <w:vAlign w:val="center"/>
            <w:hideMark/>
          </w:tcPr>
          <w:p w14:paraId="3DD4EBF1" w14:textId="77777777" w:rsidR="000F4C55" w:rsidRPr="000F4C55" w:rsidRDefault="000F4C55" w:rsidP="000F4C55">
            <w:pPr>
              <w:suppressAutoHyphens w:val="0"/>
              <w:jc w:val="center"/>
              <w:rPr>
                <w:b/>
                <w:bCs/>
                <w:color w:val="000000"/>
                <w:lang w:eastAsia="ru-RU"/>
              </w:rPr>
            </w:pPr>
            <w:r w:rsidRPr="000F4C55">
              <w:rPr>
                <w:b/>
                <w:bCs/>
                <w:color w:val="000000"/>
                <w:lang w:eastAsia="ru-RU"/>
              </w:rPr>
              <w:t>МСК-28, зона 3</w:t>
            </w:r>
          </w:p>
        </w:tc>
      </w:tr>
      <w:tr w:rsidR="000F4C55" w:rsidRPr="000F4C55" w14:paraId="7792AF33" w14:textId="77777777" w:rsidTr="000F4C55">
        <w:trPr>
          <w:trHeight w:val="300"/>
        </w:trPr>
        <w:tc>
          <w:tcPr>
            <w:tcW w:w="900" w:type="dxa"/>
            <w:vMerge/>
            <w:tcBorders>
              <w:top w:val="single" w:sz="4" w:space="0" w:color="auto"/>
              <w:left w:val="single" w:sz="4" w:space="0" w:color="auto"/>
              <w:bottom w:val="single" w:sz="4" w:space="0" w:color="auto"/>
              <w:right w:val="single" w:sz="4" w:space="0" w:color="auto"/>
            </w:tcBorders>
            <w:vAlign w:val="center"/>
            <w:hideMark/>
          </w:tcPr>
          <w:p w14:paraId="536EC9AC" w14:textId="77777777" w:rsidR="000F4C55" w:rsidRPr="000F4C55" w:rsidRDefault="000F4C55" w:rsidP="000F4C55">
            <w:pPr>
              <w:suppressAutoHyphens w:val="0"/>
              <w:rPr>
                <w:b/>
                <w:bCs/>
                <w:color w:val="000000"/>
                <w:lang w:eastAsia="ru-RU"/>
              </w:rPr>
            </w:pPr>
          </w:p>
        </w:tc>
        <w:tc>
          <w:tcPr>
            <w:tcW w:w="3800" w:type="dxa"/>
            <w:gridSpan w:val="2"/>
            <w:tcBorders>
              <w:top w:val="single" w:sz="4" w:space="0" w:color="auto"/>
              <w:left w:val="nil"/>
              <w:bottom w:val="single" w:sz="4" w:space="0" w:color="auto"/>
              <w:right w:val="single" w:sz="4" w:space="0" w:color="auto"/>
            </w:tcBorders>
            <w:vAlign w:val="center"/>
            <w:hideMark/>
          </w:tcPr>
          <w:p w14:paraId="5C3BA76C" w14:textId="77777777" w:rsidR="000F4C55" w:rsidRPr="000F4C55" w:rsidRDefault="000F4C55" w:rsidP="000F4C55">
            <w:pPr>
              <w:suppressAutoHyphens w:val="0"/>
              <w:jc w:val="center"/>
              <w:rPr>
                <w:b/>
                <w:bCs/>
                <w:color w:val="000000"/>
                <w:lang w:eastAsia="ru-RU"/>
              </w:rPr>
            </w:pPr>
            <w:r w:rsidRPr="000F4C55">
              <w:rPr>
                <w:b/>
                <w:bCs/>
                <w:color w:val="000000"/>
                <w:lang w:eastAsia="ru-RU"/>
              </w:rPr>
              <w:t>Координаты</w:t>
            </w:r>
          </w:p>
        </w:tc>
      </w:tr>
      <w:tr w:rsidR="000F4C55" w:rsidRPr="000F4C55" w14:paraId="58DCB21D" w14:textId="77777777" w:rsidTr="000F4C55">
        <w:trPr>
          <w:trHeight w:val="300"/>
        </w:trPr>
        <w:tc>
          <w:tcPr>
            <w:tcW w:w="900" w:type="dxa"/>
            <w:vMerge/>
            <w:tcBorders>
              <w:top w:val="single" w:sz="4" w:space="0" w:color="auto"/>
              <w:left w:val="single" w:sz="4" w:space="0" w:color="auto"/>
              <w:bottom w:val="single" w:sz="4" w:space="0" w:color="auto"/>
              <w:right w:val="single" w:sz="4" w:space="0" w:color="auto"/>
            </w:tcBorders>
            <w:vAlign w:val="center"/>
            <w:hideMark/>
          </w:tcPr>
          <w:p w14:paraId="515836FB" w14:textId="77777777" w:rsidR="000F4C55" w:rsidRPr="000F4C55" w:rsidRDefault="000F4C55" w:rsidP="000F4C55">
            <w:pPr>
              <w:suppressAutoHyphens w:val="0"/>
              <w:rPr>
                <w:b/>
                <w:bCs/>
                <w:color w:val="000000"/>
                <w:lang w:eastAsia="ru-RU"/>
              </w:rPr>
            </w:pPr>
          </w:p>
        </w:tc>
        <w:tc>
          <w:tcPr>
            <w:tcW w:w="1797" w:type="dxa"/>
            <w:tcBorders>
              <w:top w:val="nil"/>
              <w:left w:val="nil"/>
              <w:bottom w:val="single" w:sz="4" w:space="0" w:color="auto"/>
              <w:right w:val="single" w:sz="4" w:space="0" w:color="auto"/>
            </w:tcBorders>
            <w:noWrap/>
            <w:vAlign w:val="center"/>
            <w:hideMark/>
          </w:tcPr>
          <w:p w14:paraId="404213F9" w14:textId="77777777" w:rsidR="000F4C55" w:rsidRPr="000F4C55" w:rsidRDefault="000F4C55" w:rsidP="000F4C55">
            <w:pPr>
              <w:suppressAutoHyphens w:val="0"/>
              <w:jc w:val="center"/>
              <w:rPr>
                <w:b/>
                <w:bCs/>
                <w:color w:val="000000"/>
                <w:lang w:eastAsia="ru-RU"/>
              </w:rPr>
            </w:pPr>
            <w:r w:rsidRPr="000F4C55">
              <w:rPr>
                <w:b/>
                <w:bCs/>
                <w:color w:val="000000"/>
                <w:lang w:eastAsia="ru-RU"/>
              </w:rPr>
              <w:t>X</w:t>
            </w:r>
          </w:p>
        </w:tc>
        <w:tc>
          <w:tcPr>
            <w:tcW w:w="2003" w:type="dxa"/>
            <w:tcBorders>
              <w:top w:val="nil"/>
              <w:left w:val="nil"/>
              <w:bottom w:val="single" w:sz="4" w:space="0" w:color="auto"/>
              <w:right w:val="single" w:sz="4" w:space="0" w:color="auto"/>
            </w:tcBorders>
            <w:noWrap/>
            <w:vAlign w:val="center"/>
            <w:hideMark/>
          </w:tcPr>
          <w:p w14:paraId="42051AAA" w14:textId="77777777" w:rsidR="000F4C55" w:rsidRPr="000F4C55" w:rsidRDefault="000F4C55" w:rsidP="000F4C55">
            <w:pPr>
              <w:suppressAutoHyphens w:val="0"/>
              <w:jc w:val="center"/>
              <w:rPr>
                <w:b/>
                <w:bCs/>
                <w:color w:val="000000"/>
                <w:lang w:eastAsia="ru-RU"/>
              </w:rPr>
            </w:pPr>
            <w:r w:rsidRPr="000F4C55">
              <w:rPr>
                <w:b/>
                <w:bCs/>
                <w:color w:val="000000"/>
                <w:lang w:eastAsia="ru-RU"/>
              </w:rPr>
              <w:t>Y</w:t>
            </w:r>
          </w:p>
        </w:tc>
      </w:tr>
      <w:tr w:rsidR="000F4C55" w:rsidRPr="000F4C55" w14:paraId="1C5773AC"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25A9F1E1" w14:textId="77777777" w:rsidR="000F4C55" w:rsidRPr="000F4C55" w:rsidRDefault="000F4C55" w:rsidP="000F4C55">
            <w:pPr>
              <w:suppressAutoHyphens w:val="0"/>
              <w:jc w:val="center"/>
              <w:rPr>
                <w:color w:val="000000"/>
                <w:lang w:eastAsia="ru-RU"/>
              </w:rPr>
            </w:pPr>
            <w:r w:rsidRPr="000F4C55">
              <w:rPr>
                <w:color w:val="000000"/>
                <w:lang w:eastAsia="ru-RU"/>
              </w:rPr>
              <w:t>1</w:t>
            </w:r>
          </w:p>
        </w:tc>
        <w:tc>
          <w:tcPr>
            <w:tcW w:w="1797" w:type="dxa"/>
            <w:tcBorders>
              <w:top w:val="nil"/>
              <w:left w:val="nil"/>
              <w:bottom w:val="single" w:sz="4" w:space="0" w:color="auto"/>
              <w:right w:val="single" w:sz="4" w:space="0" w:color="auto"/>
            </w:tcBorders>
            <w:noWrap/>
            <w:vAlign w:val="bottom"/>
            <w:hideMark/>
          </w:tcPr>
          <w:p w14:paraId="03B11B6F" w14:textId="77777777" w:rsidR="000F4C55" w:rsidRPr="000F4C55" w:rsidRDefault="000F4C55" w:rsidP="000F4C55">
            <w:pPr>
              <w:suppressAutoHyphens w:val="0"/>
              <w:jc w:val="center"/>
              <w:rPr>
                <w:color w:val="000000"/>
                <w:lang w:eastAsia="ru-RU"/>
              </w:rPr>
            </w:pPr>
            <w:r w:rsidRPr="000F4C55">
              <w:rPr>
                <w:color w:val="000000"/>
                <w:lang w:eastAsia="ru-RU"/>
              </w:rPr>
              <w:t>454467.74</w:t>
            </w:r>
          </w:p>
        </w:tc>
        <w:tc>
          <w:tcPr>
            <w:tcW w:w="2003" w:type="dxa"/>
            <w:tcBorders>
              <w:top w:val="nil"/>
              <w:left w:val="nil"/>
              <w:bottom w:val="single" w:sz="4" w:space="0" w:color="auto"/>
              <w:right w:val="single" w:sz="4" w:space="0" w:color="auto"/>
            </w:tcBorders>
            <w:noWrap/>
            <w:vAlign w:val="bottom"/>
            <w:hideMark/>
          </w:tcPr>
          <w:p w14:paraId="3C762ADF" w14:textId="77777777" w:rsidR="000F4C55" w:rsidRPr="000F4C55" w:rsidRDefault="000F4C55" w:rsidP="000F4C55">
            <w:pPr>
              <w:suppressAutoHyphens w:val="0"/>
              <w:jc w:val="center"/>
              <w:rPr>
                <w:color w:val="000000"/>
                <w:lang w:eastAsia="ru-RU"/>
              </w:rPr>
            </w:pPr>
            <w:r w:rsidRPr="000F4C55">
              <w:rPr>
                <w:color w:val="000000"/>
                <w:lang w:eastAsia="ru-RU"/>
              </w:rPr>
              <w:t>3288775.82</w:t>
            </w:r>
          </w:p>
        </w:tc>
      </w:tr>
      <w:tr w:rsidR="000F4C55" w:rsidRPr="000F4C55" w14:paraId="1273BE37"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61FD4BF9" w14:textId="77777777" w:rsidR="000F4C55" w:rsidRPr="000F4C55" w:rsidRDefault="000F4C55" w:rsidP="000F4C55">
            <w:pPr>
              <w:suppressAutoHyphens w:val="0"/>
              <w:jc w:val="center"/>
              <w:rPr>
                <w:color w:val="000000"/>
                <w:lang w:eastAsia="ru-RU"/>
              </w:rPr>
            </w:pPr>
            <w:r w:rsidRPr="000F4C55">
              <w:rPr>
                <w:color w:val="000000"/>
                <w:lang w:eastAsia="ru-RU"/>
              </w:rPr>
              <w:t>2</w:t>
            </w:r>
          </w:p>
        </w:tc>
        <w:tc>
          <w:tcPr>
            <w:tcW w:w="1797" w:type="dxa"/>
            <w:tcBorders>
              <w:top w:val="nil"/>
              <w:left w:val="nil"/>
              <w:bottom w:val="single" w:sz="4" w:space="0" w:color="auto"/>
              <w:right w:val="single" w:sz="4" w:space="0" w:color="auto"/>
            </w:tcBorders>
            <w:noWrap/>
            <w:vAlign w:val="bottom"/>
            <w:hideMark/>
          </w:tcPr>
          <w:p w14:paraId="4D587C07" w14:textId="77777777" w:rsidR="000F4C55" w:rsidRPr="000F4C55" w:rsidRDefault="000F4C55" w:rsidP="000F4C55">
            <w:pPr>
              <w:suppressAutoHyphens w:val="0"/>
              <w:jc w:val="center"/>
              <w:rPr>
                <w:color w:val="000000"/>
                <w:lang w:eastAsia="ru-RU"/>
              </w:rPr>
            </w:pPr>
            <w:r w:rsidRPr="000F4C55">
              <w:rPr>
                <w:color w:val="000000"/>
                <w:lang w:eastAsia="ru-RU"/>
              </w:rPr>
              <w:t>454420.65</w:t>
            </w:r>
          </w:p>
        </w:tc>
        <w:tc>
          <w:tcPr>
            <w:tcW w:w="2003" w:type="dxa"/>
            <w:tcBorders>
              <w:top w:val="nil"/>
              <w:left w:val="nil"/>
              <w:bottom w:val="single" w:sz="4" w:space="0" w:color="auto"/>
              <w:right w:val="single" w:sz="4" w:space="0" w:color="auto"/>
            </w:tcBorders>
            <w:noWrap/>
            <w:vAlign w:val="bottom"/>
            <w:hideMark/>
          </w:tcPr>
          <w:p w14:paraId="569AF9F3" w14:textId="77777777" w:rsidR="000F4C55" w:rsidRPr="000F4C55" w:rsidRDefault="000F4C55" w:rsidP="000F4C55">
            <w:pPr>
              <w:suppressAutoHyphens w:val="0"/>
              <w:jc w:val="center"/>
              <w:rPr>
                <w:color w:val="000000"/>
                <w:lang w:eastAsia="ru-RU"/>
              </w:rPr>
            </w:pPr>
            <w:r w:rsidRPr="000F4C55">
              <w:rPr>
                <w:color w:val="000000"/>
                <w:lang w:eastAsia="ru-RU"/>
              </w:rPr>
              <w:t>3289081.46</w:t>
            </w:r>
          </w:p>
        </w:tc>
      </w:tr>
      <w:tr w:rsidR="000F4C55" w:rsidRPr="000F4C55" w14:paraId="05C59728"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7D54FCC6" w14:textId="77777777" w:rsidR="000F4C55" w:rsidRPr="000F4C55" w:rsidRDefault="000F4C55" w:rsidP="000F4C55">
            <w:pPr>
              <w:suppressAutoHyphens w:val="0"/>
              <w:jc w:val="center"/>
              <w:rPr>
                <w:color w:val="000000"/>
                <w:lang w:eastAsia="ru-RU"/>
              </w:rPr>
            </w:pPr>
            <w:r w:rsidRPr="000F4C55">
              <w:rPr>
                <w:color w:val="000000"/>
                <w:lang w:eastAsia="ru-RU"/>
              </w:rPr>
              <w:t>3</w:t>
            </w:r>
          </w:p>
        </w:tc>
        <w:tc>
          <w:tcPr>
            <w:tcW w:w="1797" w:type="dxa"/>
            <w:tcBorders>
              <w:top w:val="nil"/>
              <w:left w:val="nil"/>
              <w:bottom w:val="single" w:sz="4" w:space="0" w:color="auto"/>
              <w:right w:val="single" w:sz="4" w:space="0" w:color="auto"/>
            </w:tcBorders>
            <w:noWrap/>
            <w:vAlign w:val="bottom"/>
            <w:hideMark/>
          </w:tcPr>
          <w:p w14:paraId="40722BFE" w14:textId="77777777" w:rsidR="000F4C55" w:rsidRPr="000F4C55" w:rsidRDefault="000F4C55" w:rsidP="000F4C55">
            <w:pPr>
              <w:suppressAutoHyphens w:val="0"/>
              <w:jc w:val="center"/>
              <w:rPr>
                <w:color w:val="000000"/>
                <w:lang w:eastAsia="ru-RU"/>
              </w:rPr>
            </w:pPr>
            <w:r w:rsidRPr="000F4C55">
              <w:rPr>
                <w:color w:val="000000"/>
                <w:lang w:eastAsia="ru-RU"/>
              </w:rPr>
              <w:t>454193.47</w:t>
            </w:r>
          </w:p>
        </w:tc>
        <w:tc>
          <w:tcPr>
            <w:tcW w:w="2003" w:type="dxa"/>
            <w:tcBorders>
              <w:top w:val="nil"/>
              <w:left w:val="nil"/>
              <w:bottom w:val="single" w:sz="4" w:space="0" w:color="auto"/>
              <w:right w:val="single" w:sz="4" w:space="0" w:color="auto"/>
            </w:tcBorders>
            <w:noWrap/>
            <w:vAlign w:val="bottom"/>
            <w:hideMark/>
          </w:tcPr>
          <w:p w14:paraId="770E970C" w14:textId="77777777" w:rsidR="000F4C55" w:rsidRPr="000F4C55" w:rsidRDefault="000F4C55" w:rsidP="000F4C55">
            <w:pPr>
              <w:suppressAutoHyphens w:val="0"/>
              <w:jc w:val="center"/>
              <w:rPr>
                <w:color w:val="000000"/>
                <w:lang w:eastAsia="ru-RU"/>
              </w:rPr>
            </w:pPr>
            <w:r w:rsidRPr="000F4C55">
              <w:rPr>
                <w:color w:val="000000"/>
                <w:lang w:eastAsia="ru-RU"/>
              </w:rPr>
              <w:t>3289045.53</w:t>
            </w:r>
          </w:p>
        </w:tc>
      </w:tr>
      <w:tr w:rsidR="000F4C55" w:rsidRPr="000F4C55" w14:paraId="6B84CD73"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08448D4F" w14:textId="77777777" w:rsidR="000F4C55" w:rsidRPr="000F4C55" w:rsidRDefault="000F4C55" w:rsidP="000F4C55">
            <w:pPr>
              <w:suppressAutoHyphens w:val="0"/>
              <w:jc w:val="center"/>
              <w:rPr>
                <w:color w:val="000000"/>
                <w:lang w:eastAsia="ru-RU"/>
              </w:rPr>
            </w:pPr>
            <w:r w:rsidRPr="000F4C55">
              <w:rPr>
                <w:color w:val="000000"/>
                <w:lang w:eastAsia="ru-RU"/>
              </w:rPr>
              <w:t>4</w:t>
            </w:r>
          </w:p>
        </w:tc>
        <w:tc>
          <w:tcPr>
            <w:tcW w:w="1797" w:type="dxa"/>
            <w:tcBorders>
              <w:top w:val="nil"/>
              <w:left w:val="nil"/>
              <w:bottom w:val="single" w:sz="4" w:space="0" w:color="auto"/>
              <w:right w:val="single" w:sz="4" w:space="0" w:color="auto"/>
            </w:tcBorders>
            <w:noWrap/>
            <w:vAlign w:val="bottom"/>
            <w:hideMark/>
          </w:tcPr>
          <w:p w14:paraId="48EDD6E2" w14:textId="77777777" w:rsidR="000F4C55" w:rsidRPr="000F4C55" w:rsidRDefault="000F4C55" w:rsidP="000F4C55">
            <w:pPr>
              <w:suppressAutoHyphens w:val="0"/>
              <w:jc w:val="center"/>
              <w:rPr>
                <w:color w:val="000000"/>
                <w:lang w:eastAsia="ru-RU"/>
              </w:rPr>
            </w:pPr>
            <w:r w:rsidRPr="000F4C55">
              <w:rPr>
                <w:color w:val="000000"/>
                <w:lang w:eastAsia="ru-RU"/>
              </w:rPr>
              <w:t>454240.18</w:t>
            </w:r>
          </w:p>
        </w:tc>
        <w:tc>
          <w:tcPr>
            <w:tcW w:w="2003" w:type="dxa"/>
            <w:tcBorders>
              <w:top w:val="nil"/>
              <w:left w:val="nil"/>
              <w:bottom w:val="single" w:sz="4" w:space="0" w:color="auto"/>
              <w:right w:val="single" w:sz="4" w:space="0" w:color="auto"/>
            </w:tcBorders>
            <w:noWrap/>
            <w:vAlign w:val="bottom"/>
            <w:hideMark/>
          </w:tcPr>
          <w:p w14:paraId="67596501" w14:textId="77777777" w:rsidR="000F4C55" w:rsidRPr="000F4C55" w:rsidRDefault="000F4C55" w:rsidP="000F4C55">
            <w:pPr>
              <w:suppressAutoHyphens w:val="0"/>
              <w:jc w:val="center"/>
              <w:rPr>
                <w:color w:val="000000"/>
                <w:lang w:eastAsia="ru-RU"/>
              </w:rPr>
            </w:pPr>
            <w:r w:rsidRPr="000F4C55">
              <w:rPr>
                <w:color w:val="000000"/>
                <w:lang w:eastAsia="ru-RU"/>
              </w:rPr>
              <w:t>3288740.85</w:t>
            </w:r>
          </w:p>
        </w:tc>
      </w:tr>
      <w:tr w:rsidR="000F4C55" w:rsidRPr="000F4C55" w14:paraId="1C987A28"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60CA98CE" w14:textId="77777777" w:rsidR="000F4C55" w:rsidRPr="000F4C55" w:rsidRDefault="000F4C55" w:rsidP="000F4C55">
            <w:pPr>
              <w:suppressAutoHyphens w:val="0"/>
              <w:jc w:val="center"/>
              <w:rPr>
                <w:color w:val="000000"/>
                <w:lang w:eastAsia="ru-RU"/>
              </w:rPr>
            </w:pPr>
            <w:r w:rsidRPr="000F4C55">
              <w:rPr>
                <w:color w:val="000000"/>
                <w:lang w:eastAsia="ru-RU"/>
              </w:rPr>
              <w:t>5</w:t>
            </w:r>
          </w:p>
        </w:tc>
        <w:tc>
          <w:tcPr>
            <w:tcW w:w="1797" w:type="dxa"/>
            <w:tcBorders>
              <w:top w:val="nil"/>
              <w:left w:val="nil"/>
              <w:bottom w:val="single" w:sz="4" w:space="0" w:color="auto"/>
              <w:right w:val="single" w:sz="4" w:space="0" w:color="auto"/>
            </w:tcBorders>
            <w:noWrap/>
            <w:vAlign w:val="bottom"/>
            <w:hideMark/>
          </w:tcPr>
          <w:p w14:paraId="5755038E" w14:textId="77777777" w:rsidR="000F4C55" w:rsidRPr="000F4C55" w:rsidRDefault="000F4C55" w:rsidP="000F4C55">
            <w:pPr>
              <w:suppressAutoHyphens w:val="0"/>
              <w:jc w:val="center"/>
              <w:rPr>
                <w:color w:val="000000"/>
                <w:lang w:eastAsia="ru-RU"/>
              </w:rPr>
            </w:pPr>
            <w:r w:rsidRPr="000F4C55">
              <w:rPr>
                <w:color w:val="000000"/>
                <w:lang w:eastAsia="ru-RU"/>
              </w:rPr>
              <w:t>454467.74</w:t>
            </w:r>
          </w:p>
        </w:tc>
        <w:tc>
          <w:tcPr>
            <w:tcW w:w="2003" w:type="dxa"/>
            <w:tcBorders>
              <w:top w:val="nil"/>
              <w:left w:val="nil"/>
              <w:bottom w:val="single" w:sz="4" w:space="0" w:color="auto"/>
              <w:right w:val="single" w:sz="4" w:space="0" w:color="auto"/>
            </w:tcBorders>
            <w:noWrap/>
            <w:vAlign w:val="bottom"/>
            <w:hideMark/>
          </w:tcPr>
          <w:p w14:paraId="73764DED" w14:textId="77777777" w:rsidR="000F4C55" w:rsidRPr="000F4C55" w:rsidRDefault="000F4C55" w:rsidP="000F4C55">
            <w:pPr>
              <w:suppressAutoHyphens w:val="0"/>
              <w:jc w:val="center"/>
              <w:rPr>
                <w:color w:val="000000"/>
                <w:lang w:eastAsia="ru-RU"/>
              </w:rPr>
            </w:pPr>
            <w:r w:rsidRPr="000F4C55">
              <w:rPr>
                <w:color w:val="000000"/>
                <w:lang w:eastAsia="ru-RU"/>
              </w:rPr>
              <w:t>3288775.82</w:t>
            </w:r>
          </w:p>
        </w:tc>
      </w:tr>
      <w:tr w:rsidR="000F4C55" w:rsidRPr="000F4C55" w14:paraId="48459044"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20930A27" w14:textId="77777777" w:rsidR="000F4C55" w:rsidRPr="000F4C55" w:rsidRDefault="000F4C55" w:rsidP="000F4C55">
            <w:pPr>
              <w:suppressAutoHyphens w:val="0"/>
              <w:jc w:val="center"/>
              <w:rPr>
                <w:color w:val="000000"/>
                <w:lang w:eastAsia="ru-RU"/>
              </w:rPr>
            </w:pPr>
            <w:r w:rsidRPr="000F4C55">
              <w:rPr>
                <w:color w:val="000000"/>
                <w:lang w:eastAsia="ru-RU"/>
              </w:rPr>
              <w:t>1</w:t>
            </w:r>
          </w:p>
        </w:tc>
        <w:tc>
          <w:tcPr>
            <w:tcW w:w="1797" w:type="dxa"/>
            <w:tcBorders>
              <w:top w:val="nil"/>
              <w:left w:val="nil"/>
              <w:bottom w:val="single" w:sz="4" w:space="0" w:color="auto"/>
              <w:right w:val="single" w:sz="4" w:space="0" w:color="auto"/>
            </w:tcBorders>
            <w:noWrap/>
            <w:vAlign w:val="bottom"/>
            <w:hideMark/>
          </w:tcPr>
          <w:p w14:paraId="43F947CB" w14:textId="77777777" w:rsidR="000F4C55" w:rsidRPr="000F4C55" w:rsidRDefault="000F4C55" w:rsidP="000F4C55">
            <w:pPr>
              <w:suppressAutoHyphens w:val="0"/>
              <w:jc w:val="center"/>
              <w:rPr>
                <w:color w:val="000000"/>
                <w:lang w:eastAsia="ru-RU"/>
              </w:rPr>
            </w:pPr>
            <w:r w:rsidRPr="000F4C55">
              <w:rPr>
                <w:color w:val="000000"/>
                <w:lang w:eastAsia="ru-RU"/>
              </w:rPr>
              <w:t>454467.74</w:t>
            </w:r>
          </w:p>
        </w:tc>
        <w:tc>
          <w:tcPr>
            <w:tcW w:w="2003" w:type="dxa"/>
            <w:tcBorders>
              <w:top w:val="nil"/>
              <w:left w:val="nil"/>
              <w:bottom w:val="single" w:sz="4" w:space="0" w:color="auto"/>
              <w:right w:val="single" w:sz="4" w:space="0" w:color="auto"/>
            </w:tcBorders>
            <w:noWrap/>
            <w:vAlign w:val="bottom"/>
            <w:hideMark/>
          </w:tcPr>
          <w:p w14:paraId="4D44177A" w14:textId="77777777" w:rsidR="000F4C55" w:rsidRPr="000F4C55" w:rsidRDefault="000F4C55" w:rsidP="000F4C55">
            <w:pPr>
              <w:suppressAutoHyphens w:val="0"/>
              <w:jc w:val="center"/>
              <w:rPr>
                <w:color w:val="000000"/>
                <w:lang w:eastAsia="ru-RU"/>
              </w:rPr>
            </w:pPr>
            <w:r w:rsidRPr="000F4C55">
              <w:rPr>
                <w:color w:val="000000"/>
                <w:lang w:eastAsia="ru-RU"/>
              </w:rPr>
              <w:t>3288775.82</w:t>
            </w:r>
          </w:p>
        </w:tc>
      </w:tr>
    </w:tbl>
    <w:p w14:paraId="03DC73D4" w14:textId="77777777" w:rsidR="000F4C55" w:rsidRPr="00936C60" w:rsidRDefault="000F4C55" w:rsidP="001F20EA">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1EECE1D9" w14:textId="77777777" w:rsidR="005340D6" w:rsidRDefault="005340D6" w:rsidP="005340D6">
      <w:pPr>
        <w:suppressAutoHyphens w:val="0"/>
        <w:jc w:val="center"/>
        <w:rPr>
          <w:color w:val="000000"/>
          <w:sz w:val="20"/>
          <w:szCs w:val="20"/>
          <w:lang w:eastAsia="ru-RU"/>
        </w:rPr>
        <w:sectPr w:rsidR="005340D6" w:rsidSect="002105B9">
          <w:footerReference w:type="even" r:id="rId11"/>
          <w:type w:val="continuous"/>
          <w:pgSz w:w="11906" w:h="16838" w:code="9"/>
          <w:pgMar w:top="851" w:right="851" w:bottom="851" w:left="1418" w:header="420" w:footer="176" w:gutter="0"/>
          <w:cols w:space="720"/>
          <w:docGrid w:linePitch="360"/>
        </w:sectPr>
      </w:pPr>
    </w:p>
    <w:p w14:paraId="3FC92EEC" w14:textId="77777777" w:rsidR="00797732" w:rsidRDefault="00797732" w:rsidP="001F20EA">
      <w:pPr>
        <w:pStyle w:val="afd"/>
        <w:autoSpaceDE w:val="0"/>
        <w:adjustRightInd w:val="0"/>
        <w:spacing w:line="240" w:lineRule="auto"/>
        <w:ind w:left="0"/>
        <w:jc w:val="center"/>
        <w:textAlignment w:val="baseline"/>
        <w:rPr>
          <w:rFonts w:ascii="Times New Roman" w:eastAsia="GOST Type AU" w:hAnsi="Times New Roman"/>
          <w:bCs/>
          <w:i/>
          <w:iCs/>
          <w:sz w:val="24"/>
          <w:szCs w:val="24"/>
        </w:rPr>
      </w:pPr>
    </w:p>
    <w:p w14:paraId="6BBD973A" w14:textId="3F4DF155" w:rsidR="005731E3" w:rsidRDefault="006E1B8F" w:rsidP="00D54988">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18" w:name="_Toc193712341"/>
      <w:bookmarkStart w:id="19" w:name="_Toc201067013"/>
      <w:r w:rsidRPr="007F72F1">
        <w:rPr>
          <w:rFonts w:ascii="Times New Roman" w:eastAsia="GOST Type AU" w:hAnsi="Times New Roman"/>
          <w:b/>
          <w:sz w:val="24"/>
          <w:szCs w:val="24"/>
        </w:rPr>
        <w:t xml:space="preserve">Чертеж </w:t>
      </w:r>
      <w:r w:rsidR="00D563CA">
        <w:rPr>
          <w:rFonts w:ascii="Times New Roman" w:eastAsia="GOST Type AU" w:hAnsi="Times New Roman"/>
          <w:b/>
          <w:sz w:val="24"/>
          <w:szCs w:val="24"/>
        </w:rPr>
        <w:t>межевания территории</w:t>
      </w:r>
      <w:bookmarkEnd w:id="18"/>
      <w:bookmarkEnd w:id="19"/>
      <w:r w:rsidR="005731E3">
        <w:rPr>
          <w:rFonts w:ascii="Times New Roman" w:eastAsia="GOST Type AU" w:hAnsi="Times New Roman"/>
          <w:b/>
          <w:sz w:val="24"/>
          <w:szCs w:val="24"/>
        </w:rPr>
        <w:t>. 1 этап</w:t>
      </w:r>
      <w:r w:rsidR="00452360">
        <w:rPr>
          <w:rFonts w:ascii="Times New Roman" w:eastAsia="GOST Type AU" w:hAnsi="Times New Roman"/>
          <w:b/>
          <w:noProof/>
          <w:sz w:val="24"/>
          <w:szCs w:val="24"/>
        </w:rPr>
        <w:drawing>
          <wp:inline distT="0" distB="0" distL="0" distR="0" wp14:anchorId="04AEE550" wp14:editId="37F75366">
            <wp:extent cx="12314851" cy="8639469"/>
            <wp:effectExtent l="0" t="0" r="0" b="9525"/>
            <wp:docPr id="17193015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26474" cy="8647623"/>
                    </a:xfrm>
                    <a:prstGeom prst="rect">
                      <a:avLst/>
                    </a:prstGeom>
                    <a:noFill/>
                    <a:ln>
                      <a:noFill/>
                    </a:ln>
                  </pic:spPr>
                </pic:pic>
              </a:graphicData>
            </a:graphic>
          </wp:inline>
        </w:drawing>
      </w:r>
    </w:p>
    <w:p w14:paraId="5A2B7887" w14:textId="77777777" w:rsidR="00DA64C5" w:rsidRDefault="00DA64C5" w:rsidP="005731E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p>
    <w:p w14:paraId="60E8681B" w14:textId="4ABD45CC" w:rsidR="005731E3" w:rsidRDefault="005731E3" w:rsidP="005731E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r w:rsidRPr="007F72F1">
        <w:rPr>
          <w:rFonts w:ascii="Times New Roman" w:eastAsia="GOST Type AU" w:hAnsi="Times New Roman"/>
          <w:b/>
          <w:sz w:val="24"/>
          <w:szCs w:val="24"/>
        </w:rPr>
        <w:t xml:space="preserve">Чертеж </w:t>
      </w:r>
      <w:r>
        <w:rPr>
          <w:rFonts w:ascii="Times New Roman" w:eastAsia="GOST Type AU" w:hAnsi="Times New Roman"/>
          <w:b/>
          <w:sz w:val="24"/>
          <w:szCs w:val="24"/>
        </w:rPr>
        <w:t>межевания территории. 2 этап</w:t>
      </w:r>
    </w:p>
    <w:p w14:paraId="2B58DD05" w14:textId="27110FAB" w:rsidR="005321EC" w:rsidRDefault="00452360" w:rsidP="005731E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r>
        <w:rPr>
          <w:rFonts w:ascii="Times New Roman" w:eastAsia="GOST Type AU" w:hAnsi="Times New Roman"/>
          <w:b/>
          <w:noProof/>
          <w:sz w:val="24"/>
          <w:szCs w:val="24"/>
        </w:rPr>
        <w:drawing>
          <wp:inline distT="0" distB="0" distL="0" distR="0" wp14:anchorId="210646DF" wp14:editId="2784C114">
            <wp:extent cx="11713690" cy="8217725"/>
            <wp:effectExtent l="0" t="0" r="2540" b="0"/>
            <wp:docPr id="13794691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720078" cy="8222207"/>
                    </a:xfrm>
                    <a:prstGeom prst="rect">
                      <a:avLst/>
                    </a:prstGeom>
                    <a:noFill/>
                    <a:ln>
                      <a:noFill/>
                    </a:ln>
                  </pic:spPr>
                </pic:pic>
              </a:graphicData>
            </a:graphic>
          </wp:inline>
        </w:drawing>
      </w:r>
    </w:p>
    <w:p w14:paraId="3E48D91B" w14:textId="31B1F87E" w:rsidR="00843903" w:rsidRDefault="006616DD" w:rsidP="0084390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r>
        <w:rPr>
          <w:rFonts w:eastAsia="GOST Type AU"/>
          <w:b/>
        </w:rPr>
        <w:br w:type="page"/>
      </w:r>
      <w:bookmarkStart w:id="20" w:name="_Toc74392514"/>
      <w:bookmarkStart w:id="21" w:name="_Toc193712344"/>
      <w:r w:rsidR="00843903" w:rsidRPr="007F72F1">
        <w:rPr>
          <w:rFonts w:ascii="Times New Roman" w:eastAsia="GOST Type AU" w:hAnsi="Times New Roman"/>
          <w:b/>
          <w:sz w:val="24"/>
          <w:szCs w:val="24"/>
        </w:rPr>
        <w:lastRenderedPageBreak/>
        <w:t xml:space="preserve">Чертеж </w:t>
      </w:r>
      <w:r w:rsidR="00843903">
        <w:rPr>
          <w:rFonts w:ascii="Times New Roman" w:eastAsia="GOST Type AU" w:hAnsi="Times New Roman"/>
          <w:b/>
          <w:sz w:val="24"/>
          <w:szCs w:val="24"/>
        </w:rPr>
        <w:t>межевания территории. 3 этап</w:t>
      </w:r>
    </w:p>
    <w:p w14:paraId="196CA04D" w14:textId="3A1384C4" w:rsidR="00843903" w:rsidRDefault="00452360" w:rsidP="0084390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r>
        <w:rPr>
          <w:rFonts w:ascii="Times New Roman" w:eastAsia="GOST Type AU" w:hAnsi="Times New Roman"/>
          <w:b/>
          <w:noProof/>
          <w:sz w:val="24"/>
          <w:szCs w:val="24"/>
        </w:rPr>
        <w:drawing>
          <wp:inline distT="0" distB="0" distL="0" distR="0" wp14:anchorId="2C1674D0" wp14:editId="34C21F6F">
            <wp:extent cx="12650701" cy="8875084"/>
            <wp:effectExtent l="0" t="0" r="0" b="2540"/>
            <wp:docPr id="17553388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665144" cy="8885216"/>
                    </a:xfrm>
                    <a:prstGeom prst="rect">
                      <a:avLst/>
                    </a:prstGeom>
                    <a:noFill/>
                    <a:ln>
                      <a:noFill/>
                    </a:ln>
                  </pic:spPr>
                </pic:pic>
              </a:graphicData>
            </a:graphic>
          </wp:inline>
        </w:drawing>
      </w:r>
      <w:bookmarkEnd w:id="20"/>
      <w:bookmarkEnd w:id="21"/>
    </w:p>
    <w:sectPr w:rsidR="00843903" w:rsidSect="000402BF">
      <w:pgSz w:w="23811" w:h="16838" w:orient="landscape" w:code="8"/>
      <w:pgMar w:top="1418" w:right="851" w:bottom="851" w:left="851"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EB4132" w14:textId="77777777" w:rsidR="008F1A36" w:rsidRDefault="008F1A36">
      <w:r>
        <w:separator/>
      </w:r>
    </w:p>
  </w:endnote>
  <w:endnote w:type="continuationSeparator" w:id="0">
    <w:p w14:paraId="65FF3660" w14:textId="77777777" w:rsidR="008F1A36" w:rsidRDefault="008F1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Calibri"/>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287C8" w14:textId="77777777" w:rsidR="002268A0" w:rsidRDefault="002268A0"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0B5FEDAF" w14:textId="77777777" w:rsidR="002268A0" w:rsidRDefault="002268A0" w:rsidP="001666DE">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EA3F9" w14:textId="77777777" w:rsidR="008F1A36" w:rsidRDefault="008F1A36">
      <w:r>
        <w:separator/>
      </w:r>
    </w:p>
  </w:footnote>
  <w:footnote w:type="continuationSeparator" w:id="0">
    <w:p w14:paraId="5A3A9BAA" w14:textId="77777777" w:rsidR="008F1A36" w:rsidRDefault="008F1A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7AA2A7C"/>
    <w:multiLevelType w:val="hybridMultilevel"/>
    <w:tmpl w:val="1B40E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3" w15:restartNumberingAfterBreak="0">
    <w:nsid w:val="23F52BB0"/>
    <w:multiLevelType w:val="hybridMultilevel"/>
    <w:tmpl w:val="8D543A4E"/>
    <w:lvl w:ilvl="0" w:tplc="C98CB44E">
      <w:start w:val="1"/>
      <w:numFmt w:val="decimal"/>
      <w:suff w:val="nothing"/>
      <w:lvlText w:val="%1"/>
      <w:lvlJc w:val="left"/>
      <w:pPr>
        <w:ind w:left="643"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5" w15:restartNumberingAfterBreak="0">
    <w:nsid w:val="355D5ED6"/>
    <w:multiLevelType w:val="multilevel"/>
    <w:tmpl w:val="CF185FDA"/>
    <w:lvl w:ilvl="0">
      <w:start w:val="1"/>
      <w:numFmt w:val="decimal"/>
      <w:lvlText w:val="%1"/>
      <w:lvlJc w:val="left"/>
      <w:pPr>
        <w:ind w:left="360" w:hanging="360"/>
      </w:pPr>
      <w:rPr>
        <w:rFonts w:ascii="Times New Roman" w:hAnsi="Times New Roman" w:cs="Times New Roman" w:hint="default"/>
        <w:color w:val="auto"/>
        <w:sz w:val="22"/>
      </w:rPr>
    </w:lvl>
    <w:lvl w:ilvl="1">
      <w:start w:val="1"/>
      <w:numFmt w:val="decimal"/>
      <w:lvlText w:val="%1.%2"/>
      <w:lvlJc w:val="left"/>
      <w:pPr>
        <w:ind w:left="360" w:hanging="360"/>
      </w:pPr>
      <w:rPr>
        <w:rFonts w:ascii="Times New Roman" w:hAnsi="Times New Roman" w:cs="Times New Roman" w:hint="default"/>
        <w:color w:val="auto"/>
        <w:sz w:val="22"/>
      </w:rPr>
    </w:lvl>
    <w:lvl w:ilvl="2">
      <w:start w:val="1"/>
      <w:numFmt w:val="decimal"/>
      <w:lvlText w:val="%1.%2.%3"/>
      <w:lvlJc w:val="left"/>
      <w:pPr>
        <w:ind w:left="720" w:hanging="720"/>
      </w:pPr>
      <w:rPr>
        <w:rFonts w:ascii="Times New Roman" w:hAnsi="Times New Roman" w:cs="Times New Roman" w:hint="default"/>
        <w:color w:val="auto"/>
        <w:sz w:val="22"/>
      </w:rPr>
    </w:lvl>
    <w:lvl w:ilvl="3">
      <w:start w:val="1"/>
      <w:numFmt w:val="decimal"/>
      <w:lvlText w:val="%1.%2.%3.%4"/>
      <w:lvlJc w:val="left"/>
      <w:pPr>
        <w:ind w:left="720" w:hanging="720"/>
      </w:pPr>
      <w:rPr>
        <w:rFonts w:ascii="Times New Roman" w:hAnsi="Times New Roman" w:cs="Times New Roman" w:hint="default"/>
        <w:color w:val="auto"/>
        <w:sz w:val="22"/>
      </w:rPr>
    </w:lvl>
    <w:lvl w:ilvl="4">
      <w:start w:val="1"/>
      <w:numFmt w:val="decimal"/>
      <w:lvlText w:val="%1.%2.%3.%4.%5"/>
      <w:lvlJc w:val="left"/>
      <w:pPr>
        <w:ind w:left="1080" w:hanging="1080"/>
      </w:pPr>
      <w:rPr>
        <w:rFonts w:ascii="Times New Roman" w:hAnsi="Times New Roman" w:cs="Times New Roman" w:hint="default"/>
        <w:color w:val="auto"/>
        <w:sz w:val="22"/>
      </w:rPr>
    </w:lvl>
    <w:lvl w:ilvl="5">
      <w:start w:val="1"/>
      <w:numFmt w:val="decimal"/>
      <w:lvlText w:val="%1.%2.%3.%4.%5.%6"/>
      <w:lvlJc w:val="left"/>
      <w:pPr>
        <w:ind w:left="1080" w:hanging="1080"/>
      </w:pPr>
      <w:rPr>
        <w:rFonts w:ascii="Times New Roman" w:hAnsi="Times New Roman" w:cs="Times New Roman" w:hint="default"/>
        <w:color w:val="auto"/>
        <w:sz w:val="22"/>
      </w:rPr>
    </w:lvl>
    <w:lvl w:ilvl="6">
      <w:start w:val="1"/>
      <w:numFmt w:val="decimal"/>
      <w:lvlText w:val="%1.%2.%3.%4.%5.%6.%7"/>
      <w:lvlJc w:val="left"/>
      <w:pPr>
        <w:ind w:left="1440" w:hanging="1440"/>
      </w:pPr>
      <w:rPr>
        <w:rFonts w:ascii="Times New Roman" w:hAnsi="Times New Roman" w:cs="Times New Roman" w:hint="default"/>
        <w:color w:val="auto"/>
        <w:sz w:val="22"/>
      </w:rPr>
    </w:lvl>
    <w:lvl w:ilvl="7">
      <w:start w:val="1"/>
      <w:numFmt w:val="decimal"/>
      <w:lvlText w:val="%1.%2.%3.%4.%5.%6.%7.%8"/>
      <w:lvlJc w:val="left"/>
      <w:pPr>
        <w:ind w:left="1440" w:hanging="1440"/>
      </w:pPr>
      <w:rPr>
        <w:rFonts w:ascii="Times New Roman" w:hAnsi="Times New Roman" w:cs="Times New Roman" w:hint="default"/>
        <w:color w:val="auto"/>
        <w:sz w:val="22"/>
      </w:rPr>
    </w:lvl>
    <w:lvl w:ilvl="8">
      <w:start w:val="1"/>
      <w:numFmt w:val="decimal"/>
      <w:lvlText w:val="%1.%2.%3.%4.%5.%6.%7.%8.%9"/>
      <w:lvlJc w:val="left"/>
      <w:pPr>
        <w:ind w:left="1440" w:hanging="1440"/>
      </w:pPr>
      <w:rPr>
        <w:rFonts w:ascii="Times New Roman" w:hAnsi="Times New Roman" w:cs="Times New Roman" w:hint="default"/>
        <w:color w:val="auto"/>
        <w:sz w:val="22"/>
      </w:rPr>
    </w:lvl>
  </w:abstractNum>
  <w:abstractNum w:abstractNumId="56" w15:restartNumberingAfterBreak="0">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9" w15:restartNumberingAfterBreak="0">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91856BF"/>
    <w:multiLevelType w:val="multilevel"/>
    <w:tmpl w:val="6C8802CE"/>
    <w:lvl w:ilvl="0">
      <w:start w:val="2"/>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num w:numId="1" w16cid:durableId="1756510306">
    <w:abstractNumId w:val="54"/>
  </w:num>
  <w:num w:numId="2" w16cid:durableId="1525746804">
    <w:abstractNumId w:val="0"/>
  </w:num>
  <w:num w:numId="3" w16cid:durableId="1599021360">
    <w:abstractNumId w:val="52"/>
  </w:num>
  <w:num w:numId="4" w16cid:durableId="1019090608">
    <w:abstractNumId w:val="58"/>
  </w:num>
  <w:num w:numId="5" w16cid:durableId="1210921363">
    <w:abstractNumId w:val="53"/>
  </w:num>
  <w:num w:numId="6" w16cid:durableId="1471943180">
    <w:abstractNumId w:val="59"/>
  </w:num>
  <w:num w:numId="7" w16cid:durableId="1099834358">
    <w:abstractNumId w:val="56"/>
  </w:num>
  <w:num w:numId="8" w16cid:durableId="426655978">
    <w:abstractNumId w:val="57"/>
  </w:num>
  <w:num w:numId="9" w16cid:durableId="969745828">
    <w:abstractNumId w:val="51"/>
  </w:num>
  <w:num w:numId="10" w16cid:durableId="15112140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27055985">
    <w:abstractNumId w:val="0"/>
  </w:num>
  <w:num w:numId="12" w16cid:durableId="14560256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298178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900745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17972714">
    <w:abstractNumId w:val="0"/>
  </w:num>
  <w:num w:numId="16" w16cid:durableId="160973847">
    <w:abstractNumId w:val="50"/>
  </w:num>
  <w:num w:numId="17" w16cid:durableId="446432687">
    <w:abstractNumId w:val="55"/>
  </w:num>
  <w:num w:numId="18" w16cid:durableId="1896768820">
    <w:abstractNumId w:val="6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hideSpellingError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50">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3DE8"/>
    <w:rsid w:val="00000CBC"/>
    <w:rsid w:val="00000CC3"/>
    <w:rsid w:val="000010FB"/>
    <w:rsid w:val="00001487"/>
    <w:rsid w:val="00001A69"/>
    <w:rsid w:val="00001C7C"/>
    <w:rsid w:val="00001CB7"/>
    <w:rsid w:val="00001E5C"/>
    <w:rsid w:val="00002041"/>
    <w:rsid w:val="0000250C"/>
    <w:rsid w:val="0000257A"/>
    <w:rsid w:val="0000274B"/>
    <w:rsid w:val="00002C4C"/>
    <w:rsid w:val="00003371"/>
    <w:rsid w:val="00003EFE"/>
    <w:rsid w:val="00005659"/>
    <w:rsid w:val="00005983"/>
    <w:rsid w:val="00005FE7"/>
    <w:rsid w:val="00006001"/>
    <w:rsid w:val="0000662E"/>
    <w:rsid w:val="00006A16"/>
    <w:rsid w:val="00006CE3"/>
    <w:rsid w:val="00007A2F"/>
    <w:rsid w:val="00007C78"/>
    <w:rsid w:val="00010268"/>
    <w:rsid w:val="000106FC"/>
    <w:rsid w:val="00011044"/>
    <w:rsid w:val="00011088"/>
    <w:rsid w:val="000124D0"/>
    <w:rsid w:val="000127AC"/>
    <w:rsid w:val="00013C7D"/>
    <w:rsid w:val="00013D49"/>
    <w:rsid w:val="0001459A"/>
    <w:rsid w:val="00015406"/>
    <w:rsid w:val="000154A6"/>
    <w:rsid w:val="00015D26"/>
    <w:rsid w:val="0001637A"/>
    <w:rsid w:val="000165F3"/>
    <w:rsid w:val="00017019"/>
    <w:rsid w:val="0001716B"/>
    <w:rsid w:val="00020B0C"/>
    <w:rsid w:val="00021364"/>
    <w:rsid w:val="0002144F"/>
    <w:rsid w:val="000214EA"/>
    <w:rsid w:val="00021AB2"/>
    <w:rsid w:val="00022374"/>
    <w:rsid w:val="0002283A"/>
    <w:rsid w:val="00022882"/>
    <w:rsid w:val="00022BF5"/>
    <w:rsid w:val="000231D7"/>
    <w:rsid w:val="00023B28"/>
    <w:rsid w:val="00023BEE"/>
    <w:rsid w:val="0002426A"/>
    <w:rsid w:val="000242FC"/>
    <w:rsid w:val="00024D6D"/>
    <w:rsid w:val="00024ED2"/>
    <w:rsid w:val="00024EF1"/>
    <w:rsid w:val="000257A4"/>
    <w:rsid w:val="00026CC2"/>
    <w:rsid w:val="00026D60"/>
    <w:rsid w:val="000271EA"/>
    <w:rsid w:val="000273BD"/>
    <w:rsid w:val="000274B8"/>
    <w:rsid w:val="000275F3"/>
    <w:rsid w:val="000278A2"/>
    <w:rsid w:val="00030FB9"/>
    <w:rsid w:val="000318C4"/>
    <w:rsid w:val="0003205F"/>
    <w:rsid w:val="000323C2"/>
    <w:rsid w:val="000337E6"/>
    <w:rsid w:val="00033AC3"/>
    <w:rsid w:val="00034F98"/>
    <w:rsid w:val="00035282"/>
    <w:rsid w:val="000356D3"/>
    <w:rsid w:val="00035A16"/>
    <w:rsid w:val="00035FBC"/>
    <w:rsid w:val="00036761"/>
    <w:rsid w:val="0004016B"/>
    <w:rsid w:val="000402BF"/>
    <w:rsid w:val="000408D8"/>
    <w:rsid w:val="000409E9"/>
    <w:rsid w:val="00041C1A"/>
    <w:rsid w:val="00042C2C"/>
    <w:rsid w:val="00042F12"/>
    <w:rsid w:val="000433A1"/>
    <w:rsid w:val="00043827"/>
    <w:rsid w:val="00043877"/>
    <w:rsid w:val="00043B4C"/>
    <w:rsid w:val="00043DC0"/>
    <w:rsid w:val="0004475A"/>
    <w:rsid w:val="00044DDB"/>
    <w:rsid w:val="000451B2"/>
    <w:rsid w:val="00045DD4"/>
    <w:rsid w:val="00046A14"/>
    <w:rsid w:val="00046E54"/>
    <w:rsid w:val="0004732E"/>
    <w:rsid w:val="000476E8"/>
    <w:rsid w:val="00050C12"/>
    <w:rsid w:val="00050D4B"/>
    <w:rsid w:val="00050DFD"/>
    <w:rsid w:val="00050EAA"/>
    <w:rsid w:val="00051047"/>
    <w:rsid w:val="00051272"/>
    <w:rsid w:val="00051464"/>
    <w:rsid w:val="00051C24"/>
    <w:rsid w:val="000526ED"/>
    <w:rsid w:val="00052918"/>
    <w:rsid w:val="00052C6B"/>
    <w:rsid w:val="00052F62"/>
    <w:rsid w:val="00053533"/>
    <w:rsid w:val="00053C26"/>
    <w:rsid w:val="000545AD"/>
    <w:rsid w:val="0005468C"/>
    <w:rsid w:val="000549A9"/>
    <w:rsid w:val="00054C63"/>
    <w:rsid w:val="0005596E"/>
    <w:rsid w:val="00055ADB"/>
    <w:rsid w:val="00055DDD"/>
    <w:rsid w:val="00055F7A"/>
    <w:rsid w:val="00055F9B"/>
    <w:rsid w:val="00056071"/>
    <w:rsid w:val="00056BB6"/>
    <w:rsid w:val="00056E40"/>
    <w:rsid w:val="00057543"/>
    <w:rsid w:val="000576C8"/>
    <w:rsid w:val="0005777E"/>
    <w:rsid w:val="00057A0E"/>
    <w:rsid w:val="00057AB3"/>
    <w:rsid w:val="00057E11"/>
    <w:rsid w:val="0006088C"/>
    <w:rsid w:val="00060998"/>
    <w:rsid w:val="0006100E"/>
    <w:rsid w:val="000611EA"/>
    <w:rsid w:val="00061CD4"/>
    <w:rsid w:val="00061E8D"/>
    <w:rsid w:val="00062482"/>
    <w:rsid w:val="00062948"/>
    <w:rsid w:val="00062A7C"/>
    <w:rsid w:val="00062BDD"/>
    <w:rsid w:val="00063E37"/>
    <w:rsid w:val="00063FA4"/>
    <w:rsid w:val="000642EE"/>
    <w:rsid w:val="000644F2"/>
    <w:rsid w:val="000644FF"/>
    <w:rsid w:val="00065571"/>
    <w:rsid w:val="000657F1"/>
    <w:rsid w:val="00065B8E"/>
    <w:rsid w:val="00065BC3"/>
    <w:rsid w:val="00065D32"/>
    <w:rsid w:val="00065DFF"/>
    <w:rsid w:val="00065F6B"/>
    <w:rsid w:val="000664D0"/>
    <w:rsid w:val="00066FD8"/>
    <w:rsid w:val="00067815"/>
    <w:rsid w:val="00071024"/>
    <w:rsid w:val="00071059"/>
    <w:rsid w:val="000712D0"/>
    <w:rsid w:val="0007175D"/>
    <w:rsid w:val="00072E05"/>
    <w:rsid w:val="00073689"/>
    <w:rsid w:val="0007391F"/>
    <w:rsid w:val="00073933"/>
    <w:rsid w:val="00073D28"/>
    <w:rsid w:val="000741B1"/>
    <w:rsid w:val="000748E0"/>
    <w:rsid w:val="000751F7"/>
    <w:rsid w:val="000752EE"/>
    <w:rsid w:val="0007592B"/>
    <w:rsid w:val="00075E97"/>
    <w:rsid w:val="00075F0E"/>
    <w:rsid w:val="00076650"/>
    <w:rsid w:val="00077477"/>
    <w:rsid w:val="00077A41"/>
    <w:rsid w:val="0008044E"/>
    <w:rsid w:val="00080B9C"/>
    <w:rsid w:val="00080F74"/>
    <w:rsid w:val="00082D57"/>
    <w:rsid w:val="00082E0D"/>
    <w:rsid w:val="0008372B"/>
    <w:rsid w:val="00083CB2"/>
    <w:rsid w:val="00083D91"/>
    <w:rsid w:val="00084E46"/>
    <w:rsid w:val="0008565E"/>
    <w:rsid w:val="00085BCA"/>
    <w:rsid w:val="00086D15"/>
    <w:rsid w:val="00086E5B"/>
    <w:rsid w:val="00086EB5"/>
    <w:rsid w:val="000870B2"/>
    <w:rsid w:val="00087168"/>
    <w:rsid w:val="0009063C"/>
    <w:rsid w:val="00090908"/>
    <w:rsid w:val="00090D8B"/>
    <w:rsid w:val="00092180"/>
    <w:rsid w:val="000923B6"/>
    <w:rsid w:val="00092512"/>
    <w:rsid w:val="00092956"/>
    <w:rsid w:val="00092A3A"/>
    <w:rsid w:val="00092C2E"/>
    <w:rsid w:val="00093837"/>
    <w:rsid w:val="00095408"/>
    <w:rsid w:val="000955BE"/>
    <w:rsid w:val="0009580F"/>
    <w:rsid w:val="0009678C"/>
    <w:rsid w:val="00097158"/>
    <w:rsid w:val="000974B8"/>
    <w:rsid w:val="000975E0"/>
    <w:rsid w:val="000977C9"/>
    <w:rsid w:val="000A01C7"/>
    <w:rsid w:val="000A075F"/>
    <w:rsid w:val="000A11A3"/>
    <w:rsid w:val="000A25A3"/>
    <w:rsid w:val="000A27C2"/>
    <w:rsid w:val="000A3042"/>
    <w:rsid w:val="000A3ACA"/>
    <w:rsid w:val="000A4735"/>
    <w:rsid w:val="000A5014"/>
    <w:rsid w:val="000A58B8"/>
    <w:rsid w:val="000A5AFF"/>
    <w:rsid w:val="000A639B"/>
    <w:rsid w:val="000A6511"/>
    <w:rsid w:val="000A73CB"/>
    <w:rsid w:val="000B120B"/>
    <w:rsid w:val="000B1388"/>
    <w:rsid w:val="000B1484"/>
    <w:rsid w:val="000B1675"/>
    <w:rsid w:val="000B1933"/>
    <w:rsid w:val="000B29E2"/>
    <w:rsid w:val="000B2A18"/>
    <w:rsid w:val="000B2A7E"/>
    <w:rsid w:val="000B319E"/>
    <w:rsid w:val="000B3379"/>
    <w:rsid w:val="000B36FE"/>
    <w:rsid w:val="000B441D"/>
    <w:rsid w:val="000B4D36"/>
    <w:rsid w:val="000B51DB"/>
    <w:rsid w:val="000B5395"/>
    <w:rsid w:val="000B5BD7"/>
    <w:rsid w:val="000B6830"/>
    <w:rsid w:val="000B73AD"/>
    <w:rsid w:val="000C058F"/>
    <w:rsid w:val="000C0811"/>
    <w:rsid w:val="000C1338"/>
    <w:rsid w:val="000C17C5"/>
    <w:rsid w:val="000C188B"/>
    <w:rsid w:val="000C1AFB"/>
    <w:rsid w:val="000C2047"/>
    <w:rsid w:val="000C2BBE"/>
    <w:rsid w:val="000C3E0A"/>
    <w:rsid w:val="000C4036"/>
    <w:rsid w:val="000C5BA9"/>
    <w:rsid w:val="000C677E"/>
    <w:rsid w:val="000C68A1"/>
    <w:rsid w:val="000C7054"/>
    <w:rsid w:val="000C73CF"/>
    <w:rsid w:val="000C7A67"/>
    <w:rsid w:val="000C7B46"/>
    <w:rsid w:val="000D0B68"/>
    <w:rsid w:val="000D1B9D"/>
    <w:rsid w:val="000D284D"/>
    <w:rsid w:val="000D39AF"/>
    <w:rsid w:val="000D3B75"/>
    <w:rsid w:val="000D3C24"/>
    <w:rsid w:val="000D3C31"/>
    <w:rsid w:val="000D3D2C"/>
    <w:rsid w:val="000D3EC4"/>
    <w:rsid w:val="000D45B3"/>
    <w:rsid w:val="000D4A08"/>
    <w:rsid w:val="000D4EF5"/>
    <w:rsid w:val="000D5530"/>
    <w:rsid w:val="000D6912"/>
    <w:rsid w:val="000D69BC"/>
    <w:rsid w:val="000D6AF1"/>
    <w:rsid w:val="000D708E"/>
    <w:rsid w:val="000D7215"/>
    <w:rsid w:val="000D725D"/>
    <w:rsid w:val="000D73C0"/>
    <w:rsid w:val="000D7939"/>
    <w:rsid w:val="000D7B8A"/>
    <w:rsid w:val="000D7F9C"/>
    <w:rsid w:val="000E00DB"/>
    <w:rsid w:val="000E01FB"/>
    <w:rsid w:val="000E0310"/>
    <w:rsid w:val="000E05D3"/>
    <w:rsid w:val="000E0C42"/>
    <w:rsid w:val="000E0D0D"/>
    <w:rsid w:val="000E1143"/>
    <w:rsid w:val="000E1989"/>
    <w:rsid w:val="000E1E3F"/>
    <w:rsid w:val="000E2125"/>
    <w:rsid w:val="000E2542"/>
    <w:rsid w:val="000E2877"/>
    <w:rsid w:val="000E29A2"/>
    <w:rsid w:val="000E33BE"/>
    <w:rsid w:val="000E35D4"/>
    <w:rsid w:val="000E3E74"/>
    <w:rsid w:val="000E5699"/>
    <w:rsid w:val="000E56B1"/>
    <w:rsid w:val="000E59AC"/>
    <w:rsid w:val="000E5EBB"/>
    <w:rsid w:val="000E6381"/>
    <w:rsid w:val="000E6392"/>
    <w:rsid w:val="000E6492"/>
    <w:rsid w:val="000E70D5"/>
    <w:rsid w:val="000E70FD"/>
    <w:rsid w:val="000E7193"/>
    <w:rsid w:val="000E7223"/>
    <w:rsid w:val="000E7A41"/>
    <w:rsid w:val="000E7B35"/>
    <w:rsid w:val="000F04D6"/>
    <w:rsid w:val="000F0D58"/>
    <w:rsid w:val="000F122A"/>
    <w:rsid w:val="000F22B9"/>
    <w:rsid w:val="000F22D9"/>
    <w:rsid w:val="000F3929"/>
    <w:rsid w:val="000F499B"/>
    <w:rsid w:val="000F4A16"/>
    <w:rsid w:val="000F4C55"/>
    <w:rsid w:val="000F4DE7"/>
    <w:rsid w:val="000F522D"/>
    <w:rsid w:val="000F57FD"/>
    <w:rsid w:val="000F5CA4"/>
    <w:rsid w:val="000F5DF3"/>
    <w:rsid w:val="000F700B"/>
    <w:rsid w:val="000F7A07"/>
    <w:rsid w:val="00100119"/>
    <w:rsid w:val="00100D30"/>
    <w:rsid w:val="00101D41"/>
    <w:rsid w:val="00101D95"/>
    <w:rsid w:val="001020FE"/>
    <w:rsid w:val="001027B4"/>
    <w:rsid w:val="0010291C"/>
    <w:rsid w:val="00102E06"/>
    <w:rsid w:val="001046F9"/>
    <w:rsid w:val="00104BD3"/>
    <w:rsid w:val="00104E46"/>
    <w:rsid w:val="00105BF9"/>
    <w:rsid w:val="0010628C"/>
    <w:rsid w:val="001063BC"/>
    <w:rsid w:val="00106873"/>
    <w:rsid w:val="00107D44"/>
    <w:rsid w:val="001101FC"/>
    <w:rsid w:val="00110740"/>
    <w:rsid w:val="00110952"/>
    <w:rsid w:val="00112059"/>
    <w:rsid w:val="001123DE"/>
    <w:rsid w:val="00112628"/>
    <w:rsid w:val="00112669"/>
    <w:rsid w:val="001128A6"/>
    <w:rsid w:val="00112EE7"/>
    <w:rsid w:val="00112FF5"/>
    <w:rsid w:val="00113E3E"/>
    <w:rsid w:val="001164A9"/>
    <w:rsid w:val="00116507"/>
    <w:rsid w:val="00116A63"/>
    <w:rsid w:val="00117741"/>
    <w:rsid w:val="00117D95"/>
    <w:rsid w:val="00120427"/>
    <w:rsid w:val="00120808"/>
    <w:rsid w:val="00120A63"/>
    <w:rsid w:val="00120F67"/>
    <w:rsid w:val="00121909"/>
    <w:rsid w:val="00121A21"/>
    <w:rsid w:val="00121C61"/>
    <w:rsid w:val="001222AC"/>
    <w:rsid w:val="0012237C"/>
    <w:rsid w:val="00122789"/>
    <w:rsid w:val="00122B44"/>
    <w:rsid w:val="001248B3"/>
    <w:rsid w:val="00124BC3"/>
    <w:rsid w:val="00124DD3"/>
    <w:rsid w:val="00125AD8"/>
    <w:rsid w:val="00126349"/>
    <w:rsid w:val="00126DF0"/>
    <w:rsid w:val="001274AF"/>
    <w:rsid w:val="001276FA"/>
    <w:rsid w:val="00127D74"/>
    <w:rsid w:val="00127EE6"/>
    <w:rsid w:val="001308FF"/>
    <w:rsid w:val="001309DC"/>
    <w:rsid w:val="00130B64"/>
    <w:rsid w:val="00131D6B"/>
    <w:rsid w:val="00131DF4"/>
    <w:rsid w:val="0013203B"/>
    <w:rsid w:val="0013266D"/>
    <w:rsid w:val="00132965"/>
    <w:rsid w:val="00133037"/>
    <w:rsid w:val="00133733"/>
    <w:rsid w:val="001369F0"/>
    <w:rsid w:val="00137034"/>
    <w:rsid w:val="001375DA"/>
    <w:rsid w:val="001379E2"/>
    <w:rsid w:val="00137BC3"/>
    <w:rsid w:val="0014050D"/>
    <w:rsid w:val="00140816"/>
    <w:rsid w:val="00140D24"/>
    <w:rsid w:val="0014161A"/>
    <w:rsid w:val="00141773"/>
    <w:rsid w:val="00141A6B"/>
    <w:rsid w:val="001422CF"/>
    <w:rsid w:val="00143820"/>
    <w:rsid w:val="00143E3B"/>
    <w:rsid w:val="00143E7A"/>
    <w:rsid w:val="00143E83"/>
    <w:rsid w:val="00144019"/>
    <w:rsid w:val="001441D8"/>
    <w:rsid w:val="00144386"/>
    <w:rsid w:val="00144921"/>
    <w:rsid w:val="00144C98"/>
    <w:rsid w:val="00145AAE"/>
    <w:rsid w:val="00145BC7"/>
    <w:rsid w:val="00145D19"/>
    <w:rsid w:val="00145EB3"/>
    <w:rsid w:val="0014602A"/>
    <w:rsid w:val="001460D6"/>
    <w:rsid w:val="00146245"/>
    <w:rsid w:val="00146549"/>
    <w:rsid w:val="001469EA"/>
    <w:rsid w:val="00146B2B"/>
    <w:rsid w:val="00147599"/>
    <w:rsid w:val="00147639"/>
    <w:rsid w:val="00147CA4"/>
    <w:rsid w:val="00150B22"/>
    <w:rsid w:val="00150E17"/>
    <w:rsid w:val="001514C6"/>
    <w:rsid w:val="00151647"/>
    <w:rsid w:val="00151662"/>
    <w:rsid w:val="00153026"/>
    <w:rsid w:val="001539F8"/>
    <w:rsid w:val="00153E9C"/>
    <w:rsid w:val="001540DC"/>
    <w:rsid w:val="001544AB"/>
    <w:rsid w:val="001545D3"/>
    <w:rsid w:val="00156A4A"/>
    <w:rsid w:val="00156AF9"/>
    <w:rsid w:val="00156D0A"/>
    <w:rsid w:val="00156E54"/>
    <w:rsid w:val="00160813"/>
    <w:rsid w:val="001608B2"/>
    <w:rsid w:val="00160D1A"/>
    <w:rsid w:val="0016129F"/>
    <w:rsid w:val="00161A9F"/>
    <w:rsid w:val="00161BDF"/>
    <w:rsid w:val="001652F0"/>
    <w:rsid w:val="00165373"/>
    <w:rsid w:val="0016573F"/>
    <w:rsid w:val="00166103"/>
    <w:rsid w:val="00166410"/>
    <w:rsid w:val="001666DE"/>
    <w:rsid w:val="0016690D"/>
    <w:rsid w:val="00167390"/>
    <w:rsid w:val="001674B6"/>
    <w:rsid w:val="001674F5"/>
    <w:rsid w:val="00167F62"/>
    <w:rsid w:val="0017023F"/>
    <w:rsid w:val="0017083A"/>
    <w:rsid w:val="00170C93"/>
    <w:rsid w:val="001711F4"/>
    <w:rsid w:val="00172270"/>
    <w:rsid w:val="001723D4"/>
    <w:rsid w:val="001726FE"/>
    <w:rsid w:val="00173385"/>
    <w:rsid w:val="00173430"/>
    <w:rsid w:val="0017398D"/>
    <w:rsid w:val="001748FE"/>
    <w:rsid w:val="001749F0"/>
    <w:rsid w:val="001752D8"/>
    <w:rsid w:val="0017551E"/>
    <w:rsid w:val="001756BB"/>
    <w:rsid w:val="00175FED"/>
    <w:rsid w:val="00176EC8"/>
    <w:rsid w:val="00177B8D"/>
    <w:rsid w:val="00177CE7"/>
    <w:rsid w:val="00177E30"/>
    <w:rsid w:val="0018059C"/>
    <w:rsid w:val="001809E0"/>
    <w:rsid w:val="00181256"/>
    <w:rsid w:val="001826F7"/>
    <w:rsid w:val="00182E1C"/>
    <w:rsid w:val="00182FB8"/>
    <w:rsid w:val="001832A3"/>
    <w:rsid w:val="00183B56"/>
    <w:rsid w:val="00184D93"/>
    <w:rsid w:val="001856B8"/>
    <w:rsid w:val="00185866"/>
    <w:rsid w:val="00185DC1"/>
    <w:rsid w:val="001862DF"/>
    <w:rsid w:val="00186F52"/>
    <w:rsid w:val="001871C8"/>
    <w:rsid w:val="001875DE"/>
    <w:rsid w:val="001900A6"/>
    <w:rsid w:val="00190315"/>
    <w:rsid w:val="001905A3"/>
    <w:rsid w:val="00190CC8"/>
    <w:rsid w:val="00191946"/>
    <w:rsid w:val="00191975"/>
    <w:rsid w:val="001919D3"/>
    <w:rsid w:val="00191A5E"/>
    <w:rsid w:val="00191E1A"/>
    <w:rsid w:val="001925FA"/>
    <w:rsid w:val="0019287A"/>
    <w:rsid w:val="00193067"/>
    <w:rsid w:val="001930CC"/>
    <w:rsid w:val="001931EF"/>
    <w:rsid w:val="00193BD0"/>
    <w:rsid w:val="00193DBF"/>
    <w:rsid w:val="0019431E"/>
    <w:rsid w:val="00195D3C"/>
    <w:rsid w:val="0019603F"/>
    <w:rsid w:val="0019736E"/>
    <w:rsid w:val="00197745"/>
    <w:rsid w:val="00197A24"/>
    <w:rsid w:val="00197BE4"/>
    <w:rsid w:val="001A05E3"/>
    <w:rsid w:val="001A0644"/>
    <w:rsid w:val="001A08B6"/>
    <w:rsid w:val="001A108A"/>
    <w:rsid w:val="001A10F8"/>
    <w:rsid w:val="001A2966"/>
    <w:rsid w:val="001A3273"/>
    <w:rsid w:val="001A3B7D"/>
    <w:rsid w:val="001A3DE4"/>
    <w:rsid w:val="001A3FBF"/>
    <w:rsid w:val="001A4CED"/>
    <w:rsid w:val="001A593C"/>
    <w:rsid w:val="001A5B91"/>
    <w:rsid w:val="001A6B25"/>
    <w:rsid w:val="001A6C9D"/>
    <w:rsid w:val="001A7675"/>
    <w:rsid w:val="001A78EE"/>
    <w:rsid w:val="001B01FE"/>
    <w:rsid w:val="001B03E0"/>
    <w:rsid w:val="001B0903"/>
    <w:rsid w:val="001B0DE1"/>
    <w:rsid w:val="001B0F3A"/>
    <w:rsid w:val="001B124E"/>
    <w:rsid w:val="001B1708"/>
    <w:rsid w:val="001B194B"/>
    <w:rsid w:val="001B2C5E"/>
    <w:rsid w:val="001B3324"/>
    <w:rsid w:val="001B34FE"/>
    <w:rsid w:val="001B380E"/>
    <w:rsid w:val="001B5126"/>
    <w:rsid w:val="001B55EE"/>
    <w:rsid w:val="001B59BC"/>
    <w:rsid w:val="001B600F"/>
    <w:rsid w:val="001B641F"/>
    <w:rsid w:val="001B6433"/>
    <w:rsid w:val="001B64CF"/>
    <w:rsid w:val="001B6767"/>
    <w:rsid w:val="001B6E05"/>
    <w:rsid w:val="001B7369"/>
    <w:rsid w:val="001B7695"/>
    <w:rsid w:val="001B7EB7"/>
    <w:rsid w:val="001C1190"/>
    <w:rsid w:val="001C1EB4"/>
    <w:rsid w:val="001C1F98"/>
    <w:rsid w:val="001C2411"/>
    <w:rsid w:val="001C2757"/>
    <w:rsid w:val="001C2A66"/>
    <w:rsid w:val="001C2CB4"/>
    <w:rsid w:val="001C3384"/>
    <w:rsid w:val="001C3B35"/>
    <w:rsid w:val="001C3F33"/>
    <w:rsid w:val="001C3F4B"/>
    <w:rsid w:val="001C42CA"/>
    <w:rsid w:val="001C5020"/>
    <w:rsid w:val="001C55C0"/>
    <w:rsid w:val="001C590E"/>
    <w:rsid w:val="001C65BC"/>
    <w:rsid w:val="001C661C"/>
    <w:rsid w:val="001C6923"/>
    <w:rsid w:val="001C7982"/>
    <w:rsid w:val="001C7D77"/>
    <w:rsid w:val="001D00D2"/>
    <w:rsid w:val="001D08D3"/>
    <w:rsid w:val="001D0DC4"/>
    <w:rsid w:val="001D1DC8"/>
    <w:rsid w:val="001D3314"/>
    <w:rsid w:val="001D395F"/>
    <w:rsid w:val="001D3E7C"/>
    <w:rsid w:val="001D3EBD"/>
    <w:rsid w:val="001D4031"/>
    <w:rsid w:val="001D475B"/>
    <w:rsid w:val="001D4B94"/>
    <w:rsid w:val="001D510B"/>
    <w:rsid w:val="001D5848"/>
    <w:rsid w:val="001D6058"/>
    <w:rsid w:val="001D64D9"/>
    <w:rsid w:val="001D68FE"/>
    <w:rsid w:val="001D73F6"/>
    <w:rsid w:val="001D7845"/>
    <w:rsid w:val="001D7A56"/>
    <w:rsid w:val="001E00A0"/>
    <w:rsid w:val="001E0948"/>
    <w:rsid w:val="001E0A3D"/>
    <w:rsid w:val="001E0CD9"/>
    <w:rsid w:val="001E0FD5"/>
    <w:rsid w:val="001E1224"/>
    <w:rsid w:val="001E1341"/>
    <w:rsid w:val="001E1D57"/>
    <w:rsid w:val="001E21B3"/>
    <w:rsid w:val="001E2413"/>
    <w:rsid w:val="001E2BD6"/>
    <w:rsid w:val="001E40EB"/>
    <w:rsid w:val="001E5309"/>
    <w:rsid w:val="001E5467"/>
    <w:rsid w:val="001E5DA2"/>
    <w:rsid w:val="001E5DE4"/>
    <w:rsid w:val="001E5DF5"/>
    <w:rsid w:val="001E6BD9"/>
    <w:rsid w:val="001E7739"/>
    <w:rsid w:val="001E78C0"/>
    <w:rsid w:val="001F06DA"/>
    <w:rsid w:val="001F0978"/>
    <w:rsid w:val="001F14E9"/>
    <w:rsid w:val="001F1D5D"/>
    <w:rsid w:val="001F1DF7"/>
    <w:rsid w:val="001F20EA"/>
    <w:rsid w:val="001F2E99"/>
    <w:rsid w:val="001F3084"/>
    <w:rsid w:val="001F36D9"/>
    <w:rsid w:val="001F3975"/>
    <w:rsid w:val="001F4023"/>
    <w:rsid w:val="001F42C2"/>
    <w:rsid w:val="001F4ABE"/>
    <w:rsid w:val="001F4FF3"/>
    <w:rsid w:val="001F51A3"/>
    <w:rsid w:val="001F53FA"/>
    <w:rsid w:val="001F5A44"/>
    <w:rsid w:val="001F5BCB"/>
    <w:rsid w:val="001F5BE6"/>
    <w:rsid w:val="001F61D2"/>
    <w:rsid w:val="001F6CF4"/>
    <w:rsid w:val="001F6DA5"/>
    <w:rsid w:val="001F74CD"/>
    <w:rsid w:val="002004B8"/>
    <w:rsid w:val="0020143B"/>
    <w:rsid w:val="00201EFC"/>
    <w:rsid w:val="00202AA4"/>
    <w:rsid w:val="00202B0B"/>
    <w:rsid w:val="002047A2"/>
    <w:rsid w:val="00204BDC"/>
    <w:rsid w:val="0020570D"/>
    <w:rsid w:val="0020573B"/>
    <w:rsid w:val="00205C88"/>
    <w:rsid w:val="00205C9F"/>
    <w:rsid w:val="00205EB4"/>
    <w:rsid w:val="00205EE4"/>
    <w:rsid w:val="002061D9"/>
    <w:rsid w:val="002068E3"/>
    <w:rsid w:val="00206E42"/>
    <w:rsid w:val="00206E84"/>
    <w:rsid w:val="00207214"/>
    <w:rsid w:val="002079FA"/>
    <w:rsid w:val="00207CAB"/>
    <w:rsid w:val="00207D4E"/>
    <w:rsid w:val="002100BB"/>
    <w:rsid w:val="002105B9"/>
    <w:rsid w:val="002107ED"/>
    <w:rsid w:val="00210CE4"/>
    <w:rsid w:val="002117B5"/>
    <w:rsid w:val="002123D4"/>
    <w:rsid w:val="002123F9"/>
    <w:rsid w:val="00212EBA"/>
    <w:rsid w:val="0021392B"/>
    <w:rsid w:val="00213BCE"/>
    <w:rsid w:val="00214015"/>
    <w:rsid w:val="00214741"/>
    <w:rsid w:val="00214C90"/>
    <w:rsid w:val="00215932"/>
    <w:rsid w:val="00215988"/>
    <w:rsid w:val="002162C8"/>
    <w:rsid w:val="00216728"/>
    <w:rsid w:val="00216A1F"/>
    <w:rsid w:val="00217562"/>
    <w:rsid w:val="00217AE3"/>
    <w:rsid w:val="0022036D"/>
    <w:rsid w:val="00220BBD"/>
    <w:rsid w:val="00220FAD"/>
    <w:rsid w:val="00221073"/>
    <w:rsid w:val="002212F5"/>
    <w:rsid w:val="002213B3"/>
    <w:rsid w:val="00221AFE"/>
    <w:rsid w:val="0022438E"/>
    <w:rsid w:val="00224574"/>
    <w:rsid w:val="002247B0"/>
    <w:rsid w:val="00224E1D"/>
    <w:rsid w:val="00225259"/>
    <w:rsid w:val="0022645D"/>
    <w:rsid w:val="002268A0"/>
    <w:rsid w:val="00227B7E"/>
    <w:rsid w:val="00227FBC"/>
    <w:rsid w:val="0023002E"/>
    <w:rsid w:val="00230B67"/>
    <w:rsid w:val="0023161E"/>
    <w:rsid w:val="00231CC7"/>
    <w:rsid w:val="002322B6"/>
    <w:rsid w:val="002323B0"/>
    <w:rsid w:val="00232A04"/>
    <w:rsid w:val="00233321"/>
    <w:rsid w:val="0023443C"/>
    <w:rsid w:val="00234BEC"/>
    <w:rsid w:val="00235112"/>
    <w:rsid w:val="0023551D"/>
    <w:rsid w:val="002358C3"/>
    <w:rsid w:val="0023590A"/>
    <w:rsid w:val="00235A9C"/>
    <w:rsid w:val="0023726E"/>
    <w:rsid w:val="002375F9"/>
    <w:rsid w:val="002376CF"/>
    <w:rsid w:val="002407CF"/>
    <w:rsid w:val="00240A23"/>
    <w:rsid w:val="002412DB"/>
    <w:rsid w:val="002424B1"/>
    <w:rsid w:val="00242881"/>
    <w:rsid w:val="00243BB4"/>
    <w:rsid w:val="00243CDF"/>
    <w:rsid w:val="00244E43"/>
    <w:rsid w:val="00244E50"/>
    <w:rsid w:val="00244E55"/>
    <w:rsid w:val="00245607"/>
    <w:rsid w:val="002457C6"/>
    <w:rsid w:val="002458B0"/>
    <w:rsid w:val="00245A28"/>
    <w:rsid w:val="00245AF5"/>
    <w:rsid w:val="0024681E"/>
    <w:rsid w:val="002472DC"/>
    <w:rsid w:val="00247993"/>
    <w:rsid w:val="0025009B"/>
    <w:rsid w:val="00250642"/>
    <w:rsid w:val="002506D6"/>
    <w:rsid w:val="0025081B"/>
    <w:rsid w:val="00250ADE"/>
    <w:rsid w:val="00250DAA"/>
    <w:rsid w:val="0025113C"/>
    <w:rsid w:val="00251275"/>
    <w:rsid w:val="00251300"/>
    <w:rsid w:val="00251360"/>
    <w:rsid w:val="00253019"/>
    <w:rsid w:val="00253E53"/>
    <w:rsid w:val="002551F8"/>
    <w:rsid w:val="00255471"/>
    <w:rsid w:val="00255486"/>
    <w:rsid w:val="00256B0F"/>
    <w:rsid w:val="00257B11"/>
    <w:rsid w:val="00257F65"/>
    <w:rsid w:val="0026079B"/>
    <w:rsid w:val="002611E2"/>
    <w:rsid w:val="002616A0"/>
    <w:rsid w:val="002623E6"/>
    <w:rsid w:val="0026365E"/>
    <w:rsid w:val="00263CEC"/>
    <w:rsid w:val="00264F32"/>
    <w:rsid w:val="0026501F"/>
    <w:rsid w:val="0026509C"/>
    <w:rsid w:val="00265515"/>
    <w:rsid w:val="002656C5"/>
    <w:rsid w:val="00265F92"/>
    <w:rsid w:val="00266198"/>
    <w:rsid w:val="00266283"/>
    <w:rsid w:val="002663D9"/>
    <w:rsid w:val="002663DD"/>
    <w:rsid w:val="00266586"/>
    <w:rsid w:val="00266C21"/>
    <w:rsid w:val="00266D2C"/>
    <w:rsid w:val="00267534"/>
    <w:rsid w:val="0027028F"/>
    <w:rsid w:val="002709A6"/>
    <w:rsid w:val="00271829"/>
    <w:rsid w:val="00271EA6"/>
    <w:rsid w:val="002724DF"/>
    <w:rsid w:val="00272631"/>
    <w:rsid w:val="002726DA"/>
    <w:rsid w:val="002728AA"/>
    <w:rsid w:val="00272941"/>
    <w:rsid w:val="00273C74"/>
    <w:rsid w:val="002740A4"/>
    <w:rsid w:val="00274E98"/>
    <w:rsid w:val="00275C81"/>
    <w:rsid w:val="00276B3B"/>
    <w:rsid w:val="00276F3A"/>
    <w:rsid w:val="002773F1"/>
    <w:rsid w:val="00277758"/>
    <w:rsid w:val="00277B90"/>
    <w:rsid w:val="00277E95"/>
    <w:rsid w:val="002800F5"/>
    <w:rsid w:val="00280254"/>
    <w:rsid w:val="00280AF4"/>
    <w:rsid w:val="00280F04"/>
    <w:rsid w:val="002820AC"/>
    <w:rsid w:val="0028279B"/>
    <w:rsid w:val="002836A3"/>
    <w:rsid w:val="0028370C"/>
    <w:rsid w:val="002839F0"/>
    <w:rsid w:val="00283C61"/>
    <w:rsid w:val="00284362"/>
    <w:rsid w:val="00284D76"/>
    <w:rsid w:val="00284E2F"/>
    <w:rsid w:val="00284F4D"/>
    <w:rsid w:val="00285CC8"/>
    <w:rsid w:val="002866D5"/>
    <w:rsid w:val="002876D8"/>
    <w:rsid w:val="002878C3"/>
    <w:rsid w:val="002903D8"/>
    <w:rsid w:val="0029059A"/>
    <w:rsid w:val="00290788"/>
    <w:rsid w:val="00290CC5"/>
    <w:rsid w:val="00290E98"/>
    <w:rsid w:val="002917E6"/>
    <w:rsid w:val="00291B14"/>
    <w:rsid w:val="00292F4E"/>
    <w:rsid w:val="00293068"/>
    <w:rsid w:val="0029548A"/>
    <w:rsid w:val="00295638"/>
    <w:rsid w:val="00295D79"/>
    <w:rsid w:val="00297A26"/>
    <w:rsid w:val="002A0291"/>
    <w:rsid w:val="002A10A2"/>
    <w:rsid w:val="002A28A1"/>
    <w:rsid w:val="002A3B0A"/>
    <w:rsid w:val="002A41BD"/>
    <w:rsid w:val="002A4334"/>
    <w:rsid w:val="002A44E2"/>
    <w:rsid w:val="002A49EE"/>
    <w:rsid w:val="002A4BE0"/>
    <w:rsid w:val="002A5F99"/>
    <w:rsid w:val="002A7AF1"/>
    <w:rsid w:val="002A7D08"/>
    <w:rsid w:val="002A7D21"/>
    <w:rsid w:val="002A7F46"/>
    <w:rsid w:val="002B01CF"/>
    <w:rsid w:val="002B035A"/>
    <w:rsid w:val="002B0665"/>
    <w:rsid w:val="002B0B70"/>
    <w:rsid w:val="002B1873"/>
    <w:rsid w:val="002B1DA2"/>
    <w:rsid w:val="002B2AD2"/>
    <w:rsid w:val="002B4999"/>
    <w:rsid w:val="002B507E"/>
    <w:rsid w:val="002B52F8"/>
    <w:rsid w:val="002B53FE"/>
    <w:rsid w:val="002B6125"/>
    <w:rsid w:val="002B697C"/>
    <w:rsid w:val="002B6EB3"/>
    <w:rsid w:val="002B6F27"/>
    <w:rsid w:val="002B7E8E"/>
    <w:rsid w:val="002C02FE"/>
    <w:rsid w:val="002C0E2B"/>
    <w:rsid w:val="002C1A27"/>
    <w:rsid w:val="002C1DFC"/>
    <w:rsid w:val="002C233E"/>
    <w:rsid w:val="002C24DE"/>
    <w:rsid w:val="002C2D7E"/>
    <w:rsid w:val="002C45A3"/>
    <w:rsid w:val="002C48A6"/>
    <w:rsid w:val="002C5100"/>
    <w:rsid w:val="002C5205"/>
    <w:rsid w:val="002C5DDF"/>
    <w:rsid w:val="002C6149"/>
    <w:rsid w:val="002C7383"/>
    <w:rsid w:val="002C75CB"/>
    <w:rsid w:val="002C77C7"/>
    <w:rsid w:val="002C7CA0"/>
    <w:rsid w:val="002D025E"/>
    <w:rsid w:val="002D0375"/>
    <w:rsid w:val="002D0FF0"/>
    <w:rsid w:val="002D1486"/>
    <w:rsid w:val="002D177B"/>
    <w:rsid w:val="002D2557"/>
    <w:rsid w:val="002D30E3"/>
    <w:rsid w:val="002D358D"/>
    <w:rsid w:val="002D460B"/>
    <w:rsid w:val="002D4827"/>
    <w:rsid w:val="002D6D99"/>
    <w:rsid w:val="002D6F23"/>
    <w:rsid w:val="002D7002"/>
    <w:rsid w:val="002D7CDF"/>
    <w:rsid w:val="002E0323"/>
    <w:rsid w:val="002E09AB"/>
    <w:rsid w:val="002E0CC4"/>
    <w:rsid w:val="002E1E1E"/>
    <w:rsid w:val="002E3364"/>
    <w:rsid w:val="002E3497"/>
    <w:rsid w:val="002E3E67"/>
    <w:rsid w:val="002E5218"/>
    <w:rsid w:val="002E5414"/>
    <w:rsid w:val="002E560D"/>
    <w:rsid w:val="002E57B6"/>
    <w:rsid w:val="002E5858"/>
    <w:rsid w:val="002E62A7"/>
    <w:rsid w:val="002E6448"/>
    <w:rsid w:val="002E68CD"/>
    <w:rsid w:val="002E6950"/>
    <w:rsid w:val="002E6C0C"/>
    <w:rsid w:val="002E759E"/>
    <w:rsid w:val="002E7A18"/>
    <w:rsid w:val="002E7A3E"/>
    <w:rsid w:val="002F03E3"/>
    <w:rsid w:val="002F064A"/>
    <w:rsid w:val="002F0D57"/>
    <w:rsid w:val="002F1123"/>
    <w:rsid w:val="002F12DA"/>
    <w:rsid w:val="002F1527"/>
    <w:rsid w:val="002F2909"/>
    <w:rsid w:val="002F2DEA"/>
    <w:rsid w:val="002F38A2"/>
    <w:rsid w:val="002F44F7"/>
    <w:rsid w:val="002F4592"/>
    <w:rsid w:val="002F504A"/>
    <w:rsid w:val="002F5254"/>
    <w:rsid w:val="002F5319"/>
    <w:rsid w:val="002F5770"/>
    <w:rsid w:val="002F5FA9"/>
    <w:rsid w:val="002F614C"/>
    <w:rsid w:val="002F62FB"/>
    <w:rsid w:val="002F7176"/>
    <w:rsid w:val="003000E6"/>
    <w:rsid w:val="00300834"/>
    <w:rsid w:val="00300FF2"/>
    <w:rsid w:val="00301B41"/>
    <w:rsid w:val="00302420"/>
    <w:rsid w:val="00302530"/>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4C0"/>
    <w:rsid w:val="003066CE"/>
    <w:rsid w:val="003068D5"/>
    <w:rsid w:val="00306AE9"/>
    <w:rsid w:val="00306CF9"/>
    <w:rsid w:val="00306EA7"/>
    <w:rsid w:val="003075F8"/>
    <w:rsid w:val="00307E55"/>
    <w:rsid w:val="00310370"/>
    <w:rsid w:val="003107C5"/>
    <w:rsid w:val="00311295"/>
    <w:rsid w:val="00311F82"/>
    <w:rsid w:val="003128D8"/>
    <w:rsid w:val="00312D48"/>
    <w:rsid w:val="00312F7E"/>
    <w:rsid w:val="003131A9"/>
    <w:rsid w:val="003131FB"/>
    <w:rsid w:val="0031358C"/>
    <w:rsid w:val="0031376B"/>
    <w:rsid w:val="00313BED"/>
    <w:rsid w:val="00313FEB"/>
    <w:rsid w:val="0031459D"/>
    <w:rsid w:val="0031473E"/>
    <w:rsid w:val="00314A4B"/>
    <w:rsid w:val="00314DBA"/>
    <w:rsid w:val="0031559A"/>
    <w:rsid w:val="003163DF"/>
    <w:rsid w:val="0032022C"/>
    <w:rsid w:val="00320487"/>
    <w:rsid w:val="003214F9"/>
    <w:rsid w:val="0032150D"/>
    <w:rsid w:val="0032160C"/>
    <w:rsid w:val="00322772"/>
    <w:rsid w:val="003228DE"/>
    <w:rsid w:val="00322B5B"/>
    <w:rsid w:val="00322BDA"/>
    <w:rsid w:val="0032337A"/>
    <w:rsid w:val="00324205"/>
    <w:rsid w:val="00324D22"/>
    <w:rsid w:val="00324D95"/>
    <w:rsid w:val="00325AB8"/>
    <w:rsid w:val="00326A0B"/>
    <w:rsid w:val="00327030"/>
    <w:rsid w:val="003271A1"/>
    <w:rsid w:val="003273F7"/>
    <w:rsid w:val="0032741E"/>
    <w:rsid w:val="003318C8"/>
    <w:rsid w:val="00331E72"/>
    <w:rsid w:val="00331E8C"/>
    <w:rsid w:val="0033275D"/>
    <w:rsid w:val="00332EA2"/>
    <w:rsid w:val="0033386D"/>
    <w:rsid w:val="00333C3D"/>
    <w:rsid w:val="00333F50"/>
    <w:rsid w:val="00334B8B"/>
    <w:rsid w:val="00334DFD"/>
    <w:rsid w:val="00335458"/>
    <w:rsid w:val="00335844"/>
    <w:rsid w:val="0033726C"/>
    <w:rsid w:val="00337CBE"/>
    <w:rsid w:val="0034004D"/>
    <w:rsid w:val="00340191"/>
    <w:rsid w:val="00341545"/>
    <w:rsid w:val="003416D6"/>
    <w:rsid w:val="00341B9C"/>
    <w:rsid w:val="00341D35"/>
    <w:rsid w:val="00341E18"/>
    <w:rsid w:val="00341EC2"/>
    <w:rsid w:val="00342354"/>
    <w:rsid w:val="00342528"/>
    <w:rsid w:val="0034283B"/>
    <w:rsid w:val="00342FE6"/>
    <w:rsid w:val="0034317E"/>
    <w:rsid w:val="00343A34"/>
    <w:rsid w:val="00344040"/>
    <w:rsid w:val="00344DAC"/>
    <w:rsid w:val="00345B0F"/>
    <w:rsid w:val="00345B57"/>
    <w:rsid w:val="003464D3"/>
    <w:rsid w:val="003477ED"/>
    <w:rsid w:val="00347EAA"/>
    <w:rsid w:val="003502A5"/>
    <w:rsid w:val="00350BA5"/>
    <w:rsid w:val="0035209B"/>
    <w:rsid w:val="0035276C"/>
    <w:rsid w:val="00352771"/>
    <w:rsid w:val="00352A1A"/>
    <w:rsid w:val="00352A1F"/>
    <w:rsid w:val="00352F0D"/>
    <w:rsid w:val="00352FAF"/>
    <w:rsid w:val="003530F7"/>
    <w:rsid w:val="003537F7"/>
    <w:rsid w:val="00353873"/>
    <w:rsid w:val="0035393D"/>
    <w:rsid w:val="00354ECA"/>
    <w:rsid w:val="00355312"/>
    <w:rsid w:val="00355A95"/>
    <w:rsid w:val="00356026"/>
    <w:rsid w:val="0035731F"/>
    <w:rsid w:val="00360152"/>
    <w:rsid w:val="00360858"/>
    <w:rsid w:val="00360C20"/>
    <w:rsid w:val="00361008"/>
    <w:rsid w:val="003613DD"/>
    <w:rsid w:val="00361B76"/>
    <w:rsid w:val="00361F06"/>
    <w:rsid w:val="003621E1"/>
    <w:rsid w:val="00362D66"/>
    <w:rsid w:val="00363101"/>
    <w:rsid w:val="003632FA"/>
    <w:rsid w:val="00363A5A"/>
    <w:rsid w:val="00363ED0"/>
    <w:rsid w:val="00364817"/>
    <w:rsid w:val="003649D6"/>
    <w:rsid w:val="00364C98"/>
    <w:rsid w:val="0036663F"/>
    <w:rsid w:val="00366AEA"/>
    <w:rsid w:val="0036721B"/>
    <w:rsid w:val="003675ED"/>
    <w:rsid w:val="003679AD"/>
    <w:rsid w:val="00367CAF"/>
    <w:rsid w:val="003712E0"/>
    <w:rsid w:val="003719F6"/>
    <w:rsid w:val="00371BCD"/>
    <w:rsid w:val="00372E5A"/>
    <w:rsid w:val="00373385"/>
    <w:rsid w:val="00373453"/>
    <w:rsid w:val="003742DA"/>
    <w:rsid w:val="00374BC0"/>
    <w:rsid w:val="00374D61"/>
    <w:rsid w:val="0037532E"/>
    <w:rsid w:val="00375712"/>
    <w:rsid w:val="0037571A"/>
    <w:rsid w:val="003766CF"/>
    <w:rsid w:val="003769D3"/>
    <w:rsid w:val="00376AD1"/>
    <w:rsid w:val="0037757F"/>
    <w:rsid w:val="00377B36"/>
    <w:rsid w:val="00377E8F"/>
    <w:rsid w:val="003806AC"/>
    <w:rsid w:val="003806F7"/>
    <w:rsid w:val="003809D2"/>
    <w:rsid w:val="003812EB"/>
    <w:rsid w:val="003819F7"/>
    <w:rsid w:val="00381BBA"/>
    <w:rsid w:val="003825A7"/>
    <w:rsid w:val="003825FF"/>
    <w:rsid w:val="00382A7E"/>
    <w:rsid w:val="003831DB"/>
    <w:rsid w:val="003831F1"/>
    <w:rsid w:val="0038391B"/>
    <w:rsid w:val="00383ABE"/>
    <w:rsid w:val="00383BD0"/>
    <w:rsid w:val="00383D3D"/>
    <w:rsid w:val="00383DE8"/>
    <w:rsid w:val="0038485A"/>
    <w:rsid w:val="00385CC5"/>
    <w:rsid w:val="00385FF0"/>
    <w:rsid w:val="0038694B"/>
    <w:rsid w:val="00386B25"/>
    <w:rsid w:val="00386D7C"/>
    <w:rsid w:val="003876E1"/>
    <w:rsid w:val="003878E1"/>
    <w:rsid w:val="00387B23"/>
    <w:rsid w:val="003907AA"/>
    <w:rsid w:val="00390AF3"/>
    <w:rsid w:val="00390F13"/>
    <w:rsid w:val="003910F2"/>
    <w:rsid w:val="0039137D"/>
    <w:rsid w:val="003920A4"/>
    <w:rsid w:val="00392203"/>
    <w:rsid w:val="00392E49"/>
    <w:rsid w:val="00393179"/>
    <w:rsid w:val="00393605"/>
    <w:rsid w:val="00393C32"/>
    <w:rsid w:val="00393D2E"/>
    <w:rsid w:val="003940E3"/>
    <w:rsid w:val="003944F5"/>
    <w:rsid w:val="00394F7C"/>
    <w:rsid w:val="0039571D"/>
    <w:rsid w:val="00396056"/>
    <w:rsid w:val="003968E2"/>
    <w:rsid w:val="00396F8E"/>
    <w:rsid w:val="003975FA"/>
    <w:rsid w:val="0039789D"/>
    <w:rsid w:val="003979CC"/>
    <w:rsid w:val="003A0FDE"/>
    <w:rsid w:val="003A124D"/>
    <w:rsid w:val="003A15F8"/>
    <w:rsid w:val="003A1993"/>
    <w:rsid w:val="003A1D1D"/>
    <w:rsid w:val="003A2A14"/>
    <w:rsid w:val="003A34F4"/>
    <w:rsid w:val="003A355A"/>
    <w:rsid w:val="003A3E8C"/>
    <w:rsid w:val="003A40D8"/>
    <w:rsid w:val="003A40E6"/>
    <w:rsid w:val="003A4248"/>
    <w:rsid w:val="003A4432"/>
    <w:rsid w:val="003A4729"/>
    <w:rsid w:val="003A4BF8"/>
    <w:rsid w:val="003A539E"/>
    <w:rsid w:val="003A5E29"/>
    <w:rsid w:val="003A5FBC"/>
    <w:rsid w:val="003A6EDD"/>
    <w:rsid w:val="003B0A54"/>
    <w:rsid w:val="003B1416"/>
    <w:rsid w:val="003B282E"/>
    <w:rsid w:val="003B2CAF"/>
    <w:rsid w:val="003B2D79"/>
    <w:rsid w:val="003B31D0"/>
    <w:rsid w:val="003B3A16"/>
    <w:rsid w:val="003B40F3"/>
    <w:rsid w:val="003B45B2"/>
    <w:rsid w:val="003B47C2"/>
    <w:rsid w:val="003B4B41"/>
    <w:rsid w:val="003B5493"/>
    <w:rsid w:val="003B551D"/>
    <w:rsid w:val="003B621D"/>
    <w:rsid w:val="003B66D3"/>
    <w:rsid w:val="003B6FD9"/>
    <w:rsid w:val="003B720E"/>
    <w:rsid w:val="003B75D2"/>
    <w:rsid w:val="003C10CE"/>
    <w:rsid w:val="003C171A"/>
    <w:rsid w:val="003C2683"/>
    <w:rsid w:val="003C2903"/>
    <w:rsid w:val="003C2CA9"/>
    <w:rsid w:val="003C3FB2"/>
    <w:rsid w:val="003C436F"/>
    <w:rsid w:val="003C4707"/>
    <w:rsid w:val="003C4A25"/>
    <w:rsid w:val="003C4F2E"/>
    <w:rsid w:val="003C5BE7"/>
    <w:rsid w:val="003C6368"/>
    <w:rsid w:val="003C6A9D"/>
    <w:rsid w:val="003C7872"/>
    <w:rsid w:val="003C7C13"/>
    <w:rsid w:val="003D1CCD"/>
    <w:rsid w:val="003D23AB"/>
    <w:rsid w:val="003D280C"/>
    <w:rsid w:val="003D2B58"/>
    <w:rsid w:val="003D3022"/>
    <w:rsid w:val="003D4950"/>
    <w:rsid w:val="003D4AA7"/>
    <w:rsid w:val="003D5730"/>
    <w:rsid w:val="003D5A8E"/>
    <w:rsid w:val="003D6054"/>
    <w:rsid w:val="003D6087"/>
    <w:rsid w:val="003D6600"/>
    <w:rsid w:val="003D6782"/>
    <w:rsid w:val="003D68B7"/>
    <w:rsid w:val="003D6B17"/>
    <w:rsid w:val="003D6B63"/>
    <w:rsid w:val="003D6CA4"/>
    <w:rsid w:val="003E0E60"/>
    <w:rsid w:val="003E1853"/>
    <w:rsid w:val="003E2436"/>
    <w:rsid w:val="003E26EF"/>
    <w:rsid w:val="003E2DAF"/>
    <w:rsid w:val="003E382E"/>
    <w:rsid w:val="003E3ED3"/>
    <w:rsid w:val="003E3ED6"/>
    <w:rsid w:val="003E4FD5"/>
    <w:rsid w:val="003E5C55"/>
    <w:rsid w:val="003E68E0"/>
    <w:rsid w:val="003E6CEF"/>
    <w:rsid w:val="003E708B"/>
    <w:rsid w:val="003E736D"/>
    <w:rsid w:val="003F079E"/>
    <w:rsid w:val="003F0DD5"/>
    <w:rsid w:val="003F213C"/>
    <w:rsid w:val="003F21E3"/>
    <w:rsid w:val="003F260B"/>
    <w:rsid w:val="003F2960"/>
    <w:rsid w:val="003F3437"/>
    <w:rsid w:val="003F3530"/>
    <w:rsid w:val="003F3588"/>
    <w:rsid w:val="003F36E9"/>
    <w:rsid w:val="003F45BD"/>
    <w:rsid w:val="003F489E"/>
    <w:rsid w:val="003F4DED"/>
    <w:rsid w:val="003F4EEF"/>
    <w:rsid w:val="003F505A"/>
    <w:rsid w:val="003F58AF"/>
    <w:rsid w:val="003F5BA2"/>
    <w:rsid w:val="003F5CDA"/>
    <w:rsid w:val="003F5E6E"/>
    <w:rsid w:val="003F5EB3"/>
    <w:rsid w:val="003F7293"/>
    <w:rsid w:val="003F770E"/>
    <w:rsid w:val="003F7C7F"/>
    <w:rsid w:val="003F7E94"/>
    <w:rsid w:val="004004C4"/>
    <w:rsid w:val="00400A3C"/>
    <w:rsid w:val="00400B32"/>
    <w:rsid w:val="00400DED"/>
    <w:rsid w:val="00402136"/>
    <w:rsid w:val="00402416"/>
    <w:rsid w:val="00402BA0"/>
    <w:rsid w:val="00402EF4"/>
    <w:rsid w:val="00403986"/>
    <w:rsid w:val="0040445A"/>
    <w:rsid w:val="004050FE"/>
    <w:rsid w:val="004057CA"/>
    <w:rsid w:val="0040626E"/>
    <w:rsid w:val="004064AB"/>
    <w:rsid w:val="004068C1"/>
    <w:rsid w:val="004068C9"/>
    <w:rsid w:val="00406CB1"/>
    <w:rsid w:val="0040743C"/>
    <w:rsid w:val="004077E1"/>
    <w:rsid w:val="0040799E"/>
    <w:rsid w:val="0041018A"/>
    <w:rsid w:val="00410BF8"/>
    <w:rsid w:val="00410CAC"/>
    <w:rsid w:val="00411288"/>
    <w:rsid w:val="00411362"/>
    <w:rsid w:val="00411790"/>
    <w:rsid w:val="00411C98"/>
    <w:rsid w:val="0041239D"/>
    <w:rsid w:val="00412C95"/>
    <w:rsid w:val="00412CBA"/>
    <w:rsid w:val="00412D00"/>
    <w:rsid w:val="00413150"/>
    <w:rsid w:val="00413369"/>
    <w:rsid w:val="004134B7"/>
    <w:rsid w:val="00413CE2"/>
    <w:rsid w:val="00414578"/>
    <w:rsid w:val="0041543D"/>
    <w:rsid w:val="0041543F"/>
    <w:rsid w:val="004155A8"/>
    <w:rsid w:val="00416661"/>
    <w:rsid w:val="0041666D"/>
    <w:rsid w:val="00416C01"/>
    <w:rsid w:val="004170CF"/>
    <w:rsid w:val="00417D11"/>
    <w:rsid w:val="004203F0"/>
    <w:rsid w:val="004207E5"/>
    <w:rsid w:val="0042177C"/>
    <w:rsid w:val="0042184F"/>
    <w:rsid w:val="00421DF6"/>
    <w:rsid w:val="00422725"/>
    <w:rsid w:val="00423730"/>
    <w:rsid w:val="00423AF6"/>
    <w:rsid w:val="00423C5B"/>
    <w:rsid w:val="00425712"/>
    <w:rsid w:val="004259D8"/>
    <w:rsid w:val="0042644C"/>
    <w:rsid w:val="0042669E"/>
    <w:rsid w:val="004269BF"/>
    <w:rsid w:val="00426A71"/>
    <w:rsid w:val="004278C2"/>
    <w:rsid w:val="00430058"/>
    <w:rsid w:val="00430759"/>
    <w:rsid w:val="004321C2"/>
    <w:rsid w:val="0043256F"/>
    <w:rsid w:val="004326E6"/>
    <w:rsid w:val="00432799"/>
    <w:rsid w:val="0043292A"/>
    <w:rsid w:val="0043378D"/>
    <w:rsid w:val="00433C88"/>
    <w:rsid w:val="00434036"/>
    <w:rsid w:val="004343B9"/>
    <w:rsid w:val="00434535"/>
    <w:rsid w:val="00434967"/>
    <w:rsid w:val="00434A03"/>
    <w:rsid w:val="00434A74"/>
    <w:rsid w:val="00435798"/>
    <w:rsid w:val="004359A9"/>
    <w:rsid w:val="00435B87"/>
    <w:rsid w:val="00436440"/>
    <w:rsid w:val="0043691C"/>
    <w:rsid w:val="00437976"/>
    <w:rsid w:val="00437E5A"/>
    <w:rsid w:val="00437F25"/>
    <w:rsid w:val="00440961"/>
    <w:rsid w:val="00440BE3"/>
    <w:rsid w:val="00441662"/>
    <w:rsid w:val="00441B92"/>
    <w:rsid w:val="0044225A"/>
    <w:rsid w:val="004429FD"/>
    <w:rsid w:val="004455EB"/>
    <w:rsid w:val="00445C7F"/>
    <w:rsid w:val="00445D21"/>
    <w:rsid w:val="00445E48"/>
    <w:rsid w:val="00445ED1"/>
    <w:rsid w:val="00446162"/>
    <w:rsid w:val="00446B97"/>
    <w:rsid w:val="00446E85"/>
    <w:rsid w:val="004474D8"/>
    <w:rsid w:val="00447E0C"/>
    <w:rsid w:val="00447F08"/>
    <w:rsid w:val="00450466"/>
    <w:rsid w:val="004508ED"/>
    <w:rsid w:val="00450CB0"/>
    <w:rsid w:val="00451228"/>
    <w:rsid w:val="004513F5"/>
    <w:rsid w:val="00452360"/>
    <w:rsid w:val="0045250F"/>
    <w:rsid w:val="00452554"/>
    <w:rsid w:val="004526EC"/>
    <w:rsid w:val="00454209"/>
    <w:rsid w:val="00454DA8"/>
    <w:rsid w:val="00455472"/>
    <w:rsid w:val="00455543"/>
    <w:rsid w:val="00456329"/>
    <w:rsid w:val="00456B86"/>
    <w:rsid w:val="00456C7E"/>
    <w:rsid w:val="00457991"/>
    <w:rsid w:val="00457CD2"/>
    <w:rsid w:val="004607A5"/>
    <w:rsid w:val="00460A8F"/>
    <w:rsid w:val="0046108B"/>
    <w:rsid w:val="00462C6B"/>
    <w:rsid w:val="004631C5"/>
    <w:rsid w:val="0046443E"/>
    <w:rsid w:val="004644B6"/>
    <w:rsid w:val="00464723"/>
    <w:rsid w:val="00464BD8"/>
    <w:rsid w:val="00464E94"/>
    <w:rsid w:val="00465D10"/>
    <w:rsid w:val="00466426"/>
    <w:rsid w:val="004664C5"/>
    <w:rsid w:val="0046693C"/>
    <w:rsid w:val="0046707C"/>
    <w:rsid w:val="00467634"/>
    <w:rsid w:val="00467948"/>
    <w:rsid w:val="004704B7"/>
    <w:rsid w:val="004704E4"/>
    <w:rsid w:val="00470F60"/>
    <w:rsid w:val="00471390"/>
    <w:rsid w:val="00471B5A"/>
    <w:rsid w:val="00472E73"/>
    <w:rsid w:val="004730C1"/>
    <w:rsid w:val="00474868"/>
    <w:rsid w:val="004748F8"/>
    <w:rsid w:val="00474B66"/>
    <w:rsid w:val="004752DD"/>
    <w:rsid w:val="00475E22"/>
    <w:rsid w:val="004760AA"/>
    <w:rsid w:val="00476491"/>
    <w:rsid w:val="00476740"/>
    <w:rsid w:val="00476B4C"/>
    <w:rsid w:val="004779C0"/>
    <w:rsid w:val="004808D1"/>
    <w:rsid w:val="00480AC7"/>
    <w:rsid w:val="00480E6E"/>
    <w:rsid w:val="0048123A"/>
    <w:rsid w:val="004831CD"/>
    <w:rsid w:val="0048325F"/>
    <w:rsid w:val="004858F7"/>
    <w:rsid w:val="004859ED"/>
    <w:rsid w:val="0048611E"/>
    <w:rsid w:val="004867B6"/>
    <w:rsid w:val="00486C86"/>
    <w:rsid w:val="004870EA"/>
    <w:rsid w:val="004872B6"/>
    <w:rsid w:val="00487D0E"/>
    <w:rsid w:val="004908A9"/>
    <w:rsid w:val="004908F5"/>
    <w:rsid w:val="00490946"/>
    <w:rsid w:val="00491681"/>
    <w:rsid w:val="004922CB"/>
    <w:rsid w:val="0049262B"/>
    <w:rsid w:val="00492DEF"/>
    <w:rsid w:val="00492ECA"/>
    <w:rsid w:val="00493032"/>
    <w:rsid w:val="00493641"/>
    <w:rsid w:val="00493688"/>
    <w:rsid w:val="0049397F"/>
    <w:rsid w:val="00493999"/>
    <w:rsid w:val="00493B0C"/>
    <w:rsid w:val="004945D7"/>
    <w:rsid w:val="00494872"/>
    <w:rsid w:val="00494B73"/>
    <w:rsid w:val="00495246"/>
    <w:rsid w:val="00495956"/>
    <w:rsid w:val="0049629E"/>
    <w:rsid w:val="00496D92"/>
    <w:rsid w:val="00497696"/>
    <w:rsid w:val="00497941"/>
    <w:rsid w:val="00497A03"/>
    <w:rsid w:val="00497DEA"/>
    <w:rsid w:val="004A04F3"/>
    <w:rsid w:val="004A0809"/>
    <w:rsid w:val="004A0A7F"/>
    <w:rsid w:val="004A122D"/>
    <w:rsid w:val="004A2004"/>
    <w:rsid w:val="004A2236"/>
    <w:rsid w:val="004A2EB7"/>
    <w:rsid w:val="004A32DC"/>
    <w:rsid w:val="004A3572"/>
    <w:rsid w:val="004A3C65"/>
    <w:rsid w:val="004A5D16"/>
    <w:rsid w:val="004A5FB4"/>
    <w:rsid w:val="004B0ED5"/>
    <w:rsid w:val="004B0F78"/>
    <w:rsid w:val="004B11EC"/>
    <w:rsid w:val="004B1926"/>
    <w:rsid w:val="004B1F68"/>
    <w:rsid w:val="004B229C"/>
    <w:rsid w:val="004B2A0C"/>
    <w:rsid w:val="004B2EB3"/>
    <w:rsid w:val="004B2ECE"/>
    <w:rsid w:val="004B333C"/>
    <w:rsid w:val="004B3E77"/>
    <w:rsid w:val="004B3EF5"/>
    <w:rsid w:val="004B4767"/>
    <w:rsid w:val="004B4CF6"/>
    <w:rsid w:val="004B5149"/>
    <w:rsid w:val="004B5461"/>
    <w:rsid w:val="004B5A3F"/>
    <w:rsid w:val="004B5D7B"/>
    <w:rsid w:val="004B640C"/>
    <w:rsid w:val="004B7E8C"/>
    <w:rsid w:val="004B7F6F"/>
    <w:rsid w:val="004C01CB"/>
    <w:rsid w:val="004C07D0"/>
    <w:rsid w:val="004C12C4"/>
    <w:rsid w:val="004C1610"/>
    <w:rsid w:val="004C165E"/>
    <w:rsid w:val="004C1A68"/>
    <w:rsid w:val="004C1A8F"/>
    <w:rsid w:val="004C1B41"/>
    <w:rsid w:val="004C1D82"/>
    <w:rsid w:val="004C2309"/>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6B67"/>
    <w:rsid w:val="004C7D1B"/>
    <w:rsid w:val="004D0401"/>
    <w:rsid w:val="004D0594"/>
    <w:rsid w:val="004D0F68"/>
    <w:rsid w:val="004D127E"/>
    <w:rsid w:val="004D150D"/>
    <w:rsid w:val="004D2488"/>
    <w:rsid w:val="004D2BB4"/>
    <w:rsid w:val="004D3B8A"/>
    <w:rsid w:val="004D3E03"/>
    <w:rsid w:val="004D4515"/>
    <w:rsid w:val="004D477B"/>
    <w:rsid w:val="004D5124"/>
    <w:rsid w:val="004D528B"/>
    <w:rsid w:val="004D5617"/>
    <w:rsid w:val="004D5F7D"/>
    <w:rsid w:val="004D6206"/>
    <w:rsid w:val="004D675E"/>
    <w:rsid w:val="004D6A78"/>
    <w:rsid w:val="004D6B8A"/>
    <w:rsid w:val="004D6DEA"/>
    <w:rsid w:val="004D6F2B"/>
    <w:rsid w:val="004D727A"/>
    <w:rsid w:val="004D7E26"/>
    <w:rsid w:val="004E0E18"/>
    <w:rsid w:val="004E127D"/>
    <w:rsid w:val="004E244A"/>
    <w:rsid w:val="004E276B"/>
    <w:rsid w:val="004E288A"/>
    <w:rsid w:val="004E2AA4"/>
    <w:rsid w:val="004E330D"/>
    <w:rsid w:val="004E337B"/>
    <w:rsid w:val="004E33A3"/>
    <w:rsid w:val="004E352C"/>
    <w:rsid w:val="004E37DF"/>
    <w:rsid w:val="004E3FAE"/>
    <w:rsid w:val="004E46D3"/>
    <w:rsid w:val="004E497C"/>
    <w:rsid w:val="004E4E9B"/>
    <w:rsid w:val="004E52BF"/>
    <w:rsid w:val="004E52F2"/>
    <w:rsid w:val="004E55E5"/>
    <w:rsid w:val="004E5DA6"/>
    <w:rsid w:val="004E5E8A"/>
    <w:rsid w:val="004E69BE"/>
    <w:rsid w:val="004E6ABE"/>
    <w:rsid w:val="004E6F15"/>
    <w:rsid w:val="004E737D"/>
    <w:rsid w:val="004E75A7"/>
    <w:rsid w:val="004E7BE1"/>
    <w:rsid w:val="004E7D9B"/>
    <w:rsid w:val="004F0131"/>
    <w:rsid w:val="004F09DD"/>
    <w:rsid w:val="004F0C2B"/>
    <w:rsid w:val="004F1CAD"/>
    <w:rsid w:val="004F253F"/>
    <w:rsid w:val="004F30A7"/>
    <w:rsid w:val="004F332F"/>
    <w:rsid w:val="004F4017"/>
    <w:rsid w:val="004F423B"/>
    <w:rsid w:val="004F4C2D"/>
    <w:rsid w:val="004F52B4"/>
    <w:rsid w:val="004F5423"/>
    <w:rsid w:val="004F7415"/>
    <w:rsid w:val="004F788A"/>
    <w:rsid w:val="005001B9"/>
    <w:rsid w:val="005009E8"/>
    <w:rsid w:val="00500C57"/>
    <w:rsid w:val="00500C6A"/>
    <w:rsid w:val="005034D2"/>
    <w:rsid w:val="00504B05"/>
    <w:rsid w:val="00504D2D"/>
    <w:rsid w:val="00504D9F"/>
    <w:rsid w:val="00505667"/>
    <w:rsid w:val="00506C8E"/>
    <w:rsid w:val="005071F5"/>
    <w:rsid w:val="005075F8"/>
    <w:rsid w:val="00510500"/>
    <w:rsid w:val="005113EC"/>
    <w:rsid w:val="00511D22"/>
    <w:rsid w:val="00511D2B"/>
    <w:rsid w:val="00511FFE"/>
    <w:rsid w:val="005121A8"/>
    <w:rsid w:val="00512FFB"/>
    <w:rsid w:val="0051388F"/>
    <w:rsid w:val="00513C61"/>
    <w:rsid w:val="00514417"/>
    <w:rsid w:val="00514F49"/>
    <w:rsid w:val="0051523B"/>
    <w:rsid w:val="00516B89"/>
    <w:rsid w:val="00516BE1"/>
    <w:rsid w:val="00516CF2"/>
    <w:rsid w:val="00517346"/>
    <w:rsid w:val="005173F2"/>
    <w:rsid w:val="00517A68"/>
    <w:rsid w:val="00517AA4"/>
    <w:rsid w:val="00517E65"/>
    <w:rsid w:val="00520564"/>
    <w:rsid w:val="005205EF"/>
    <w:rsid w:val="00520795"/>
    <w:rsid w:val="00520EAF"/>
    <w:rsid w:val="0052199F"/>
    <w:rsid w:val="00521AAF"/>
    <w:rsid w:val="00522246"/>
    <w:rsid w:val="005229E1"/>
    <w:rsid w:val="005231E8"/>
    <w:rsid w:val="005232E3"/>
    <w:rsid w:val="0052360C"/>
    <w:rsid w:val="005238D2"/>
    <w:rsid w:val="00524BF2"/>
    <w:rsid w:val="00524D89"/>
    <w:rsid w:val="00524DE9"/>
    <w:rsid w:val="00524FA3"/>
    <w:rsid w:val="005253DF"/>
    <w:rsid w:val="005256C5"/>
    <w:rsid w:val="0052592C"/>
    <w:rsid w:val="00525A6C"/>
    <w:rsid w:val="00530FFC"/>
    <w:rsid w:val="00531016"/>
    <w:rsid w:val="0053138C"/>
    <w:rsid w:val="00531998"/>
    <w:rsid w:val="00531A0A"/>
    <w:rsid w:val="005321EC"/>
    <w:rsid w:val="0053385E"/>
    <w:rsid w:val="005340D6"/>
    <w:rsid w:val="0053433E"/>
    <w:rsid w:val="00534789"/>
    <w:rsid w:val="00535158"/>
    <w:rsid w:val="00535BA8"/>
    <w:rsid w:val="0053623A"/>
    <w:rsid w:val="005367AD"/>
    <w:rsid w:val="00537A8D"/>
    <w:rsid w:val="0054024A"/>
    <w:rsid w:val="00540979"/>
    <w:rsid w:val="005412A1"/>
    <w:rsid w:val="005416CA"/>
    <w:rsid w:val="005419E8"/>
    <w:rsid w:val="00541A75"/>
    <w:rsid w:val="00541E18"/>
    <w:rsid w:val="00541EE5"/>
    <w:rsid w:val="00542091"/>
    <w:rsid w:val="00542BA4"/>
    <w:rsid w:val="00543123"/>
    <w:rsid w:val="00543139"/>
    <w:rsid w:val="005434B9"/>
    <w:rsid w:val="00543C61"/>
    <w:rsid w:val="00543D0F"/>
    <w:rsid w:val="005440AA"/>
    <w:rsid w:val="005440B8"/>
    <w:rsid w:val="005442A8"/>
    <w:rsid w:val="00544719"/>
    <w:rsid w:val="0054475A"/>
    <w:rsid w:val="00544AC2"/>
    <w:rsid w:val="0054568A"/>
    <w:rsid w:val="0054583A"/>
    <w:rsid w:val="00545A71"/>
    <w:rsid w:val="00545D2D"/>
    <w:rsid w:val="0054618B"/>
    <w:rsid w:val="00546EF5"/>
    <w:rsid w:val="005472B7"/>
    <w:rsid w:val="00547493"/>
    <w:rsid w:val="00547806"/>
    <w:rsid w:val="005503A8"/>
    <w:rsid w:val="00550549"/>
    <w:rsid w:val="005506ED"/>
    <w:rsid w:val="00550723"/>
    <w:rsid w:val="0055207C"/>
    <w:rsid w:val="00552CD4"/>
    <w:rsid w:val="00553057"/>
    <w:rsid w:val="00553207"/>
    <w:rsid w:val="00553E23"/>
    <w:rsid w:val="005547CC"/>
    <w:rsid w:val="00554BD9"/>
    <w:rsid w:val="00556390"/>
    <w:rsid w:val="00556604"/>
    <w:rsid w:val="00557365"/>
    <w:rsid w:val="00560847"/>
    <w:rsid w:val="00561FC8"/>
    <w:rsid w:val="0056396B"/>
    <w:rsid w:val="00563DBA"/>
    <w:rsid w:val="005642D2"/>
    <w:rsid w:val="00564852"/>
    <w:rsid w:val="00564B41"/>
    <w:rsid w:val="00564E98"/>
    <w:rsid w:val="0056501E"/>
    <w:rsid w:val="005653BE"/>
    <w:rsid w:val="00566305"/>
    <w:rsid w:val="0056644C"/>
    <w:rsid w:val="00566B0F"/>
    <w:rsid w:val="00566B42"/>
    <w:rsid w:val="00567A7B"/>
    <w:rsid w:val="005715AB"/>
    <w:rsid w:val="0057170C"/>
    <w:rsid w:val="005718B2"/>
    <w:rsid w:val="00572034"/>
    <w:rsid w:val="005731E3"/>
    <w:rsid w:val="0057383C"/>
    <w:rsid w:val="00573FDD"/>
    <w:rsid w:val="005742B4"/>
    <w:rsid w:val="005745C1"/>
    <w:rsid w:val="005746F0"/>
    <w:rsid w:val="00575462"/>
    <w:rsid w:val="005756DF"/>
    <w:rsid w:val="00575881"/>
    <w:rsid w:val="0057693B"/>
    <w:rsid w:val="00576983"/>
    <w:rsid w:val="00576DA1"/>
    <w:rsid w:val="005774BA"/>
    <w:rsid w:val="00577DDE"/>
    <w:rsid w:val="005806F4"/>
    <w:rsid w:val="00580E69"/>
    <w:rsid w:val="00580F8F"/>
    <w:rsid w:val="00581452"/>
    <w:rsid w:val="00581574"/>
    <w:rsid w:val="00581D75"/>
    <w:rsid w:val="00582655"/>
    <w:rsid w:val="00582CAB"/>
    <w:rsid w:val="00582FCE"/>
    <w:rsid w:val="0058324A"/>
    <w:rsid w:val="00583756"/>
    <w:rsid w:val="005839D8"/>
    <w:rsid w:val="00583F46"/>
    <w:rsid w:val="00584463"/>
    <w:rsid w:val="005849D7"/>
    <w:rsid w:val="00584BD5"/>
    <w:rsid w:val="00584FCA"/>
    <w:rsid w:val="005850CC"/>
    <w:rsid w:val="005852AD"/>
    <w:rsid w:val="00585BDB"/>
    <w:rsid w:val="00586A7D"/>
    <w:rsid w:val="00586B67"/>
    <w:rsid w:val="00587A46"/>
    <w:rsid w:val="00587AB2"/>
    <w:rsid w:val="005903A6"/>
    <w:rsid w:val="005912B0"/>
    <w:rsid w:val="00591A1F"/>
    <w:rsid w:val="005924AA"/>
    <w:rsid w:val="00592675"/>
    <w:rsid w:val="00592F05"/>
    <w:rsid w:val="00592FB2"/>
    <w:rsid w:val="00593679"/>
    <w:rsid w:val="005937EE"/>
    <w:rsid w:val="00595A64"/>
    <w:rsid w:val="00596072"/>
    <w:rsid w:val="005964C8"/>
    <w:rsid w:val="005965B7"/>
    <w:rsid w:val="00596C95"/>
    <w:rsid w:val="0059706C"/>
    <w:rsid w:val="0059761B"/>
    <w:rsid w:val="00597AD9"/>
    <w:rsid w:val="00597C4F"/>
    <w:rsid w:val="005A0DFA"/>
    <w:rsid w:val="005A1598"/>
    <w:rsid w:val="005A15E3"/>
    <w:rsid w:val="005A2D02"/>
    <w:rsid w:val="005A37ED"/>
    <w:rsid w:val="005A4CA6"/>
    <w:rsid w:val="005A55F3"/>
    <w:rsid w:val="005A59B5"/>
    <w:rsid w:val="005A59C6"/>
    <w:rsid w:val="005A6223"/>
    <w:rsid w:val="005A6648"/>
    <w:rsid w:val="005A6C7E"/>
    <w:rsid w:val="005A74FD"/>
    <w:rsid w:val="005A7715"/>
    <w:rsid w:val="005A7A04"/>
    <w:rsid w:val="005B05BE"/>
    <w:rsid w:val="005B0748"/>
    <w:rsid w:val="005B11A1"/>
    <w:rsid w:val="005B1568"/>
    <w:rsid w:val="005B1639"/>
    <w:rsid w:val="005B34CB"/>
    <w:rsid w:val="005B42B1"/>
    <w:rsid w:val="005B4AA9"/>
    <w:rsid w:val="005B4CC7"/>
    <w:rsid w:val="005B5167"/>
    <w:rsid w:val="005B5242"/>
    <w:rsid w:val="005B5A9B"/>
    <w:rsid w:val="005B5B8B"/>
    <w:rsid w:val="005B614E"/>
    <w:rsid w:val="005B6469"/>
    <w:rsid w:val="005B6A70"/>
    <w:rsid w:val="005B6FE1"/>
    <w:rsid w:val="005B7CC6"/>
    <w:rsid w:val="005B7CE8"/>
    <w:rsid w:val="005B7EF9"/>
    <w:rsid w:val="005C0248"/>
    <w:rsid w:val="005C0463"/>
    <w:rsid w:val="005C0806"/>
    <w:rsid w:val="005C0ADF"/>
    <w:rsid w:val="005C128F"/>
    <w:rsid w:val="005C1FE3"/>
    <w:rsid w:val="005C2BCA"/>
    <w:rsid w:val="005C2CF3"/>
    <w:rsid w:val="005C3662"/>
    <w:rsid w:val="005C379A"/>
    <w:rsid w:val="005C3DF4"/>
    <w:rsid w:val="005C4C01"/>
    <w:rsid w:val="005C5182"/>
    <w:rsid w:val="005C53F5"/>
    <w:rsid w:val="005C5498"/>
    <w:rsid w:val="005C5DED"/>
    <w:rsid w:val="005C62BD"/>
    <w:rsid w:val="005C6393"/>
    <w:rsid w:val="005C710B"/>
    <w:rsid w:val="005C7152"/>
    <w:rsid w:val="005C7266"/>
    <w:rsid w:val="005C72F2"/>
    <w:rsid w:val="005C7732"/>
    <w:rsid w:val="005D0F66"/>
    <w:rsid w:val="005D15F8"/>
    <w:rsid w:val="005D1641"/>
    <w:rsid w:val="005D168D"/>
    <w:rsid w:val="005D17BB"/>
    <w:rsid w:val="005D255A"/>
    <w:rsid w:val="005D2D80"/>
    <w:rsid w:val="005D2F57"/>
    <w:rsid w:val="005D3D1D"/>
    <w:rsid w:val="005D4267"/>
    <w:rsid w:val="005D5251"/>
    <w:rsid w:val="005D5B45"/>
    <w:rsid w:val="005D6F94"/>
    <w:rsid w:val="005D7846"/>
    <w:rsid w:val="005E0077"/>
    <w:rsid w:val="005E07AA"/>
    <w:rsid w:val="005E0B55"/>
    <w:rsid w:val="005E0CFD"/>
    <w:rsid w:val="005E11E7"/>
    <w:rsid w:val="005E135A"/>
    <w:rsid w:val="005E300D"/>
    <w:rsid w:val="005E3BF1"/>
    <w:rsid w:val="005E4563"/>
    <w:rsid w:val="005E46BB"/>
    <w:rsid w:val="005E47CE"/>
    <w:rsid w:val="005E572C"/>
    <w:rsid w:val="005E689A"/>
    <w:rsid w:val="005E7694"/>
    <w:rsid w:val="005F04FA"/>
    <w:rsid w:val="005F063A"/>
    <w:rsid w:val="005F1298"/>
    <w:rsid w:val="005F228B"/>
    <w:rsid w:val="005F257B"/>
    <w:rsid w:val="005F280C"/>
    <w:rsid w:val="005F34BB"/>
    <w:rsid w:val="005F39FD"/>
    <w:rsid w:val="005F3F5F"/>
    <w:rsid w:val="005F43AA"/>
    <w:rsid w:val="005F44D2"/>
    <w:rsid w:val="005F5106"/>
    <w:rsid w:val="005F5753"/>
    <w:rsid w:val="005F59CD"/>
    <w:rsid w:val="005F59D0"/>
    <w:rsid w:val="005F5A28"/>
    <w:rsid w:val="005F5C18"/>
    <w:rsid w:val="005F671F"/>
    <w:rsid w:val="005F6FAB"/>
    <w:rsid w:val="005F7B5B"/>
    <w:rsid w:val="005F7D25"/>
    <w:rsid w:val="00600AD2"/>
    <w:rsid w:val="00600BE6"/>
    <w:rsid w:val="00600CE2"/>
    <w:rsid w:val="006018DA"/>
    <w:rsid w:val="00601BC6"/>
    <w:rsid w:val="00602A68"/>
    <w:rsid w:val="00602E83"/>
    <w:rsid w:val="0060307A"/>
    <w:rsid w:val="00603457"/>
    <w:rsid w:val="00603F73"/>
    <w:rsid w:val="006044C0"/>
    <w:rsid w:val="00604543"/>
    <w:rsid w:val="00604972"/>
    <w:rsid w:val="006057B7"/>
    <w:rsid w:val="00605B5D"/>
    <w:rsid w:val="00606793"/>
    <w:rsid w:val="006070BB"/>
    <w:rsid w:val="006077BC"/>
    <w:rsid w:val="00607D28"/>
    <w:rsid w:val="006106CC"/>
    <w:rsid w:val="006108F7"/>
    <w:rsid w:val="00610A25"/>
    <w:rsid w:val="00610A9E"/>
    <w:rsid w:val="00611B57"/>
    <w:rsid w:val="0061296B"/>
    <w:rsid w:val="00612AA1"/>
    <w:rsid w:val="006137F3"/>
    <w:rsid w:val="0061459B"/>
    <w:rsid w:val="006153FE"/>
    <w:rsid w:val="00616764"/>
    <w:rsid w:val="00616A0A"/>
    <w:rsid w:val="00616D18"/>
    <w:rsid w:val="00617087"/>
    <w:rsid w:val="0061773C"/>
    <w:rsid w:val="006202A2"/>
    <w:rsid w:val="00620454"/>
    <w:rsid w:val="00620CAD"/>
    <w:rsid w:val="006219EE"/>
    <w:rsid w:val="00621F71"/>
    <w:rsid w:val="006226CA"/>
    <w:rsid w:val="0062360B"/>
    <w:rsid w:val="00624082"/>
    <w:rsid w:val="006244EE"/>
    <w:rsid w:val="006244F0"/>
    <w:rsid w:val="006247FB"/>
    <w:rsid w:val="00624C6E"/>
    <w:rsid w:val="0062521A"/>
    <w:rsid w:val="006253B0"/>
    <w:rsid w:val="00625AFA"/>
    <w:rsid w:val="00626270"/>
    <w:rsid w:val="0062645F"/>
    <w:rsid w:val="00626482"/>
    <w:rsid w:val="006277F3"/>
    <w:rsid w:val="00627867"/>
    <w:rsid w:val="00627AF4"/>
    <w:rsid w:val="00627B29"/>
    <w:rsid w:val="00627C8B"/>
    <w:rsid w:val="006309A9"/>
    <w:rsid w:val="00631520"/>
    <w:rsid w:val="00631532"/>
    <w:rsid w:val="00631BC5"/>
    <w:rsid w:val="006320A7"/>
    <w:rsid w:val="0063240C"/>
    <w:rsid w:val="006327B5"/>
    <w:rsid w:val="00633142"/>
    <w:rsid w:val="006332C3"/>
    <w:rsid w:val="0063393E"/>
    <w:rsid w:val="00634617"/>
    <w:rsid w:val="00634665"/>
    <w:rsid w:val="00634716"/>
    <w:rsid w:val="00634AB4"/>
    <w:rsid w:val="00634CEC"/>
    <w:rsid w:val="006352F5"/>
    <w:rsid w:val="00635369"/>
    <w:rsid w:val="0063576D"/>
    <w:rsid w:val="00635A2C"/>
    <w:rsid w:val="006360CD"/>
    <w:rsid w:val="0063647F"/>
    <w:rsid w:val="006366B4"/>
    <w:rsid w:val="006366C4"/>
    <w:rsid w:val="006374BD"/>
    <w:rsid w:val="00637592"/>
    <w:rsid w:val="00637E10"/>
    <w:rsid w:val="0064040D"/>
    <w:rsid w:val="006406A7"/>
    <w:rsid w:val="00640C97"/>
    <w:rsid w:val="0064180F"/>
    <w:rsid w:val="0064257C"/>
    <w:rsid w:val="006431F8"/>
    <w:rsid w:val="006455C0"/>
    <w:rsid w:val="00645A4A"/>
    <w:rsid w:val="00645AD3"/>
    <w:rsid w:val="00645C6E"/>
    <w:rsid w:val="00646097"/>
    <w:rsid w:val="006461E8"/>
    <w:rsid w:val="006465BA"/>
    <w:rsid w:val="00647FF2"/>
    <w:rsid w:val="00650388"/>
    <w:rsid w:val="00650BDE"/>
    <w:rsid w:val="00651CD7"/>
    <w:rsid w:val="00651FCA"/>
    <w:rsid w:val="00652CA3"/>
    <w:rsid w:val="006531FE"/>
    <w:rsid w:val="006536F8"/>
    <w:rsid w:val="0065372C"/>
    <w:rsid w:val="0065380F"/>
    <w:rsid w:val="0065384C"/>
    <w:rsid w:val="00653DEC"/>
    <w:rsid w:val="0065473E"/>
    <w:rsid w:val="00655DF9"/>
    <w:rsid w:val="006561B4"/>
    <w:rsid w:val="006563E7"/>
    <w:rsid w:val="00656C43"/>
    <w:rsid w:val="00656CFE"/>
    <w:rsid w:val="006574DF"/>
    <w:rsid w:val="00657760"/>
    <w:rsid w:val="006603CE"/>
    <w:rsid w:val="00660736"/>
    <w:rsid w:val="00660F75"/>
    <w:rsid w:val="0066114E"/>
    <w:rsid w:val="006616DD"/>
    <w:rsid w:val="00661E97"/>
    <w:rsid w:val="00661FD8"/>
    <w:rsid w:val="00662B9A"/>
    <w:rsid w:val="00662EBA"/>
    <w:rsid w:val="00663424"/>
    <w:rsid w:val="0066367A"/>
    <w:rsid w:val="00663972"/>
    <w:rsid w:val="006642EE"/>
    <w:rsid w:val="00664C98"/>
    <w:rsid w:val="0066573D"/>
    <w:rsid w:val="00665A48"/>
    <w:rsid w:val="00665E50"/>
    <w:rsid w:val="0066727A"/>
    <w:rsid w:val="00670A14"/>
    <w:rsid w:val="00671F5A"/>
    <w:rsid w:val="00672D40"/>
    <w:rsid w:val="00673084"/>
    <w:rsid w:val="00673631"/>
    <w:rsid w:val="00674DB3"/>
    <w:rsid w:val="00674F24"/>
    <w:rsid w:val="006751DA"/>
    <w:rsid w:val="00675D95"/>
    <w:rsid w:val="00675E14"/>
    <w:rsid w:val="006773B6"/>
    <w:rsid w:val="00677736"/>
    <w:rsid w:val="00677EBC"/>
    <w:rsid w:val="00677F0D"/>
    <w:rsid w:val="0068007E"/>
    <w:rsid w:val="0068029B"/>
    <w:rsid w:val="0068049C"/>
    <w:rsid w:val="00680F4E"/>
    <w:rsid w:val="00681249"/>
    <w:rsid w:val="0068283F"/>
    <w:rsid w:val="00682FB5"/>
    <w:rsid w:val="006832F5"/>
    <w:rsid w:val="00683AE4"/>
    <w:rsid w:val="00683B50"/>
    <w:rsid w:val="00683EC3"/>
    <w:rsid w:val="00684114"/>
    <w:rsid w:val="00685A08"/>
    <w:rsid w:val="00687B1C"/>
    <w:rsid w:val="00687C8C"/>
    <w:rsid w:val="00690731"/>
    <w:rsid w:val="006914B8"/>
    <w:rsid w:val="00691587"/>
    <w:rsid w:val="0069178D"/>
    <w:rsid w:val="00691A44"/>
    <w:rsid w:val="0069301C"/>
    <w:rsid w:val="00693842"/>
    <w:rsid w:val="00693B4F"/>
    <w:rsid w:val="00693FA7"/>
    <w:rsid w:val="00693FC2"/>
    <w:rsid w:val="00694046"/>
    <w:rsid w:val="00695813"/>
    <w:rsid w:val="00695935"/>
    <w:rsid w:val="00695938"/>
    <w:rsid w:val="00695AD4"/>
    <w:rsid w:val="006960B4"/>
    <w:rsid w:val="00696157"/>
    <w:rsid w:val="0069735A"/>
    <w:rsid w:val="00697811"/>
    <w:rsid w:val="00697C5E"/>
    <w:rsid w:val="00697C95"/>
    <w:rsid w:val="006A0148"/>
    <w:rsid w:val="006A0B74"/>
    <w:rsid w:val="006A1802"/>
    <w:rsid w:val="006A1B21"/>
    <w:rsid w:val="006A2026"/>
    <w:rsid w:val="006A2DF2"/>
    <w:rsid w:val="006A2EDF"/>
    <w:rsid w:val="006A333E"/>
    <w:rsid w:val="006A363E"/>
    <w:rsid w:val="006A3929"/>
    <w:rsid w:val="006A3BA7"/>
    <w:rsid w:val="006A3C69"/>
    <w:rsid w:val="006A4424"/>
    <w:rsid w:val="006A482F"/>
    <w:rsid w:val="006A55FF"/>
    <w:rsid w:val="006A5B57"/>
    <w:rsid w:val="006A5B89"/>
    <w:rsid w:val="006A5D62"/>
    <w:rsid w:val="006A6920"/>
    <w:rsid w:val="006A717B"/>
    <w:rsid w:val="006A73AB"/>
    <w:rsid w:val="006A7B3D"/>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B8A"/>
    <w:rsid w:val="006B5C75"/>
    <w:rsid w:val="006B649F"/>
    <w:rsid w:val="006B788C"/>
    <w:rsid w:val="006C1352"/>
    <w:rsid w:val="006C1684"/>
    <w:rsid w:val="006C1DEE"/>
    <w:rsid w:val="006C26AE"/>
    <w:rsid w:val="006C2963"/>
    <w:rsid w:val="006C2F1B"/>
    <w:rsid w:val="006C42BA"/>
    <w:rsid w:val="006C441A"/>
    <w:rsid w:val="006C45E2"/>
    <w:rsid w:val="006C4B52"/>
    <w:rsid w:val="006C4CB6"/>
    <w:rsid w:val="006C67F6"/>
    <w:rsid w:val="006C6F74"/>
    <w:rsid w:val="006C6F7F"/>
    <w:rsid w:val="006C7190"/>
    <w:rsid w:val="006C72D8"/>
    <w:rsid w:val="006C7AAC"/>
    <w:rsid w:val="006D015A"/>
    <w:rsid w:val="006D04A5"/>
    <w:rsid w:val="006D194D"/>
    <w:rsid w:val="006D1FDE"/>
    <w:rsid w:val="006D255D"/>
    <w:rsid w:val="006D314D"/>
    <w:rsid w:val="006D416B"/>
    <w:rsid w:val="006D43EA"/>
    <w:rsid w:val="006D4FDF"/>
    <w:rsid w:val="006D509C"/>
    <w:rsid w:val="006D55C6"/>
    <w:rsid w:val="006D565F"/>
    <w:rsid w:val="006D58FC"/>
    <w:rsid w:val="006D5E9D"/>
    <w:rsid w:val="006D79A4"/>
    <w:rsid w:val="006D7D12"/>
    <w:rsid w:val="006E0A49"/>
    <w:rsid w:val="006E0AED"/>
    <w:rsid w:val="006E19E0"/>
    <w:rsid w:val="006E1B8F"/>
    <w:rsid w:val="006E2406"/>
    <w:rsid w:val="006E2651"/>
    <w:rsid w:val="006E2654"/>
    <w:rsid w:val="006E2816"/>
    <w:rsid w:val="006E2899"/>
    <w:rsid w:val="006E28F1"/>
    <w:rsid w:val="006E2BEC"/>
    <w:rsid w:val="006E3554"/>
    <w:rsid w:val="006E3773"/>
    <w:rsid w:val="006E480F"/>
    <w:rsid w:val="006E4FA1"/>
    <w:rsid w:val="006E7FDE"/>
    <w:rsid w:val="006F0203"/>
    <w:rsid w:val="006F0A4C"/>
    <w:rsid w:val="006F0F35"/>
    <w:rsid w:val="006F18C3"/>
    <w:rsid w:val="006F1D02"/>
    <w:rsid w:val="006F2770"/>
    <w:rsid w:val="006F29D1"/>
    <w:rsid w:val="006F38D3"/>
    <w:rsid w:val="006F3DE1"/>
    <w:rsid w:val="006F3E8D"/>
    <w:rsid w:val="006F4C8F"/>
    <w:rsid w:val="006F5212"/>
    <w:rsid w:val="006F52AB"/>
    <w:rsid w:val="006F5556"/>
    <w:rsid w:val="006F6660"/>
    <w:rsid w:val="006F6B65"/>
    <w:rsid w:val="006F7AE2"/>
    <w:rsid w:val="0070010F"/>
    <w:rsid w:val="00700938"/>
    <w:rsid w:val="00700D18"/>
    <w:rsid w:val="00701168"/>
    <w:rsid w:val="007029F7"/>
    <w:rsid w:val="00703754"/>
    <w:rsid w:val="007039B2"/>
    <w:rsid w:val="00703C27"/>
    <w:rsid w:val="00705032"/>
    <w:rsid w:val="0070594D"/>
    <w:rsid w:val="00706015"/>
    <w:rsid w:val="007060AA"/>
    <w:rsid w:val="0070629A"/>
    <w:rsid w:val="00706383"/>
    <w:rsid w:val="00706CBA"/>
    <w:rsid w:val="00706FB8"/>
    <w:rsid w:val="00707228"/>
    <w:rsid w:val="007076FD"/>
    <w:rsid w:val="00707C30"/>
    <w:rsid w:val="00707F83"/>
    <w:rsid w:val="007104ED"/>
    <w:rsid w:val="007106F3"/>
    <w:rsid w:val="007109FE"/>
    <w:rsid w:val="00710A60"/>
    <w:rsid w:val="007120CC"/>
    <w:rsid w:val="00712110"/>
    <w:rsid w:val="00712E7B"/>
    <w:rsid w:val="0071372E"/>
    <w:rsid w:val="007137B8"/>
    <w:rsid w:val="00713F16"/>
    <w:rsid w:val="00713FFF"/>
    <w:rsid w:val="00714321"/>
    <w:rsid w:val="007152D5"/>
    <w:rsid w:val="00715BA1"/>
    <w:rsid w:val="00715D13"/>
    <w:rsid w:val="00715EFB"/>
    <w:rsid w:val="00716375"/>
    <w:rsid w:val="00716528"/>
    <w:rsid w:val="00717A6F"/>
    <w:rsid w:val="00720F36"/>
    <w:rsid w:val="0072189D"/>
    <w:rsid w:val="00721C36"/>
    <w:rsid w:val="00721DFD"/>
    <w:rsid w:val="007222B8"/>
    <w:rsid w:val="007226FC"/>
    <w:rsid w:val="00722E81"/>
    <w:rsid w:val="0072395C"/>
    <w:rsid w:val="00723A2F"/>
    <w:rsid w:val="00723C9B"/>
    <w:rsid w:val="007243C7"/>
    <w:rsid w:val="0072500E"/>
    <w:rsid w:val="00725C29"/>
    <w:rsid w:val="00725ED3"/>
    <w:rsid w:val="00726325"/>
    <w:rsid w:val="00727750"/>
    <w:rsid w:val="00727F31"/>
    <w:rsid w:val="00730693"/>
    <w:rsid w:val="0073074D"/>
    <w:rsid w:val="0073161B"/>
    <w:rsid w:val="007316D0"/>
    <w:rsid w:val="00731DFB"/>
    <w:rsid w:val="00732F13"/>
    <w:rsid w:val="00733128"/>
    <w:rsid w:val="0073328B"/>
    <w:rsid w:val="00733642"/>
    <w:rsid w:val="007337CA"/>
    <w:rsid w:val="00733A93"/>
    <w:rsid w:val="00733E67"/>
    <w:rsid w:val="0073518B"/>
    <w:rsid w:val="007352B8"/>
    <w:rsid w:val="007353EE"/>
    <w:rsid w:val="00735EC0"/>
    <w:rsid w:val="00735EC4"/>
    <w:rsid w:val="007362C5"/>
    <w:rsid w:val="00737A49"/>
    <w:rsid w:val="007400E7"/>
    <w:rsid w:val="007420C9"/>
    <w:rsid w:val="007420E0"/>
    <w:rsid w:val="007428D3"/>
    <w:rsid w:val="00742B04"/>
    <w:rsid w:val="00742E1D"/>
    <w:rsid w:val="00742EE3"/>
    <w:rsid w:val="00743280"/>
    <w:rsid w:val="00743E0C"/>
    <w:rsid w:val="00743ED0"/>
    <w:rsid w:val="00743F37"/>
    <w:rsid w:val="00744029"/>
    <w:rsid w:val="0074414D"/>
    <w:rsid w:val="007444E9"/>
    <w:rsid w:val="00744583"/>
    <w:rsid w:val="0074595E"/>
    <w:rsid w:val="00746604"/>
    <w:rsid w:val="00746FF5"/>
    <w:rsid w:val="00747C23"/>
    <w:rsid w:val="00750135"/>
    <w:rsid w:val="0075077B"/>
    <w:rsid w:val="007509D7"/>
    <w:rsid w:val="00750C73"/>
    <w:rsid w:val="00751E86"/>
    <w:rsid w:val="0075237B"/>
    <w:rsid w:val="007530C2"/>
    <w:rsid w:val="00753AE6"/>
    <w:rsid w:val="00753CF0"/>
    <w:rsid w:val="0075435B"/>
    <w:rsid w:val="00754A23"/>
    <w:rsid w:val="00754F2D"/>
    <w:rsid w:val="00755A97"/>
    <w:rsid w:val="00755C00"/>
    <w:rsid w:val="00756140"/>
    <w:rsid w:val="007566A9"/>
    <w:rsid w:val="007567A1"/>
    <w:rsid w:val="007567A7"/>
    <w:rsid w:val="007567BF"/>
    <w:rsid w:val="00756BE3"/>
    <w:rsid w:val="00757DCE"/>
    <w:rsid w:val="00757F99"/>
    <w:rsid w:val="00760025"/>
    <w:rsid w:val="00760069"/>
    <w:rsid w:val="007600FB"/>
    <w:rsid w:val="00760CF8"/>
    <w:rsid w:val="007612F5"/>
    <w:rsid w:val="00762A61"/>
    <w:rsid w:val="00762BBF"/>
    <w:rsid w:val="00762E20"/>
    <w:rsid w:val="007630DC"/>
    <w:rsid w:val="00763195"/>
    <w:rsid w:val="00763534"/>
    <w:rsid w:val="0076356A"/>
    <w:rsid w:val="007635E4"/>
    <w:rsid w:val="00763BD6"/>
    <w:rsid w:val="00763E02"/>
    <w:rsid w:val="007643DC"/>
    <w:rsid w:val="00764E78"/>
    <w:rsid w:val="00765133"/>
    <w:rsid w:val="007655C3"/>
    <w:rsid w:val="00765EA1"/>
    <w:rsid w:val="00765EF1"/>
    <w:rsid w:val="00766ABE"/>
    <w:rsid w:val="00766D69"/>
    <w:rsid w:val="007679DD"/>
    <w:rsid w:val="0077052F"/>
    <w:rsid w:val="00770552"/>
    <w:rsid w:val="00770C48"/>
    <w:rsid w:val="007716E2"/>
    <w:rsid w:val="007731BD"/>
    <w:rsid w:val="007734CB"/>
    <w:rsid w:val="007748C3"/>
    <w:rsid w:val="00774D26"/>
    <w:rsid w:val="00774D88"/>
    <w:rsid w:val="0077538D"/>
    <w:rsid w:val="007761F4"/>
    <w:rsid w:val="00776672"/>
    <w:rsid w:val="00776CDC"/>
    <w:rsid w:val="0077706C"/>
    <w:rsid w:val="00777A1E"/>
    <w:rsid w:val="007809D1"/>
    <w:rsid w:val="00781972"/>
    <w:rsid w:val="007821DB"/>
    <w:rsid w:val="007823A9"/>
    <w:rsid w:val="00783FD0"/>
    <w:rsid w:val="0078443D"/>
    <w:rsid w:val="00784DD5"/>
    <w:rsid w:val="0078544A"/>
    <w:rsid w:val="00785485"/>
    <w:rsid w:val="007858D9"/>
    <w:rsid w:val="007859D0"/>
    <w:rsid w:val="00785BF4"/>
    <w:rsid w:val="00785F72"/>
    <w:rsid w:val="00786153"/>
    <w:rsid w:val="00786A6C"/>
    <w:rsid w:val="00786D32"/>
    <w:rsid w:val="007870C6"/>
    <w:rsid w:val="0078772B"/>
    <w:rsid w:val="00787A68"/>
    <w:rsid w:val="00790198"/>
    <w:rsid w:val="00790E86"/>
    <w:rsid w:val="007912A2"/>
    <w:rsid w:val="00791442"/>
    <w:rsid w:val="00791CF9"/>
    <w:rsid w:val="00792400"/>
    <w:rsid w:val="00792BC6"/>
    <w:rsid w:val="00792EBF"/>
    <w:rsid w:val="00793ABC"/>
    <w:rsid w:val="00793CC6"/>
    <w:rsid w:val="00794C1C"/>
    <w:rsid w:val="007952B7"/>
    <w:rsid w:val="00795744"/>
    <w:rsid w:val="00795AC1"/>
    <w:rsid w:val="00795B38"/>
    <w:rsid w:val="00796E0A"/>
    <w:rsid w:val="00797732"/>
    <w:rsid w:val="00797A06"/>
    <w:rsid w:val="00797CC1"/>
    <w:rsid w:val="007A0FB6"/>
    <w:rsid w:val="007A1018"/>
    <w:rsid w:val="007A138E"/>
    <w:rsid w:val="007A1613"/>
    <w:rsid w:val="007A1766"/>
    <w:rsid w:val="007A1ABC"/>
    <w:rsid w:val="007A1BA4"/>
    <w:rsid w:val="007A1BC7"/>
    <w:rsid w:val="007A1F6F"/>
    <w:rsid w:val="007A2033"/>
    <w:rsid w:val="007A2758"/>
    <w:rsid w:val="007A2C36"/>
    <w:rsid w:val="007A3A9F"/>
    <w:rsid w:val="007A3BD3"/>
    <w:rsid w:val="007A4BA2"/>
    <w:rsid w:val="007A4FFD"/>
    <w:rsid w:val="007A523D"/>
    <w:rsid w:val="007A54E2"/>
    <w:rsid w:val="007A599B"/>
    <w:rsid w:val="007A5D0A"/>
    <w:rsid w:val="007A6CAC"/>
    <w:rsid w:val="007A74AA"/>
    <w:rsid w:val="007A7825"/>
    <w:rsid w:val="007A7E96"/>
    <w:rsid w:val="007B09B4"/>
    <w:rsid w:val="007B0A70"/>
    <w:rsid w:val="007B0DC6"/>
    <w:rsid w:val="007B0E54"/>
    <w:rsid w:val="007B19B9"/>
    <w:rsid w:val="007B1A13"/>
    <w:rsid w:val="007B1D75"/>
    <w:rsid w:val="007B1F8D"/>
    <w:rsid w:val="007B3398"/>
    <w:rsid w:val="007B3C67"/>
    <w:rsid w:val="007B3FC3"/>
    <w:rsid w:val="007B43ED"/>
    <w:rsid w:val="007B4962"/>
    <w:rsid w:val="007B5795"/>
    <w:rsid w:val="007B58D2"/>
    <w:rsid w:val="007B5CB7"/>
    <w:rsid w:val="007B5E62"/>
    <w:rsid w:val="007B5F15"/>
    <w:rsid w:val="007B6780"/>
    <w:rsid w:val="007B7235"/>
    <w:rsid w:val="007B79B9"/>
    <w:rsid w:val="007C1053"/>
    <w:rsid w:val="007C27E1"/>
    <w:rsid w:val="007C3057"/>
    <w:rsid w:val="007C37D0"/>
    <w:rsid w:val="007C3EB7"/>
    <w:rsid w:val="007C4512"/>
    <w:rsid w:val="007C6587"/>
    <w:rsid w:val="007C7432"/>
    <w:rsid w:val="007C777C"/>
    <w:rsid w:val="007D06F0"/>
    <w:rsid w:val="007D0869"/>
    <w:rsid w:val="007D1BBA"/>
    <w:rsid w:val="007D1F47"/>
    <w:rsid w:val="007D21FB"/>
    <w:rsid w:val="007D2739"/>
    <w:rsid w:val="007D30E2"/>
    <w:rsid w:val="007D31B9"/>
    <w:rsid w:val="007D357F"/>
    <w:rsid w:val="007D3BE3"/>
    <w:rsid w:val="007D3C14"/>
    <w:rsid w:val="007D3DFD"/>
    <w:rsid w:val="007D4AFB"/>
    <w:rsid w:val="007D5673"/>
    <w:rsid w:val="007D63B0"/>
    <w:rsid w:val="007D68F5"/>
    <w:rsid w:val="007D6EBB"/>
    <w:rsid w:val="007D786B"/>
    <w:rsid w:val="007D7E94"/>
    <w:rsid w:val="007E07B6"/>
    <w:rsid w:val="007E0920"/>
    <w:rsid w:val="007E15C4"/>
    <w:rsid w:val="007E1713"/>
    <w:rsid w:val="007E1B87"/>
    <w:rsid w:val="007E3AF1"/>
    <w:rsid w:val="007E3FF1"/>
    <w:rsid w:val="007E47A0"/>
    <w:rsid w:val="007E4BCB"/>
    <w:rsid w:val="007E5073"/>
    <w:rsid w:val="007E53AA"/>
    <w:rsid w:val="007E5766"/>
    <w:rsid w:val="007E5EC8"/>
    <w:rsid w:val="007E6729"/>
    <w:rsid w:val="007E6CE3"/>
    <w:rsid w:val="007E786D"/>
    <w:rsid w:val="007E7C05"/>
    <w:rsid w:val="007F0CFE"/>
    <w:rsid w:val="007F1050"/>
    <w:rsid w:val="007F21E1"/>
    <w:rsid w:val="007F233C"/>
    <w:rsid w:val="007F2624"/>
    <w:rsid w:val="007F28AF"/>
    <w:rsid w:val="007F2C24"/>
    <w:rsid w:val="007F329D"/>
    <w:rsid w:val="007F331D"/>
    <w:rsid w:val="007F354B"/>
    <w:rsid w:val="007F3FAD"/>
    <w:rsid w:val="007F4D0D"/>
    <w:rsid w:val="007F5763"/>
    <w:rsid w:val="007F6111"/>
    <w:rsid w:val="007F6D0C"/>
    <w:rsid w:val="007F72B1"/>
    <w:rsid w:val="007F72F1"/>
    <w:rsid w:val="007F7332"/>
    <w:rsid w:val="00800624"/>
    <w:rsid w:val="00800D5F"/>
    <w:rsid w:val="008011C0"/>
    <w:rsid w:val="00801271"/>
    <w:rsid w:val="00801385"/>
    <w:rsid w:val="008015B1"/>
    <w:rsid w:val="008017BC"/>
    <w:rsid w:val="00801C63"/>
    <w:rsid w:val="00801E9D"/>
    <w:rsid w:val="00804497"/>
    <w:rsid w:val="008045E8"/>
    <w:rsid w:val="00804796"/>
    <w:rsid w:val="00804A05"/>
    <w:rsid w:val="00806744"/>
    <w:rsid w:val="0080728C"/>
    <w:rsid w:val="0080773E"/>
    <w:rsid w:val="00807757"/>
    <w:rsid w:val="008112BB"/>
    <w:rsid w:val="00811E3C"/>
    <w:rsid w:val="00812100"/>
    <w:rsid w:val="00812A0A"/>
    <w:rsid w:val="00813485"/>
    <w:rsid w:val="00813706"/>
    <w:rsid w:val="00813E35"/>
    <w:rsid w:val="00814230"/>
    <w:rsid w:val="008144AD"/>
    <w:rsid w:val="00814CD0"/>
    <w:rsid w:val="0081589D"/>
    <w:rsid w:val="008159F6"/>
    <w:rsid w:val="008160F5"/>
    <w:rsid w:val="0081649A"/>
    <w:rsid w:val="008167A3"/>
    <w:rsid w:val="00816AE6"/>
    <w:rsid w:val="0081768A"/>
    <w:rsid w:val="00820503"/>
    <w:rsid w:val="00820643"/>
    <w:rsid w:val="00820F17"/>
    <w:rsid w:val="008215CE"/>
    <w:rsid w:val="00821C39"/>
    <w:rsid w:val="00821CAD"/>
    <w:rsid w:val="00821E5B"/>
    <w:rsid w:val="00821ED7"/>
    <w:rsid w:val="0082228D"/>
    <w:rsid w:val="00822BD0"/>
    <w:rsid w:val="008231EC"/>
    <w:rsid w:val="008232F6"/>
    <w:rsid w:val="00823C98"/>
    <w:rsid w:val="00823FF0"/>
    <w:rsid w:val="00824520"/>
    <w:rsid w:val="00824E06"/>
    <w:rsid w:val="0082501C"/>
    <w:rsid w:val="008255D4"/>
    <w:rsid w:val="0082582D"/>
    <w:rsid w:val="0082594D"/>
    <w:rsid w:val="00825D85"/>
    <w:rsid w:val="00826329"/>
    <w:rsid w:val="008266BB"/>
    <w:rsid w:val="00826B2D"/>
    <w:rsid w:val="00826E3C"/>
    <w:rsid w:val="00826F05"/>
    <w:rsid w:val="00827100"/>
    <w:rsid w:val="00827CB5"/>
    <w:rsid w:val="008307CA"/>
    <w:rsid w:val="0083080D"/>
    <w:rsid w:val="008312B0"/>
    <w:rsid w:val="008326AA"/>
    <w:rsid w:val="00832EAD"/>
    <w:rsid w:val="008336BE"/>
    <w:rsid w:val="008336D1"/>
    <w:rsid w:val="008338F4"/>
    <w:rsid w:val="0083406A"/>
    <w:rsid w:val="008348D6"/>
    <w:rsid w:val="008348FE"/>
    <w:rsid w:val="00834C00"/>
    <w:rsid w:val="00834CE3"/>
    <w:rsid w:val="00835710"/>
    <w:rsid w:val="0083576D"/>
    <w:rsid w:val="0083613D"/>
    <w:rsid w:val="008361DD"/>
    <w:rsid w:val="008372C8"/>
    <w:rsid w:val="00837A7F"/>
    <w:rsid w:val="00837DD8"/>
    <w:rsid w:val="00840784"/>
    <w:rsid w:val="00840F5F"/>
    <w:rsid w:val="008420F9"/>
    <w:rsid w:val="00842521"/>
    <w:rsid w:val="00842723"/>
    <w:rsid w:val="00842DBA"/>
    <w:rsid w:val="00842DEA"/>
    <w:rsid w:val="00842E1C"/>
    <w:rsid w:val="00843903"/>
    <w:rsid w:val="00843EB3"/>
    <w:rsid w:val="008443EB"/>
    <w:rsid w:val="00844748"/>
    <w:rsid w:val="00844FB1"/>
    <w:rsid w:val="00845081"/>
    <w:rsid w:val="008459B3"/>
    <w:rsid w:val="008463AD"/>
    <w:rsid w:val="008474D7"/>
    <w:rsid w:val="00847A94"/>
    <w:rsid w:val="008500EE"/>
    <w:rsid w:val="00850EA0"/>
    <w:rsid w:val="00852321"/>
    <w:rsid w:val="0085240E"/>
    <w:rsid w:val="008531BA"/>
    <w:rsid w:val="00853BA4"/>
    <w:rsid w:val="00854326"/>
    <w:rsid w:val="00854790"/>
    <w:rsid w:val="00855380"/>
    <w:rsid w:val="00855B09"/>
    <w:rsid w:val="00855F78"/>
    <w:rsid w:val="0085614A"/>
    <w:rsid w:val="0085672D"/>
    <w:rsid w:val="00856D01"/>
    <w:rsid w:val="00857274"/>
    <w:rsid w:val="0085774C"/>
    <w:rsid w:val="008604A4"/>
    <w:rsid w:val="00860E3C"/>
    <w:rsid w:val="00860E90"/>
    <w:rsid w:val="008614E0"/>
    <w:rsid w:val="008615FE"/>
    <w:rsid w:val="00861825"/>
    <w:rsid w:val="00861B57"/>
    <w:rsid w:val="00862B41"/>
    <w:rsid w:val="00862D2E"/>
    <w:rsid w:val="008632FF"/>
    <w:rsid w:val="00863330"/>
    <w:rsid w:val="00863337"/>
    <w:rsid w:val="00863ABC"/>
    <w:rsid w:val="00863FCE"/>
    <w:rsid w:val="008641C6"/>
    <w:rsid w:val="0086473A"/>
    <w:rsid w:val="00865ABD"/>
    <w:rsid w:val="00865ED1"/>
    <w:rsid w:val="00866433"/>
    <w:rsid w:val="00866C5F"/>
    <w:rsid w:val="0086729F"/>
    <w:rsid w:val="00867A87"/>
    <w:rsid w:val="00867B5F"/>
    <w:rsid w:val="00871280"/>
    <w:rsid w:val="00871474"/>
    <w:rsid w:val="00871879"/>
    <w:rsid w:val="008722CE"/>
    <w:rsid w:val="0087275B"/>
    <w:rsid w:val="0087304B"/>
    <w:rsid w:val="008733B3"/>
    <w:rsid w:val="00873988"/>
    <w:rsid w:val="00874D7D"/>
    <w:rsid w:val="00876006"/>
    <w:rsid w:val="0087685E"/>
    <w:rsid w:val="00876F1A"/>
    <w:rsid w:val="0087701C"/>
    <w:rsid w:val="008777BF"/>
    <w:rsid w:val="00877D0C"/>
    <w:rsid w:val="008827C6"/>
    <w:rsid w:val="00882DF7"/>
    <w:rsid w:val="0088414D"/>
    <w:rsid w:val="008846D7"/>
    <w:rsid w:val="00885442"/>
    <w:rsid w:val="00885669"/>
    <w:rsid w:val="00885A74"/>
    <w:rsid w:val="00886AFC"/>
    <w:rsid w:val="00886CF7"/>
    <w:rsid w:val="00886FBA"/>
    <w:rsid w:val="0088744F"/>
    <w:rsid w:val="00887501"/>
    <w:rsid w:val="00887647"/>
    <w:rsid w:val="00890018"/>
    <w:rsid w:val="00890E6A"/>
    <w:rsid w:val="00892154"/>
    <w:rsid w:val="00892401"/>
    <w:rsid w:val="00893204"/>
    <w:rsid w:val="0089361C"/>
    <w:rsid w:val="00893A0B"/>
    <w:rsid w:val="00893A81"/>
    <w:rsid w:val="00893BFF"/>
    <w:rsid w:val="008942B0"/>
    <w:rsid w:val="008942E2"/>
    <w:rsid w:val="00894B87"/>
    <w:rsid w:val="008954BC"/>
    <w:rsid w:val="0089793E"/>
    <w:rsid w:val="008A05C5"/>
    <w:rsid w:val="008A0CF2"/>
    <w:rsid w:val="008A1092"/>
    <w:rsid w:val="008A2949"/>
    <w:rsid w:val="008A3130"/>
    <w:rsid w:val="008A3164"/>
    <w:rsid w:val="008A320A"/>
    <w:rsid w:val="008A38EF"/>
    <w:rsid w:val="008A3B87"/>
    <w:rsid w:val="008A3DC6"/>
    <w:rsid w:val="008A55F0"/>
    <w:rsid w:val="008A599F"/>
    <w:rsid w:val="008A5C43"/>
    <w:rsid w:val="008A622A"/>
    <w:rsid w:val="008A67D2"/>
    <w:rsid w:val="008A6B4B"/>
    <w:rsid w:val="008A6E07"/>
    <w:rsid w:val="008A712A"/>
    <w:rsid w:val="008A7A8E"/>
    <w:rsid w:val="008A7CCE"/>
    <w:rsid w:val="008B0FD4"/>
    <w:rsid w:val="008B21C7"/>
    <w:rsid w:val="008B320B"/>
    <w:rsid w:val="008B3718"/>
    <w:rsid w:val="008B4513"/>
    <w:rsid w:val="008B4712"/>
    <w:rsid w:val="008B4D7B"/>
    <w:rsid w:val="008B6151"/>
    <w:rsid w:val="008B6EC1"/>
    <w:rsid w:val="008B6F77"/>
    <w:rsid w:val="008B6F85"/>
    <w:rsid w:val="008B7692"/>
    <w:rsid w:val="008B769B"/>
    <w:rsid w:val="008B7CFF"/>
    <w:rsid w:val="008B7F7D"/>
    <w:rsid w:val="008C0389"/>
    <w:rsid w:val="008C0A15"/>
    <w:rsid w:val="008C19F5"/>
    <w:rsid w:val="008C2052"/>
    <w:rsid w:val="008C22AA"/>
    <w:rsid w:val="008C2A4F"/>
    <w:rsid w:val="008C2EBF"/>
    <w:rsid w:val="008C32F6"/>
    <w:rsid w:val="008C3DC6"/>
    <w:rsid w:val="008C52B7"/>
    <w:rsid w:val="008C541E"/>
    <w:rsid w:val="008C5594"/>
    <w:rsid w:val="008C5BF4"/>
    <w:rsid w:val="008C6311"/>
    <w:rsid w:val="008C65C1"/>
    <w:rsid w:val="008C710A"/>
    <w:rsid w:val="008C71CE"/>
    <w:rsid w:val="008C7FFA"/>
    <w:rsid w:val="008D0114"/>
    <w:rsid w:val="008D035D"/>
    <w:rsid w:val="008D070D"/>
    <w:rsid w:val="008D0C27"/>
    <w:rsid w:val="008D0CA5"/>
    <w:rsid w:val="008D10B3"/>
    <w:rsid w:val="008D1A50"/>
    <w:rsid w:val="008D1B10"/>
    <w:rsid w:val="008D1B53"/>
    <w:rsid w:val="008D30AF"/>
    <w:rsid w:val="008D333A"/>
    <w:rsid w:val="008D3FC3"/>
    <w:rsid w:val="008D47ED"/>
    <w:rsid w:val="008D50FC"/>
    <w:rsid w:val="008D57E0"/>
    <w:rsid w:val="008D5C6C"/>
    <w:rsid w:val="008D6050"/>
    <w:rsid w:val="008D613D"/>
    <w:rsid w:val="008D6203"/>
    <w:rsid w:val="008D6947"/>
    <w:rsid w:val="008D6B4C"/>
    <w:rsid w:val="008E014B"/>
    <w:rsid w:val="008E03A2"/>
    <w:rsid w:val="008E0561"/>
    <w:rsid w:val="008E0C66"/>
    <w:rsid w:val="008E1310"/>
    <w:rsid w:val="008E134A"/>
    <w:rsid w:val="008E2B8E"/>
    <w:rsid w:val="008E2B9A"/>
    <w:rsid w:val="008E367F"/>
    <w:rsid w:val="008E376A"/>
    <w:rsid w:val="008E3F6D"/>
    <w:rsid w:val="008E45FD"/>
    <w:rsid w:val="008E4D9D"/>
    <w:rsid w:val="008E5316"/>
    <w:rsid w:val="008E538C"/>
    <w:rsid w:val="008E552D"/>
    <w:rsid w:val="008E62FB"/>
    <w:rsid w:val="008E70E3"/>
    <w:rsid w:val="008E7A9A"/>
    <w:rsid w:val="008E7CCA"/>
    <w:rsid w:val="008F0AAC"/>
    <w:rsid w:val="008F0E80"/>
    <w:rsid w:val="008F18BA"/>
    <w:rsid w:val="008F1A36"/>
    <w:rsid w:val="008F1A4C"/>
    <w:rsid w:val="008F2312"/>
    <w:rsid w:val="008F2FEC"/>
    <w:rsid w:val="008F35C2"/>
    <w:rsid w:val="008F3BEF"/>
    <w:rsid w:val="008F462D"/>
    <w:rsid w:val="008F4922"/>
    <w:rsid w:val="008F6511"/>
    <w:rsid w:val="008F6790"/>
    <w:rsid w:val="008F7409"/>
    <w:rsid w:val="008F77B5"/>
    <w:rsid w:val="008F7DD1"/>
    <w:rsid w:val="008F7E15"/>
    <w:rsid w:val="009000DA"/>
    <w:rsid w:val="009000E8"/>
    <w:rsid w:val="00900FD5"/>
    <w:rsid w:val="009027A2"/>
    <w:rsid w:val="009027B7"/>
    <w:rsid w:val="00902B0C"/>
    <w:rsid w:val="00903FFE"/>
    <w:rsid w:val="00904266"/>
    <w:rsid w:val="0090470A"/>
    <w:rsid w:val="00904911"/>
    <w:rsid w:val="0090505F"/>
    <w:rsid w:val="009054D6"/>
    <w:rsid w:val="00905C20"/>
    <w:rsid w:val="00905DAB"/>
    <w:rsid w:val="00905F69"/>
    <w:rsid w:val="00906209"/>
    <w:rsid w:val="00906435"/>
    <w:rsid w:val="009064DE"/>
    <w:rsid w:val="0090733C"/>
    <w:rsid w:val="00907642"/>
    <w:rsid w:val="009076AC"/>
    <w:rsid w:val="00907D67"/>
    <w:rsid w:val="009100AC"/>
    <w:rsid w:val="00911924"/>
    <w:rsid w:val="00911BBB"/>
    <w:rsid w:val="00911EBC"/>
    <w:rsid w:val="00912809"/>
    <w:rsid w:val="0091286A"/>
    <w:rsid w:val="00912BF6"/>
    <w:rsid w:val="0091367C"/>
    <w:rsid w:val="009138A2"/>
    <w:rsid w:val="00913C11"/>
    <w:rsid w:val="00913C83"/>
    <w:rsid w:val="00914640"/>
    <w:rsid w:val="00914B3A"/>
    <w:rsid w:val="00915409"/>
    <w:rsid w:val="00916079"/>
    <w:rsid w:val="00916D99"/>
    <w:rsid w:val="00917513"/>
    <w:rsid w:val="00917F11"/>
    <w:rsid w:val="00917FC3"/>
    <w:rsid w:val="009205ED"/>
    <w:rsid w:val="00920807"/>
    <w:rsid w:val="0092088A"/>
    <w:rsid w:val="009208E0"/>
    <w:rsid w:val="00921D9D"/>
    <w:rsid w:val="00922170"/>
    <w:rsid w:val="009221A5"/>
    <w:rsid w:val="009228C2"/>
    <w:rsid w:val="00922988"/>
    <w:rsid w:val="00922C4F"/>
    <w:rsid w:val="00922E12"/>
    <w:rsid w:val="0092394F"/>
    <w:rsid w:val="009250FB"/>
    <w:rsid w:val="0092527A"/>
    <w:rsid w:val="00925440"/>
    <w:rsid w:val="009256E1"/>
    <w:rsid w:val="009256F5"/>
    <w:rsid w:val="0092584C"/>
    <w:rsid w:val="00925BB4"/>
    <w:rsid w:val="00925BE2"/>
    <w:rsid w:val="009260AB"/>
    <w:rsid w:val="009260CA"/>
    <w:rsid w:val="009261F8"/>
    <w:rsid w:val="0092644E"/>
    <w:rsid w:val="00926895"/>
    <w:rsid w:val="00926983"/>
    <w:rsid w:val="009271AF"/>
    <w:rsid w:val="009275E3"/>
    <w:rsid w:val="00927AC0"/>
    <w:rsid w:val="00927C50"/>
    <w:rsid w:val="00927D13"/>
    <w:rsid w:val="0093021D"/>
    <w:rsid w:val="00930E19"/>
    <w:rsid w:val="00930FF6"/>
    <w:rsid w:val="00931B92"/>
    <w:rsid w:val="009320C5"/>
    <w:rsid w:val="0093226D"/>
    <w:rsid w:val="00932408"/>
    <w:rsid w:val="0093278E"/>
    <w:rsid w:val="0093302B"/>
    <w:rsid w:val="0093388D"/>
    <w:rsid w:val="00934FF1"/>
    <w:rsid w:val="009351B2"/>
    <w:rsid w:val="009353FF"/>
    <w:rsid w:val="00935430"/>
    <w:rsid w:val="0093549D"/>
    <w:rsid w:val="00935DBB"/>
    <w:rsid w:val="00936242"/>
    <w:rsid w:val="00936302"/>
    <w:rsid w:val="009363CF"/>
    <w:rsid w:val="009367A8"/>
    <w:rsid w:val="00936C60"/>
    <w:rsid w:val="00936FD6"/>
    <w:rsid w:val="00936FFB"/>
    <w:rsid w:val="00937275"/>
    <w:rsid w:val="009373A8"/>
    <w:rsid w:val="00937809"/>
    <w:rsid w:val="009378E3"/>
    <w:rsid w:val="009402B0"/>
    <w:rsid w:val="009403EF"/>
    <w:rsid w:val="00940711"/>
    <w:rsid w:val="00940985"/>
    <w:rsid w:val="009413E6"/>
    <w:rsid w:val="00941B35"/>
    <w:rsid w:val="00943265"/>
    <w:rsid w:val="00943F11"/>
    <w:rsid w:val="009442E8"/>
    <w:rsid w:val="00944913"/>
    <w:rsid w:val="00944993"/>
    <w:rsid w:val="0094507E"/>
    <w:rsid w:val="00945C80"/>
    <w:rsid w:val="00945D50"/>
    <w:rsid w:val="00946225"/>
    <w:rsid w:val="009464B2"/>
    <w:rsid w:val="00946EB2"/>
    <w:rsid w:val="00947C66"/>
    <w:rsid w:val="00950068"/>
    <w:rsid w:val="009503B3"/>
    <w:rsid w:val="0095088E"/>
    <w:rsid w:val="009510C5"/>
    <w:rsid w:val="00951A4E"/>
    <w:rsid w:val="00951D4C"/>
    <w:rsid w:val="00952A94"/>
    <w:rsid w:val="00953125"/>
    <w:rsid w:val="009539A6"/>
    <w:rsid w:val="00953E8E"/>
    <w:rsid w:val="00954CC3"/>
    <w:rsid w:val="00956158"/>
    <w:rsid w:val="00956C88"/>
    <w:rsid w:val="009578F8"/>
    <w:rsid w:val="009579FE"/>
    <w:rsid w:val="00960478"/>
    <w:rsid w:val="00961185"/>
    <w:rsid w:val="00961889"/>
    <w:rsid w:val="00962002"/>
    <w:rsid w:val="009625DA"/>
    <w:rsid w:val="009637C2"/>
    <w:rsid w:val="0096431C"/>
    <w:rsid w:val="00964765"/>
    <w:rsid w:val="00964C59"/>
    <w:rsid w:val="009657B1"/>
    <w:rsid w:val="00965831"/>
    <w:rsid w:val="009658CA"/>
    <w:rsid w:val="00966612"/>
    <w:rsid w:val="00966C6E"/>
    <w:rsid w:val="00967276"/>
    <w:rsid w:val="00967492"/>
    <w:rsid w:val="00967AD6"/>
    <w:rsid w:val="00967BF8"/>
    <w:rsid w:val="00967D79"/>
    <w:rsid w:val="009707DD"/>
    <w:rsid w:val="00970B26"/>
    <w:rsid w:val="00970D0B"/>
    <w:rsid w:val="00971149"/>
    <w:rsid w:val="009714BD"/>
    <w:rsid w:val="009716F3"/>
    <w:rsid w:val="00971C21"/>
    <w:rsid w:val="00972F80"/>
    <w:rsid w:val="009733BF"/>
    <w:rsid w:val="009738BE"/>
    <w:rsid w:val="009741E4"/>
    <w:rsid w:val="00975007"/>
    <w:rsid w:val="00975223"/>
    <w:rsid w:val="0097555E"/>
    <w:rsid w:val="009755F6"/>
    <w:rsid w:val="00975CA2"/>
    <w:rsid w:val="00976445"/>
    <w:rsid w:val="0097733E"/>
    <w:rsid w:val="0097734E"/>
    <w:rsid w:val="0097798F"/>
    <w:rsid w:val="00980224"/>
    <w:rsid w:val="009804E2"/>
    <w:rsid w:val="00980707"/>
    <w:rsid w:val="00981279"/>
    <w:rsid w:val="00981CD7"/>
    <w:rsid w:val="00981F0E"/>
    <w:rsid w:val="0098253F"/>
    <w:rsid w:val="0098317A"/>
    <w:rsid w:val="009831BF"/>
    <w:rsid w:val="00983660"/>
    <w:rsid w:val="00983A5B"/>
    <w:rsid w:val="00983B66"/>
    <w:rsid w:val="00983DEE"/>
    <w:rsid w:val="00983F48"/>
    <w:rsid w:val="00984A7C"/>
    <w:rsid w:val="00984C17"/>
    <w:rsid w:val="0098550D"/>
    <w:rsid w:val="00985537"/>
    <w:rsid w:val="009857B2"/>
    <w:rsid w:val="009864AB"/>
    <w:rsid w:val="00986E96"/>
    <w:rsid w:val="00987004"/>
    <w:rsid w:val="00990253"/>
    <w:rsid w:val="00990D6F"/>
    <w:rsid w:val="00990DBD"/>
    <w:rsid w:val="00991D39"/>
    <w:rsid w:val="009923F9"/>
    <w:rsid w:val="009937BE"/>
    <w:rsid w:val="00993F7F"/>
    <w:rsid w:val="00994D1A"/>
    <w:rsid w:val="00995205"/>
    <w:rsid w:val="00995A3F"/>
    <w:rsid w:val="00996228"/>
    <w:rsid w:val="00996A4B"/>
    <w:rsid w:val="00996C84"/>
    <w:rsid w:val="00996FAE"/>
    <w:rsid w:val="009A056A"/>
    <w:rsid w:val="009A06D2"/>
    <w:rsid w:val="009A0969"/>
    <w:rsid w:val="009A0B33"/>
    <w:rsid w:val="009A0E95"/>
    <w:rsid w:val="009A17BB"/>
    <w:rsid w:val="009A1C3A"/>
    <w:rsid w:val="009A1C55"/>
    <w:rsid w:val="009A206E"/>
    <w:rsid w:val="009A27E2"/>
    <w:rsid w:val="009A2DB2"/>
    <w:rsid w:val="009A494E"/>
    <w:rsid w:val="009A4D1C"/>
    <w:rsid w:val="009A59A6"/>
    <w:rsid w:val="009A61CC"/>
    <w:rsid w:val="009A648C"/>
    <w:rsid w:val="009A6D6E"/>
    <w:rsid w:val="009A74DB"/>
    <w:rsid w:val="009A79B2"/>
    <w:rsid w:val="009A7D68"/>
    <w:rsid w:val="009A7DA2"/>
    <w:rsid w:val="009B0509"/>
    <w:rsid w:val="009B07AE"/>
    <w:rsid w:val="009B07C3"/>
    <w:rsid w:val="009B1A20"/>
    <w:rsid w:val="009B21DD"/>
    <w:rsid w:val="009B3BE8"/>
    <w:rsid w:val="009B3E87"/>
    <w:rsid w:val="009B429C"/>
    <w:rsid w:val="009B5933"/>
    <w:rsid w:val="009B5CD6"/>
    <w:rsid w:val="009B5DD6"/>
    <w:rsid w:val="009B60F7"/>
    <w:rsid w:val="009B62A6"/>
    <w:rsid w:val="009B62DE"/>
    <w:rsid w:val="009B6E89"/>
    <w:rsid w:val="009B7058"/>
    <w:rsid w:val="009B74DB"/>
    <w:rsid w:val="009B7CC5"/>
    <w:rsid w:val="009C0322"/>
    <w:rsid w:val="009C0350"/>
    <w:rsid w:val="009C089D"/>
    <w:rsid w:val="009C0D6D"/>
    <w:rsid w:val="009C0D94"/>
    <w:rsid w:val="009C111C"/>
    <w:rsid w:val="009C2534"/>
    <w:rsid w:val="009C273A"/>
    <w:rsid w:val="009C3340"/>
    <w:rsid w:val="009C34A3"/>
    <w:rsid w:val="009C3B2C"/>
    <w:rsid w:val="009C44F5"/>
    <w:rsid w:val="009C4C4F"/>
    <w:rsid w:val="009C4F55"/>
    <w:rsid w:val="009C55DA"/>
    <w:rsid w:val="009C5992"/>
    <w:rsid w:val="009C7BD7"/>
    <w:rsid w:val="009C7BF5"/>
    <w:rsid w:val="009C7D9C"/>
    <w:rsid w:val="009C7EC6"/>
    <w:rsid w:val="009D08E9"/>
    <w:rsid w:val="009D1419"/>
    <w:rsid w:val="009D14EA"/>
    <w:rsid w:val="009D2B05"/>
    <w:rsid w:val="009D2CC5"/>
    <w:rsid w:val="009D43E3"/>
    <w:rsid w:val="009D4CAB"/>
    <w:rsid w:val="009D4D66"/>
    <w:rsid w:val="009D4E22"/>
    <w:rsid w:val="009D5869"/>
    <w:rsid w:val="009D5EEB"/>
    <w:rsid w:val="009D62E2"/>
    <w:rsid w:val="009D633A"/>
    <w:rsid w:val="009D68EE"/>
    <w:rsid w:val="009D6966"/>
    <w:rsid w:val="009D6E7A"/>
    <w:rsid w:val="009D7094"/>
    <w:rsid w:val="009D7CE0"/>
    <w:rsid w:val="009D7FE2"/>
    <w:rsid w:val="009E109C"/>
    <w:rsid w:val="009E1D58"/>
    <w:rsid w:val="009E1F29"/>
    <w:rsid w:val="009E2832"/>
    <w:rsid w:val="009E293C"/>
    <w:rsid w:val="009E2D6C"/>
    <w:rsid w:val="009E2D76"/>
    <w:rsid w:val="009E3176"/>
    <w:rsid w:val="009E38EF"/>
    <w:rsid w:val="009E3BDE"/>
    <w:rsid w:val="009E3D6C"/>
    <w:rsid w:val="009E4140"/>
    <w:rsid w:val="009E47BD"/>
    <w:rsid w:val="009E5404"/>
    <w:rsid w:val="009E6856"/>
    <w:rsid w:val="009E7676"/>
    <w:rsid w:val="009F0390"/>
    <w:rsid w:val="009F0928"/>
    <w:rsid w:val="009F0B1D"/>
    <w:rsid w:val="009F0F3E"/>
    <w:rsid w:val="009F28C6"/>
    <w:rsid w:val="009F34C8"/>
    <w:rsid w:val="009F3AF4"/>
    <w:rsid w:val="009F3CD0"/>
    <w:rsid w:val="009F3E62"/>
    <w:rsid w:val="009F425A"/>
    <w:rsid w:val="009F4392"/>
    <w:rsid w:val="009F49A3"/>
    <w:rsid w:val="009F4F80"/>
    <w:rsid w:val="009F53CF"/>
    <w:rsid w:val="009F6B26"/>
    <w:rsid w:val="00A001F9"/>
    <w:rsid w:val="00A00890"/>
    <w:rsid w:val="00A009C9"/>
    <w:rsid w:val="00A00E3D"/>
    <w:rsid w:val="00A02079"/>
    <w:rsid w:val="00A02903"/>
    <w:rsid w:val="00A02D5F"/>
    <w:rsid w:val="00A031C3"/>
    <w:rsid w:val="00A03E2C"/>
    <w:rsid w:val="00A040B7"/>
    <w:rsid w:val="00A04EA6"/>
    <w:rsid w:val="00A04F88"/>
    <w:rsid w:val="00A05235"/>
    <w:rsid w:val="00A05404"/>
    <w:rsid w:val="00A056F6"/>
    <w:rsid w:val="00A06CBA"/>
    <w:rsid w:val="00A06E7B"/>
    <w:rsid w:val="00A07561"/>
    <w:rsid w:val="00A0784E"/>
    <w:rsid w:val="00A07E32"/>
    <w:rsid w:val="00A07FC7"/>
    <w:rsid w:val="00A11292"/>
    <w:rsid w:val="00A11700"/>
    <w:rsid w:val="00A1182E"/>
    <w:rsid w:val="00A11E71"/>
    <w:rsid w:val="00A12639"/>
    <w:rsid w:val="00A127AF"/>
    <w:rsid w:val="00A12C7C"/>
    <w:rsid w:val="00A13801"/>
    <w:rsid w:val="00A139CF"/>
    <w:rsid w:val="00A13E31"/>
    <w:rsid w:val="00A143A7"/>
    <w:rsid w:val="00A14611"/>
    <w:rsid w:val="00A15391"/>
    <w:rsid w:val="00A155EE"/>
    <w:rsid w:val="00A15CB5"/>
    <w:rsid w:val="00A16474"/>
    <w:rsid w:val="00A176CA"/>
    <w:rsid w:val="00A179C4"/>
    <w:rsid w:val="00A17D01"/>
    <w:rsid w:val="00A17EC7"/>
    <w:rsid w:val="00A2022F"/>
    <w:rsid w:val="00A2043B"/>
    <w:rsid w:val="00A20B12"/>
    <w:rsid w:val="00A2102D"/>
    <w:rsid w:val="00A21092"/>
    <w:rsid w:val="00A21382"/>
    <w:rsid w:val="00A219AB"/>
    <w:rsid w:val="00A222B0"/>
    <w:rsid w:val="00A22F15"/>
    <w:rsid w:val="00A23D4D"/>
    <w:rsid w:val="00A2443D"/>
    <w:rsid w:val="00A25F1C"/>
    <w:rsid w:val="00A261EF"/>
    <w:rsid w:val="00A269DE"/>
    <w:rsid w:val="00A27DD7"/>
    <w:rsid w:val="00A305CD"/>
    <w:rsid w:val="00A30FAD"/>
    <w:rsid w:val="00A312D9"/>
    <w:rsid w:val="00A31529"/>
    <w:rsid w:val="00A32505"/>
    <w:rsid w:val="00A32A44"/>
    <w:rsid w:val="00A3399E"/>
    <w:rsid w:val="00A33ED5"/>
    <w:rsid w:val="00A33F60"/>
    <w:rsid w:val="00A34477"/>
    <w:rsid w:val="00A344D9"/>
    <w:rsid w:val="00A35A01"/>
    <w:rsid w:val="00A3613C"/>
    <w:rsid w:val="00A361D5"/>
    <w:rsid w:val="00A3650F"/>
    <w:rsid w:val="00A3689C"/>
    <w:rsid w:val="00A3708E"/>
    <w:rsid w:val="00A37640"/>
    <w:rsid w:val="00A406BF"/>
    <w:rsid w:val="00A40DA6"/>
    <w:rsid w:val="00A41752"/>
    <w:rsid w:val="00A420D6"/>
    <w:rsid w:val="00A424BB"/>
    <w:rsid w:val="00A426F8"/>
    <w:rsid w:val="00A427EB"/>
    <w:rsid w:val="00A42A40"/>
    <w:rsid w:val="00A4415D"/>
    <w:rsid w:val="00A4457B"/>
    <w:rsid w:val="00A44CE5"/>
    <w:rsid w:val="00A454E9"/>
    <w:rsid w:val="00A454F8"/>
    <w:rsid w:val="00A45A3E"/>
    <w:rsid w:val="00A45E29"/>
    <w:rsid w:val="00A4634E"/>
    <w:rsid w:val="00A46AD0"/>
    <w:rsid w:val="00A474BA"/>
    <w:rsid w:val="00A47F47"/>
    <w:rsid w:val="00A503CC"/>
    <w:rsid w:val="00A503E9"/>
    <w:rsid w:val="00A50648"/>
    <w:rsid w:val="00A50922"/>
    <w:rsid w:val="00A5102B"/>
    <w:rsid w:val="00A51BCB"/>
    <w:rsid w:val="00A522A6"/>
    <w:rsid w:val="00A52A4E"/>
    <w:rsid w:val="00A52DAE"/>
    <w:rsid w:val="00A5326C"/>
    <w:rsid w:val="00A53271"/>
    <w:rsid w:val="00A533D9"/>
    <w:rsid w:val="00A535B3"/>
    <w:rsid w:val="00A537C3"/>
    <w:rsid w:val="00A53829"/>
    <w:rsid w:val="00A53981"/>
    <w:rsid w:val="00A54187"/>
    <w:rsid w:val="00A54EC7"/>
    <w:rsid w:val="00A5519D"/>
    <w:rsid w:val="00A555A8"/>
    <w:rsid w:val="00A55C75"/>
    <w:rsid w:val="00A562C3"/>
    <w:rsid w:val="00A56634"/>
    <w:rsid w:val="00A5681A"/>
    <w:rsid w:val="00A56EF6"/>
    <w:rsid w:val="00A57F29"/>
    <w:rsid w:val="00A60303"/>
    <w:rsid w:val="00A62731"/>
    <w:rsid w:val="00A62CB8"/>
    <w:rsid w:val="00A62DF8"/>
    <w:rsid w:val="00A63B4D"/>
    <w:rsid w:val="00A63DCB"/>
    <w:rsid w:val="00A63FDD"/>
    <w:rsid w:val="00A642ED"/>
    <w:rsid w:val="00A64383"/>
    <w:rsid w:val="00A6472B"/>
    <w:rsid w:val="00A64801"/>
    <w:rsid w:val="00A64DE2"/>
    <w:rsid w:val="00A6539F"/>
    <w:rsid w:val="00A65C93"/>
    <w:rsid w:val="00A66170"/>
    <w:rsid w:val="00A662B3"/>
    <w:rsid w:val="00A662EA"/>
    <w:rsid w:val="00A66467"/>
    <w:rsid w:val="00A66681"/>
    <w:rsid w:val="00A66792"/>
    <w:rsid w:val="00A66D39"/>
    <w:rsid w:val="00A66F4A"/>
    <w:rsid w:val="00A67B6A"/>
    <w:rsid w:val="00A67B92"/>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75ED3"/>
    <w:rsid w:val="00A76AB2"/>
    <w:rsid w:val="00A80224"/>
    <w:rsid w:val="00A80F64"/>
    <w:rsid w:val="00A81722"/>
    <w:rsid w:val="00A81E0F"/>
    <w:rsid w:val="00A81E56"/>
    <w:rsid w:val="00A82053"/>
    <w:rsid w:val="00A82875"/>
    <w:rsid w:val="00A838DD"/>
    <w:rsid w:val="00A83E96"/>
    <w:rsid w:val="00A8408D"/>
    <w:rsid w:val="00A84933"/>
    <w:rsid w:val="00A8509A"/>
    <w:rsid w:val="00A85372"/>
    <w:rsid w:val="00A85612"/>
    <w:rsid w:val="00A85D43"/>
    <w:rsid w:val="00A8686A"/>
    <w:rsid w:val="00A86C26"/>
    <w:rsid w:val="00A86E9C"/>
    <w:rsid w:val="00A877F2"/>
    <w:rsid w:val="00A90CFA"/>
    <w:rsid w:val="00A91219"/>
    <w:rsid w:val="00A917D9"/>
    <w:rsid w:val="00A92593"/>
    <w:rsid w:val="00A92E0D"/>
    <w:rsid w:val="00A93145"/>
    <w:rsid w:val="00A93CD2"/>
    <w:rsid w:val="00A946DC"/>
    <w:rsid w:val="00A946E9"/>
    <w:rsid w:val="00A94E24"/>
    <w:rsid w:val="00A95646"/>
    <w:rsid w:val="00A95A25"/>
    <w:rsid w:val="00A96298"/>
    <w:rsid w:val="00A96AFB"/>
    <w:rsid w:val="00A96DFB"/>
    <w:rsid w:val="00A970F0"/>
    <w:rsid w:val="00A97BC8"/>
    <w:rsid w:val="00AA0FCB"/>
    <w:rsid w:val="00AA149E"/>
    <w:rsid w:val="00AA2A2D"/>
    <w:rsid w:val="00AA3688"/>
    <w:rsid w:val="00AA45EC"/>
    <w:rsid w:val="00AA55D7"/>
    <w:rsid w:val="00AA58F9"/>
    <w:rsid w:val="00AA5BDC"/>
    <w:rsid w:val="00AA604A"/>
    <w:rsid w:val="00AA6402"/>
    <w:rsid w:val="00AA6AB3"/>
    <w:rsid w:val="00AA6B70"/>
    <w:rsid w:val="00AA6E05"/>
    <w:rsid w:val="00AA6FE6"/>
    <w:rsid w:val="00AA79D0"/>
    <w:rsid w:val="00AB08A8"/>
    <w:rsid w:val="00AB1185"/>
    <w:rsid w:val="00AB1A3C"/>
    <w:rsid w:val="00AB1B82"/>
    <w:rsid w:val="00AB2094"/>
    <w:rsid w:val="00AB22A4"/>
    <w:rsid w:val="00AB24A4"/>
    <w:rsid w:val="00AB3A80"/>
    <w:rsid w:val="00AB3C5C"/>
    <w:rsid w:val="00AB52E1"/>
    <w:rsid w:val="00AB5463"/>
    <w:rsid w:val="00AB55E7"/>
    <w:rsid w:val="00AB6D01"/>
    <w:rsid w:val="00AC018D"/>
    <w:rsid w:val="00AC047F"/>
    <w:rsid w:val="00AC0B67"/>
    <w:rsid w:val="00AC0ECA"/>
    <w:rsid w:val="00AC186B"/>
    <w:rsid w:val="00AC1B8D"/>
    <w:rsid w:val="00AC1DB3"/>
    <w:rsid w:val="00AC228F"/>
    <w:rsid w:val="00AC25CD"/>
    <w:rsid w:val="00AC29F4"/>
    <w:rsid w:val="00AC3902"/>
    <w:rsid w:val="00AC3B61"/>
    <w:rsid w:val="00AC3EC5"/>
    <w:rsid w:val="00AC40F4"/>
    <w:rsid w:val="00AC4133"/>
    <w:rsid w:val="00AC430F"/>
    <w:rsid w:val="00AC4613"/>
    <w:rsid w:val="00AC4B4E"/>
    <w:rsid w:val="00AC537C"/>
    <w:rsid w:val="00AC538E"/>
    <w:rsid w:val="00AC55A2"/>
    <w:rsid w:val="00AC5E05"/>
    <w:rsid w:val="00AC608F"/>
    <w:rsid w:val="00AC65A5"/>
    <w:rsid w:val="00AD0510"/>
    <w:rsid w:val="00AD0C78"/>
    <w:rsid w:val="00AD0F7C"/>
    <w:rsid w:val="00AD1957"/>
    <w:rsid w:val="00AD1BFE"/>
    <w:rsid w:val="00AD29F2"/>
    <w:rsid w:val="00AD2A77"/>
    <w:rsid w:val="00AD2DD0"/>
    <w:rsid w:val="00AD2E31"/>
    <w:rsid w:val="00AD2E69"/>
    <w:rsid w:val="00AD376B"/>
    <w:rsid w:val="00AD38EC"/>
    <w:rsid w:val="00AD3FAE"/>
    <w:rsid w:val="00AD41BC"/>
    <w:rsid w:val="00AD60EF"/>
    <w:rsid w:val="00AD6727"/>
    <w:rsid w:val="00AD6BFD"/>
    <w:rsid w:val="00AD6F0C"/>
    <w:rsid w:val="00AD70CF"/>
    <w:rsid w:val="00AD7717"/>
    <w:rsid w:val="00AE06A6"/>
    <w:rsid w:val="00AE0B74"/>
    <w:rsid w:val="00AE0CEA"/>
    <w:rsid w:val="00AE0D91"/>
    <w:rsid w:val="00AE0EC4"/>
    <w:rsid w:val="00AE0F07"/>
    <w:rsid w:val="00AE1373"/>
    <w:rsid w:val="00AE18CA"/>
    <w:rsid w:val="00AE2DAC"/>
    <w:rsid w:val="00AE30BB"/>
    <w:rsid w:val="00AE3695"/>
    <w:rsid w:val="00AE4ACC"/>
    <w:rsid w:val="00AE4AD5"/>
    <w:rsid w:val="00AE4B9F"/>
    <w:rsid w:val="00AE51F6"/>
    <w:rsid w:val="00AE5968"/>
    <w:rsid w:val="00AE6681"/>
    <w:rsid w:val="00AE68B6"/>
    <w:rsid w:val="00AE6CDF"/>
    <w:rsid w:val="00AE7AA2"/>
    <w:rsid w:val="00AF08BE"/>
    <w:rsid w:val="00AF10DF"/>
    <w:rsid w:val="00AF11FF"/>
    <w:rsid w:val="00AF1393"/>
    <w:rsid w:val="00AF165B"/>
    <w:rsid w:val="00AF1952"/>
    <w:rsid w:val="00AF1987"/>
    <w:rsid w:val="00AF1A30"/>
    <w:rsid w:val="00AF24C2"/>
    <w:rsid w:val="00AF307D"/>
    <w:rsid w:val="00AF31B7"/>
    <w:rsid w:val="00AF3299"/>
    <w:rsid w:val="00AF32BE"/>
    <w:rsid w:val="00AF35B2"/>
    <w:rsid w:val="00AF4B71"/>
    <w:rsid w:val="00AF4E3A"/>
    <w:rsid w:val="00AF6DBF"/>
    <w:rsid w:val="00AF762A"/>
    <w:rsid w:val="00AF7AA7"/>
    <w:rsid w:val="00AF7FDB"/>
    <w:rsid w:val="00B0011A"/>
    <w:rsid w:val="00B001AD"/>
    <w:rsid w:val="00B00659"/>
    <w:rsid w:val="00B01178"/>
    <w:rsid w:val="00B0118C"/>
    <w:rsid w:val="00B018A1"/>
    <w:rsid w:val="00B0230B"/>
    <w:rsid w:val="00B023E2"/>
    <w:rsid w:val="00B03488"/>
    <w:rsid w:val="00B034CB"/>
    <w:rsid w:val="00B03CD9"/>
    <w:rsid w:val="00B04763"/>
    <w:rsid w:val="00B04906"/>
    <w:rsid w:val="00B04B99"/>
    <w:rsid w:val="00B04D40"/>
    <w:rsid w:val="00B05079"/>
    <w:rsid w:val="00B06775"/>
    <w:rsid w:val="00B069E1"/>
    <w:rsid w:val="00B06BEC"/>
    <w:rsid w:val="00B06EF7"/>
    <w:rsid w:val="00B06F29"/>
    <w:rsid w:val="00B07A97"/>
    <w:rsid w:val="00B07D82"/>
    <w:rsid w:val="00B102E0"/>
    <w:rsid w:val="00B105EF"/>
    <w:rsid w:val="00B114A4"/>
    <w:rsid w:val="00B12493"/>
    <w:rsid w:val="00B1250A"/>
    <w:rsid w:val="00B127EB"/>
    <w:rsid w:val="00B14003"/>
    <w:rsid w:val="00B143CE"/>
    <w:rsid w:val="00B14547"/>
    <w:rsid w:val="00B1455D"/>
    <w:rsid w:val="00B14F21"/>
    <w:rsid w:val="00B15680"/>
    <w:rsid w:val="00B15FCC"/>
    <w:rsid w:val="00B164D3"/>
    <w:rsid w:val="00B16A03"/>
    <w:rsid w:val="00B17799"/>
    <w:rsid w:val="00B17F7D"/>
    <w:rsid w:val="00B20B9A"/>
    <w:rsid w:val="00B20F06"/>
    <w:rsid w:val="00B2127E"/>
    <w:rsid w:val="00B21308"/>
    <w:rsid w:val="00B2135B"/>
    <w:rsid w:val="00B2170C"/>
    <w:rsid w:val="00B21A80"/>
    <w:rsid w:val="00B22002"/>
    <w:rsid w:val="00B222E5"/>
    <w:rsid w:val="00B22788"/>
    <w:rsid w:val="00B23257"/>
    <w:rsid w:val="00B245F4"/>
    <w:rsid w:val="00B251F6"/>
    <w:rsid w:val="00B252BB"/>
    <w:rsid w:val="00B25523"/>
    <w:rsid w:val="00B25694"/>
    <w:rsid w:val="00B2592B"/>
    <w:rsid w:val="00B25E57"/>
    <w:rsid w:val="00B274D0"/>
    <w:rsid w:val="00B27AB5"/>
    <w:rsid w:val="00B27B9F"/>
    <w:rsid w:val="00B314B3"/>
    <w:rsid w:val="00B32846"/>
    <w:rsid w:val="00B336F8"/>
    <w:rsid w:val="00B338C5"/>
    <w:rsid w:val="00B355EB"/>
    <w:rsid w:val="00B35719"/>
    <w:rsid w:val="00B3585D"/>
    <w:rsid w:val="00B35978"/>
    <w:rsid w:val="00B35CD0"/>
    <w:rsid w:val="00B368BE"/>
    <w:rsid w:val="00B36D09"/>
    <w:rsid w:val="00B372C0"/>
    <w:rsid w:val="00B37A95"/>
    <w:rsid w:val="00B37BBE"/>
    <w:rsid w:val="00B37C51"/>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1E"/>
    <w:rsid w:val="00B435F6"/>
    <w:rsid w:val="00B445D5"/>
    <w:rsid w:val="00B448E0"/>
    <w:rsid w:val="00B45074"/>
    <w:rsid w:val="00B45A7C"/>
    <w:rsid w:val="00B46195"/>
    <w:rsid w:val="00B46E50"/>
    <w:rsid w:val="00B4727A"/>
    <w:rsid w:val="00B4750E"/>
    <w:rsid w:val="00B47851"/>
    <w:rsid w:val="00B47A0A"/>
    <w:rsid w:val="00B47BF2"/>
    <w:rsid w:val="00B50282"/>
    <w:rsid w:val="00B506DA"/>
    <w:rsid w:val="00B50A3A"/>
    <w:rsid w:val="00B50CAF"/>
    <w:rsid w:val="00B5169F"/>
    <w:rsid w:val="00B516A1"/>
    <w:rsid w:val="00B516FA"/>
    <w:rsid w:val="00B51952"/>
    <w:rsid w:val="00B526EA"/>
    <w:rsid w:val="00B52B60"/>
    <w:rsid w:val="00B53A34"/>
    <w:rsid w:val="00B53E46"/>
    <w:rsid w:val="00B54003"/>
    <w:rsid w:val="00B548C6"/>
    <w:rsid w:val="00B54F93"/>
    <w:rsid w:val="00B553A7"/>
    <w:rsid w:val="00B554AA"/>
    <w:rsid w:val="00B5560D"/>
    <w:rsid w:val="00B55FBC"/>
    <w:rsid w:val="00B55FDD"/>
    <w:rsid w:val="00B5633F"/>
    <w:rsid w:val="00B56780"/>
    <w:rsid w:val="00B56BCF"/>
    <w:rsid w:val="00B5721D"/>
    <w:rsid w:val="00B5750C"/>
    <w:rsid w:val="00B57CF7"/>
    <w:rsid w:val="00B57F4C"/>
    <w:rsid w:val="00B604C9"/>
    <w:rsid w:val="00B6079E"/>
    <w:rsid w:val="00B62175"/>
    <w:rsid w:val="00B630D6"/>
    <w:rsid w:val="00B634CA"/>
    <w:rsid w:val="00B639B0"/>
    <w:rsid w:val="00B645AE"/>
    <w:rsid w:val="00B64E19"/>
    <w:rsid w:val="00B64EC2"/>
    <w:rsid w:val="00B64F87"/>
    <w:rsid w:val="00B65D9A"/>
    <w:rsid w:val="00B65E4A"/>
    <w:rsid w:val="00B663C1"/>
    <w:rsid w:val="00B66628"/>
    <w:rsid w:val="00B66D3B"/>
    <w:rsid w:val="00B66D94"/>
    <w:rsid w:val="00B66EE4"/>
    <w:rsid w:val="00B67A41"/>
    <w:rsid w:val="00B67C9D"/>
    <w:rsid w:val="00B7032B"/>
    <w:rsid w:val="00B7175D"/>
    <w:rsid w:val="00B71961"/>
    <w:rsid w:val="00B72BBD"/>
    <w:rsid w:val="00B72FEF"/>
    <w:rsid w:val="00B7437E"/>
    <w:rsid w:val="00B74826"/>
    <w:rsid w:val="00B754DA"/>
    <w:rsid w:val="00B75C28"/>
    <w:rsid w:val="00B75E52"/>
    <w:rsid w:val="00B7647A"/>
    <w:rsid w:val="00B7719A"/>
    <w:rsid w:val="00B77F84"/>
    <w:rsid w:val="00B807BB"/>
    <w:rsid w:val="00B80BA7"/>
    <w:rsid w:val="00B80DC8"/>
    <w:rsid w:val="00B810A4"/>
    <w:rsid w:val="00B813B0"/>
    <w:rsid w:val="00B815E0"/>
    <w:rsid w:val="00B81782"/>
    <w:rsid w:val="00B817BB"/>
    <w:rsid w:val="00B81C41"/>
    <w:rsid w:val="00B82DA5"/>
    <w:rsid w:val="00B82F24"/>
    <w:rsid w:val="00B8322F"/>
    <w:rsid w:val="00B83AB6"/>
    <w:rsid w:val="00B83F2E"/>
    <w:rsid w:val="00B85121"/>
    <w:rsid w:val="00B85BBA"/>
    <w:rsid w:val="00B86702"/>
    <w:rsid w:val="00B87A36"/>
    <w:rsid w:val="00B904CC"/>
    <w:rsid w:val="00B912DE"/>
    <w:rsid w:val="00B91443"/>
    <w:rsid w:val="00B91767"/>
    <w:rsid w:val="00B930C5"/>
    <w:rsid w:val="00B9390B"/>
    <w:rsid w:val="00B93AC0"/>
    <w:rsid w:val="00B9405B"/>
    <w:rsid w:val="00B947BD"/>
    <w:rsid w:val="00B95C33"/>
    <w:rsid w:val="00B96367"/>
    <w:rsid w:val="00B9653D"/>
    <w:rsid w:val="00B9717A"/>
    <w:rsid w:val="00B97D4F"/>
    <w:rsid w:val="00BA08B5"/>
    <w:rsid w:val="00BA0C5F"/>
    <w:rsid w:val="00BA2584"/>
    <w:rsid w:val="00BA2863"/>
    <w:rsid w:val="00BA4647"/>
    <w:rsid w:val="00BA4F77"/>
    <w:rsid w:val="00BA507B"/>
    <w:rsid w:val="00BA5144"/>
    <w:rsid w:val="00BA5BD2"/>
    <w:rsid w:val="00BA6592"/>
    <w:rsid w:val="00BA7932"/>
    <w:rsid w:val="00BA7CF7"/>
    <w:rsid w:val="00BB057B"/>
    <w:rsid w:val="00BB0C6F"/>
    <w:rsid w:val="00BB0EAA"/>
    <w:rsid w:val="00BB19CA"/>
    <w:rsid w:val="00BB1C6A"/>
    <w:rsid w:val="00BB3B10"/>
    <w:rsid w:val="00BB46D2"/>
    <w:rsid w:val="00BB48D2"/>
    <w:rsid w:val="00BB4AA4"/>
    <w:rsid w:val="00BB52E2"/>
    <w:rsid w:val="00BB5347"/>
    <w:rsid w:val="00BB5446"/>
    <w:rsid w:val="00BB5780"/>
    <w:rsid w:val="00BB57A7"/>
    <w:rsid w:val="00BB5B17"/>
    <w:rsid w:val="00BB5DFD"/>
    <w:rsid w:val="00BB5E1E"/>
    <w:rsid w:val="00BB676A"/>
    <w:rsid w:val="00BB6820"/>
    <w:rsid w:val="00BC0493"/>
    <w:rsid w:val="00BC0793"/>
    <w:rsid w:val="00BC14CF"/>
    <w:rsid w:val="00BC2E41"/>
    <w:rsid w:val="00BC34E7"/>
    <w:rsid w:val="00BC3FFA"/>
    <w:rsid w:val="00BC4712"/>
    <w:rsid w:val="00BC4CA9"/>
    <w:rsid w:val="00BC5189"/>
    <w:rsid w:val="00BC52A2"/>
    <w:rsid w:val="00BC56EB"/>
    <w:rsid w:val="00BC60B5"/>
    <w:rsid w:val="00BC646B"/>
    <w:rsid w:val="00BC69CC"/>
    <w:rsid w:val="00BC6F6B"/>
    <w:rsid w:val="00BC782B"/>
    <w:rsid w:val="00BC78F8"/>
    <w:rsid w:val="00BD0727"/>
    <w:rsid w:val="00BD09FA"/>
    <w:rsid w:val="00BD0AD6"/>
    <w:rsid w:val="00BD0BA5"/>
    <w:rsid w:val="00BD0C08"/>
    <w:rsid w:val="00BD11BF"/>
    <w:rsid w:val="00BD15B6"/>
    <w:rsid w:val="00BD16F3"/>
    <w:rsid w:val="00BD224F"/>
    <w:rsid w:val="00BD285F"/>
    <w:rsid w:val="00BD2FF6"/>
    <w:rsid w:val="00BD3055"/>
    <w:rsid w:val="00BD31B4"/>
    <w:rsid w:val="00BD366A"/>
    <w:rsid w:val="00BD3800"/>
    <w:rsid w:val="00BD394F"/>
    <w:rsid w:val="00BD3CA8"/>
    <w:rsid w:val="00BD3D3F"/>
    <w:rsid w:val="00BD481A"/>
    <w:rsid w:val="00BD558B"/>
    <w:rsid w:val="00BD5657"/>
    <w:rsid w:val="00BD5EE4"/>
    <w:rsid w:val="00BD5F7F"/>
    <w:rsid w:val="00BD6333"/>
    <w:rsid w:val="00BD6339"/>
    <w:rsid w:val="00BD6655"/>
    <w:rsid w:val="00BD7014"/>
    <w:rsid w:val="00BD7238"/>
    <w:rsid w:val="00BD772F"/>
    <w:rsid w:val="00BE0086"/>
    <w:rsid w:val="00BE012D"/>
    <w:rsid w:val="00BE027B"/>
    <w:rsid w:val="00BE0523"/>
    <w:rsid w:val="00BE1981"/>
    <w:rsid w:val="00BE1E8E"/>
    <w:rsid w:val="00BE1EDE"/>
    <w:rsid w:val="00BE241D"/>
    <w:rsid w:val="00BE3655"/>
    <w:rsid w:val="00BE37C1"/>
    <w:rsid w:val="00BE401B"/>
    <w:rsid w:val="00BE4064"/>
    <w:rsid w:val="00BE4403"/>
    <w:rsid w:val="00BE4806"/>
    <w:rsid w:val="00BE495B"/>
    <w:rsid w:val="00BE4DD5"/>
    <w:rsid w:val="00BE4F5A"/>
    <w:rsid w:val="00BE63EB"/>
    <w:rsid w:val="00BE796C"/>
    <w:rsid w:val="00BE79E8"/>
    <w:rsid w:val="00BF0335"/>
    <w:rsid w:val="00BF04F6"/>
    <w:rsid w:val="00BF082A"/>
    <w:rsid w:val="00BF0EA6"/>
    <w:rsid w:val="00BF16E2"/>
    <w:rsid w:val="00BF1DAB"/>
    <w:rsid w:val="00BF20C0"/>
    <w:rsid w:val="00BF2FF9"/>
    <w:rsid w:val="00BF335A"/>
    <w:rsid w:val="00BF34F5"/>
    <w:rsid w:val="00BF4A4C"/>
    <w:rsid w:val="00BF5B4A"/>
    <w:rsid w:val="00BF5B89"/>
    <w:rsid w:val="00BF645F"/>
    <w:rsid w:val="00BF6662"/>
    <w:rsid w:val="00BF673C"/>
    <w:rsid w:val="00BF6948"/>
    <w:rsid w:val="00BF6A9D"/>
    <w:rsid w:val="00C005E6"/>
    <w:rsid w:val="00C00F2F"/>
    <w:rsid w:val="00C0198F"/>
    <w:rsid w:val="00C019BD"/>
    <w:rsid w:val="00C02556"/>
    <w:rsid w:val="00C02E69"/>
    <w:rsid w:val="00C039C4"/>
    <w:rsid w:val="00C03FA3"/>
    <w:rsid w:val="00C0436C"/>
    <w:rsid w:val="00C0441C"/>
    <w:rsid w:val="00C04D02"/>
    <w:rsid w:val="00C0528D"/>
    <w:rsid w:val="00C05675"/>
    <w:rsid w:val="00C05FC1"/>
    <w:rsid w:val="00C06391"/>
    <w:rsid w:val="00C06C5D"/>
    <w:rsid w:val="00C07286"/>
    <w:rsid w:val="00C07B8D"/>
    <w:rsid w:val="00C10137"/>
    <w:rsid w:val="00C10398"/>
    <w:rsid w:val="00C10546"/>
    <w:rsid w:val="00C1068D"/>
    <w:rsid w:val="00C114D3"/>
    <w:rsid w:val="00C116F3"/>
    <w:rsid w:val="00C11B2D"/>
    <w:rsid w:val="00C12133"/>
    <w:rsid w:val="00C12E98"/>
    <w:rsid w:val="00C12EF5"/>
    <w:rsid w:val="00C12F32"/>
    <w:rsid w:val="00C130BD"/>
    <w:rsid w:val="00C13E55"/>
    <w:rsid w:val="00C1575D"/>
    <w:rsid w:val="00C15C93"/>
    <w:rsid w:val="00C16AC7"/>
    <w:rsid w:val="00C171B2"/>
    <w:rsid w:val="00C172F9"/>
    <w:rsid w:val="00C17552"/>
    <w:rsid w:val="00C17577"/>
    <w:rsid w:val="00C17C26"/>
    <w:rsid w:val="00C17FD2"/>
    <w:rsid w:val="00C20180"/>
    <w:rsid w:val="00C2076E"/>
    <w:rsid w:val="00C208F0"/>
    <w:rsid w:val="00C20DC1"/>
    <w:rsid w:val="00C20FC4"/>
    <w:rsid w:val="00C213D4"/>
    <w:rsid w:val="00C21478"/>
    <w:rsid w:val="00C2180C"/>
    <w:rsid w:val="00C21901"/>
    <w:rsid w:val="00C21A6D"/>
    <w:rsid w:val="00C22387"/>
    <w:rsid w:val="00C22520"/>
    <w:rsid w:val="00C22628"/>
    <w:rsid w:val="00C226AB"/>
    <w:rsid w:val="00C22A9B"/>
    <w:rsid w:val="00C22D0B"/>
    <w:rsid w:val="00C232F2"/>
    <w:rsid w:val="00C2331A"/>
    <w:rsid w:val="00C233D1"/>
    <w:rsid w:val="00C23577"/>
    <w:rsid w:val="00C239BA"/>
    <w:rsid w:val="00C24379"/>
    <w:rsid w:val="00C24487"/>
    <w:rsid w:val="00C24A76"/>
    <w:rsid w:val="00C250B0"/>
    <w:rsid w:val="00C2524C"/>
    <w:rsid w:val="00C25458"/>
    <w:rsid w:val="00C264F4"/>
    <w:rsid w:val="00C26700"/>
    <w:rsid w:val="00C26A9F"/>
    <w:rsid w:val="00C273C9"/>
    <w:rsid w:val="00C3043D"/>
    <w:rsid w:val="00C3046C"/>
    <w:rsid w:val="00C318E0"/>
    <w:rsid w:val="00C31B5C"/>
    <w:rsid w:val="00C31E90"/>
    <w:rsid w:val="00C3337A"/>
    <w:rsid w:val="00C3352B"/>
    <w:rsid w:val="00C34371"/>
    <w:rsid w:val="00C34661"/>
    <w:rsid w:val="00C34901"/>
    <w:rsid w:val="00C34FF9"/>
    <w:rsid w:val="00C35128"/>
    <w:rsid w:val="00C35413"/>
    <w:rsid w:val="00C36559"/>
    <w:rsid w:val="00C36722"/>
    <w:rsid w:val="00C36BDC"/>
    <w:rsid w:val="00C37D9F"/>
    <w:rsid w:val="00C37FC9"/>
    <w:rsid w:val="00C40415"/>
    <w:rsid w:val="00C41042"/>
    <w:rsid w:val="00C41292"/>
    <w:rsid w:val="00C41453"/>
    <w:rsid w:val="00C41F6A"/>
    <w:rsid w:val="00C4283C"/>
    <w:rsid w:val="00C428DA"/>
    <w:rsid w:val="00C42BB6"/>
    <w:rsid w:val="00C42E28"/>
    <w:rsid w:val="00C431BC"/>
    <w:rsid w:val="00C432F5"/>
    <w:rsid w:val="00C43838"/>
    <w:rsid w:val="00C43B77"/>
    <w:rsid w:val="00C43EEA"/>
    <w:rsid w:val="00C4435F"/>
    <w:rsid w:val="00C44736"/>
    <w:rsid w:val="00C45690"/>
    <w:rsid w:val="00C4604C"/>
    <w:rsid w:val="00C464BD"/>
    <w:rsid w:val="00C467D0"/>
    <w:rsid w:val="00C46AE4"/>
    <w:rsid w:val="00C47A67"/>
    <w:rsid w:val="00C47C39"/>
    <w:rsid w:val="00C505A6"/>
    <w:rsid w:val="00C507A1"/>
    <w:rsid w:val="00C51089"/>
    <w:rsid w:val="00C51A19"/>
    <w:rsid w:val="00C51C97"/>
    <w:rsid w:val="00C52A3A"/>
    <w:rsid w:val="00C52DD8"/>
    <w:rsid w:val="00C536C5"/>
    <w:rsid w:val="00C53D76"/>
    <w:rsid w:val="00C53DE6"/>
    <w:rsid w:val="00C53EC5"/>
    <w:rsid w:val="00C540C8"/>
    <w:rsid w:val="00C540D9"/>
    <w:rsid w:val="00C54B27"/>
    <w:rsid w:val="00C554C8"/>
    <w:rsid w:val="00C5593B"/>
    <w:rsid w:val="00C55BE8"/>
    <w:rsid w:val="00C55E2D"/>
    <w:rsid w:val="00C56100"/>
    <w:rsid w:val="00C576EF"/>
    <w:rsid w:val="00C57873"/>
    <w:rsid w:val="00C57949"/>
    <w:rsid w:val="00C6015C"/>
    <w:rsid w:val="00C60618"/>
    <w:rsid w:val="00C61007"/>
    <w:rsid w:val="00C614A4"/>
    <w:rsid w:val="00C61A9C"/>
    <w:rsid w:val="00C6296E"/>
    <w:rsid w:val="00C62D1A"/>
    <w:rsid w:val="00C62D85"/>
    <w:rsid w:val="00C631CF"/>
    <w:rsid w:val="00C633ED"/>
    <w:rsid w:val="00C6363E"/>
    <w:rsid w:val="00C63669"/>
    <w:rsid w:val="00C648B1"/>
    <w:rsid w:val="00C65AAB"/>
    <w:rsid w:val="00C65B8C"/>
    <w:rsid w:val="00C65E90"/>
    <w:rsid w:val="00C65F57"/>
    <w:rsid w:val="00C66688"/>
    <w:rsid w:val="00C66C56"/>
    <w:rsid w:val="00C6726C"/>
    <w:rsid w:val="00C6736F"/>
    <w:rsid w:val="00C67912"/>
    <w:rsid w:val="00C7006B"/>
    <w:rsid w:val="00C706FE"/>
    <w:rsid w:val="00C70E22"/>
    <w:rsid w:val="00C70E92"/>
    <w:rsid w:val="00C70FD2"/>
    <w:rsid w:val="00C711DD"/>
    <w:rsid w:val="00C71308"/>
    <w:rsid w:val="00C716A9"/>
    <w:rsid w:val="00C71ACE"/>
    <w:rsid w:val="00C721C2"/>
    <w:rsid w:val="00C7233C"/>
    <w:rsid w:val="00C72632"/>
    <w:rsid w:val="00C72D64"/>
    <w:rsid w:val="00C72E65"/>
    <w:rsid w:val="00C73F08"/>
    <w:rsid w:val="00C744CB"/>
    <w:rsid w:val="00C74E0E"/>
    <w:rsid w:val="00C7504C"/>
    <w:rsid w:val="00C75090"/>
    <w:rsid w:val="00C7560B"/>
    <w:rsid w:val="00C75E7F"/>
    <w:rsid w:val="00C75EEB"/>
    <w:rsid w:val="00C77156"/>
    <w:rsid w:val="00C7716A"/>
    <w:rsid w:val="00C775F9"/>
    <w:rsid w:val="00C80231"/>
    <w:rsid w:val="00C80932"/>
    <w:rsid w:val="00C80C7E"/>
    <w:rsid w:val="00C81329"/>
    <w:rsid w:val="00C81688"/>
    <w:rsid w:val="00C82420"/>
    <w:rsid w:val="00C825DF"/>
    <w:rsid w:val="00C82783"/>
    <w:rsid w:val="00C82F75"/>
    <w:rsid w:val="00C82FC8"/>
    <w:rsid w:val="00C8375C"/>
    <w:rsid w:val="00C8414F"/>
    <w:rsid w:val="00C84C7D"/>
    <w:rsid w:val="00C85010"/>
    <w:rsid w:val="00C85320"/>
    <w:rsid w:val="00C85D7F"/>
    <w:rsid w:val="00C85E71"/>
    <w:rsid w:val="00C867FC"/>
    <w:rsid w:val="00C870FD"/>
    <w:rsid w:val="00C873A9"/>
    <w:rsid w:val="00C87B9F"/>
    <w:rsid w:val="00C90F4A"/>
    <w:rsid w:val="00C91580"/>
    <w:rsid w:val="00C915A6"/>
    <w:rsid w:val="00C929C8"/>
    <w:rsid w:val="00C92C50"/>
    <w:rsid w:val="00C92E42"/>
    <w:rsid w:val="00C93A47"/>
    <w:rsid w:val="00C94C82"/>
    <w:rsid w:val="00C95DBD"/>
    <w:rsid w:val="00C96096"/>
    <w:rsid w:val="00CA0381"/>
    <w:rsid w:val="00CA1077"/>
    <w:rsid w:val="00CA10E0"/>
    <w:rsid w:val="00CA12FA"/>
    <w:rsid w:val="00CA1AE2"/>
    <w:rsid w:val="00CA2983"/>
    <w:rsid w:val="00CA2C45"/>
    <w:rsid w:val="00CA2E6A"/>
    <w:rsid w:val="00CA2E8E"/>
    <w:rsid w:val="00CA2ECE"/>
    <w:rsid w:val="00CA2F80"/>
    <w:rsid w:val="00CA30C5"/>
    <w:rsid w:val="00CA365B"/>
    <w:rsid w:val="00CA3E67"/>
    <w:rsid w:val="00CA4862"/>
    <w:rsid w:val="00CA4B9A"/>
    <w:rsid w:val="00CA4F5C"/>
    <w:rsid w:val="00CA5493"/>
    <w:rsid w:val="00CA7995"/>
    <w:rsid w:val="00CB035C"/>
    <w:rsid w:val="00CB096F"/>
    <w:rsid w:val="00CB099E"/>
    <w:rsid w:val="00CB2394"/>
    <w:rsid w:val="00CB2E83"/>
    <w:rsid w:val="00CB423E"/>
    <w:rsid w:val="00CB61E2"/>
    <w:rsid w:val="00CB630B"/>
    <w:rsid w:val="00CB6F33"/>
    <w:rsid w:val="00CB7726"/>
    <w:rsid w:val="00CB7850"/>
    <w:rsid w:val="00CB78BE"/>
    <w:rsid w:val="00CB7D10"/>
    <w:rsid w:val="00CB7EA3"/>
    <w:rsid w:val="00CC00CE"/>
    <w:rsid w:val="00CC0192"/>
    <w:rsid w:val="00CC031C"/>
    <w:rsid w:val="00CC03CC"/>
    <w:rsid w:val="00CC0544"/>
    <w:rsid w:val="00CC0756"/>
    <w:rsid w:val="00CC07BF"/>
    <w:rsid w:val="00CC12DC"/>
    <w:rsid w:val="00CC1955"/>
    <w:rsid w:val="00CC2674"/>
    <w:rsid w:val="00CC2C9E"/>
    <w:rsid w:val="00CC2D5B"/>
    <w:rsid w:val="00CC301C"/>
    <w:rsid w:val="00CC374E"/>
    <w:rsid w:val="00CC39E7"/>
    <w:rsid w:val="00CC4704"/>
    <w:rsid w:val="00CC4D2A"/>
    <w:rsid w:val="00CC5161"/>
    <w:rsid w:val="00CC6330"/>
    <w:rsid w:val="00CC63B6"/>
    <w:rsid w:val="00CC7639"/>
    <w:rsid w:val="00CC7704"/>
    <w:rsid w:val="00CD0156"/>
    <w:rsid w:val="00CD03BE"/>
    <w:rsid w:val="00CD0544"/>
    <w:rsid w:val="00CD1031"/>
    <w:rsid w:val="00CD1833"/>
    <w:rsid w:val="00CD245D"/>
    <w:rsid w:val="00CD3AE2"/>
    <w:rsid w:val="00CD3F83"/>
    <w:rsid w:val="00CD430D"/>
    <w:rsid w:val="00CD4AA5"/>
    <w:rsid w:val="00CD5CC3"/>
    <w:rsid w:val="00CD718E"/>
    <w:rsid w:val="00CD7C1D"/>
    <w:rsid w:val="00CD7C25"/>
    <w:rsid w:val="00CD7F50"/>
    <w:rsid w:val="00CE0C12"/>
    <w:rsid w:val="00CE0DF4"/>
    <w:rsid w:val="00CE0E7C"/>
    <w:rsid w:val="00CE1247"/>
    <w:rsid w:val="00CE1367"/>
    <w:rsid w:val="00CE1F2E"/>
    <w:rsid w:val="00CE226D"/>
    <w:rsid w:val="00CE3A32"/>
    <w:rsid w:val="00CE3CCF"/>
    <w:rsid w:val="00CE43B7"/>
    <w:rsid w:val="00CE441C"/>
    <w:rsid w:val="00CE49D3"/>
    <w:rsid w:val="00CE58EE"/>
    <w:rsid w:val="00CE594F"/>
    <w:rsid w:val="00CE5F92"/>
    <w:rsid w:val="00CE640B"/>
    <w:rsid w:val="00CE658E"/>
    <w:rsid w:val="00CE6759"/>
    <w:rsid w:val="00CE6C7F"/>
    <w:rsid w:val="00CE6E9D"/>
    <w:rsid w:val="00CE7105"/>
    <w:rsid w:val="00CE7438"/>
    <w:rsid w:val="00CE7465"/>
    <w:rsid w:val="00CE7B6B"/>
    <w:rsid w:val="00CE7C54"/>
    <w:rsid w:val="00CF0133"/>
    <w:rsid w:val="00CF01D0"/>
    <w:rsid w:val="00CF1699"/>
    <w:rsid w:val="00CF174F"/>
    <w:rsid w:val="00CF19DE"/>
    <w:rsid w:val="00CF1F41"/>
    <w:rsid w:val="00CF2720"/>
    <w:rsid w:val="00CF2AF3"/>
    <w:rsid w:val="00CF2E12"/>
    <w:rsid w:val="00CF36E1"/>
    <w:rsid w:val="00CF3E69"/>
    <w:rsid w:val="00CF3FC2"/>
    <w:rsid w:val="00CF51EE"/>
    <w:rsid w:val="00CF5495"/>
    <w:rsid w:val="00CF5F4C"/>
    <w:rsid w:val="00CF6256"/>
    <w:rsid w:val="00CF7156"/>
    <w:rsid w:val="00D00CF4"/>
    <w:rsid w:val="00D00FD9"/>
    <w:rsid w:val="00D02CFA"/>
    <w:rsid w:val="00D02E06"/>
    <w:rsid w:val="00D02EBE"/>
    <w:rsid w:val="00D03744"/>
    <w:rsid w:val="00D03896"/>
    <w:rsid w:val="00D039B7"/>
    <w:rsid w:val="00D047F8"/>
    <w:rsid w:val="00D05350"/>
    <w:rsid w:val="00D05CED"/>
    <w:rsid w:val="00D05F8F"/>
    <w:rsid w:val="00D05FCE"/>
    <w:rsid w:val="00D06B15"/>
    <w:rsid w:val="00D0717E"/>
    <w:rsid w:val="00D07B07"/>
    <w:rsid w:val="00D10342"/>
    <w:rsid w:val="00D103ED"/>
    <w:rsid w:val="00D106F8"/>
    <w:rsid w:val="00D12592"/>
    <w:rsid w:val="00D12D6A"/>
    <w:rsid w:val="00D133CF"/>
    <w:rsid w:val="00D13677"/>
    <w:rsid w:val="00D1388C"/>
    <w:rsid w:val="00D13FC3"/>
    <w:rsid w:val="00D14342"/>
    <w:rsid w:val="00D15169"/>
    <w:rsid w:val="00D15B8B"/>
    <w:rsid w:val="00D15D0C"/>
    <w:rsid w:val="00D166FF"/>
    <w:rsid w:val="00D16C71"/>
    <w:rsid w:val="00D16DDE"/>
    <w:rsid w:val="00D16EAB"/>
    <w:rsid w:val="00D174C7"/>
    <w:rsid w:val="00D17C73"/>
    <w:rsid w:val="00D17D9F"/>
    <w:rsid w:val="00D21616"/>
    <w:rsid w:val="00D2193A"/>
    <w:rsid w:val="00D23462"/>
    <w:rsid w:val="00D237A1"/>
    <w:rsid w:val="00D24DDA"/>
    <w:rsid w:val="00D24EF6"/>
    <w:rsid w:val="00D2500A"/>
    <w:rsid w:val="00D25194"/>
    <w:rsid w:val="00D25AF7"/>
    <w:rsid w:val="00D267AD"/>
    <w:rsid w:val="00D2696F"/>
    <w:rsid w:val="00D271DA"/>
    <w:rsid w:val="00D301B0"/>
    <w:rsid w:val="00D30ED3"/>
    <w:rsid w:val="00D31599"/>
    <w:rsid w:val="00D334D1"/>
    <w:rsid w:val="00D335A8"/>
    <w:rsid w:val="00D3368E"/>
    <w:rsid w:val="00D3413C"/>
    <w:rsid w:val="00D341F7"/>
    <w:rsid w:val="00D34776"/>
    <w:rsid w:val="00D3496B"/>
    <w:rsid w:val="00D34EB5"/>
    <w:rsid w:val="00D3525C"/>
    <w:rsid w:val="00D35A47"/>
    <w:rsid w:val="00D36CB1"/>
    <w:rsid w:val="00D37D0A"/>
    <w:rsid w:val="00D37D96"/>
    <w:rsid w:val="00D37E6C"/>
    <w:rsid w:val="00D37FED"/>
    <w:rsid w:val="00D414D5"/>
    <w:rsid w:val="00D416FE"/>
    <w:rsid w:val="00D418BF"/>
    <w:rsid w:val="00D423B0"/>
    <w:rsid w:val="00D42EB3"/>
    <w:rsid w:val="00D43F47"/>
    <w:rsid w:val="00D44564"/>
    <w:rsid w:val="00D4639E"/>
    <w:rsid w:val="00D46426"/>
    <w:rsid w:val="00D46831"/>
    <w:rsid w:val="00D46F66"/>
    <w:rsid w:val="00D4745A"/>
    <w:rsid w:val="00D47763"/>
    <w:rsid w:val="00D50558"/>
    <w:rsid w:val="00D50AF3"/>
    <w:rsid w:val="00D516A8"/>
    <w:rsid w:val="00D51A02"/>
    <w:rsid w:val="00D51BE9"/>
    <w:rsid w:val="00D52BC4"/>
    <w:rsid w:val="00D52C67"/>
    <w:rsid w:val="00D52DAA"/>
    <w:rsid w:val="00D53050"/>
    <w:rsid w:val="00D531B1"/>
    <w:rsid w:val="00D54534"/>
    <w:rsid w:val="00D54988"/>
    <w:rsid w:val="00D54DCB"/>
    <w:rsid w:val="00D5596E"/>
    <w:rsid w:val="00D55A03"/>
    <w:rsid w:val="00D563CA"/>
    <w:rsid w:val="00D57731"/>
    <w:rsid w:val="00D60EFA"/>
    <w:rsid w:val="00D62128"/>
    <w:rsid w:val="00D629B1"/>
    <w:rsid w:val="00D62E17"/>
    <w:rsid w:val="00D63431"/>
    <w:rsid w:val="00D63847"/>
    <w:rsid w:val="00D63ABD"/>
    <w:rsid w:val="00D640C1"/>
    <w:rsid w:val="00D64EFB"/>
    <w:rsid w:val="00D66094"/>
    <w:rsid w:val="00D663B1"/>
    <w:rsid w:val="00D667F2"/>
    <w:rsid w:val="00D6784D"/>
    <w:rsid w:val="00D70133"/>
    <w:rsid w:val="00D70550"/>
    <w:rsid w:val="00D70825"/>
    <w:rsid w:val="00D71032"/>
    <w:rsid w:val="00D71324"/>
    <w:rsid w:val="00D71A6C"/>
    <w:rsid w:val="00D7202D"/>
    <w:rsid w:val="00D728AD"/>
    <w:rsid w:val="00D72A01"/>
    <w:rsid w:val="00D72CD9"/>
    <w:rsid w:val="00D72D75"/>
    <w:rsid w:val="00D73824"/>
    <w:rsid w:val="00D73FA2"/>
    <w:rsid w:val="00D743D9"/>
    <w:rsid w:val="00D74B73"/>
    <w:rsid w:val="00D75017"/>
    <w:rsid w:val="00D7521E"/>
    <w:rsid w:val="00D756EC"/>
    <w:rsid w:val="00D75765"/>
    <w:rsid w:val="00D759A9"/>
    <w:rsid w:val="00D759B0"/>
    <w:rsid w:val="00D8040D"/>
    <w:rsid w:val="00D80FC0"/>
    <w:rsid w:val="00D810FE"/>
    <w:rsid w:val="00D818A4"/>
    <w:rsid w:val="00D81961"/>
    <w:rsid w:val="00D8217A"/>
    <w:rsid w:val="00D82181"/>
    <w:rsid w:val="00D82347"/>
    <w:rsid w:val="00D823C4"/>
    <w:rsid w:val="00D82561"/>
    <w:rsid w:val="00D8369D"/>
    <w:rsid w:val="00D83C0D"/>
    <w:rsid w:val="00D84FDB"/>
    <w:rsid w:val="00D85280"/>
    <w:rsid w:val="00D856EE"/>
    <w:rsid w:val="00D85C3D"/>
    <w:rsid w:val="00D85E60"/>
    <w:rsid w:val="00D863F3"/>
    <w:rsid w:val="00D86426"/>
    <w:rsid w:val="00D86CCD"/>
    <w:rsid w:val="00D870AC"/>
    <w:rsid w:val="00D871B4"/>
    <w:rsid w:val="00D874B0"/>
    <w:rsid w:val="00D87FEA"/>
    <w:rsid w:val="00D90215"/>
    <w:rsid w:val="00D9034D"/>
    <w:rsid w:val="00D907E2"/>
    <w:rsid w:val="00D90A10"/>
    <w:rsid w:val="00D910F6"/>
    <w:rsid w:val="00D915FF"/>
    <w:rsid w:val="00D9162F"/>
    <w:rsid w:val="00D919B5"/>
    <w:rsid w:val="00D91A22"/>
    <w:rsid w:val="00D922F5"/>
    <w:rsid w:val="00D92CF1"/>
    <w:rsid w:val="00D9314B"/>
    <w:rsid w:val="00D9382D"/>
    <w:rsid w:val="00D93A28"/>
    <w:rsid w:val="00D94C0F"/>
    <w:rsid w:val="00D96143"/>
    <w:rsid w:val="00D963F9"/>
    <w:rsid w:val="00D968EB"/>
    <w:rsid w:val="00D96B41"/>
    <w:rsid w:val="00D96E9E"/>
    <w:rsid w:val="00D9722F"/>
    <w:rsid w:val="00D972A3"/>
    <w:rsid w:val="00D97609"/>
    <w:rsid w:val="00D97675"/>
    <w:rsid w:val="00D97C16"/>
    <w:rsid w:val="00DA074B"/>
    <w:rsid w:val="00DA0EFD"/>
    <w:rsid w:val="00DA1366"/>
    <w:rsid w:val="00DA1471"/>
    <w:rsid w:val="00DA14DE"/>
    <w:rsid w:val="00DA1557"/>
    <w:rsid w:val="00DA174D"/>
    <w:rsid w:val="00DA17AF"/>
    <w:rsid w:val="00DA1B8E"/>
    <w:rsid w:val="00DA23D0"/>
    <w:rsid w:val="00DA25BE"/>
    <w:rsid w:val="00DA29D0"/>
    <w:rsid w:val="00DA3F5E"/>
    <w:rsid w:val="00DA44AB"/>
    <w:rsid w:val="00DA46AE"/>
    <w:rsid w:val="00DA4746"/>
    <w:rsid w:val="00DA5B13"/>
    <w:rsid w:val="00DA5B53"/>
    <w:rsid w:val="00DA5BC2"/>
    <w:rsid w:val="00DA640F"/>
    <w:rsid w:val="00DA64C5"/>
    <w:rsid w:val="00DA6AF7"/>
    <w:rsid w:val="00DA71B3"/>
    <w:rsid w:val="00DA78B5"/>
    <w:rsid w:val="00DA7DB2"/>
    <w:rsid w:val="00DA7F90"/>
    <w:rsid w:val="00DB0750"/>
    <w:rsid w:val="00DB0B6C"/>
    <w:rsid w:val="00DB0D3E"/>
    <w:rsid w:val="00DB15DB"/>
    <w:rsid w:val="00DB1B5B"/>
    <w:rsid w:val="00DB1EC2"/>
    <w:rsid w:val="00DB283E"/>
    <w:rsid w:val="00DB50AB"/>
    <w:rsid w:val="00DB54EC"/>
    <w:rsid w:val="00DB5BB5"/>
    <w:rsid w:val="00DB6D35"/>
    <w:rsid w:val="00DB708E"/>
    <w:rsid w:val="00DB7568"/>
    <w:rsid w:val="00DB7CAA"/>
    <w:rsid w:val="00DB7E35"/>
    <w:rsid w:val="00DC07F9"/>
    <w:rsid w:val="00DC1B25"/>
    <w:rsid w:val="00DC20A1"/>
    <w:rsid w:val="00DC27D3"/>
    <w:rsid w:val="00DC3297"/>
    <w:rsid w:val="00DC3987"/>
    <w:rsid w:val="00DC3B06"/>
    <w:rsid w:val="00DC40BC"/>
    <w:rsid w:val="00DC40CF"/>
    <w:rsid w:val="00DC4605"/>
    <w:rsid w:val="00DC4D3F"/>
    <w:rsid w:val="00DC4D44"/>
    <w:rsid w:val="00DC5107"/>
    <w:rsid w:val="00DC5371"/>
    <w:rsid w:val="00DC53E1"/>
    <w:rsid w:val="00DC5D58"/>
    <w:rsid w:val="00DC6136"/>
    <w:rsid w:val="00DC65C8"/>
    <w:rsid w:val="00DC68B5"/>
    <w:rsid w:val="00DC7A8E"/>
    <w:rsid w:val="00DC7DF3"/>
    <w:rsid w:val="00DD0304"/>
    <w:rsid w:val="00DD0745"/>
    <w:rsid w:val="00DD10C5"/>
    <w:rsid w:val="00DD122F"/>
    <w:rsid w:val="00DD18BE"/>
    <w:rsid w:val="00DD1B93"/>
    <w:rsid w:val="00DD1DC0"/>
    <w:rsid w:val="00DD240A"/>
    <w:rsid w:val="00DD2768"/>
    <w:rsid w:val="00DD3C19"/>
    <w:rsid w:val="00DD3C88"/>
    <w:rsid w:val="00DD4171"/>
    <w:rsid w:val="00DD4628"/>
    <w:rsid w:val="00DD4A75"/>
    <w:rsid w:val="00DD4AB7"/>
    <w:rsid w:val="00DD4D79"/>
    <w:rsid w:val="00DD4E34"/>
    <w:rsid w:val="00DD4E3C"/>
    <w:rsid w:val="00DD501A"/>
    <w:rsid w:val="00DD5C75"/>
    <w:rsid w:val="00DD6392"/>
    <w:rsid w:val="00DD6A27"/>
    <w:rsid w:val="00DD6BC9"/>
    <w:rsid w:val="00DD6CA2"/>
    <w:rsid w:val="00DD750F"/>
    <w:rsid w:val="00DD769F"/>
    <w:rsid w:val="00DD77CA"/>
    <w:rsid w:val="00DD7826"/>
    <w:rsid w:val="00DE00A5"/>
    <w:rsid w:val="00DE00C4"/>
    <w:rsid w:val="00DE0437"/>
    <w:rsid w:val="00DE0ACD"/>
    <w:rsid w:val="00DE0B2B"/>
    <w:rsid w:val="00DE15A8"/>
    <w:rsid w:val="00DE1712"/>
    <w:rsid w:val="00DE28EB"/>
    <w:rsid w:val="00DE2B0D"/>
    <w:rsid w:val="00DE31DC"/>
    <w:rsid w:val="00DE31DD"/>
    <w:rsid w:val="00DE349C"/>
    <w:rsid w:val="00DE46D8"/>
    <w:rsid w:val="00DE4D22"/>
    <w:rsid w:val="00DE53A0"/>
    <w:rsid w:val="00DE5521"/>
    <w:rsid w:val="00DE58ED"/>
    <w:rsid w:val="00DE614B"/>
    <w:rsid w:val="00DE6687"/>
    <w:rsid w:val="00DE6AEE"/>
    <w:rsid w:val="00DE72B3"/>
    <w:rsid w:val="00DE7D01"/>
    <w:rsid w:val="00DF0449"/>
    <w:rsid w:val="00DF0873"/>
    <w:rsid w:val="00DF0F87"/>
    <w:rsid w:val="00DF1D51"/>
    <w:rsid w:val="00DF227E"/>
    <w:rsid w:val="00DF2761"/>
    <w:rsid w:val="00DF2F8A"/>
    <w:rsid w:val="00DF337F"/>
    <w:rsid w:val="00DF362E"/>
    <w:rsid w:val="00DF3BF7"/>
    <w:rsid w:val="00DF403F"/>
    <w:rsid w:val="00DF429D"/>
    <w:rsid w:val="00DF4406"/>
    <w:rsid w:val="00DF5074"/>
    <w:rsid w:val="00DF6099"/>
    <w:rsid w:val="00DF71B9"/>
    <w:rsid w:val="00DF73FE"/>
    <w:rsid w:val="00E008B8"/>
    <w:rsid w:val="00E00A36"/>
    <w:rsid w:val="00E0253C"/>
    <w:rsid w:val="00E0265A"/>
    <w:rsid w:val="00E02FA5"/>
    <w:rsid w:val="00E03519"/>
    <w:rsid w:val="00E0365F"/>
    <w:rsid w:val="00E03861"/>
    <w:rsid w:val="00E03C0F"/>
    <w:rsid w:val="00E045B1"/>
    <w:rsid w:val="00E047F2"/>
    <w:rsid w:val="00E04844"/>
    <w:rsid w:val="00E049C3"/>
    <w:rsid w:val="00E05220"/>
    <w:rsid w:val="00E0583C"/>
    <w:rsid w:val="00E05E2A"/>
    <w:rsid w:val="00E06581"/>
    <w:rsid w:val="00E067D8"/>
    <w:rsid w:val="00E0689E"/>
    <w:rsid w:val="00E06B5C"/>
    <w:rsid w:val="00E06F0E"/>
    <w:rsid w:val="00E0755F"/>
    <w:rsid w:val="00E109F2"/>
    <w:rsid w:val="00E10A57"/>
    <w:rsid w:val="00E10D91"/>
    <w:rsid w:val="00E1135C"/>
    <w:rsid w:val="00E11725"/>
    <w:rsid w:val="00E1192F"/>
    <w:rsid w:val="00E1242E"/>
    <w:rsid w:val="00E12555"/>
    <w:rsid w:val="00E1346E"/>
    <w:rsid w:val="00E136D2"/>
    <w:rsid w:val="00E14C9F"/>
    <w:rsid w:val="00E14CAE"/>
    <w:rsid w:val="00E16769"/>
    <w:rsid w:val="00E16965"/>
    <w:rsid w:val="00E174CF"/>
    <w:rsid w:val="00E17685"/>
    <w:rsid w:val="00E1794D"/>
    <w:rsid w:val="00E17DA5"/>
    <w:rsid w:val="00E20085"/>
    <w:rsid w:val="00E20B3C"/>
    <w:rsid w:val="00E20F63"/>
    <w:rsid w:val="00E210EE"/>
    <w:rsid w:val="00E216C7"/>
    <w:rsid w:val="00E21AC6"/>
    <w:rsid w:val="00E21BA9"/>
    <w:rsid w:val="00E21D36"/>
    <w:rsid w:val="00E22B99"/>
    <w:rsid w:val="00E22DB8"/>
    <w:rsid w:val="00E2334B"/>
    <w:rsid w:val="00E2397F"/>
    <w:rsid w:val="00E246A9"/>
    <w:rsid w:val="00E24860"/>
    <w:rsid w:val="00E24A06"/>
    <w:rsid w:val="00E24FA0"/>
    <w:rsid w:val="00E254E1"/>
    <w:rsid w:val="00E25B1F"/>
    <w:rsid w:val="00E26097"/>
    <w:rsid w:val="00E2736F"/>
    <w:rsid w:val="00E27891"/>
    <w:rsid w:val="00E27BEA"/>
    <w:rsid w:val="00E27C54"/>
    <w:rsid w:val="00E3057D"/>
    <w:rsid w:val="00E31299"/>
    <w:rsid w:val="00E318FE"/>
    <w:rsid w:val="00E322FF"/>
    <w:rsid w:val="00E32D6B"/>
    <w:rsid w:val="00E32F20"/>
    <w:rsid w:val="00E33841"/>
    <w:rsid w:val="00E33A0F"/>
    <w:rsid w:val="00E33DE5"/>
    <w:rsid w:val="00E33E5F"/>
    <w:rsid w:val="00E340E9"/>
    <w:rsid w:val="00E3423A"/>
    <w:rsid w:val="00E34314"/>
    <w:rsid w:val="00E350E2"/>
    <w:rsid w:val="00E36F75"/>
    <w:rsid w:val="00E37D32"/>
    <w:rsid w:val="00E4128F"/>
    <w:rsid w:val="00E42369"/>
    <w:rsid w:val="00E42382"/>
    <w:rsid w:val="00E4254B"/>
    <w:rsid w:val="00E42948"/>
    <w:rsid w:val="00E42BE8"/>
    <w:rsid w:val="00E43079"/>
    <w:rsid w:val="00E43172"/>
    <w:rsid w:val="00E43754"/>
    <w:rsid w:val="00E440D4"/>
    <w:rsid w:val="00E4418B"/>
    <w:rsid w:val="00E444AD"/>
    <w:rsid w:val="00E44689"/>
    <w:rsid w:val="00E473F8"/>
    <w:rsid w:val="00E47645"/>
    <w:rsid w:val="00E47F39"/>
    <w:rsid w:val="00E50C24"/>
    <w:rsid w:val="00E50D97"/>
    <w:rsid w:val="00E51883"/>
    <w:rsid w:val="00E51FC1"/>
    <w:rsid w:val="00E5376F"/>
    <w:rsid w:val="00E53FB7"/>
    <w:rsid w:val="00E540F9"/>
    <w:rsid w:val="00E55502"/>
    <w:rsid w:val="00E55D16"/>
    <w:rsid w:val="00E5600B"/>
    <w:rsid w:val="00E56041"/>
    <w:rsid w:val="00E5660A"/>
    <w:rsid w:val="00E56664"/>
    <w:rsid w:val="00E5708E"/>
    <w:rsid w:val="00E606D4"/>
    <w:rsid w:val="00E60F5D"/>
    <w:rsid w:val="00E6177B"/>
    <w:rsid w:val="00E619C9"/>
    <w:rsid w:val="00E62626"/>
    <w:rsid w:val="00E62AEF"/>
    <w:rsid w:val="00E630E9"/>
    <w:rsid w:val="00E635E3"/>
    <w:rsid w:val="00E63AF1"/>
    <w:rsid w:val="00E63DEA"/>
    <w:rsid w:val="00E642D7"/>
    <w:rsid w:val="00E64B61"/>
    <w:rsid w:val="00E65F23"/>
    <w:rsid w:val="00E661FE"/>
    <w:rsid w:val="00E66C58"/>
    <w:rsid w:val="00E67033"/>
    <w:rsid w:val="00E67211"/>
    <w:rsid w:val="00E67297"/>
    <w:rsid w:val="00E70B85"/>
    <w:rsid w:val="00E70FB2"/>
    <w:rsid w:val="00E713AA"/>
    <w:rsid w:val="00E714A4"/>
    <w:rsid w:val="00E72AB9"/>
    <w:rsid w:val="00E734D4"/>
    <w:rsid w:val="00E7365F"/>
    <w:rsid w:val="00E73679"/>
    <w:rsid w:val="00E7370C"/>
    <w:rsid w:val="00E73C77"/>
    <w:rsid w:val="00E73DBF"/>
    <w:rsid w:val="00E73F46"/>
    <w:rsid w:val="00E744D2"/>
    <w:rsid w:val="00E74738"/>
    <w:rsid w:val="00E74FEC"/>
    <w:rsid w:val="00E750C7"/>
    <w:rsid w:val="00E751E8"/>
    <w:rsid w:val="00E75206"/>
    <w:rsid w:val="00E7679B"/>
    <w:rsid w:val="00E77985"/>
    <w:rsid w:val="00E80FE6"/>
    <w:rsid w:val="00E816E3"/>
    <w:rsid w:val="00E81827"/>
    <w:rsid w:val="00E81A25"/>
    <w:rsid w:val="00E81AF2"/>
    <w:rsid w:val="00E8227C"/>
    <w:rsid w:val="00E823D1"/>
    <w:rsid w:val="00E8348A"/>
    <w:rsid w:val="00E83535"/>
    <w:rsid w:val="00E83AEB"/>
    <w:rsid w:val="00E83AF1"/>
    <w:rsid w:val="00E8489D"/>
    <w:rsid w:val="00E84A31"/>
    <w:rsid w:val="00E84D15"/>
    <w:rsid w:val="00E85912"/>
    <w:rsid w:val="00E86EFB"/>
    <w:rsid w:val="00E875D8"/>
    <w:rsid w:val="00E87E21"/>
    <w:rsid w:val="00E87F4A"/>
    <w:rsid w:val="00E90838"/>
    <w:rsid w:val="00E90A50"/>
    <w:rsid w:val="00E90EAC"/>
    <w:rsid w:val="00E91669"/>
    <w:rsid w:val="00E91D92"/>
    <w:rsid w:val="00E92D28"/>
    <w:rsid w:val="00E93C9D"/>
    <w:rsid w:val="00E94E9F"/>
    <w:rsid w:val="00E95170"/>
    <w:rsid w:val="00E951F9"/>
    <w:rsid w:val="00E95275"/>
    <w:rsid w:val="00E95399"/>
    <w:rsid w:val="00E953FC"/>
    <w:rsid w:val="00E957DD"/>
    <w:rsid w:val="00E962F2"/>
    <w:rsid w:val="00E966B2"/>
    <w:rsid w:val="00E9678A"/>
    <w:rsid w:val="00E96982"/>
    <w:rsid w:val="00E96E13"/>
    <w:rsid w:val="00E9736B"/>
    <w:rsid w:val="00E9750B"/>
    <w:rsid w:val="00E97799"/>
    <w:rsid w:val="00E97838"/>
    <w:rsid w:val="00E97C16"/>
    <w:rsid w:val="00EA013A"/>
    <w:rsid w:val="00EA04C9"/>
    <w:rsid w:val="00EA06F7"/>
    <w:rsid w:val="00EA1936"/>
    <w:rsid w:val="00EA2A6B"/>
    <w:rsid w:val="00EA2DA1"/>
    <w:rsid w:val="00EA2E19"/>
    <w:rsid w:val="00EA446D"/>
    <w:rsid w:val="00EA51F1"/>
    <w:rsid w:val="00EA5640"/>
    <w:rsid w:val="00EA5740"/>
    <w:rsid w:val="00EA57C9"/>
    <w:rsid w:val="00EA6061"/>
    <w:rsid w:val="00EA6200"/>
    <w:rsid w:val="00EA624B"/>
    <w:rsid w:val="00EA66E1"/>
    <w:rsid w:val="00EA78D6"/>
    <w:rsid w:val="00EA7B6F"/>
    <w:rsid w:val="00EB00D4"/>
    <w:rsid w:val="00EB0776"/>
    <w:rsid w:val="00EB15A0"/>
    <w:rsid w:val="00EB1B96"/>
    <w:rsid w:val="00EB1E9C"/>
    <w:rsid w:val="00EB22CC"/>
    <w:rsid w:val="00EB2B65"/>
    <w:rsid w:val="00EB32BE"/>
    <w:rsid w:val="00EB387F"/>
    <w:rsid w:val="00EB3AD5"/>
    <w:rsid w:val="00EB457F"/>
    <w:rsid w:val="00EB4BF8"/>
    <w:rsid w:val="00EB4F8E"/>
    <w:rsid w:val="00EB5722"/>
    <w:rsid w:val="00EB616A"/>
    <w:rsid w:val="00EB67EE"/>
    <w:rsid w:val="00EB6EE6"/>
    <w:rsid w:val="00EB70FA"/>
    <w:rsid w:val="00EB7487"/>
    <w:rsid w:val="00EB78A5"/>
    <w:rsid w:val="00EC06D5"/>
    <w:rsid w:val="00EC0D17"/>
    <w:rsid w:val="00EC0D60"/>
    <w:rsid w:val="00EC1A93"/>
    <w:rsid w:val="00EC1C62"/>
    <w:rsid w:val="00EC2C95"/>
    <w:rsid w:val="00EC2DCB"/>
    <w:rsid w:val="00EC2F08"/>
    <w:rsid w:val="00EC33EC"/>
    <w:rsid w:val="00EC5141"/>
    <w:rsid w:val="00EC53DD"/>
    <w:rsid w:val="00EC578E"/>
    <w:rsid w:val="00EC619A"/>
    <w:rsid w:val="00EC7010"/>
    <w:rsid w:val="00EC710F"/>
    <w:rsid w:val="00ED0602"/>
    <w:rsid w:val="00ED0D7A"/>
    <w:rsid w:val="00ED0E99"/>
    <w:rsid w:val="00ED100B"/>
    <w:rsid w:val="00ED1907"/>
    <w:rsid w:val="00ED20B1"/>
    <w:rsid w:val="00ED267F"/>
    <w:rsid w:val="00ED269B"/>
    <w:rsid w:val="00ED2A0F"/>
    <w:rsid w:val="00ED2C9D"/>
    <w:rsid w:val="00ED402F"/>
    <w:rsid w:val="00ED43C7"/>
    <w:rsid w:val="00ED4CE2"/>
    <w:rsid w:val="00ED5253"/>
    <w:rsid w:val="00ED5F81"/>
    <w:rsid w:val="00ED6873"/>
    <w:rsid w:val="00ED6AEB"/>
    <w:rsid w:val="00ED6CA9"/>
    <w:rsid w:val="00ED6F76"/>
    <w:rsid w:val="00EE0948"/>
    <w:rsid w:val="00EE0977"/>
    <w:rsid w:val="00EE10FD"/>
    <w:rsid w:val="00EE144C"/>
    <w:rsid w:val="00EE1908"/>
    <w:rsid w:val="00EE1A6C"/>
    <w:rsid w:val="00EE1D8C"/>
    <w:rsid w:val="00EE3BE7"/>
    <w:rsid w:val="00EE403B"/>
    <w:rsid w:val="00EE4773"/>
    <w:rsid w:val="00EE4FA5"/>
    <w:rsid w:val="00EE517D"/>
    <w:rsid w:val="00EE5F50"/>
    <w:rsid w:val="00EE66BB"/>
    <w:rsid w:val="00EE6DF6"/>
    <w:rsid w:val="00EE7664"/>
    <w:rsid w:val="00EE7AD8"/>
    <w:rsid w:val="00EF0467"/>
    <w:rsid w:val="00EF0859"/>
    <w:rsid w:val="00EF0E93"/>
    <w:rsid w:val="00EF183C"/>
    <w:rsid w:val="00EF1E56"/>
    <w:rsid w:val="00EF2237"/>
    <w:rsid w:val="00EF2FAE"/>
    <w:rsid w:val="00EF4B30"/>
    <w:rsid w:val="00EF5FEB"/>
    <w:rsid w:val="00EF6C1A"/>
    <w:rsid w:val="00EF704A"/>
    <w:rsid w:val="00EF723E"/>
    <w:rsid w:val="00EF7DAB"/>
    <w:rsid w:val="00F000AD"/>
    <w:rsid w:val="00F00454"/>
    <w:rsid w:val="00F010E3"/>
    <w:rsid w:val="00F01D90"/>
    <w:rsid w:val="00F0203C"/>
    <w:rsid w:val="00F0230A"/>
    <w:rsid w:val="00F03F4C"/>
    <w:rsid w:val="00F04234"/>
    <w:rsid w:val="00F047B9"/>
    <w:rsid w:val="00F04D9A"/>
    <w:rsid w:val="00F04EF8"/>
    <w:rsid w:val="00F04FF9"/>
    <w:rsid w:val="00F06ED1"/>
    <w:rsid w:val="00F07CB0"/>
    <w:rsid w:val="00F105FA"/>
    <w:rsid w:val="00F10CA2"/>
    <w:rsid w:val="00F11114"/>
    <w:rsid w:val="00F115BE"/>
    <w:rsid w:val="00F11AAF"/>
    <w:rsid w:val="00F121D6"/>
    <w:rsid w:val="00F12303"/>
    <w:rsid w:val="00F1233C"/>
    <w:rsid w:val="00F128BC"/>
    <w:rsid w:val="00F12CAF"/>
    <w:rsid w:val="00F137B7"/>
    <w:rsid w:val="00F13E47"/>
    <w:rsid w:val="00F13EAB"/>
    <w:rsid w:val="00F13FFD"/>
    <w:rsid w:val="00F146CA"/>
    <w:rsid w:val="00F147D4"/>
    <w:rsid w:val="00F14F0C"/>
    <w:rsid w:val="00F156E5"/>
    <w:rsid w:val="00F1587B"/>
    <w:rsid w:val="00F15B4F"/>
    <w:rsid w:val="00F16DA1"/>
    <w:rsid w:val="00F16E33"/>
    <w:rsid w:val="00F17463"/>
    <w:rsid w:val="00F174A3"/>
    <w:rsid w:val="00F17604"/>
    <w:rsid w:val="00F17F6C"/>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677A"/>
    <w:rsid w:val="00F372DB"/>
    <w:rsid w:val="00F3765D"/>
    <w:rsid w:val="00F37FEB"/>
    <w:rsid w:val="00F40946"/>
    <w:rsid w:val="00F40E94"/>
    <w:rsid w:val="00F42153"/>
    <w:rsid w:val="00F42973"/>
    <w:rsid w:val="00F4308D"/>
    <w:rsid w:val="00F4311F"/>
    <w:rsid w:val="00F436B5"/>
    <w:rsid w:val="00F44539"/>
    <w:rsid w:val="00F44833"/>
    <w:rsid w:val="00F449D8"/>
    <w:rsid w:val="00F44AAF"/>
    <w:rsid w:val="00F44B28"/>
    <w:rsid w:val="00F45381"/>
    <w:rsid w:val="00F458A9"/>
    <w:rsid w:val="00F459F4"/>
    <w:rsid w:val="00F466C9"/>
    <w:rsid w:val="00F46F6E"/>
    <w:rsid w:val="00F47B54"/>
    <w:rsid w:val="00F50387"/>
    <w:rsid w:val="00F50C11"/>
    <w:rsid w:val="00F511DF"/>
    <w:rsid w:val="00F512D4"/>
    <w:rsid w:val="00F514F9"/>
    <w:rsid w:val="00F515F0"/>
    <w:rsid w:val="00F519AA"/>
    <w:rsid w:val="00F52365"/>
    <w:rsid w:val="00F527F5"/>
    <w:rsid w:val="00F52A52"/>
    <w:rsid w:val="00F531E8"/>
    <w:rsid w:val="00F53232"/>
    <w:rsid w:val="00F53315"/>
    <w:rsid w:val="00F53B50"/>
    <w:rsid w:val="00F54F07"/>
    <w:rsid w:val="00F57CEC"/>
    <w:rsid w:val="00F603AA"/>
    <w:rsid w:val="00F603D1"/>
    <w:rsid w:val="00F60542"/>
    <w:rsid w:val="00F607C3"/>
    <w:rsid w:val="00F60B8D"/>
    <w:rsid w:val="00F611D0"/>
    <w:rsid w:val="00F6141D"/>
    <w:rsid w:val="00F61511"/>
    <w:rsid w:val="00F61806"/>
    <w:rsid w:val="00F62104"/>
    <w:rsid w:val="00F62F6C"/>
    <w:rsid w:val="00F637FA"/>
    <w:rsid w:val="00F643C2"/>
    <w:rsid w:val="00F64872"/>
    <w:rsid w:val="00F65129"/>
    <w:rsid w:val="00F653FA"/>
    <w:rsid w:val="00F65668"/>
    <w:rsid w:val="00F65C0E"/>
    <w:rsid w:val="00F65D1A"/>
    <w:rsid w:val="00F661E4"/>
    <w:rsid w:val="00F66E43"/>
    <w:rsid w:val="00F675CA"/>
    <w:rsid w:val="00F7028F"/>
    <w:rsid w:val="00F71157"/>
    <w:rsid w:val="00F71B41"/>
    <w:rsid w:val="00F71B90"/>
    <w:rsid w:val="00F71BB2"/>
    <w:rsid w:val="00F73500"/>
    <w:rsid w:val="00F73D33"/>
    <w:rsid w:val="00F73ED8"/>
    <w:rsid w:val="00F741F6"/>
    <w:rsid w:val="00F745BE"/>
    <w:rsid w:val="00F7471A"/>
    <w:rsid w:val="00F7473C"/>
    <w:rsid w:val="00F749E2"/>
    <w:rsid w:val="00F759E8"/>
    <w:rsid w:val="00F762C7"/>
    <w:rsid w:val="00F7656B"/>
    <w:rsid w:val="00F767ED"/>
    <w:rsid w:val="00F76EC1"/>
    <w:rsid w:val="00F771B7"/>
    <w:rsid w:val="00F775C6"/>
    <w:rsid w:val="00F80207"/>
    <w:rsid w:val="00F80297"/>
    <w:rsid w:val="00F80A0D"/>
    <w:rsid w:val="00F80B3B"/>
    <w:rsid w:val="00F81557"/>
    <w:rsid w:val="00F816CB"/>
    <w:rsid w:val="00F81C7E"/>
    <w:rsid w:val="00F8380C"/>
    <w:rsid w:val="00F83F9F"/>
    <w:rsid w:val="00F850B7"/>
    <w:rsid w:val="00F85205"/>
    <w:rsid w:val="00F854CB"/>
    <w:rsid w:val="00F85EB4"/>
    <w:rsid w:val="00F85EC0"/>
    <w:rsid w:val="00F86242"/>
    <w:rsid w:val="00F868BA"/>
    <w:rsid w:val="00F871B9"/>
    <w:rsid w:val="00F87348"/>
    <w:rsid w:val="00F87901"/>
    <w:rsid w:val="00F909A6"/>
    <w:rsid w:val="00F90AF0"/>
    <w:rsid w:val="00F9150F"/>
    <w:rsid w:val="00F917F4"/>
    <w:rsid w:val="00F93A25"/>
    <w:rsid w:val="00F93FE9"/>
    <w:rsid w:val="00F94033"/>
    <w:rsid w:val="00F945AF"/>
    <w:rsid w:val="00F95227"/>
    <w:rsid w:val="00F9571C"/>
    <w:rsid w:val="00F9579C"/>
    <w:rsid w:val="00F9592D"/>
    <w:rsid w:val="00F95D2B"/>
    <w:rsid w:val="00F96009"/>
    <w:rsid w:val="00F9655D"/>
    <w:rsid w:val="00F9669E"/>
    <w:rsid w:val="00F969A7"/>
    <w:rsid w:val="00F9790C"/>
    <w:rsid w:val="00FA03C6"/>
    <w:rsid w:val="00FA084B"/>
    <w:rsid w:val="00FA09EA"/>
    <w:rsid w:val="00FA1108"/>
    <w:rsid w:val="00FA1444"/>
    <w:rsid w:val="00FA1611"/>
    <w:rsid w:val="00FA17EF"/>
    <w:rsid w:val="00FA23EC"/>
    <w:rsid w:val="00FA253A"/>
    <w:rsid w:val="00FA326F"/>
    <w:rsid w:val="00FA34DF"/>
    <w:rsid w:val="00FA34EF"/>
    <w:rsid w:val="00FA386D"/>
    <w:rsid w:val="00FA3E38"/>
    <w:rsid w:val="00FA3FAA"/>
    <w:rsid w:val="00FA40B6"/>
    <w:rsid w:val="00FA4177"/>
    <w:rsid w:val="00FA4DAF"/>
    <w:rsid w:val="00FA4E95"/>
    <w:rsid w:val="00FA4F6F"/>
    <w:rsid w:val="00FA5584"/>
    <w:rsid w:val="00FA5717"/>
    <w:rsid w:val="00FA5946"/>
    <w:rsid w:val="00FA63DA"/>
    <w:rsid w:val="00FA65F9"/>
    <w:rsid w:val="00FA67CC"/>
    <w:rsid w:val="00FA6A91"/>
    <w:rsid w:val="00FA7444"/>
    <w:rsid w:val="00FA7A89"/>
    <w:rsid w:val="00FA7F30"/>
    <w:rsid w:val="00FB0ABB"/>
    <w:rsid w:val="00FB0B9B"/>
    <w:rsid w:val="00FB0FC3"/>
    <w:rsid w:val="00FB1A3E"/>
    <w:rsid w:val="00FB201D"/>
    <w:rsid w:val="00FB22CE"/>
    <w:rsid w:val="00FB25A8"/>
    <w:rsid w:val="00FB2B51"/>
    <w:rsid w:val="00FB2BCE"/>
    <w:rsid w:val="00FB4945"/>
    <w:rsid w:val="00FB59E7"/>
    <w:rsid w:val="00FB612F"/>
    <w:rsid w:val="00FB6572"/>
    <w:rsid w:val="00FB7045"/>
    <w:rsid w:val="00FB72EC"/>
    <w:rsid w:val="00FC1295"/>
    <w:rsid w:val="00FC148E"/>
    <w:rsid w:val="00FC19A7"/>
    <w:rsid w:val="00FC1D51"/>
    <w:rsid w:val="00FC3DCA"/>
    <w:rsid w:val="00FC3E62"/>
    <w:rsid w:val="00FC4253"/>
    <w:rsid w:val="00FC4B22"/>
    <w:rsid w:val="00FC4ED4"/>
    <w:rsid w:val="00FC5391"/>
    <w:rsid w:val="00FC55C0"/>
    <w:rsid w:val="00FC5619"/>
    <w:rsid w:val="00FC63A2"/>
    <w:rsid w:val="00FC6872"/>
    <w:rsid w:val="00FD047D"/>
    <w:rsid w:val="00FD10B0"/>
    <w:rsid w:val="00FD1B84"/>
    <w:rsid w:val="00FD1D8E"/>
    <w:rsid w:val="00FD24C2"/>
    <w:rsid w:val="00FD2869"/>
    <w:rsid w:val="00FD2AC1"/>
    <w:rsid w:val="00FD2EAD"/>
    <w:rsid w:val="00FD3218"/>
    <w:rsid w:val="00FD368C"/>
    <w:rsid w:val="00FD3DB6"/>
    <w:rsid w:val="00FD4AD4"/>
    <w:rsid w:val="00FD4BD6"/>
    <w:rsid w:val="00FD5009"/>
    <w:rsid w:val="00FD598B"/>
    <w:rsid w:val="00FD59E8"/>
    <w:rsid w:val="00FD6496"/>
    <w:rsid w:val="00FD6BB7"/>
    <w:rsid w:val="00FD6CE5"/>
    <w:rsid w:val="00FD6ECD"/>
    <w:rsid w:val="00FD7209"/>
    <w:rsid w:val="00FD7A4A"/>
    <w:rsid w:val="00FD7DBC"/>
    <w:rsid w:val="00FD7DC4"/>
    <w:rsid w:val="00FE0276"/>
    <w:rsid w:val="00FE0A31"/>
    <w:rsid w:val="00FE0C38"/>
    <w:rsid w:val="00FE1985"/>
    <w:rsid w:val="00FE1D14"/>
    <w:rsid w:val="00FE238B"/>
    <w:rsid w:val="00FE24C9"/>
    <w:rsid w:val="00FE315E"/>
    <w:rsid w:val="00FE3B37"/>
    <w:rsid w:val="00FE3E79"/>
    <w:rsid w:val="00FE3F1E"/>
    <w:rsid w:val="00FE402E"/>
    <w:rsid w:val="00FE4C2D"/>
    <w:rsid w:val="00FE4D4D"/>
    <w:rsid w:val="00FE5A4E"/>
    <w:rsid w:val="00FE5DFA"/>
    <w:rsid w:val="00FE5EAB"/>
    <w:rsid w:val="00FE652C"/>
    <w:rsid w:val="00FE6F3B"/>
    <w:rsid w:val="00FE7979"/>
    <w:rsid w:val="00FE7A12"/>
    <w:rsid w:val="00FE7ACB"/>
    <w:rsid w:val="00FF0F35"/>
    <w:rsid w:val="00FF1630"/>
    <w:rsid w:val="00FF1A0B"/>
    <w:rsid w:val="00FF1A7B"/>
    <w:rsid w:val="00FF1C3A"/>
    <w:rsid w:val="00FF242C"/>
    <w:rsid w:val="00FF2A20"/>
    <w:rsid w:val="00FF2DF3"/>
    <w:rsid w:val="00FF37E3"/>
    <w:rsid w:val="00FF4FD3"/>
    <w:rsid w:val="00FF5695"/>
    <w:rsid w:val="00FF5C59"/>
    <w:rsid w:val="00FF6AA2"/>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8f8f8"/>
    </o:shapedefaults>
    <o:shapelayout v:ext="edit">
      <o:idmap v:ext="edit" data="2"/>
    </o:shapelayout>
  </w:shapeDefaults>
  <w:doNotEmbedSmartTags/>
  <w:decimalSymbol w:val=","/>
  <w:listSeparator w:val=";"/>
  <w14:docId w14:val="6ACED3F4"/>
  <w15:docId w15:val="{4BD3E92E-00FB-4557-9E2D-C4714DFCE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uiPriority w:val="9"/>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uiPriority w:val="99"/>
    <w:rsid w:val="00191946"/>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191946"/>
    <w:pPr>
      <w:spacing w:after="120"/>
    </w:pPr>
  </w:style>
  <w:style w:type="paragraph" w:styleId="a8">
    <w:name w:val="List"/>
    <w:basedOn w:val="a6"/>
    <w:uiPriority w:val="99"/>
    <w:rsid w:val="00191946"/>
    <w:rPr>
      <w:rFonts w:cs="Tahoma"/>
    </w:rPr>
  </w:style>
  <w:style w:type="paragraph" w:customStyle="1" w:styleId="22">
    <w:name w:val="Название2"/>
    <w:basedOn w:val="a0"/>
    <w:uiPriority w:val="99"/>
    <w:rsid w:val="00191946"/>
    <w:pPr>
      <w:suppressLineNumbers/>
      <w:spacing w:before="120" w:after="120"/>
    </w:pPr>
    <w:rPr>
      <w:rFonts w:ascii="Arial" w:hAnsi="Arial" w:cs="Tahoma"/>
      <w:i/>
      <w:iCs/>
      <w:sz w:val="20"/>
    </w:rPr>
  </w:style>
  <w:style w:type="paragraph" w:customStyle="1" w:styleId="23">
    <w:name w:val="Указатель2"/>
    <w:basedOn w:val="a0"/>
    <w:uiPriority w:val="99"/>
    <w:rsid w:val="00191946"/>
    <w:pPr>
      <w:suppressLineNumbers/>
    </w:pPr>
    <w:rPr>
      <w:rFonts w:ascii="Arial" w:hAnsi="Arial" w:cs="Tahoma"/>
    </w:rPr>
  </w:style>
  <w:style w:type="paragraph" w:customStyle="1" w:styleId="14">
    <w:name w:val="Название1"/>
    <w:basedOn w:val="a0"/>
    <w:uiPriority w:val="99"/>
    <w:rsid w:val="00191946"/>
    <w:pPr>
      <w:suppressLineNumbers/>
      <w:spacing w:before="120" w:after="120"/>
    </w:pPr>
    <w:rPr>
      <w:rFonts w:cs="Tahoma"/>
      <w:i/>
      <w:iCs/>
    </w:rPr>
  </w:style>
  <w:style w:type="paragraph" w:customStyle="1" w:styleId="15">
    <w:name w:val="Указатель1"/>
    <w:basedOn w:val="a0"/>
    <w:uiPriority w:val="99"/>
    <w:rsid w:val="00191946"/>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uiPriority w:val="99"/>
    <w:rsid w:val="00191946"/>
    <w:pPr>
      <w:ind w:left="284" w:right="284"/>
      <w:jc w:val="center"/>
    </w:pPr>
    <w:rPr>
      <w:b/>
      <w:sz w:val="28"/>
      <w:szCs w:val="20"/>
    </w:rPr>
  </w:style>
  <w:style w:type="paragraph" w:customStyle="1" w:styleId="210">
    <w:name w:val="Основной текст 21"/>
    <w:basedOn w:val="a0"/>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
    <w:name w:val="Основной текст 31"/>
    <w:basedOn w:val="a0"/>
    <w:uiPriority w:val="99"/>
    <w:rsid w:val="00191946"/>
    <w:pPr>
      <w:spacing w:after="120"/>
    </w:pPr>
    <w:rPr>
      <w:b/>
      <w:bCs/>
      <w:sz w:val="16"/>
      <w:szCs w:val="16"/>
    </w:rPr>
  </w:style>
  <w:style w:type="paragraph" w:customStyle="1" w:styleId="ae">
    <w:name w:val="Содержимое врезки"/>
    <w:basedOn w:val="a6"/>
    <w:uiPriority w:val="99"/>
    <w:rsid w:val="00191946"/>
  </w:style>
  <w:style w:type="paragraph" w:customStyle="1" w:styleId="af">
    <w:name w:val="Содержимое таблицы"/>
    <w:basedOn w:val="a0"/>
    <w:uiPriority w:val="99"/>
    <w:rsid w:val="00191946"/>
    <w:pPr>
      <w:suppressLineNumbers/>
    </w:pPr>
  </w:style>
  <w:style w:type="paragraph" w:customStyle="1" w:styleId="af0">
    <w:name w:val="Заголовок таблицы"/>
    <w:basedOn w:val="af"/>
    <w:uiPriority w:val="99"/>
    <w:rsid w:val="00191946"/>
    <w:pPr>
      <w:jc w:val="center"/>
    </w:pPr>
    <w:rPr>
      <w:b/>
      <w:bCs/>
    </w:rPr>
  </w:style>
  <w:style w:type="table" w:styleId="af1">
    <w:name w:val="Table Grid"/>
    <w:basedOn w:val="a2"/>
    <w:uiPriority w:val="3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A16474"/>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uiPriority w:val="99"/>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uiPriority w:val="99"/>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uiPriority w:val="99"/>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Заголовок Знак"/>
    <w:link w:val="aff"/>
    <w:uiPriority w:val="99"/>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uiPriority w:val="99"/>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uiPriority w:val="99"/>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0">
    <w:name w:val="Заголовок 3 Знак"/>
    <w:aliases w:val="Знак3 Знак,Знак3 Знак Знак Знак Знак"/>
    <w:basedOn w:val="a1"/>
    <w:link w:val="3"/>
    <w:uiPriority w:val="9"/>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uiPriority w:val="99"/>
    <w:rsid w:val="00662B9A"/>
    <w:rPr>
      <w:sz w:val="24"/>
      <w:szCs w:val="24"/>
      <w:lang w:eastAsia="ar-SA"/>
    </w:rPr>
  </w:style>
  <w:style w:type="paragraph" w:styleId="2c">
    <w:name w:val="Body Text 2"/>
    <w:basedOn w:val="a0"/>
    <w:link w:val="2d"/>
    <w:uiPriority w:val="99"/>
    <w:semiHidden/>
    <w:unhideWhenUsed/>
    <w:rsid w:val="00D82561"/>
    <w:pPr>
      <w:spacing w:after="120" w:line="480" w:lineRule="auto"/>
    </w:pPr>
  </w:style>
  <w:style w:type="character" w:customStyle="1" w:styleId="2d">
    <w:name w:val="Основной текст 2 Знак"/>
    <w:basedOn w:val="a1"/>
    <w:link w:val="2c"/>
    <w:uiPriority w:val="99"/>
    <w:semiHidden/>
    <w:rsid w:val="00D82561"/>
    <w:rPr>
      <w:sz w:val="24"/>
      <w:szCs w:val="24"/>
      <w:lang w:eastAsia="ar-SA"/>
    </w:rPr>
  </w:style>
  <w:style w:type="paragraph" w:customStyle="1" w:styleId="affe">
    <w:name w:val="Базовый"/>
    <w:uiPriority w:val="99"/>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uiPriority w:val="99"/>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uiPriority w:val="99"/>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aliases w:val="Варианты ответов Знак,Абзац списка11 Знак,Bullet List Знак,FooterText Знак,numbered Знак,Мой стиль!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uiPriority w:val="99"/>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Calibri">
    <w:name w:val="Основной текст + Calibri"/>
    <w:aliases w:val="9 pt"/>
    <w:basedOn w:val="afff0"/>
    <w:rsid w:val="00611B57"/>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rsid w:val="00300834"/>
    <w:pPr>
      <w:suppressAutoHyphens w:val="0"/>
      <w:spacing w:before="100" w:beforeAutospacing="1" w:after="100" w:afterAutospacing="1"/>
    </w:pPr>
    <w:rPr>
      <w:lang w:eastAsia="ru-RU"/>
    </w:rPr>
  </w:style>
  <w:style w:type="paragraph" w:customStyle="1" w:styleId="--">
    <w:name w:val="-=Основной текс=- для СП"/>
    <w:basedOn w:val="a0"/>
    <w:link w:val="--0"/>
    <w:qFormat/>
    <w:rsid w:val="00B27B9F"/>
    <w:pPr>
      <w:suppressAutoHyphens w:val="0"/>
      <w:ind w:right="34"/>
    </w:pPr>
    <w:rPr>
      <w:kern w:val="28"/>
      <w:lang w:eastAsia="en-US"/>
    </w:rPr>
  </w:style>
  <w:style w:type="character" w:customStyle="1" w:styleId="--0">
    <w:name w:val="-=Основной текс=- для СП Знак"/>
    <w:link w:val="--"/>
    <w:rsid w:val="00B27B9F"/>
    <w:rPr>
      <w:kern w:val="28"/>
      <w:sz w:val="24"/>
      <w:szCs w:val="24"/>
      <w:lang w:eastAsia="en-US"/>
    </w:rPr>
  </w:style>
  <w:style w:type="paragraph" w:customStyle="1" w:styleId="afff9">
    <w:name w:val="Заполнение таблицы"/>
    <w:rsid w:val="00B27B9F"/>
    <w:pPr>
      <w:framePr w:hSpace="180" w:wrap="around" w:vAnchor="text" w:hAnchor="margin" w:xAlign="center" w:y="-67"/>
      <w:widowControl w:val="0"/>
    </w:pPr>
    <w:rPr>
      <w:b/>
      <w:sz w:val="24"/>
      <w:szCs w:val="28"/>
    </w:rPr>
  </w:style>
  <w:style w:type="paragraph" w:customStyle="1" w:styleId="afffa">
    <w:name w:val="Обычный рис.табл."/>
    <w:basedOn w:val="a0"/>
    <w:rsid w:val="00B27B9F"/>
    <w:pPr>
      <w:suppressAutoHyphens w:val="0"/>
      <w:spacing w:line="288" w:lineRule="auto"/>
    </w:pPr>
    <w:rPr>
      <w:sz w:val="22"/>
      <w:szCs w:val="22"/>
      <w:lang w:eastAsia="ru-RU"/>
    </w:rPr>
  </w:style>
  <w:style w:type="paragraph" w:customStyle="1" w:styleId="font5">
    <w:name w:val="font5"/>
    <w:basedOn w:val="a0"/>
    <w:rsid w:val="006E2899"/>
    <w:pPr>
      <w:suppressAutoHyphens w:val="0"/>
      <w:spacing w:before="100" w:beforeAutospacing="1" w:after="100" w:afterAutospacing="1"/>
    </w:pPr>
    <w:rPr>
      <w:b/>
      <w:bCs/>
      <w:sz w:val="20"/>
      <w:szCs w:val="20"/>
      <w:lang w:eastAsia="ru-RU"/>
    </w:rPr>
  </w:style>
  <w:style w:type="paragraph" w:customStyle="1" w:styleId="xl66">
    <w:name w:val="xl66"/>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7">
    <w:name w:val="xl67"/>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8">
    <w:name w:val="xl68"/>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ru-RU"/>
    </w:rPr>
  </w:style>
  <w:style w:type="paragraph" w:customStyle="1" w:styleId="xl69">
    <w:name w:val="xl69"/>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ru-RU"/>
    </w:rPr>
  </w:style>
  <w:style w:type="paragraph" w:customStyle="1" w:styleId="xl70">
    <w:name w:val="xl70"/>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5">
    <w:name w:val="xl65"/>
    <w:basedOn w:val="a0"/>
    <w:rsid w:val="005A0DF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styleId="afffb">
    <w:name w:val="Unresolved Mention"/>
    <w:basedOn w:val="a1"/>
    <w:uiPriority w:val="99"/>
    <w:semiHidden/>
    <w:unhideWhenUsed/>
    <w:rsid w:val="007B5CB7"/>
    <w:rPr>
      <w:color w:val="605E5C"/>
      <w:shd w:val="clear" w:color="auto" w:fill="E1DFDD"/>
    </w:rPr>
  </w:style>
  <w:style w:type="paragraph" w:styleId="afffc">
    <w:name w:val="TOC Heading"/>
    <w:basedOn w:val="10"/>
    <w:next w:val="a0"/>
    <w:uiPriority w:val="39"/>
    <w:unhideWhenUsed/>
    <w:qFormat/>
    <w:rsid w:val="00627867"/>
    <w:pPr>
      <w:keepLines/>
      <w:suppressAutoHyphens w:val="0"/>
      <w:spacing w:after="0" w:line="259" w:lineRule="auto"/>
      <w:outlineLvl w:val="9"/>
    </w:pPr>
    <w:rPr>
      <w:rFonts w:asciiTheme="majorHAnsi" w:eastAsiaTheme="majorEastAsia" w:hAnsiTheme="majorHAnsi" w:cstheme="majorBidi"/>
      <w:b w:val="0"/>
      <w:bCs w:val="0"/>
      <w:color w:val="365F91" w:themeColor="accent1" w:themeShade="BF"/>
      <w:kern w:val="0"/>
      <w:lang w:eastAsia="ru-RU"/>
    </w:rPr>
  </w:style>
  <w:style w:type="paragraph" w:customStyle="1" w:styleId="xl63">
    <w:name w:val="xl63"/>
    <w:basedOn w:val="a0"/>
    <w:rsid w:val="00A94E2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4">
    <w:name w:val="xl64"/>
    <w:basedOn w:val="a0"/>
    <w:rsid w:val="00A94E2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1">
    <w:name w:val="xl71"/>
    <w:basedOn w:val="a0"/>
    <w:rsid w:val="009B3E87"/>
    <w:pPr>
      <w:pBdr>
        <w:left w:val="single" w:sz="8" w:space="0" w:color="auto"/>
        <w:bottom w:val="single" w:sz="8" w:space="0" w:color="auto"/>
        <w:right w:val="single" w:sz="8"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2">
    <w:name w:val="xl72"/>
    <w:basedOn w:val="a0"/>
    <w:rsid w:val="009B3E87"/>
    <w:pPr>
      <w:pBdr>
        <w:bottom w:val="single" w:sz="8" w:space="0" w:color="auto"/>
        <w:right w:val="single" w:sz="8"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3">
    <w:name w:val="xl73"/>
    <w:basedOn w:val="a0"/>
    <w:rsid w:val="009B3E87"/>
    <w:pPr>
      <w:pBdr>
        <w:top w:val="single" w:sz="8" w:space="0" w:color="auto"/>
        <w:bottom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4">
    <w:name w:val="xl74"/>
    <w:basedOn w:val="a0"/>
    <w:rsid w:val="009B3E87"/>
    <w:pPr>
      <w:pBdr>
        <w:top w:val="single" w:sz="8" w:space="0" w:color="auto"/>
        <w:left w:val="single" w:sz="8" w:space="0" w:color="auto"/>
        <w:bottom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5">
    <w:name w:val="xl75"/>
    <w:basedOn w:val="a0"/>
    <w:rsid w:val="009B3E87"/>
    <w:pPr>
      <w:pBdr>
        <w:top w:val="single" w:sz="8" w:space="0" w:color="auto"/>
        <w:bottom w:val="single" w:sz="8" w:space="0" w:color="auto"/>
        <w:right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6">
    <w:name w:val="xl76"/>
    <w:basedOn w:val="a0"/>
    <w:rsid w:val="009B3E87"/>
    <w:pPr>
      <w:suppressAutoHyphens w:val="0"/>
      <w:spacing w:before="100" w:beforeAutospacing="1" w:after="100" w:afterAutospacing="1"/>
      <w:jc w:val="center"/>
      <w:textAlignment w:val="center"/>
    </w:pPr>
    <w:rPr>
      <w:lang w:eastAsia="ru-RU"/>
    </w:rPr>
  </w:style>
  <w:style w:type="paragraph" w:customStyle="1" w:styleId="xl77">
    <w:name w:val="xl77"/>
    <w:basedOn w:val="a0"/>
    <w:rsid w:val="009B3E87"/>
    <w:pPr>
      <w:pBdr>
        <w:bottom w:val="single" w:sz="4" w:space="0" w:color="auto"/>
      </w:pBdr>
      <w:suppressAutoHyphens w:val="0"/>
      <w:spacing w:before="100" w:beforeAutospacing="1" w:after="100" w:afterAutospacing="1"/>
      <w:jc w:val="center"/>
      <w:textAlignment w:val="center"/>
    </w:pPr>
    <w:rPr>
      <w:lang w:eastAsia="ru-RU"/>
    </w:rPr>
  </w:style>
  <w:style w:type="paragraph" w:customStyle="1" w:styleId="afffd">
    <w:name w:val="Текст отчета"/>
    <w:basedOn w:val="a0"/>
    <w:link w:val="Char"/>
    <w:qFormat/>
    <w:rsid w:val="00C51A19"/>
    <w:pPr>
      <w:suppressAutoHyphens w:val="0"/>
      <w:spacing w:before="40"/>
      <w:ind w:firstLine="709"/>
      <w:jc w:val="both"/>
    </w:pPr>
    <w:rPr>
      <w:lang w:val="x-none" w:eastAsia="x-none"/>
    </w:rPr>
  </w:style>
  <w:style w:type="character" w:customStyle="1" w:styleId="Char">
    <w:name w:val="Текст отчета Char"/>
    <w:link w:val="afffd"/>
    <w:rsid w:val="00C51A19"/>
    <w:rPr>
      <w:sz w:val="24"/>
      <w:szCs w:val="24"/>
      <w:lang w:val="x-none" w:eastAsia="x-none"/>
    </w:rPr>
  </w:style>
  <w:style w:type="paragraph" w:styleId="afffe">
    <w:name w:val="caption"/>
    <w:basedOn w:val="a0"/>
    <w:next w:val="a0"/>
    <w:uiPriority w:val="35"/>
    <w:unhideWhenUsed/>
    <w:qFormat/>
    <w:rsid w:val="005839D8"/>
    <w:pPr>
      <w:suppressAutoHyphens w:val="0"/>
    </w:pPr>
    <w:rPr>
      <w:rFonts w:eastAsia="SimSun"/>
      <w:b/>
      <w:bC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18513858">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57439828">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1407808">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0964449">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157193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0987118">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028368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7334607">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370111937">
      <w:bodyDiv w:val="1"/>
      <w:marLeft w:val="0"/>
      <w:marRight w:val="0"/>
      <w:marTop w:val="0"/>
      <w:marBottom w:val="0"/>
      <w:divBdr>
        <w:top w:val="none" w:sz="0" w:space="0" w:color="auto"/>
        <w:left w:val="none" w:sz="0" w:space="0" w:color="auto"/>
        <w:bottom w:val="none" w:sz="0" w:space="0" w:color="auto"/>
        <w:right w:val="none" w:sz="0" w:space="0" w:color="auto"/>
      </w:divBdr>
    </w:div>
    <w:div w:id="399718706">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16443107">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1219076">
      <w:bodyDiv w:val="1"/>
      <w:marLeft w:val="0"/>
      <w:marRight w:val="0"/>
      <w:marTop w:val="0"/>
      <w:marBottom w:val="0"/>
      <w:divBdr>
        <w:top w:val="none" w:sz="0" w:space="0" w:color="auto"/>
        <w:left w:val="none" w:sz="0" w:space="0" w:color="auto"/>
        <w:bottom w:val="none" w:sz="0" w:space="0" w:color="auto"/>
        <w:right w:val="none" w:sz="0" w:space="0" w:color="auto"/>
      </w:divBdr>
    </w:div>
    <w:div w:id="491602366">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24827796">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6984315">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35863461">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86780348">
      <w:bodyDiv w:val="1"/>
      <w:marLeft w:val="0"/>
      <w:marRight w:val="0"/>
      <w:marTop w:val="0"/>
      <w:marBottom w:val="0"/>
      <w:divBdr>
        <w:top w:val="none" w:sz="0" w:space="0" w:color="auto"/>
        <w:left w:val="none" w:sz="0" w:space="0" w:color="auto"/>
        <w:bottom w:val="none" w:sz="0" w:space="0" w:color="auto"/>
        <w:right w:val="none" w:sz="0" w:space="0" w:color="auto"/>
      </w:divBdr>
    </w:div>
    <w:div w:id="795757583">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83520283">
      <w:bodyDiv w:val="1"/>
      <w:marLeft w:val="0"/>
      <w:marRight w:val="0"/>
      <w:marTop w:val="0"/>
      <w:marBottom w:val="0"/>
      <w:divBdr>
        <w:top w:val="none" w:sz="0" w:space="0" w:color="auto"/>
        <w:left w:val="none" w:sz="0" w:space="0" w:color="auto"/>
        <w:bottom w:val="none" w:sz="0" w:space="0" w:color="auto"/>
        <w:right w:val="none" w:sz="0" w:space="0" w:color="auto"/>
      </w:divBdr>
    </w:div>
    <w:div w:id="910315536">
      <w:bodyDiv w:val="1"/>
      <w:marLeft w:val="0"/>
      <w:marRight w:val="0"/>
      <w:marTop w:val="0"/>
      <w:marBottom w:val="0"/>
      <w:divBdr>
        <w:top w:val="none" w:sz="0" w:space="0" w:color="auto"/>
        <w:left w:val="none" w:sz="0" w:space="0" w:color="auto"/>
        <w:bottom w:val="none" w:sz="0" w:space="0" w:color="auto"/>
        <w:right w:val="none" w:sz="0" w:space="0" w:color="auto"/>
      </w:divBdr>
    </w:div>
    <w:div w:id="911621084">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3316733">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54100365">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36542241">
      <w:bodyDiv w:val="1"/>
      <w:marLeft w:val="0"/>
      <w:marRight w:val="0"/>
      <w:marTop w:val="0"/>
      <w:marBottom w:val="0"/>
      <w:divBdr>
        <w:top w:val="none" w:sz="0" w:space="0" w:color="auto"/>
        <w:left w:val="none" w:sz="0" w:space="0" w:color="auto"/>
        <w:bottom w:val="none" w:sz="0" w:space="0" w:color="auto"/>
        <w:right w:val="none" w:sz="0" w:space="0" w:color="auto"/>
      </w:divBdr>
    </w:div>
    <w:div w:id="1042899334">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1343502">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28814404">
      <w:bodyDiv w:val="1"/>
      <w:marLeft w:val="0"/>
      <w:marRight w:val="0"/>
      <w:marTop w:val="0"/>
      <w:marBottom w:val="0"/>
      <w:divBdr>
        <w:top w:val="none" w:sz="0" w:space="0" w:color="auto"/>
        <w:left w:val="none" w:sz="0" w:space="0" w:color="auto"/>
        <w:bottom w:val="none" w:sz="0" w:space="0" w:color="auto"/>
        <w:right w:val="none" w:sz="0" w:space="0" w:color="auto"/>
      </w:divBdr>
    </w:div>
    <w:div w:id="1137720746">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105947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96445173">
      <w:bodyDiv w:val="1"/>
      <w:marLeft w:val="0"/>
      <w:marRight w:val="0"/>
      <w:marTop w:val="0"/>
      <w:marBottom w:val="0"/>
      <w:divBdr>
        <w:top w:val="none" w:sz="0" w:space="0" w:color="auto"/>
        <w:left w:val="none" w:sz="0" w:space="0" w:color="auto"/>
        <w:bottom w:val="none" w:sz="0" w:space="0" w:color="auto"/>
        <w:right w:val="none" w:sz="0" w:space="0" w:color="auto"/>
      </w:divBdr>
    </w:div>
    <w:div w:id="1296830299">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2583271">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248647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59160849">
      <w:bodyDiv w:val="1"/>
      <w:marLeft w:val="0"/>
      <w:marRight w:val="0"/>
      <w:marTop w:val="0"/>
      <w:marBottom w:val="0"/>
      <w:divBdr>
        <w:top w:val="none" w:sz="0" w:space="0" w:color="auto"/>
        <w:left w:val="none" w:sz="0" w:space="0" w:color="auto"/>
        <w:bottom w:val="none" w:sz="0" w:space="0" w:color="auto"/>
        <w:right w:val="none" w:sz="0" w:space="0" w:color="auto"/>
      </w:divBdr>
    </w:div>
    <w:div w:id="1363942282">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3551762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721929">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70187680">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27850544">
      <w:bodyDiv w:val="1"/>
      <w:marLeft w:val="0"/>
      <w:marRight w:val="0"/>
      <w:marTop w:val="0"/>
      <w:marBottom w:val="0"/>
      <w:divBdr>
        <w:top w:val="none" w:sz="0" w:space="0" w:color="auto"/>
        <w:left w:val="none" w:sz="0" w:space="0" w:color="auto"/>
        <w:bottom w:val="none" w:sz="0" w:space="0" w:color="auto"/>
        <w:right w:val="none" w:sz="0" w:space="0" w:color="auto"/>
      </w:divBdr>
    </w:div>
    <w:div w:id="1638995294">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0665305">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5856977">
      <w:bodyDiv w:val="1"/>
      <w:marLeft w:val="0"/>
      <w:marRight w:val="0"/>
      <w:marTop w:val="0"/>
      <w:marBottom w:val="0"/>
      <w:divBdr>
        <w:top w:val="none" w:sz="0" w:space="0" w:color="auto"/>
        <w:left w:val="none" w:sz="0" w:space="0" w:color="auto"/>
        <w:bottom w:val="none" w:sz="0" w:space="0" w:color="auto"/>
        <w:right w:val="none" w:sz="0" w:space="0" w:color="auto"/>
      </w:divBdr>
    </w:div>
    <w:div w:id="1783264922">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97402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35873151">
      <w:bodyDiv w:val="1"/>
      <w:marLeft w:val="0"/>
      <w:marRight w:val="0"/>
      <w:marTop w:val="0"/>
      <w:marBottom w:val="0"/>
      <w:divBdr>
        <w:top w:val="none" w:sz="0" w:space="0" w:color="auto"/>
        <w:left w:val="none" w:sz="0" w:space="0" w:color="auto"/>
        <w:bottom w:val="none" w:sz="0" w:space="0" w:color="auto"/>
        <w:right w:val="none" w:sz="0" w:space="0" w:color="auto"/>
      </w:divBdr>
    </w:div>
    <w:div w:id="183868693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873881900">
      <w:bodyDiv w:val="1"/>
      <w:marLeft w:val="0"/>
      <w:marRight w:val="0"/>
      <w:marTop w:val="0"/>
      <w:marBottom w:val="0"/>
      <w:divBdr>
        <w:top w:val="none" w:sz="0" w:space="0" w:color="auto"/>
        <w:left w:val="none" w:sz="0" w:space="0" w:color="auto"/>
        <w:bottom w:val="none" w:sz="0" w:space="0" w:color="auto"/>
        <w:right w:val="none" w:sz="0" w:space="0" w:color="auto"/>
      </w:divBdr>
    </w:div>
    <w:div w:id="1879009339">
      <w:bodyDiv w:val="1"/>
      <w:marLeft w:val="0"/>
      <w:marRight w:val="0"/>
      <w:marTop w:val="0"/>
      <w:marBottom w:val="0"/>
      <w:divBdr>
        <w:top w:val="none" w:sz="0" w:space="0" w:color="auto"/>
        <w:left w:val="none" w:sz="0" w:space="0" w:color="auto"/>
        <w:bottom w:val="none" w:sz="0" w:space="0" w:color="auto"/>
        <w:right w:val="none" w:sz="0" w:space="0" w:color="auto"/>
      </w:divBdr>
    </w:div>
    <w:div w:id="1879664220">
      <w:bodyDiv w:val="1"/>
      <w:marLeft w:val="0"/>
      <w:marRight w:val="0"/>
      <w:marTop w:val="0"/>
      <w:marBottom w:val="0"/>
      <w:divBdr>
        <w:top w:val="none" w:sz="0" w:space="0" w:color="auto"/>
        <w:left w:val="none" w:sz="0" w:space="0" w:color="auto"/>
        <w:bottom w:val="none" w:sz="0" w:space="0" w:color="auto"/>
        <w:right w:val="none" w:sz="0" w:space="0" w:color="auto"/>
      </w:divBdr>
    </w:div>
    <w:div w:id="1911234226">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66039543">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6862782">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0986860">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3092051">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25073035">
      <w:bodyDiv w:val="1"/>
      <w:marLeft w:val="0"/>
      <w:marRight w:val="0"/>
      <w:marTop w:val="0"/>
      <w:marBottom w:val="0"/>
      <w:divBdr>
        <w:top w:val="none" w:sz="0" w:space="0" w:color="auto"/>
        <w:left w:val="none" w:sz="0" w:space="0" w:color="auto"/>
        <w:bottom w:val="none" w:sz="0" w:space="0" w:color="auto"/>
        <w:right w:val="none" w:sz="0" w:space="0" w:color="auto"/>
      </w:divBdr>
    </w:div>
    <w:div w:id="2132742166">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DCAE2C-5250-4914-8365-85EEABEFA6BF}">
  <ds:schemaRefs>
    <ds:schemaRef ds:uri="http://schemas.openxmlformats.org/officeDocument/2006/bibliography"/>
  </ds:schemaRefs>
</ds:datastoreItem>
</file>

<file path=customXml/itemProps2.xml><?xml version="1.0" encoding="utf-8"?>
<ds:datastoreItem xmlns:ds="http://schemas.openxmlformats.org/officeDocument/2006/customXml" ds:itemID="{D08FF14A-49B0-4568-859C-39A453BE2CAD}">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customXml/itemProps3.xml><?xml version="1.0" encoding="utf-8"?>
<ds:datastoreItem xmlns:ds="http://schemas.openxmlformats.org/officeDocument/2006/customXml" ds:itemID="{506B620D-061E-4A36-B8FA-63537AF4D7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3B17ED-C6EB-4536-90FD-2D392711A1C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22</Pages>
  <Words>3620</Words>
  <Characters>20640</Characters>
  <Application>Microsoft Office Word</Application>
  <DocSecurity>0</DocSecurity>
  <Lines>172</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Карачевцева Дарья Дмитриевна</cp:lastModifiedBy>
  <cp:revision>48</cp:revision>
  <cp:lastPrinted>2021-06-11T11:21:00Z</cp:lastPrinted>
  <dcterms:created xsi:type="dcterms:W3CDTF">2026-03-27T05:07:00Z</dcterms:created>
  <dcterms:modified xsi:type="dcterms:W3CDTF">2026-04-21T01:18:00Z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