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CEDB61" w14:textId="6361094E" w:rsidR="001937FF" w:rsidRPr="003223D6" w:rsidRDefault="001937FF" w:rsidP="001937FF">
      <w:pPr>
        <w:keepNext/>
        <w:keepLines/>
        <w:suppressAutoHyphens w:val="0"/>
        <w:ind w:left="16018" w:right="2578"/>
        <w:jc w:val="both"/>
        <w:outlineLvl w:val="0"/>
        <w:rPr>
          <w:color w:val="000000"/>
          <w:lang w:eastAsia="ru-RU"/>
        </w:rPr>
      </w:pPr>
      <w:bookmarkStart w:id="0" w:name="_Toc193712341"/>
      <w:bookmarkStart w:id="1" w:name="_Toc201067013"/>
      <w:r w:rsidRPr="003223D6">
        <w:rPr>
          <w:color w:val="000000"/>
          <w:lang w:eastAsia="ru-RU"/>
        </w:rPr>
        <w:t xml:space="preserve">Приложение </w:t>
      </w:r>
    </w:p>
    <w:p w14:paraId="62C31119" w14:textId="77777777" w:rsidR="001937FF" w:rsidRPr="003223D6" w:rsidRDefault="001937FF" w:rsidP="001937FF">
      <w:pPr>
        <w:keepNext/>
        <w:keepLines/>
        <w:suppressAutoHyphens w:val="0"/>
        <w:ind w:left="16018" w:right="2578"/>
        <w:jc w:val="both"/>
        <w:outlineLvl w:val="0"/>
        <w:rPr>
          <w:color w:val="000000"/>
          <w:lang w:eastAsia="ru-RU"/>
        </w:rPr>
      </w:pPr>
      <w:r w:rsidRPr="003223D6">
        <w:rPr>
          <w:color w:val="000000"/>
          <w:lang w:eastAsia="ru-RU"/>
        </w:rPr>
        <w:t xml:space="preserve">к постановлению администрации </w:t>
      </w:r>
    </w:p>
    <w:p w14:paraId="7073C565" w14:textId="77777777" w:rsidR="001937FF" w:rsidRDefault="001937FF" w:rsidP="001937FF">
      <w:pPr>
        <w:keepNext/>
        <w:keepLines/>
        <w:suppressAutoHyphens w:val="0"/>
        <w:ind w:left="16018" w:right="2578"/>
        <w:jc w:val="both"/>
        <w:outlineLvl w:val="0"/>
        <w:rPr>
          <w:color w:val="000000"/>
          <w:lang w:eastAsia="ru-RU"/>
        </w:rPr>
      </w:pPr>
      <w:r w:rsidRPr="003223D6">
        <w:rPr>
          <w:color w:val="000000"/>
          <w:lang w:eastAsia="ru-RU"/>
        </w:rPr>
        <w:t>города Благовещенска</w:t>
      </w:r>
      <w:r>
        <w:rPr>
          <w:color w:val="000000"/>
          <w:lang w:eastAsia="ru-RU"/>
        </w:rPr>
        <w:t xml:space="preserve">      </w:t>
      </w:r>
    </w:p>
    <w:p w14:paraId="54F8D34C" w14:textId="4AFEB30A" w:rsidR="001937FF" w:rsidRPr="00AA3683" w:rsidRDefault="001937FF" w:rsidP="001937FF">
      <w:pPr>
        <w:pStyle w:val="afd"/>
        <w:autoSpaceDE w:val="0"/>
        <w:adjustRightInd w:val="0"/>
        <w:spacing w:line="240" w:lineRule="auto"/>
        <w:ind w:left="16018" w:right="2578"/>
        <w:textAlignment w:val="baseline"/>
        <w:outlineLvl w:val="0"/>
        <w:rPr>
          <w:rFonts w:ascii="Times New Roman" w:hAnsi="Times New Roman"/>
          <w:lang w:eastAsia="ru-RU"/>
        </w:rPr>
      </w:pPr>
      <w:r w:rsidRPr="00AA3683">
        <w:rPr>
          <w:rFonts w:ascii="Times New Roman" w:hAnsi="Times New Roman"/>
          <w:lang w:eastAsia="ru-RU"/>
        </w:rPr>
        <w:t xml:space="preserve">от </w:t>
      </w:r>
      <w:r w:rsidR="00AA3683" w:rsidRPr="00AA3683">
        <w:rPr>
          <w:rFonts w:ascii="Times New Roman" w:hAnsi="Times New Roman"/>
          <w:lang w:eastAsia="ru-RU"/>
        </w:rPr>
        <w:t>09.06.2026</w:t>
      </w:r>
      <w:r w:rsidRPr="00AA3683">
        <w:rPr>
          <w:rFonts w:ascii="Times New Roman" w:hAnsi="Times New Roman"/>
          <w:lang w:eastAsia="ru-RU"/>
        </w:rPr>
        <w:t xml:space="preserve"> </w:t>
      </w:r>
      <w:proofErr w:type="gramStart"/>
      <w:r w:rsidRPr="00AA3683">
        <w:rPr>
          <w:rFonts w:ascii="Times New Roman" w:hAnsi="Times New Roman"/>
          <w:lang w:eastAsia="ru-RU"/>
        </w:rPr>
        <w:t xml:space="preserve">№ </w:t>
      </w:r>
      <w:r w:rsidR="00AA3683" w:rsidRPr="00AA3683">
        <w:rPr>
          <w:rFonts w:ascii="Times New Roman" w:hAnsi="Times New Roman"/>
          <w:lang w:eastAsia="ru-RU"/>
        </w:rPr>
        <w:t xml:space="preserve"> 3002</w:t>
      </w:r>
      <w:proofErr w:type="gramEnd"/>
    </w:p>
    <w:p w14:paraId="64F93460" w14:textId="7359AE8B" w:rsidR="001937FF" w:rsidRDefault="001937FF" w:rsidP="001937FF">
      <w:pPr>
        <w:tabs>
          <w:tab w:val="left" w:pos="7780"/>
        </w:tabs>
      </w:pPr>
      <w:r>
        <w:tab/>
      </w:r>
    </w:p>
    <w:p w14:paraId="34BA3A8A" w14:textId="2886AC0E" w:rsidR="001937FF" w:rsidRPr="001937FF" w:rsidRDefault="001937FF" w:rsidP="001937FF">
      <w:pPr>
        <w:tabs>
          <w:tab w:val="left" w:pos="7780"/>
        </w:tabs>
        <w:jc w:val="center"/>
      </w:pPr>
      <w:r w:rsidRPr="007F72F1">
        <w:rPr>
          <w:rFonts w:eastAsia="GOST Type AU"/>
          <w:b/>
        </w:rPr>
        <w:t xml:space="preserve">Чертеж </w:t>
      </w:r>
      <w:r>
        <w:rPr>
          <w:rFonts w:eastAsia="GOST Type AU"/>
          <w:b/>
        </w:rPr>
        <w:t>межевания территории. 1 этап</w:t>
      </w:r>
    </w:p>
    <w:bookmarkEnd w:id="0"/>
    <w:bookmarkEnd w:id="1"/>
    <w:p w14:paraId="6BBD973A" w14:textId="2A43FCE5" w:rsidR="005731E3" w:rsidRDefault="00197633" w:rsidP="00D54988">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r>
        <w:rPr>
          <w:noProof/>
        </w:rPr>
        <w:drawing>
          <wp:anchor distT="0" distB="0" distL="114300" distR="114300" simplePos="0" relativeHeight="251658240" behindDoc="1" locked="0" layoutInCell="1" allowOverlap="1" wp14:anchorId="3B8DAA4D" wp14:editId="79ED62A3">
            <wp:simplePos x="0" y="0"/>
            <wp:positionH relativeFrom="column">
              <wp:posOffset>1316990</wp:posOffset>
            </wp:positionH>
            <wp:positionV relativeFrom="paragraph">
              <wp:posOffset>135890</wp:posOffset>
            </wp:positionV>
            <wp:extent cx="10696575" cy="7562850"/>
            <wp:effectExtent l="0" t="0" r="9525" b="0"/>
            <wp:wrapNone/>
            <wp:docPr id="15908408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696575" cy="7562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2B7887" w14:textId="45F17843" w:rsidR="00DA64C5" w:rsidRDefault="00DA64C5" w:rsidP="005731E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p>
    <w:p w14:paraId="196CA04D" w14:textId="04520EE2" w:rsidR="00843903" w:rsidRDefault="00843903" w:rsidP="0084390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p>
    <w:sectPr w:rsidR="00843903" w:rsidSect="000402BF">
      <w:footerReference w:type="even" r:id="rId12"/>
      <w:pgSz w:w="23811" w:h="16838" w:orient="landscape" w:code="8"/>
      <w:pgMar w:top="1418" w:right="851" w:bottom="851" w:left="851" w:header="420" w:footer="1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FD792B" w14:textId="77777777" w:rsidR="00261CA9" w:rsidRDefault="00261CA9">
      <w:r>
        <w:separator/>
      </w:r>
    </w:p>
  </w:endnote>
  <w:endnote w:type="continuationSeparator" w:id="0">
    <w:p w14:paraId="53188B8C" w14:textId="77777777" w:rsidR="00261CA9" w:rsidRDefault="00261C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altName w:val="Calibri"/>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287C8" w14:textId="77777777" w:rsidR="002268A0" w:rsidRDefault="002268A0" w:rsidP="001666DE">
    <w:pPr>
      <w:pStyle w:val="ab"/>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14:paraId="0B5FEDAF" w14:textId="77777777" w:rsidR="002268A0" w:rsidRDefault="002268A0" w:rsidP="001666DE">
    <w:pPr>
      <w:pStyle w:val="ab"/>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F109D5" w14:textId="77777777" w:rsidR="00261CA9" w:rsidRDefault="00261CA9">
      <w:r>
        <w:separator/>
      </w:r>
    </w:p>
  </w:footnote>
  <w:footnote w:type="continuationSeparator" w:id="0">
    <w:p w14:paraId="5A84FA28" w14:textId="77777777" w:rsidR="00261CA9" w:rsidRDefault="00261C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7AA2A7C"/>
    <w:multiLevelType w:val="hybridMultilevel"/>
    <w:tmpl w:val="1B40E7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DBC65FA"/>
    <w:multiLevelType w:val="hybridMultilevel"/>
    <w:tmpl w:val="5E3C8ABE"/>
    <w:lvl w:ilvl="0" w:tplc="3A34327E">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3" w15:restartNumberingAfterBreak="0">
    <w:nsid w:val="23F52BB0"/>
    <w:multiLevelType w:val="hybridMultilevel"/>
    <w:tmpl w:val="8D543A4E"/>
    <w:lvl w:ilvl="0" w:tplc="C98CB44E">
      <w:start w:val="1"/>
      <w:numFmt w:val="decimal"/>
      <w:suff w:val="nothing"/>
      <w:lvlText w:val="%1"/>
      <w:lvlJc w:val="left"/>
      <w:pPr>
        <w:ind w:left="643"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5" w15:restartNumberingAfterBreak="0">
    <w:nsid w:val="355D5ED6"/>
    <w:multiLevelType w:val="multilevel"/>
    <w:tmpl w:val="CF185FDA"/>
    <w:lvl w:ilvl="0">
      <w:start w:val="1"/>
      <w:numFmt w:val="decimal"/>
      <w:lvlText w:val="%1"/>
      <w:lvlJc w:val="left"/>
      <w:pPr>
        <w:ind w:left="360" w:hanging="360"/>
      </w:pPr>
      <w:rPr>
        <w:rFonts w:ascii="Times New Roman" w:hAnsi="Times New Roman" w:cs="Times New Roman" w:hint="default"/>
        <w:color w:val="auto"/>
        <w:sz w:val="22"/>
      </w:rPr>
    </w:lvl>
    <w:lvl w:ilvl="1">
      <w:start w:val="1"/>
      <w:numFmt w:val="decimal"/>
      <w:lvlText w:val="%1.%2"/>
      <w:lvlJc w:val="left"/>
      <w:pPr>
        <w:ind w:left="360" w:hanging="360"/>
      </w:pPr>
      <w:rPr>
        <w:rFonts w:ascii="Times New Roman" w:hAnsi="Times New Roman" w:cs="Times New Roman" w:hint="default"/>
        <w:color w:val="auto"/>
        <w:sz w:val="22"/>
      </w:rPr>
    </w:lvl>
    <w:lvl w:ilvl="2">
      <w:start w:val="1"/>
      <w:numFmt w:val="decimal"/>
      <w:lvlText w:val="%1.%2.%3"/>
      <w:lvlJc w:val="left"/>
      <w:pPr>
        <w:ind w:left="720" w:hanging="720"/>
      </w:pPr>
      <w:rPr>
        <w:rFonts w:ascii="Times New Roman" w:hAnsi="Times New Roman" w:cs="Times New Roman" w:hint="default"/>
        <w:color w:val="auto"/>
        <w:sz w:val="22"/>
      </w:rPr>
    </w:lvl>
    <w:lvl w:ilvl="3">
      <w:start w:val="1"/>
      <w:numFmt w:val="decimal"/>
      <w:lvlText w:val="%1.%2.%3.%4"/>
      <w:lvlJc w:val="left"/>
      <w:pPr>
        <w:ind w:left="720" w:hanging="720"/>
      </w:pPr>
      <w:rPr>
        <w:rFonts w:ascii="Times New Roman" w:hAnsi="Times New Roman" w:cs="Times New Roman" w:hint="default"/>
        <w:color w:val="auto"/>
        <w:sz w:val="22"/>
      </w:rPr>
    </w:lvl>
    <w:lvl w:ilvl="4">
      <w:start w:val="1"/>
      <w:numFmt w:val="decimal"/>
      <w:lvlText w:val="%1.%2.%3.%4.%5"/>
      <w:lvlJc w:val="left"/>
      <w:pPr>
        <w:ind w:left="1080" w:hanging="1080"/>
      </w:pPr>
      <w:rPr>
        <w:rFonts w:ascii="Times New Roman" w:hAnsi="Times New Roman" w:cs="Times New Roman" w:hint="default"/>
        <w:color w:val="auto"/>
        <w:sz w:val="22"/>
      </w:rPr>
    </w:lvl>
    <w:lvl w:ilvl="5">
      <w:start w:val="1"/>
      <w:numFmt w:val="decimal"/>
      <w:lvlText w:val="%1.%2.%3.%4.%5.%6"/>
      <w:lvlJc w:val="left"/>
      <w:pPr>
        <w:ind w:left="1080" w:hanging="1080"/>
      </w:pPr>
      <w:rPr>
        <w:rFonts w:ascii="Times New Roman" w:hAnsi="Times New Roman" w:cs="Times New Roman" w:hint="default"/>
        <w:color w:val="auto"/>
        <w:sz w:val="22"/>
      </w:rPr>
    </w:lvl>
    <w:lvl w:ilvl="6">
      <w:start w:val="1"/>
      <w:numFmt w:val="decimal"/>
      <w:lvlText w:val="%1.%2.%3.%4.%5.%6.%7"/>
      <w:lvlJc w:val="left"/>
      <w:pPr>
        <w:ind w:left="1440" w:hanging="1440"/>
      </w:pPr>
      <w:rPr>
        <w:rFonts w:ascii="Times New Roman" w:hAnsi="Times New Roman" w:cs="Times New Roman" w:hint="default"/>
        <w:color w:val="auto"/>
        <w:sz w:val="22"/>
      </w:rPr>
    </w:lvl>
    <w:lvl w:ilvl="7">
      <w:start w:val="1"/>
      <w:numFmt w:val="decimal"/>
      <w:lvlText w:val="%1.%2.%3.%4.%5.%6.%7.%8"/>
      <w:lvlJc w:val="left"/>
      <w:pPr>
        <w:ind w:left="1440" w:hanging="1440"/>
      </w:pPr>
      <w:rPr>
        <w:rFonts w:ascii="Times New Roman" w:hAnsi="Times New Roman" w:cs="Times New Roman" w:hint="default"/>
        <w:color w:val="auto"/>
        <w:sz w:val="22"/>
      </w:rPr>
    </w:lvl>
    <w:lvl w:ilvl="8">
      <w:start w:val="1"/>
      <w:numFmt w:val="decimal"/>
      <w:lvlText w:val="%1.%2.%3.%4.%5.%6.%7.%8.%9"/>
      <w:lvlJc w:val="left"/>
      <w:pPr>
        <w:ind w:left="1440" w:hanging="1440"/>
      </w:pPr>
      <w:rPr>
        <w:rFonts w:ascii="Times New Roman" w:hAnsi="Times New Roman" w:cs="Times New Roman" w:hint="default"/>
        <w:color w:val="auto"/>
        <w:sz w:val="22"/>
      </w:rPr>
    </w:lvl>
  </w:abstractNum>
  <w:abstractNum w:abstractNumId="56" w15:restartNumberingAfterBreak="0">
    <w:nsid w:val="3C8A408F"/>
    <w:multiLevelType w:val="hybridMultilevel"/>
    <w:tmpl w:val="6E923DB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44D7E97"/>
    <w:multiLevelType w:val="hybridMultilevel"/>
    <w:tmpl w:val="9440E5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59" w15:restartNumberingAfterBreak="0">
    <w:nsid w:val="733B6F81"/>
    <w:multiLevelType w:val="hybridMultilevel"/>
    <w:tmpl w:val="2ED4CBA6"/>
    <w:lvl w:ilvl="0" w:tplc="36D01D6C">
      <w:start w:val="1"/>
      <w:numFmt w:val="decimal"/>
      <w:suff w:val="nothing"/>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91856BF"/>
    <w:multiLevelType w:val="multilevel"/>
    <w:tmpl w:val="6C8802CE"/>
    <w:lvl w:ilvl="0">
      <w:start w:val="2"/>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296" w:hanging="1440"/>
      </w:pPr>
      <w:rPr>
        <w:rFonts w:hint="default"/>
      </w:rPr>
    </w:lvl>
  </w:abstractNum>
  <w:num w:numId="1" w16cid:durableId="1756510306">
    <w:abstractNumId w:val="54"/>
  </w:num>
  <w:num w:numId="2" w16cid:durableId="1525746804">
    <w:abstractNumId w:val="0"/>
  </w:num>
  <w:num w:numId="3" w16cid:durableId="1599021360">
    <w:abstractNumId w:val="52"/>
  </w:num>
  <w:num w:numId="4" w16cid:durableId="1019090608">
    <w:abstractNumId w:val="58"/>
  </w:num>
  <w:num w:numId="5" w16cid:durableId="1210921363">
    <w:abstractNumId w:val="53"/>
  </w:num>
  <w:num w:numId="6" w16cid:durableId="1471943180">
    <w:abstractNumId w:val="59"/>
  </w:num>
  <w:num w:numId="7" w16cid:durableId="1099834358">
    <w:abstractNumId w:val="56"/>
  </w:num>
  <w:num w:numId="8" w16cid:durableId="426655978">
    <w:abstractNumId w:val="57"/>
  </w:num>
  <w:num w:numId="9" w16cid:durableId="969745828">
    <w:abstractNumId w:val="51"/>
  </w:num>
  <w:num w:numId="10" w16cid:durableId="15112140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27055985">
    <w:abstractNumId w:val="0"/>
  </w:num>
  <w:num w:numId="12" w16cid:durableId="145602566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3298178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9007452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17972714">
    <w:abstractNumId w:val="0"/>
  </w:num>
  <w:num w:numId="16" w16cid:durableId="160973847">
    <w:abstractNumId w:val="50"/>
  </w:num>
  <w:num w:numId="17" w16cid:durableId="446432687">
    <w:abstractNumId w:val="55"/>
  </w:num>
  <w:num w:numId="18" w16cid:durableId="1896768820">
    <w:abstractNumId w:val="6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hideSpellingError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50">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3DE8"/>
    <w:rsid w:val="00000CBC"/>
    <w:rsid w:val="00000CC3"/>
    <w:rsid w:val="000010FB"/>
    <w:rsid w:val="00001487"/>
    <w:rsid w:val="00001A69"/>
    <w:rsid w:val="00001C7C"/>
    <w:rsid w:val="00001CB7"/>
    <w:rsid w:val="00001E5C"/>
    <w:rsid w:val="00002041"/>
    <w:rsid w:val="0000250C"/>
    <w:rsid w:val="0000257A"/>
    <w:rsid w:val="0000274B"/>
    <w:rsid w:val="00002C4C"/>
    <w:rsid w:val="00003371"/>
    <w:rsid w:val="00003EFE"/>
    <w:rsid w:val="00005659"/>
    <w:rsid w:val="00005983"/>
    <w:rsid w:val="00005FE7"/>
    <w:rsid w:val="00006001"/>
    <w:rsid w:val="0000662E"/>
    <w:rsid w:val="00006A16"/>
    <w:rsid w:val="00006CE3"/>
    <w:rsid w:val="00007A2F"/>
    <w:rsid w:val="00007C78"/>
    <w:rsid w:val="00010268"/>
    <w:rsid w:val="000106FC"/>
    <w:rsid w:val="00011044"/>
    <w:rsid w:val="00011088"/>
    <w:rsid w:val="000124D0"/>
    <w:rsid w:val="000127AC"/>
    <w:rsid w:val="00013C7D"/>
    <w:rsid w:val="00013D49"/>
    <w:rsid w:val="0001459A"/>
    <w:rsid w:val="00015406"/>
    <w:rsid w:val="000154A6"/>
    <w:rsid w:val="00015D26"/>
    <w:rsid w:val="0001637A"/>
    <w:rsid w:val="000165F3"/>
    <w:rsid w:val="00017019"/>
    <w:rsid w:val="0001716B"/>
    <w:rsid w:val="00020B0C"/>
    <w:rsid w:val="00021364"/>
    <w:rsid w:val="0002144F"/>
    <w:rsid w:val="000214EA"/>
    <w:rsid w:val="00021AB2"/>
    <w:rsid w:val="00022374"/>
    <w:rsid w:val="0002283A"/>
    <w:rsid w:val="00022882"/>
    <w:rsid w:val="00022BF5"/>
    <w:rsid w:val="000231D7"/>
    <w:rsid w:val="00023B28"/>
    <w:rsid w:val="00023BEE"/>
    <w:rsid w:val="0002426A"/>
    <w:rsid w:val="000242FC"/>
    <w:rsid w:val="00024D6D"/>
    <w:rsid w:val="00024ED2"/>
    <w:rsid w:val="00024EF1"/>
    <w:rsid w:val="000257A4"/>
    <w:rsid w:val="00026CC2"/>
    <w:rsid w:val="00026D60"/>
    <w:rsid w:val="000271EA"/>
    <w:rsid w:val="000273BD"/>
    <w:rsid w:val="000274B8"/>
    <w:rsid w:val="000275F3"/>
    <w:rsid w:val="000278A2"/>
    <w:rsid w:val="00030FB9"/>
    <w:rsid w:val="000318C4"/>
    <w:rsid w:val="0003205F"/>
    <w:rsid w:val="000323C2"/>
    <w:rsid w:val="000337E6"/>
    <w:rsid w:val="00033AC3"/>
    <w:rsid w:val="00034F98"/>
    <w:rsid w:val="00035282"/>
    <w:rsid w:val="000356D3"/>
    <w:rsid w:val="00035A16"/>
    <w:rsid w:val="00035FBC"/>
    <w:rsid w:val="00036761"/>
    <w:rsid w:val="0004016B"/>
    <w:rsid w:val="000402BF"/>
    <w:rsid w:val="000408D8"/>
    <w:rsid w:val="000409E9"/>
    <w:rsid w:val="00041C1A"/>
    <w:rsid w:val="00042C2C"/>
    <w:rsid w:val="00042F12"/>
    <w:rsid w:val="000433A1"/>
    <w:rsid w:val="00043827"/>
    <w:rsid w:val="00043877"/>
    <w:rsid w:val="00043B4C"/>
    <w:rsid w:val="00043DC0"/>
    <w:rsid w:val="0004475A"/>
    <w:rsid w:val="00044DDB"/>
    <w:rsid w:val="000451B2"/>
    <w:rsid w:val="00045DD4"/>
    <w:rsid w:val="00046A14"/>
    <w:rsid w:val="00046E54"/>
    <w:rsid w:val="0004732E"/>
    <w:rsid w:val="000476E8"/>
    <w:rsid w:val="00050C12"/>
    <w:rsid w:val="00050D4B"/>
    <w:rsid w:val="00050DFD"/>
    <w:rsid w:val="00050EAA"/>
    <w:rsid w:val="00051047"/>
    <w:rsid w:val="00051272"/>
    <w:rsid w:val="00051464"/>
    <w:rsid w:val="00051C24"/>
    <w:rsid w:val="000526ED"/>
    <w:rsid w:val="00052918"/>
    <w:rsid w:val="00052C6B"/>
    <w:rsid w:val="00052F62"/>
    <w:rsid w:val="00053533"/>
    <w:rsid w:val="00053C26"/>
    <w:rsid w:val="000545AD"/>
    <w:rsid w:val="0005468C"/>
    <w:rsid w:val="000549A9"/>
    <w:rsid w:val="00054C63"/>
    <w:rsid w:val="0005596E"/>
    <w:rsid w:val="00055ADB"/>
    <w:rsid w:val="00055DDD"/>
    <w:rsid w:val="00055F7A"/>
    <w:rsid w:val="00055F9B"/>
    <w:rsid w:val="00056071"/>
    <w:rsid w:val="00056BB6"/>
    <w:rsid w:val="00056E40"/>
    <w:rsid w:val="00057543"/>
    <w:rsid w:val="000576C8"/>
    <w:rsid w:val="0005777E"/>
    <w:rsid w:val="00057A0E"/>
    <w:rsid w:val="00057AB3"/>
    <w:rsid w:val="00057E11"/>
    <w:rsid w:val="0006088C"/>
    <w:rsid w:val="00060998"/>
    <w:rsid w:val="0006100E"/>
    <w:rsid w:val="000611EA"/>
    <w:rsid w:val="00061CD4"/>
    <w:rsid w:val="00061E8D"/>
    <w:rsid w:val="00062482"/>
    <w:rsid w:val="00062948"/>
    <w:rsid w:val="00062A7C"/>
    <w:rsid w:val="00062BDD"/>
    <w:rsid w:val="00063E37"/>
    <w:rsid w:val="00063FA4"/>
    <w:rsid w:val="000642EE"/>
    <w:rsid w:val="000644F2"/>
    <w:rsid w:val="000644FF"/>
    <w:rsid w:val="00065571"/>
    <w:rsid w:val="000657F1"/>
    <w:rsid w:val="00065B8E"/>
    <w:rsid w:val="00065BC3"/>
    <w:rsid w:val="00065D32"/>
    <w:rsid w:val="00065DFF"/>
    <w:rsid w:val="00065F6B"/>
    <w:rsid w:val="000664D0"/>
    <w:rsid w:val="00066FD8"/>
    <w:rsid w:val="00067815"/>
    <w:rsid w:val="00071024"/>
    <w:rsid w:val="00071059"/>
    <w:rsid w:val="000712D0"/>
    <w:rsid w:val="0007175D"/>
    <w:rsid w:val="00072E05"/>
    <w:rsid w:val="00073689"/>
    <w:rsid w:val="0007391F"/>
    <w:rsid w:val="00073933"/>
    <w:rsid w:val="00073D28"/>
    <w:rsid w:val="000741B1"/>
    <w:rsid w:val="000748E0"/>
    <w:rsid w:val="000751F7"/>
    <w:rsid w:val="000752EE"/>
    <w:rsid w:val="0007592B"/>
    <w:rsid w:val="00075E97"/>
    <w:rsid w:val="00075F0E"/>
    <w:rsid w:val="00076650"/>
    <w:rsid w:val="00077477"/>
    <w:rsid w:val="00077A41"/>
    <w:rsid w:val="0008044E"/>
    <w:rsid w:val="00080B9C"/>
    <w:rsid w:val="00080F74"/>
    <w:rsid w:val="00082D57"/>
    <w:rsid w:val="00082E0D"/>
    <w:rsid w:val="0008372B"/>
    <w:rsid w:val="00083CB2"/>
    <w:rsid w:val="00083D91"/>
    <w:rsid w:val="00084E46"/>
    <w:rsid w:val="0008565E"/>
    <w:rsid w:val="00085BCA"/>
    <w:rsid w:val="00086D15"/>
    <w:rsid w:val="00086E5B"/>
    <w:rsid w:val="00086EB5"/>
    <w:rsid w:val="000870B2"/>
    <w:rsid w:val="00087168"/>
    <w:rsid w:val="0009063C"/>
    <w:rsid w:val="00090908"/>
    <w:rsid w:val="00090D8B"/>
    <w:rsid w:val="00092180"/>
    <w:rsid w:val="000923B6"/>
    <w:rsid w:val="00092512"/>
    <w:rsid w:val="00092956"/>
    <w:rsid w:val="00092A3A"/>
    <w:rsid w:val="00092C2E"/>
    <w:rsid w:val="00093837"/>
    <w:rsid w:val="00095408"/>
    <w:rsid w:val="000955BE"/>
    <w:rsid w:val="0009580F"/>
    <w:rsid w:val="0009678C"/>
    <w:rsid w:val="00097158"/>
    <w:rsid w:val="000974B8"/>
    <w:rsid w:val="000975E0"/>
    <w:rsid w:val="000977C9"/>
    <w:rsid w:val="000A01C7"/>
    <w:rsid w:val="000A075F"/>
    <w:rsid w:val="000A11A3"/>
    <w:rsid w:val="000A25A3"/>
    <w:rsid w:val="000A27C2"/>
    <w:rsid w:val="000A3042"/>
    <w:rsid w:val="000A3ACA"/>
    <w:rsid w:val="000A4735"/>
    <w:rsid w:val="000A5014"/>
    <w:rsid w:val="000A58B8"/>
    <w:rsid w:val="000A5AFF"/>
    <w:rsid w:val="000A639B"/>
    <w:rsid w:val="000A6511"/>
    <w:rsid w:val="000A73CB"/>
    <w:rsid w:val="000B120B"/>
    <w:rsid w:val="000B1388"/>
    <w:rsid w:val="000B1484"/>
    <w:rsid w:val="000B1675"/>
    <w:rsid w:val="000B1933"/>
    <w:rsid w:val="000B29E2"/>
    <w:rsid w:val="000B2A18"/>
    <w:rsid w:val="000B2A7E"/>
    <w:rsid w:val="000B319E"/>
    <w:rsid w:val="000B3379"/>
    <w:rsid w:val="000B36FE"/>
    <w:rsid w:val="000B441D"/>
    <w:rsid w:val="000B4D36"/>
    <w:rsid w:val="000B51DB"/>
    <w:rsid w:val="000B5395"/>
    <w:rsid w:val="000B5BD7"/>
    <w:rsid w:val="000B6830"/>
    <w:rsid w:val="000B73AD"/>
    <w:rsid w:val="000C058F"/>
    <w:rsid w:val="000C0811"/>
    <w:rsid w:val="000C1338"/>
    <w:rsid w:val="000C17C5"/>
    <w:rsid w:val="000C188B"/>
    <w:rsid w:val="000C1AFB"/>
    <w:rsid w:val="000C2047"/>
    <w:rsid w:val="000C2BBE"/>
    <w:rsid w:val="000C3E0A"/>
    <w:rsid w:val="000C4036"/>
    <w:rsid w:val="000C5BA9"/>
    <w:rsid w:val="000C677E"/>
    <w:rsid w:val="000C68A1"/>
    <w:rsid w:val="000C7054"/>
    <w:rsid w:val="000C73CF"/>
    <w:rsid w:val="000C7A67"/>
    <w:rsid w:val="000C7B46"/>
    <w:rsid w:val="000D0B68"/>
    <w:rsid w:val="000D1B9D"/>
    <w:rsid w:val="000D284D"/>
    <w:rsid w:val="000D39AF"/>
    <w:rsid w:val="000D3B75"/>
    <w:rsid w:val="000D3C24"/>
    <w:rsid w:val="000D3C31"/>
    <w:rsid w:val="000D3D2C"/>
    <w:rsid w:val="000D3EC4"/>
    <w:rsid w:val="000D45B3"/>
    <w:rsid w:val="000D4A08"/>
    <w:rsid w:val="000D4EF5"/>
    <w:rsid w:val="000D5530"/>
    <w:rsid w:val="000D6912"/>
    <w:rsid w:val="000D69BC"/>
    <w:rsid w:val="000D6AF1"/>
    <w:rsid w:val="000D708E"/>
    <w:rsid w:val="000D7215"/>
    <w:rsid w:val="000D725D"/>
    <w:rsid w:val="000D73C0"/>
    <w:rsid w:val="000D7939"/>
    <w:rsid w:val="000D7B8A"/>
    <w:rsid w:val="000D7F9C"/>
    <w:rsid w:val="000E00DB"/>
    <w:rsid w:val="000E01FB"/>
    <w:rsid w:val="000E0310"/>
    <w:rsid w:val="000E05D3"/>
    <w:rsid w:val="000E0C42"/>
    <w:rsid w:val="000E0D0D"/>
    <w:rsid w:val="000E1143"/>
    <w:rsid w:val="000E1989"/>
    <w:rsid w:val="000E1E3F"/>
    <w:rsid w:val="000E2125"/>
    <w:rsid w:val="000E2542"/>
    <w:rsid w:val="000E2877"/>
    <w:rsid w:val="000E29A2"/>
    <w:rsid w:val="000E33BE"/>
    <w:rsid w:val="000E35D4"/>
    <w:rsid w:val="000E3E74"/>
    <w:rsid w:val="000E5699"/>
    <w:rsid w:val="000E56B1"/>
    <w:rsid w:val="000E59AC"/>
    <w:rsid w:val="000E5EBB"/>
    <w:rsid w:val="000E6381"/>
    <w:rsid w:val="000E6392"/>
    <w:rsid w:val="000E6492"/>
    <w:rsid w:val="000E70D5"/>
    <w:rsid w:val="000E70FD"/>
    <w:rsid w:val="000E7193"/>
    <w:rsid w:val="000E7223"/>
    <w:rsid w:val="000E7A41"/>
    <w:rsid w:val="000E7B35"/>
    <w:rsid w:val="000F04D6"/>
    <w:rsid w:val="000F0D58"/>
    <w:rsid w:val="000F122A"/>
    <w:rsid w:val="000F22B9"/>
    <w:rsid w:val="000F22D9"/>
    <w:rsid w:val="000F3929"/>
    <w:rsid w:val="000F499B"/>
    <w:rsid w:val="000F4A16"/>
    <w:rsid w:val="000F4C55"/>
    <w:rsid w:val="000F4DE7"/>
    <w:rsid w:val="000F522D"/>
    <w:rsid w:val="000F57FD"/>
    <w:rsid w:val="000F5CA4"/>
    <w:rsid w:val="000F5DF3"/>
    <w:rsid w:val="000F700B"/>
    <w:rsid w:val="000F7A07"/>
    <w:rsid w:val="00100119"/>
    <w:rsid w:val="00100D30"/>
    <w:rsid w:val="00101D41"/>
    <w:rsid w:val="00101D95"/>
    <w:rsid w:val="001020FE"/>
    <w:rsid w:val="001027B4"/>
    <w:rsid w:val="0010291C"/>
    <w:rsid w:val="00102E06"/>
    <w:rsid w:val="001046F9"/>
    <w:rsid w:val="00104BD3"/>
    <w:rsid w:val="00104E46"/>
    <w:rsid w:val="00105BF9"/>
    <w:rsid w:val="0010628C"/>
    <w:rsid w:val="001063BC"/>
    <w:rsid w:val="00106873"/>
    <w:rsid w:val="00107D44"/>
    <w:rsid w:val="001101FC"/>
    <w:rsid w:val="00110740"/>
    <w:rsid w:val="00110952"/>
    <w:rsid w:val="00112059"/>
    <w:rsid w:val="001123DE"/>
    <w:rsid w:val="00112628"/>
    <w:rsid w:val="00112669"/>
    <w:rsid w:val="001128A6"/>
    <w:rsid w:val="00112EE7"/>
    <w:rsid w:val="00112FF5"/>
    <w:rsid w:val="00113E3E"/>
    <w:rsid w:val="001164A9"/>
    <w:rsid w:val="00116507"/>
    <w:rsid w:val="00116A63"/>
    <w:rsid w:val="00117741"/>
    <w:rsid w:val="00117D95"/>
    <w:rsid w:val="00120427"/>
    <w:rsid w:val="00120808"/>
    <w:rsid w:val="00120A63"/>
    <w:rsid w:val="00120F67"/>
    <w:rsid w:val="00121909"/>
    <w:rsid w:val="00121A21"/>
    <w:rsid w:val="00121C61"/>
    <w:rsid w:val="001222AC"/>
    <w:rsid w:val="0012237C"/>
    <w:rsid w:val="00122789"/>
    <w:rsid w:val="00122B44"/>
    <w:rsid w:val="001248B3"/>
    <w:rsid w:val="00124BC3"/>
    <w:rsid w:val="00124DD3"/>
    <w:rsid w:val="00125AD8"/>
    <w:rsid w:val="00126349"/>
    <w:rsid w:val="00126DF0"/>
    <w:rsid w:val="001274AF"/>
    <w:rsid w:val="001276FA"/>
    <w:rsid w:val="00127D74"/>
    <w:rsid w:val="00127EE6"/>
    <w:rsid w:val="001308FF"/>
    <w:rsid w:val="001309DC"/>
    <w:rsid w:val="00130B64"/>
    <w:rsid w:val="00131D6B"/>
    <w:rsid w:val="00131DF4"/>
    <w:rsid w:val="0013203B"/>
    <w:rsid w:val="0013266D"/>
    <w:rsid w:val="00132965"/>
    <w:rsid w:val="00133037"/>
    <w:rsid w:val="00133733"/>
    <w:rsid w:val="001369F0"/>
    <w:rsid w:val="00137034"/>
    <w:rsid w:val="001375DA"/>
    <w:rsid w:val="001379E2"/>
    <w:rsid w:val="00137BC3"/>
    <w:rsid w:val="0014050D"/>
    <w:rsid w:val="00140816"/>
    <w:rsid w:val="00140D24"/>
    <w:rsid w:val="0014161A"/>
    <w:rsid w:val="00141773"/>
    <w:rsid w:val="00141A6B"/>
    <w:rsid w:val="001422CF"/>
    <w:rsid w:val="00143820"/>
    <w:rsid w:val="00143E3B"/>
    <w:rsid w:val="00143E7A"/>
    <w:rsid w:val="00143E83"/>
    <w:rsid w:val="00144019"/>
    <w:rsid w:val="001441D8"/>
    <w:rsid w:val="00144386"/>
    <w:rsid w:val="00144921"/>
    <w:rsid w:val="00144C98"/>
    <w:rsid w:val="00145AAE"/>
    <w:rsid w:val="00145BC7"/>
    <w:rsid w:val="00145D19"/>
    <w:rsid w:val="00145EB3"/>
    <w:rsid w:val="0014602A"/>
    <w:rsid w:val="001460D6"/>
    <w:rsid w:val="00146245"/>
    <w:rsid w:val="00146549"/>
    <w:rsid w:val="001469EA"/>
    <w:rsid w:val="00146B2B"/>
    <w:rsid w:val="00147599"/>
    <w:rsid w:val="00147639"/>
    <w:rsid w:val="00147CA4"/>
    <w:rsid w:val="00150B22"/>
    <w:rsid w:val="00150E17"/>
    <w:rsid w:val="001514C6"/>
    <w:rsid w:val="00151647"/>
    <w:rsid w:val="00151662"/>
    <w:rsid w:val="00153026"/>
    <w:rsid w:val="001539F8"/>
    <w:rsid w:val="00153E9C"/>
    <w:rsid w:val="001540DC"/>
    <w:rsid w:val="001544AB"/>
    <w:rsid w:val="001545D3"/>
    <w:rsid w:val="00156A4A"/>
    <w:rsid w:val="00156AF9"/>
    <w:rsid w:val="00156D0A"/>
    <w:rsid w:val="00156E54"/>
    <w:rsid w:val="00160813"/>
    <w:rsid w:val="001608B2"/>
    <w:rsid w:val="00160D1A"/>
    <w:rsid w:val="0016129F"/>
    <w:rsid w:val="00161A9F"/>
    <w:rsid w:val="00161BDF"/>
    <w:rsid w:val="001652F0"/>
    <w:rsid w:val="00165373"/>
    <w:rsid w:val="0016573F"/>
    <w:rsid w:val="00166103"/>
    <w:rsid w:val="00166410"/>
    <w:rsid w:val="001666DE"/>
    <w:rsid w:val="0016690D"/>
    <w:rsid w:val="00167390"/>
    <w:rsid w:val="001674B6"/>
    <w:rsid w:val="001674F5"/>
    <w:rsid w:val="00167F62"/>
    <w:rsid w:val="0017023F"/>
    <w:rsid w:val="0017083A"/>
    <w:rsid w:val="00170C93"/>
    <w:rsid w:val="001711F4"/>
    <w:rsid w:val="00172270"/>
    <w:rsid w:val="001723D4"/>
    <w:rsid w:val="001726FE"/>
    <w:rsid w:val="00173385"/>
    <w:rsid w:val="00173430"/>
    <w:rsid w:val="0017398D"/>
    <w:rsid w:val="001748FE"/>
    <w:rsid w:val="001749F0"/>
    <w:rsid w:val="001752D8"/>
    <w:rsid w:val="0017551E"/>
    <w:rsid w:val="001756BB"/>
    <w:rsid w:val="00175FED"/>
    <w:rsid w:val="00176EC8"/>
    <w:rsid w:val="00177B8D"/>
    <w:rsid w:val="00177CE7"/>
    <w:rsid w:val="00177E30"/>
    <w:rsid w:val="0018059C"/>
    <w:rsid w:val="001809E0"/>
    <w:rsid w:val="00181256"/>
    <w:rsid w:val="001826F7"/>
    <w:rsid w:val="00182E1C"/>
    <w:rsid w:val="00182FB8"/>
    <w:rsid w:val="001832A3"/>
    <w:rsid w:val="00183B56"/>
    <w:rsid w:val="00184D93"/>
    <w:rsid w:val="001856B8"/>
    <w:rsid w:val="00185866"/>
    <w:rsid w:val="00185DC1"/>
    <w:rsid w:val="001862DF"/>
    <w:rsid w:val="00186F52"/>
    <w:rsid w:val="001871C8"/>
    <w:rsid w:val="001875DE"/>
    <w:rsid w:val="001900A6"/>
    <w:rsid w:val="00190315"/>
    <w:rsid w:val="001905A3"/>
    <w:rsid w:val="00190CC8"/>
    <w:rsid w:val="00191946"/>
    <w:rsid w:val="00191975"/>
    <w:rsid w:val="001919D3"/>
    <w:rsid w:val="00191A5E"/>
    <w:rsid w:val="00191E1A"/>
    <w:rsid w:val="001925FA"/>
    <w:rsid w:val="0019287A"/>
    <w:rsid w:val="00193067"/>
    <w:rsid w:val="001930CC"/>
    <w:rsid w:val="001931EF"/>
    <w:rsid w:val="001937FF"/>
    <w:rsid w:val="00193BD0"/>
    <w:rsid w:val="00193DBF"/>
    <w:rsid w:val="0019431E"/>
    <w:rsid w:val="00195D3C"/>
    <w:rsid w:val="0019603F"/>
    <w:rsid w:val="0019736E"/>
    <w:rsid w:val="00197633"/>
    <w:rsid w:val="00197745"/>
    <w:rsid w:val="00197A24"/>
    <w:rsid w:val="00197BE4"/>
    <w:rsid w:val="001A05E3"/>
    <w:rsid w:val="001A0644"/>
    <w:rsid w:val="001A08B6"/>
    <w:rsid w:val="001A108A"/>
    <w:rsid w:val="001A10F8"/>
    <w:rsid w:val="001A2966"/>
    <w:rsid w:val="001A3273"/>
    <w:rsid w:val="001A3B7D"/>
    <w:rsid w:val="001A3DE4"/>
    <w:rsid w:val="001A3FBF"/>
    <w:rsid w:val="001A4CED"/>
    <w:rsid w:val="001A593C"/>
    <w:rsid w:val="001A5B91"/>
    <w:rsid w:val="001A6B25"/>
    <w:rsid w:val="001A6C9D"/>
    <w:rsid w:val="001A7675"/>
    <w:rsid w:val="001A78EE"/>
    <w:rsid w:val="001B01FE"/>
    <w:rsid w:val="001B03E0"/>
    <w:rsid w:val="001B0903"/>
    <w:rsid w:val="001B0DE1"/>
    <w:rsid w:val="001B0F3A"/>
    <w:rsid w:val="001B124E"/>
    <w:rsid w:val="001B1708"/>
    <w:rsid w:val="001B194B"/>
    <w:rsid w:val="001B2C5E"/>
    <w:rsid w:val="001B3324"/>
    <w:rsid w:val="001B34FE"/>
    <w:rsid w:val="001B380E"/>
    <w:rsid w:val="001B5126"/>
    <w:rsid w:val="001B55EE"/>
    <w:rsid w:val="001B59BC"/>
    <w:rsid w:val="001B600F"/>
    <w:rsid w:val="001B641F"/>
    <w:rsid w:val="001B6433"/>
    <w:rsid w:val="001B64CF"/>
    <w:rsid w:val="001B6767"/>
    <w:rsid w:val="001B6E05"/>
    <w:rsid w:val="001B7369"/>
    <w:rsid w:val="001B7695"/>
    <w:rsid w:val="001B7EB7"/>
    <w:rsid w:val="001C1190"/>
    <w:rsid w:val="001C1EB4"/>
    <w:rsid w:val="001C1F98"/>
    <w:rsid w:val="001C2411"/>
    <w:rsid w:val="001C2757"/>
    <w:rsid w:val="001C2A66"/>
    <w:rsid w:val="001C2CB4"/>
    <w:rsid w:val="001C3384"/>
    <w:rsid w:val="001C3B35"/>
    <w:rsid w:val="001C3F33"/>
    <w:rsid w:val="001C3F4B"/>
    <w:rsid w:val="001C42CA"/>
    <w:rsid w:val="001C5020"/>
    <w:rsid w:val="001C55C0"/>
    <w:rsid w:val="001C590E"/>
    <w:rsid w:val="001C65BC"/>
    <w:rsid w:val="001C661C"/>
    <w:rsid w:val="001C6923"/>
    <w:rsid w:val="001C7982"/>
    <w:rsid w:val="001C7D77"/>
    <w:rsid w:val="001D00D2"/>
    <w:rsid w:val="001D08D3"/>
    <w:rsid w:val="001D0DC4"/>
    <w:rsid w:val="001D1DC8"/>
    <w:rsid w:val="001D3314"/>
    <w:rsid w:val="001D395F"/>
    <w:rsid w:val="001D3E7C"/>
    <w:rsid w:val="001D3EBD"/>
    <w:rsid w:val="001D4031"/>
    <w:rsid w:val="001D475B"/>
    <w:rsid w:val="001D4B94"/>
    <w:rsid w:val="001D510B"/>
    <w:rsid w:val="001D5848"/>
    <w:rsid w:val="001D6058"/>
    <w:rsid w:val="001D64D9"/>
    <w:rsid w:val="001D68FE"/>
    <w:rsid w:val="001D73F6"/>
    <w:rsid w:val="001D7845"/>
    <w:rsid w:val="001D7A56"/>
    <w:rsid w:val="001E00A0"/>
    <w:rsid w:val="001E0948"/>
    <w:rsid w:val="001E0A3D"/>
    <w:rsid w:val="001E0CD9"/>
    <w:rsid w:val="001E0FD5"/>
    <w:rsid w:val="001E1224"/>
    <w:rsid w:val="001E1341"/>
    <w:rsid w:val="001E1D57"/>
    <w:rsid w:val="001E21B3"/>
    <w:rsid w:val="001E2413"/>
    <w:rsid w:val="001E2BD6"/>
    <w:rsid w:val="001E40EB"/>
    <w:rsid w:val="001E5309"/>
    <w:rsid w:val="001E5467"/>
    <w:rsid w:val="001E5DA2"/>
    <w:rsid w:val="001E5DE4"/>
    <w:rsid w:val="001E5DF5"/>
    <w:rsid w:val="001E6BD9"/>
    <w:rsid w:val="001E7739"/>
    <w:rsid w:val="001E78C0"/>
    <w:rsid w:val="001F06DA"/>
    <w:rsid w:val="001F0978"/>
    <w:rsid w:val="001F14E9"/>
    <w:rsid w:val="001F1D5D"/>
    <w:rsid w:val="001F1DF7"/>
    <w:rsid w:val="001F20EA"/>
    <w:rsid w:val="001F2E99"/>
    <w:rsid w:val="001F3084"/>
    <w:rsid w:val="001F36D9"/>
    <w:rsid w:val="001F3975"/>
    <w:rsid w:val="001F4023"/>
    <w:rsid w:val="001F42C2"/>
    <w:rsid w:val="001F4ABE"/>
    <w:rsid w:val="001F4FF3"/>
    <w:rsid w:val="001F51A3"/>
    <w:rsid w:val="001F53FA"/>
    <w:rsid w:val="001F5A44"/>
    <w:rsid w:val="001F5BCB"/>
    <w:rsid w:val="001F5BE6"/>
    <w:rsid w:val="001F61D2"/>
    <w:rsid w:val="001F6CF4"/>
    <w:rsid w:val="001F6DA5"/>
    <w:rsid w:val="001F74CD"/>
    <w:rsid w:val="002004B8"/>
    <w:rsid w:val="0020143B"/>
    <w:rsid w:val="00201EFC"/>
    <w:rsid w:val="00202AA4"/>
    <w:rsid w:val="00202B0B"/>
    <w:rsid w:val="002047A2"/>
    <w:rsid w:val="00204BDC"/>
    <w:rsid w:val="0020570D"/>
    <w:rsid w:val="0020573B"/>
    <w:rsid w:val="00205C88"/>
    <w:rsid w:val="00205C9F"/>
    <w:rsid w:val="00205EB4"/>
    <w:rsid w:val="00205EE4"/>
    <w:rsid w:val="002061D9"/>
    <w:rsid w:val="002068E3"/>
    <w:rsid w:val="00206E42"/>
    <w:rsid w:val="00206E84"/>
    <w:rsid w:val="00207214"/>
    <w:rsid w:val="002079FA"/>
    <w:rsid w:val="00207CAB"/>
    <w:rsid w:val="00207D4E"/>
    <w:rsid w:val="002100BB"/>
    <w:rsid w:val="002105B9"/>
    <w:rsid w:val="002107ED"/>
    <w:rsid w:val="00210CE4"/>
    <w:rsid w:val="002117B5"/>
    <w:rsid w:val="002123D4"/>
    <w:rsid w:val="002123F9"/>
    <w:rsid w:val="00212EBA"/>
    <w:rsid w:val="0021392B"/>
    <w:rsid w:val="00213BCE"/>
    <w:rsid w:val="00214015"/>
    <w:rsid w:val="00214741"/>
    <w:rsid w:val="00214C90"/>
    <w:rsid w:val="00215932"/>
    <w:rsid w:val="00215988"/>
    <w:rsid w:val="002162C8"/>
    <w:rsid w:val="00216728"/>
    <w:rsid w:val="00216A1F"/>
    <w:rsid w:val="00217562"/>
    <w:rsid w:val="00217AE3"/>
    <w:rsid w:val="0022036D"/>
    <w:rsid w:val="00220BBD"/>
    <w:rsid w:val="00220FAD"/>
    <w:rsid w:val="00221073"/>
    <w:rsid w:val="002212F5"/>
    <w:rsid w:val="002213B3"/>
    <w:rsid w:val="00221AFE"/>
    <w:rsid w:val="0022438E"/>
    <w:rsid w:val="00224574"/>
    <w:rsid w:val="002247B0"/>
    <w:rsid w:val="00224E1D"/>
    <w:rsid w:val="00225259"/>
    <w:rsid w:val="0022645D"/>
    <w:rsid w:val="002268A0"/>
    <w:rsid w:val="00227B7E"/>
    <w:rsid w:val="00227FBC"/>
    <w:rsid w:val="0023002E"/>
    <w:rsid w:val="00230B67"/>
    <w:rsid w:val="0023161E"/>
    <w:rsid w:val="00231CC7"/>
    <w:rsid w:val="002322B6"/>
    <w:rsid w:val="002323B0"/>
    <w:rsid w:val="00232A04"/>
    <w:rsid w:val="00233321"/>
    <w:rsid w:val="0023443C"/>
    <w:rsid w:val="00234BEC"/>
    <w:rsid w:val="00235112"/>
    <w:rsid w:val="0023551D"/>
    <w:rsid w:val="002358C3"/>
    <w:rsid w:val="0023590A"/>
    <w:rsid w:val="00235A9C"/>
    <w:rsid w:val="0023726E"/>
    <w:rsid w:val="002375F9"/>
    <w:rsid w:val="002376CF"/>
    <w:rsid w:val="002407CF"/>
    <w:rsid w:val="00240A23"/>
    <w:rsid w:val="002412DB"/>
    <w:rsid w:val="002424B1"/>
    <w:rsid w:val="00242881"/>
    <w:rsid w:val="00243BB4"/>
    <w:rsid w:val="00243CDF"/>
    <w:rsid w:val="00244E43"/>
    <w:rsid w:val="00244E50"/>
    <w:rsid w:val="00244E55"/>
    <w:rsid w:val="00245607"/>
    <w:rsid w:val="002457C6"/>
    <w:rsid w:val="002458B0"/>
    <w:rsid w:val="00245A28"/>
    <w:rsid w:val="00245AF5"/>
    <w:rsid w:val="0024681E"/>
    <w:rsid w:val="002472DC"/>
    <w:rsid w:val="00247993"/>
    <w:rsid w:val="0025009B"/>
    <w:rsid w:val="00250642"/>
    <w:rsid w:val="002506D6"/>
    <w:rsid w:val="0025081B"/>
    <w:rsid w:val="00250ADE"/>
    <w:rsid w:val="00250DAA"/>
    <w:rsid w:val="0025113C"/>
    <w:rsid w:val="00251275"/>
    <w:rsid w:val="00251300"/>
    <w:rsid w:val="00251360"/>
    <w:rsid w:val="00253019"/>
    <w:rsid w:val="00253E53"/>
    <w:rsid w:val="002551F8"/>
    <w:rsid w:val="00255471"/>
    <w:rsid w:val="00255486"/>
    <w:rsid w:val="00256B0F"/>
    <w:rsid w:val="00257B11"/>
    <w:rsid w:val="00257F65"/>
    <w:rsid w:val="0026079B"/>
    <w:rsid w:val="002611E2"/>
    <w:rsid w:val="002616A0"/>
    <w:rsid w:val="00261CA9"/>
    <w:rsid w:val="002623E6"/>
    <w:rsid w:val="0026365E"/>
    <w:rsid w:val="00263CEC"/>
    <w:rsid w:val="00264F32"/>
    <w:rsid w:val="0026501F"/>
    <w:rsid w:val="0026509C"/>
    <w:rsid w:val="00265515"/>
    <w:rsid w:val="002656C5"/>
    <w:rsid w:val="00265F92"/>
    <w:rsid w:val="00266198"/>
    <w:rsid w:val="00266283"/>
    <w:rsid w:val="002663D9"/>
    <w:rsid w:val="002663DD"/>
    <w:rsid w:val="00266586"/>
    <w:rsid w:val="00266C21"/>
    <w:rsid w:val="00266D2C"/>
    <w:rsid w:val="00267534"/>
    <w:rsid w:val="0027028F"/>
    <w:rsid w:val="002709A6"/>
    <w:rsid w:val="00271829"/>
    <w:rsid w:val="00271EA6"/>
    <w:rsid w:val="002724DF"/>
    <w:rsid w:val="00272631"/>
    <w:rsid w:val="002726DA"/>
    <w:rsid w:val="002728AA"/>
    <w:rsid w:val="00272941"/>
    <w:rsid w:val="00273C74"/>
    <w:rsid w:val="002740A4"/>
    <w:rsid w:val="00274E98"/>
    <w:rsid w:val="00275C81"/>
    <w:rsid w:val="00276B3B"/>
    <w:rsid w:val="00276F3A"/>
    <w:rsid w:val="002773F1"/>
    <w:rsid w:val="00277758"/>
    <w:rsid w:val="00277B90"/>
    <w:rsid w:val="00277E95"/>
    <w:rsid w:val="002800F5"/>
    <w:rsid w:val="00280254"/>
    <w:rsid w:val="00280AF4"/>
    <w:rsid w:val="00280F04"/>
    <w:rsid w:val="002820AC"/>
    <w:rsid w:val="0028279B"/>
    <w:rsid w:val="002836A3"/>
    <w:rsid w:val="0028370C"/>
    <w:rsid w:val="002839F0"/>
    <w:rsid w:val="00283C61"/>
    <w:rsid w:val="00284362"/>
    <w:rsid w:val="00284D76"/>
    <w:rsid w:val="00284E2F"/>
    <w:rsid w:val="00284F4D"/>
    <w:rsid w:val="00285CC8"/>
    <w:rsid w:val="002866D5"/>
    <w:rsid w:val="002876D8"/>
    <w:rsid w:val="002878C3"/>
    <w:rsid w:val="002903D8"/>
    <w:rsid w:val="0029059A"/>
    <w:rsid w:val="00290788"/>
    <w:rsid w:val="00290CC5"/>
    <w:rsid w:val="00290E98"/>
    <w:rsid w:val="002917E6"/>
    <w:rsid w:val="00291B14"/>
    <w:rsid w:val="00292F4E"/>
    <w:rsid w:val="00293068"/>
    <w:rsid w:val="0029548A"/>
    <w:rsid w:val="00295638"/>
    <w:rsid w:val="00295D79"/>
    <w:rsid w:val="00297A26"/>
    <w:rsid w:val="002A0291"/>
    <w:rsid w:val="002A10A2"/>
    <w:rsid w:val="002A28A1"/>
    <w:rsid w:val="002A3B0A"/>
    <w:rsid w:val="002A41BD"/>
    <w:rsid w:val="002A4334"/>
    <w:rsid w:val="002A44E2"/>
    <w:rsid w:val="002A49EE"/>
    <w:rsid w:val="002A4BE0"/>
    <w:rsid w:val="002A5F99"/>
    <w:rsid w:val="002A7AF1"/>
    <w:rsid w:val="002A7D08"/>
    <w:rsid w:val="002A7D21"/>
    <w:rsid w:val="002A7F46"/>
    <w:rsid w:val="002B01CF"/>
    <w:rsid w:val="002B035A"/>
    <w:rsid w:val="002B0665"/>
    <w:rsid w:val="002B0B70"/>
    <w:rsid w:val="002B1873"/>
    <w:rsid w:val="002B1DA2"/>
    <w:rsid w:val="002B2AD2"/>
    <w:rsid w:val="002B4999"/>
    <w:rsid w:val="002B507E"/>
    <w:rsid w:val="002B52F8"/>
    <w:rsid w:val="002B53FE"/>
    <w:rsid w:val="002B6125"/>
    <w:rsid w:val="002B697C"/>
    <w:rsid w:val="002B6EB3"/>
    <w:rsid w:val="002B6F27"/>
    <w:rsid w:val="002B7E8E"/>
    <w:rsid w:val="002C02FE"/>
    <w:rsid w:val="002C0E2B"/>
    <w:rsid w:val="002C1A27"/>
    <w:rsid w:val="002C1DFC"/>
    <w:rsid w:val="002C233E"/>
    <w:rsid w:val="002C24DE"/>
    <w:rsid w:val="002C2D7E"/>
    <w:rsid w:val="002C45A3"/>
    <w:rsid w:val="002C48A6"/>
    <w:rsid w:val="002C5100"/>
    <w:rsid w:val="002C5205"/>
    <w:rsid w:val="002C5DDF"/>
    <w:rsid w:val="002C6149"/>
    <w:rsid w:val="002C7383"/>
    <w:rsid w:val="002C75CB"/>
    <w:rsid w:val="002C77C7"/>
    <w:rsid w:val="002C7CA0"/>
    <w:rsid w:val="002D025E"/>
    <w:rsid w:val="002D0375"/>
    <w:rsid w:val="002D0FF0"/>
    <w:rsid w:val="002D1486"/>
    <w:rsid w:val="002D177B"/>
    <w:rsid w:val="002D2557"/>
    <w:rsid w:val="002D30E3"/>
    <w:rsid w:val="002D358D"/>
    <w:rsid w:val="002D460B"/>
    <w:rsid w:val="002D4827"/>
    <w:rsid w:val="002D6D99"/>
    <w:rsid w:val="002D6F23"/>
    <w:rsid w:val="002D7002"/>
    <w:rsid w:val="002D7CDF"/>
    <w:rsid w:val="002E0323"/>
    <w:rsid w:val="002E09AB"/>
    <w:rsid w:val="002E0CC4"/>
    <w:rsid w:val="002E1E1E"/>
    <w:rsid w:val="002E3364"/>
    <w:rsid w:val="002E3497"/>
    <w:rsid w:val="002E3E67"/>
    <w:rsid w:val="002E5218"/>
    <w:rsid w:val="002E5414"/>
    <w:rsid w:val="002E560D"/>
    <w:rsid w:val="002E57B6"/>
    <w:rsid w:val="002E5858"/>
    <w:rsid w:val="002E62A7"/>
    <w:rsid w:val="002E6448"/>
    <w:rsid w:val="002E68CD"/>
    <w:rsid w:val="002E6950"/>
    <w:rsid w:val="002E6C0C"/>
    <w:rsid w:val="002E759E"/>
    <w:rsid w:val="002E7A18"/>
    <w:rsid w:val="002E7A3E"/>
    <w:rsid w:val="002F03E3"/>
    <w:rsid w:val="002F064A"/>
    <w:rsid w:val="002F0D57"/>
    <w:rsid w:val="002F1123"/>
    <w:rsid w:val="002F12DA"/>
    <w:rsid w:val="002F1527"/>
    <w:rsid w:val="002F2909"/>
    <w:rsid w:val="002F2DEA"/>
    <w:rsid w:val="002F38A2"/>
    <w:rsid w:val="002F44F7"/>
    <w:rsid w:val="002F4592"/>
    <w:rsid w:val="002F504A"/>
    <w:rsid w:val="002F5254"/>
    <w:rsid w:val="002F5319"/>
    <w:rsid w:val="002F5770"/>
    <w:rsid w:val="002F5FA9"/>
    <w:rsid w:val="002F614C"/>
    <w:rsid w:val="002F62FB"/>
    <w:rsid w:val="002F7176"/>
    <w:rsid w:val="003000E6"/>
    <w:rsid w:val="00300834"/>
    <w:rsid w:val="00300FF2"/>
    <w:rsid w:val="00301B41"/>
    <w:rsid w:val="00302420"/>
    <w:rsid w:val="00302530"/>
    <w:rsid w:val="00302733"/>
    <w:rsid w:val="00302795"/>
    <w:rsid w:val="0030296A"/>
    <w:rsid w:val="003029B5"/>
    <w:rsid w:val="00302A97"/>
    <w:rsid w:val="00303A64"/>
    <w:rsid w:val="00303C0C"/>
    <w:rsid w:val="00303F1F"/>
    <w:rsid w:val="00304189"/>
    <w:rsid w:val="00304333"/>
    <w:rsid w:val="003054C8"/>
    <w:rsid w:val="003057D7"/>
    <w:rsid w:val="00305A40"/>
    <w:rsid w:val="0030637F"/>
    <w:rsid w:val="003064C0"/>
    <w:rsid w:val="003066CE"/>
    <w:rsid w:val="003068D5"/>
    <w:rsid w:val="00306AE9"/>
    <w:rsid w:val="00306CF9"/>
    <w:rsid w:val="00306EA7"/>
    <w:rsid w:val="003075F8"/>
    <w:rsid w:val="00307E55"/>
    <w:rsid w:val="00310370"/>
    <w:rsid w:val="003107C5"/>
    <w:rsid w:val="00311295"/>
    <w:rsid w:val="00311F82"/>
    <w:rsid w:val="003128D8"/>
    <w:rsid w:val="00312D48"/>
    <w:rsid w:val="00312F7E"/>
    <w:rsid w:val="003131A9"/>
    <w:rsid w:val="003131FB"/>
    <w:rsid w:val="0031358C"/>
    <w:rsid w:val="0031376B"/>
    <w:rsid w:val="00313BED"/>
    <w:rsid w:val="00313FEB"/>
    <w:rsid w:val="0031459D"/>
    <w:rsid w:val="0031473E"/>
    <w:rsid w:val="00314A4B"/>
    <w:rsid w:val="00314DBA"/>
    <w:rsid w:val="0031559A"/>
    <w:rsid w:val="003163DF"/>
    <w:rsid w:val="0032022C"/>
    <w:rsid w:val="00320487"/>
    <w:rsid w:val="003214F9"/>
    <w:rsid w:val="0032150D"/>
    <w:rsid w:val="0032160C"/>
    <w:rsid w:val="00322772"/>
    <w:rsid w:val="003228DE"/>
    <w:rsid w:val="00322B5B"/>
    <w:rsid w:val="00322BDA"/>
    <w:rsid w:val="0032337A"/>
    <w:rsid w:val="00324205"/>
    <w:rsid w:val="00324D22"/>
    <w:rsid w:val="00324D95"/>
    <w:rsid w:val="00325AB8"/>
    <w:rsid w:val="00326A0B"/>
    <w:rsid w:val="00327030"/>
    <w:rsid w:val="003271A1"/>
    <w:rsid w:val="003273F7"/>
    <w:rsid w:val="0032741E"/>
    <w:rsid w:val="003318C8"/>
    <w:rsid w:val="00331E72"/>
    <w:rsid w:val="00331E8C"/>
    <w:rsid w:val="0033275D"/>
    <w:rsid w:val="00332EA2"/>
    <w:rsid w:val="0033386D"/>
    <w:rsid w:val="00333C3D"/>
    <w:rsid w:val="00333F50"/>
    <w:rsid w:val="00334B8B"/>
    <w:rsid w:val="00334DFD"/>
    <w:rsid w:val="00335458"/>
    <w:rsid w:val="00335844"/>
    <w:rsid w:val="0033726C"/>
    <w:rsid w:val="00337CBE"/>
    <w:rsid w:val="0034004D"/>
    <w:rsid w:val="00340191"/>
    <w:rsid w:val="00341545"/>
    <w:rsid w:val="003416D6"/>
    <w:rsid w:val="00341B9C"/>
    <w:rsid w:val="00341D35"/>
    <w:rsid w:val="00341E18"/>
    <w:rsid w:val="00341EC2"/>
    <w:rsid w:val="00342354"/>
    <w:rsid w:val="00342528"/>
    <w:rsid w:val="0034283B"/>
    <w:rsid w:val="00342FE6"/>
    <w:rsid w:val="0034317E"/>
    <w:rsid w:val="00343A34"/>
    <w:rsid w:val="00344040"/>
    <w:rsid w:val="00344DAC"/>
    <w:rsid w:val="00345B0F"/>
    <w:rsid w:val="00345B57"/>
    <w:rsid w:val="003464D3"/>
    <w:rsid w:val="003477ED"/>
    <w:rsid w:val="00347EAA"/>
    <w:rsid w:val="003502A5"/>
    <w:rsid w:val="00350BA5"/>
    <w:rsid w:val="0035209B"/>
    <w:rsid w:val="0035276C"/>
    <w:rsid w:val="00352771"/>
    <w:rsid w:val="00352A1A"/>
    <w:rsid w:val="00352A1F"/>
    <w:rsid w:val="00352F0D"/>
    <w:rsid w:val="00352FAF"/>
    <w:rsid w:val="003530F7"/>
    <w:rsid w:val="003537F7"/>
    <w:rsid w:val="00353873"/>
    <w:rsid w:val="0035393D"/>
    <w:rsid w:val="00354ECA"/>
    <w:rsid w:val="00355312"/>
    <w:rsid w:val="00355A95"/>
    <w:rsid w:val="00356026"/>
    <w:rsid w:val="0035731F"/>
    <w:rsid w:val="00360152"/>
    <w:rsid w:val="00360858"/>
    <w:rsid w:val="00360C20"/>
    <w:rsid w:val="00361008"/>
    <w:rsid w:val="003613DD"/>
    <w:rsid w:val="00361B76"/>
    <w:rsid w:val="00361F06"/>
    <w:rsid w:val="003621E1"/>
    <w:rsid w:val="00362D66"/>
    <w:rsid w:val="00363101"/>
    <w:rsid w:val="003632FA"/>
    <w:rsid w:val="00363A5A"/>
    <w:rsid w:val="00363ED0"/>
    <w:rsid w:val="00364817"/>
    <w:rsid w:val="003649D6"/>
    <w:rsid w:val="00364C98"/>
    <w:rsid w:val="0036663F"/>
    <w:rsid w:val="00366AEA"/>
    <w:rsid w:val="0036721B"/>
    <w:rsid w:val="003675ED"/>
    <w:rsid w:val="003679AD"/>
    <w:rsid w:val="00367CAF"/>
    <w:rsid w:val="003712E0"/>
    <w:rsid w:val="003719F6"/>
    <w:rsid w:val="00371BCD"/>
    <w:rsid w:val="00372E5A"/>
    <w:rsid w:val="00373385"/>
    <w:rsid w:val="00373453"/>
    <w:rsid w:val="003742DA"/>
    <w:rsid w:val="00374BC0"/>
    <w:rsid w:val="00374D61"/>
    <w:rsid w:val="0037532E"/>
    <w:rsid w:val="00375712"/>
    <w:rsid w:val="0037571A"/>
    <w:rsid w:val="003766CF"/>
    <w:rsid w:val="003769D3"/>
    <w:rsid w:val="00376AD1"/>
    <w:rsid w:val="0037757F"/>
    <w:rsid w:val="00377B36"/>
    <w:rsid w:val="00377E8F"/>
    <w:rsid w:val="003806AC"/>
    <w:rsid w:val="003806F7"/>
    <w:rsid w:val="003809D2"/>
    <w:rsid w:val="003812EB"/>
    <w:rsid w:val="003819F7"/>
    <w:rsid w:val="00381BBA"/>
    <w:rsid w:val="003825A7"/>
    <w:rsid w:val="003825FF"/>
    <w:rsid w:val="00382A7E"/>
    <w:rsid w:val="003831DB"/>
    <w:rsid w:val="003831F1"/>
    <w:rsid w:val="0038391B"/>
    <w:rsid w:val="00383ABE"/>
    <w:rsid w:val="00383BD0"/>
    <w:rsid w:val="00383D3D"/>
    <w:rsid w:val="00383DE8"/>
    <w:rsid w:val="0038485A"/>
    <w:rsid w:val="00385CC5"/>
    <w:rsid w:val="00385FF0"/>
    <w:rsid w:val="0038694B"/>
    <w:rsid w:val="00386B25"/>
    <w:rsid w:val="00386D7C"/>
    <w:rsid w:val="003876E1"/>
    <w:rsid w:val="003878E1"/>
    <w:rsid w:val="00387B23"/>
    <w:rsid w:val="003907AA"/>
    <w:rsid w:val="00390AF3"/>
    <w:rsid w:val="00390F13"/>
    <w:rsid w:val="003910F2"/>
    <w:rsid w:val="0039137D"/>
    <w:rsid w:val="003920A4"/>
    <w:rsid w:val="00392203"/>
    <w:rsid w:val="00392E49"/>
    <w:rsid w:val="00393179"/>
    <w:rsid w:val="00393605"/>
    <w:rsid w:val="00393C32"/>
    <w:rsid w:val="00393D2E"/>
    <w:rsid w:val="003940E3"/>
    <w:rsid w:val="003944F5"/>
    <w:rsid w:val="00394F7C"/>
    <w:rsid w:val="0039571D"/>
    <w:rsid w:val="00396056"/>
    <w:rsid w:val="003968E2"/>
    <w:rsid w:val="00396F8E"/>
    <w:rsid w:val="003975FA"/>
    <w:rsid w:val="0039789D"/>
    <w:rsid w:val="003979CC"/>
    <w:rsid w:val="003A0FDE"/>
    <w:rsid w:val="003A124D"/>
    <w:rsid w:val="003A15F8"/>
    <w:rsid w:val="003A1993"/>
    <w:rsid w:val="003A1D1D"/>
    <w:rsid w:val="003A2A14"/>
    <w:rsid w:val="003A34F4"/>
    <w:rsid w:val="003A355A"/>
    <w:rsid w:val="003A3E8C"/>
    <w:rsid w:val="003A40D8"/>
    <w:rsid w:val="003A40E6"/>
    <w:rsid w:val="003A4248"/>
    <w:rsid w:val="003A4432"/>
    <w:rsid w:val="003A4729"/>
    <w:rsid w:val="003A4BF8"/>
    <w:rsid w:val="003A539E"/>
    <w:rsid w:val="003A5E29"/>
    <w:rsid w:val="003A5FBC"/>
    <w:rsid w:val="003A6EDD"/>
    <w:rsid w:val="003B0A54"/>
    <w:rsid w:val="003B1416"/>
    <w:rsid w:val="003B282E"/>
    <w:rsid w:val="003B2CAF"/>
    <w:rsid w:val="003B2D79"/>
    <w:rsid w:val="003B31D0"/>
    <w:rsid w:val="003B3A16"/>
    <w:rsid w:val="003B40F3"/>
    <w:rsid w:val="003B45B2"/>
    <w:rsid w:val="003B47C2"/>
    <w:rsid w:val="003B4B41"/>
    <w:rsid w:val="003B5493"/>
    <w:rsid w:val="003B551D"/>
    <w:rsid w:val="003B621D"/>
    <w:rsid w:val="003B66D3"/>
    <w:rsid w:val="003B6FD9"/>
    <w:rsid w:val="003B720E"/>
    <w:rsid w:val="003B75D2"/>
    <w:rsid w:val="003C10CE"/>
    <w:rsid w:val="003C171A"/>
    <w:rsid w:val="003C2683"/>
    <w:rsid w:val="003C2903"/>
    <w:rsid w:val="003C2CA9"/>
    <w:rsid w:val="003C3FB2"/>
    <w:rsid w:val="003C436F"/>
    <w:rsid w:val="003C4707"/>
    <w:rsid w:val="003C4A25"/>
    <w:rsid w:val="003C4F2E"/>
    <w:rsid w:val="003C5BE7"/>
    <w:rsid w:val="003C6368"/>
    <w:rsid w:val="003C6A9D"/>
    <w:rsid w:val="003C7872"/>
    <w:rsid w:val="003C7C13"/>
    <w:rsid w:val="003D1CCD"/>
    <w:rsid w:val="003D23AB"/>
    <w:rsid w:val="003D280C"/>
    <w:rsid w:val="003D2B58"/>
    <w:rsid w:val="003D3022"/>
    <w:rsid w:val="003D4950"/>
    <w:rsid w:val="003D4AA7"/>
    <w:rsid w:val="003D5730"/>
    <w:rsid w:val="003D5A8E"/>
    <w:rsid w:val="003D6054"/>
    <w:rsid w:val="003D6087"/>
    <w:rsid w:val="003D6600"/>
    <w:rsid w:val="003D6782"/>
    <w:rsid w:val="003D68B7"/>
    <w:rsid w:val="003D6B17"/>
    <w:rsid w:val="003D6B63"/>
    <w:rsid w:val="003D6CA4"/>
    <w:rsid w:val="003E0E60"/>
    <w:rsid w:val="003E1853"/>
    <w:rsid w:val="003E2436"/>
    <w:rsid w:val="003E26EF"/>
    <w:rsid w:val="003E2DAF"/>
    <w:rsid w:val="003E382E"/>
    <w:rsid w:val="003E3ED3"/>
    <w:rsid w:val="003E3ED6"/>
    <w:rsid w:val="003E4FD5"/>
    <w:rsid w:val="003E5C55"/>
    <w:rsid w:val="003E68E0"/>
    <w:rsid w:val="003E6CEF"/>
    <w:rsid w:val="003E708B"/>
    <w:rsid w:val="003E736D"/>
    <w:rsid w:val="003F079E"/>
    <w:rsid w:val="003F0DD5"/>
    <w:rsid w:val="003F213C"/>
    <w:rsid w:val="003F21E3"/>
    <w:rsid w:val="003F260B"/>
    <w:rsid w:val="003F2960"/>
    <w:rsid w:val="003F3437"/>
    <w:rsid w:val="003F3530"/>
    <w:rsid w:val="003F3588"/>
    <w:rsid w:val="003F36E9"/>
    <w:rsid w:val="003F45BD"/>
    <w:rsid w:val="003F489E"/>
    <w:rsid w:val="003F4DED"/>
    <w:rsid w:val="003F4EEF"/>
    <w:rsid w:val="003F505A"/>
    <w:rsid w:val="003F58AF"/>
    <w:rsid w:val="003F5BA2"/>
    <w:rsid w:val="003F5CDA"/>
    <w:rsid w:val="003F5E6E"/>
    <w:rsid w:val="003F5EB3"/>
    <w:rsid w:val="003F7293"/>
    <w:rsid w:val="003F770E"/>
    <w:rsid w:val="003F7C7F"/>
    <w:rsid w:val="003F7E94"/>
    <w:rsid w:val="004004C4"/>
    <w:rsid w:val="00400A3C"/>
    <w:rsid w:val="00400B32"/>
    <w:rsid w:val="00400DED"/>
    <w:rsid w:val="00402136"/>
    <w:rsid w:val="00402416"/>
    <w:rsid w:val="00402BA0"/>
    <w:rsid w:val="00402EF4"/>
    <w:rsid w:val="00403986"/>
    <w:rsid w:val="0040445A"/>
    <w:rsid w:val="004050FE"/>
    <w:rsid w:val="004057CA"/>
    <w:rsid w:val="0040626E"/>
    <w:rsid w:val="004064AB"/>
    <w:rsid w:val="004068C1"/>
    <w:rsid w:val="004068C9"/>
    <w:rsid w:val="00406CB1"/>
    <w:rsid w:val="0040743C"/>
    <w:rsid w:val="004077E1"/>
    <w:rsid w:val="0040799E"/>
    <w:rsid w:val="0041018A"/>
    <w:rsid w:val="00410BF8"/>
    <w:rsid w:val="00410CAC"/>
    <w:rsid w:val="00411288"/>
    <w:rsid w:val="00411362"/>
    <w:rsid w:val="00411790"/>
    <w:rsid w:val="00411C98"/>
    <w:rsid w:val="0041239D"/>
    <w:rsid w:val="00412C95"/>
    <w:rsid w:val="00412CBA"/>
    <w:rsid w:val="00412D00"/>
    <w:rsid w:val="00413150"/>
    <w:rsid w:val="00413369"/>
    <w:rsid w:val="004134B7"/>
    <w:rsid w:val="00413CE2"/>
    <w:rsid w:val="00414578"/>
    <w:rsid w:val="0041543D"/>
    <w:rsid w:val="0041543F"/>
    <w:rsid w:val="004155A8"/>
    <w:rsid w:val="00416661"/>
    <w:rsid w:val="0041666D"/>
    <w:rsid w:val="00416C01"/>
    <w:rsid w:val="004170CF"/>
    <w:rsid w:val="00417D11"/>
    <w:rsid w:val="004203F0"/>
    <w:rsid w:val="004207E5"/>
    <w:rsid w:val="0042177C"/>
    <w:rsid w:val="0042184F"/>
    <w:rsid w:val="00421DF6"/>
    <w:rsid w:val="00422725"/>
    <w:rsid w:val="00423730"/>
    <w:rsid w:val="00423AF6"/>
    <w:rsid w:val="00423C5B"/>
    <w:rsid w:val="00425712"/>
    <w:rsid w:val="004259D8"/>
    <w:rsid w:val="0042644C"/>
    <w:rsid w:val="0042669E"/>
    <w:rsid w:val="004269BF"/>
    <w:rsid w:val="00426A71"/>
    <w:rsid w:val="004278C2"/>
    <w:rsid w:val="00430058"/>
    <w:rsid w:val="00430759"/>
    <w:rsid w:val="004321C2"/>
    <w:rsid w:val="0043256F"/>
    <w:rsid w:val="004326E6"/>
    <w:rsid w:val="00432799"/>
    <w:rsid w:val="0043292A"/>
    <w:rsid w:val="0043378D"/>
    <w:rsid w:val="00433C88"/>
    <w:rsid w:val="00434036"/>
    <w:rsid w:val="004343B9"/>
    <w:rsid w:val="00434535"/>
    <w:rsid w:val="00434967"/>
    <w:rsid w:val="00434A03"/>
    <w:rsid w:val="00434A74"/>
    <w:rsid w:val="00435798"/>
    <w:rsid w:val="004359A9"/>
    <w:rsid w:val="00435B87"/>
    <w:rsid w:val="00436440"/>
    <w:rsid w:val="0043691C"/>
    <w:rsid w:val="00437976"/>
    <w:rsid w:val="00437E5A"/>
    <w:rsid w:val="00437F25"/>
    <w:rsid w:val="00440961"/>
    <w:rsid w:val="00440BE3"/>
    <w:rsid w:val="00441662"/>
    <w:rsid w:val="00441B92"/>
    <w:rsid w:val="0044225A"/>
    <w:rsid w:val="004429FD"/>
    <w:rsid w:val="004455EB"/>
    <w:rsid w:val="00445C7F"/>
    <w:rsid w:val="00445D21"/>
    <w:rsid w:val="00445E48"/>
    <w:rsid w:val="00445ED1"/>
    <w:rsid w:val="00446162"/>
    <w:rsid w:val="00446B97"/>
    <w:rsid w:val="00446E85"/>
    <w:rsid w:val="004474D8"/>
    <w:rsid w:val="00447E0C"/>
    <w:rsid w:val="00447F08"/>
    <w:rsid w:val="00450466"/>
    <w:rsid w:val="004508ED"/>
    <w:rsid w:val="00450CB0"/>
    <w:rsid w:val="00451228"/>
    <w:rsid w:val="004513F5"/>
    <w:rsid w:val="00452360"/>
    <w:rsid w:val="0045250F"/>
    <w:rsid w:val="00452554"/>
    <w:rsid w:val="004526EC"/>
    <w:rsid w:val="00454209"/>
    <w:rsid w:val="00454DA8"/>
    <w:rsid w:val="00455472"/>
    <w:rsid w:val="00455543"/>
    <w:rsid w:val="00456329"/>
    <w:rsid w:val="00456B86"/>
    <w:rsid w:val="00456C7E"/>
    <w:rsid w:val="00457991"/>
    <w:rsid w:val="00457CD2"/>
    <w:rsid w:val="004607A5"/>
    <w:rsid w:val="00460A8F"/>
    <w:rsid w:val="0046108B"/>
    <w:rsid w:val="00462C6B"/>
    <w:rsid w:val="004631C5"/>
    <w:rsid w:val="0046443E"/>
    <w:rsid w:val="004644B6"/>
    <w:rsid w:val="00464723"/>
    <w:rsid w:val="00464BD8"/>
    <w:rsid w:val="00464E94"/>
    <w:rsid w:val="00465D10"/>
    <w:rsid w:val="00466426"/>
    <w:rsid w:val="004664C5"/>
    <w:rsid w:val="0046693C"/>
    <w:rsid w:val="0046707C"/>
    <w:rsid w:val="00467634"/>
    <w:rsid w:val="00467948"/>
    <w:rsid w:val="004704B7"/>
    <w:rsid w:val="004704E4"/>
    <w:rsid w:val="00470F60"/>
    <w:rsid w:val="00471390"/>
    <w:rsid w:val="00471B5A"/>
    <w:rsid w:val="00472E73"/>
    <w:rsid w:val="004730C1"/>
    <w:rsid w:val="00474868"/>
    <w:rsid w:val="004748F8"/>
    <w:rsid w:val="00474B66"/>
    <w:rsid w:val="004752DD"/>
    <w:rsid w:val="00475E22"/>
    <w:rsid w:val="004760AA"/>
    <w:rsid w:val="00476491"/>
    <w:rsid w:val="00476740"/>
    <w:rsid w:val="00476B4C"/>
    <w:rsid w:val="004779C0"/>
    <w:rsid w:val="004808D1"/>
    <w:rsid w:val="00480AC7"/>
    <w:rsid w:val="00480E6E"/>
    <w:rsid w:val="0048123A"/>
    <w:rsid w:val="004831CD"/>
    <w:rsid w:val="0048325F"/>
    <w:rsid w:val="004858F7"/>
    <w:rsid w:val="004859ED"/>
    <w:rsid w:val="0048611E"/>
    <w:rsid w:val="004867B6"/>
    <w:rsid w:val="00486C86"/>
    <w:rsid w:val="004870EA"/>
    <w:rsid w:val="004872B6"/>
    <w:rsid w:val="00487D0E"/>
    <w:rsid w:val="004908A9"/>
    <w:rsid w:val="004908F5"/>
    <w:rsid w:val="00490946"/>
    <w:rsid w:val="00491681"/>
    <w:rsid w:val="004922CB"/>
    <w:rsid w:val="0049262B"/>
    <w:rsid w:val="00492DEF"/>
    <w:rsid w:val="00492ECA"/>
    <w:rsid w:val="00493032"/>
    <w:rsid w:val="00493641"/>
    <w:rsid w:val="00493688"/>
    <w:rsid w:val="0049397F"/>
    <w:rsid w:val="00493999"/>
    <w:rsid w:val="00493B0C"/>
    <w:rsid w:val="004945D7"/>
    <w:rsid w:val="00494872"/>
    <w:rsid w:val="00494B73"/>
    <w:rsid w:val="00495246"/>
    <w:rsid w:val="00495956"/>
    <w:rsid w:val="0049629E"/>
    <w:rsid w:val="00496D92"/>
    <w:rsid w:val="00497696"/>
    <w:rsid w:val="00497941"/>
    <w:rsid w:val="00497A03"/>
    <w:rsid w:val="00497DEA"/>
    <w:rsid w:val="004A04F3"/>
    <w:rsid w:val="004A0809"/>
    <w:rsid w:val="004A0A7F"/>
    <w:rsid w:val="004A122D"/>
    <w:rsid w:val="004A2004"/>
    <w:rsid w:val="004A2236"/>
    <w:rsid w:val="004A2EB7"/>
    <w:rsid w:val="004A32DC"/>
    <w:rsid w:val="004A3572"/>
    <w:rsid w:val="004A3C65"/>
    <w:rsid w:val="004A5D16"/>
    <w:rsid w:val="004A5FB4"/>
    <w:rsid w:val="004B0ED5"/>
    <w:rsid w:val="004B0F78"/>
    <w:rsid w:val="004B11EC"/>
    <w:rsid w:val="004B1926"/>
    <w:rsid w:val="004B1F68"/>
    <w:rsid w:val="004B229C"/>
    <w:rsid w:val="004B2A0C"/>
    <w:rsid w:val="004B2EB3"/>
    <w:rsid w:val="004B2ECE"/>
    <w:rsid w:val="004B333C"/>
    <w:rsid w:val="004B3E77"/>
    <w:rsid w:val="004B3EF5"/>
    <w:rsid w:val="004B4767"/>
    <w:rsid w:val="004B4CF6"/>
    <w:rsid w:val="004B5149"/>
    <w:rsid w:val="004B5461"/>
    <w:rsid w:val="004B5A3F"/>
    <w:rsid w:val="004B5D7B"/>
    <w:rsid w:val="004B640C"/>
    <w:rsid w:val="004B7E8C"/>
    <w:rsid w:val="004B7F6F"/>
    <w:rsid w:val="004C01CB"/>
    <w:rsid w:val="004C07D0"/>
    <w:rsid w:val="004C12C4"/>
    <w:rsid w:val="004C1610"/>
    <w:rsid w:val="004C165E"/>
    <w:rsid w:val="004C1A68"/>
    <w:rsid w:val="004C1A8F"/>
    <w:rsid w:val="004C1B41"/>
    <w:rsid w:val="004C1D82"/>
    <w:rsid w:val="004C2309"/>
    <w:rsid w:val="004C243D"/>
    <w:rsid w:val="004C2618"/>
    <w:rsid w:val="004C3499"/>
    <w:rsid w:val="004C34B6"/>
    <w:rsid w:val="004C3ED3"/>
    <w:rsid w:val="004C3F37"/>
    <w:rsid w:val="004C46B4"/>
    <w:rsid w:val="004C50C2"/>
    <w:rsid w:val="004C526B"/>
    <w:rsid w:val="004C58BD"/>
    <w:rsid w:val="004C5A14"/>
    <w:rsid w:val="004C601E"/>
    <w:rsid w:val="004C6067"/>
    <w:rsid w:val="004C6756"/>
    <w:rsid w:val="004C6B67"/>
    <w:rsid w:val="004C7D1B"/>
    <w:rsid w:val="004D0401"/>
    <w:rsid w:val="004D0594"/>
    <w:rsid w:val="004D0F68"/>
    <w:rsid w:val="004D127E"/>
    <w:rsid w:val="004D150D"/>
    <w:rsid w:val="004D2488"/>
    <w:rsid w:val="004D2BB4"/>
    <w:rsid w:val="004D3B8A"/>
    <w:rsid w:val="004D3E03"/>
    <w:rsid w:val="004D4515"/>
    <w:rsid w:val="004D477B"/>
    <w:rsid w:val="004D5124"/>
    <w:rsid w:val="004D528B"/>
    <w:rsid w:val="004D5617"/>
    <w:rsid w:val="004D5F7D"/>
    <w:rsid w:val="004D6206"/>
    <w:rsid w:val="004D675E"/>
    <w:rsid w:val="004D6A78"/>
    <w:rsid w:val="004D6B8A"/>
    <w:rsid w:val="004D6DEA"/>
    <w:rsid w:val="004D6F2B"/>
    <w:rsid w:val="004D727A"/>
    <w:rsid w:val="004D7E26"/>
    <w:rsid w:val="004E0E18"/>
    <w:rsid w:val="004E127D"/>
    <w:rsid w:val="004E244A"/>
    <w:rsid w:val="004E276B"/>
    <w:rsid w:val="004E288A"/>
    <w:rsid w:val="004E2AA4"/>
    <w:rsid w:val="004E330D"/>
    <w:rsid w:val="004E337B"/>
    <w:rsid w:val="004E33A3"/>
    <w:rsid w:val="004E352C"/>
    <w:rsid w:val="004E37DF"/>
    <w:rsid w:val="004E3FAE"/>
    <w:rsid w:val="004E46D3"/>
    <w:rsid w:val="004E497C"/>
    <w:rsid w:val="004E4E9B"/>
    <w:rsid w:val="004E52BF"/>
    <w:rsid w:val="004E52F2"/>
    <w:rsid w:val="004E55E5"/>
    <w:rsid w:val="004E5DA6"/>
    <w:rsid w:val="004E5E8A"/>
    <w:rsid w:val="004E69BE"/>
    <w:rsid w:val="004E6ABE"/>
    <w:rsid w:val="004E6F15"/>
    <w:rsid w:val="004E737D"/>
    <w:rsid w:val="004E75A7"/>
    <w:rsid w:val="004E7BE1"/>
    <w:rsid w:val="004E7D9B"/>
    <w:rsid w:val="004F0131"/>
    <w:rsid w:val="004F09DD"/>
    <w:rsid w:val="004F0C2B"/>
    <w:rsid w:val="004F1CAD"/>
    <w:rsid w:val="004F253F"/>
    <w:rsid w:val="004F30A7"/>
    <w:rsid w:val="004F332F"/>
    <w:rsid w:val="004F4017"/>
    <w:rsid w:val="004F423B"/>
    <w:rsid w:val="004F4C2D"/>
    <w:rsid w:val="004F52B4"/>
    <w:rsid w:val="004F5423"/>
    <w:rsid w:val="004F7415"/>
    <w:rsid w:val="004F788A"/>
    <w:rsid w:val="005001B9"/>
    <w:rsid w:val="005009E8"/>
    <w:rsid w:val="00500C57"/>
    <w:rsid w:val="00500C6A"/>
    <w:rsid w:val="005034D2"/>
    <w:rsid w:val="00504B05"/>
    <w:rsid w:val="00504D2D"/>
    <w:rsid w:val="00504D9F"/>
    <w:rsid w:val="00505667"/>
    <w:rsid w:val="00506C8E"/>
    <w:rsid w:val="005071F5"/>
    <w:rsid w:val="005075F8"/>
    <w:rsid w:val="00510500"/>
    <w:rsid w:val="005113EC"/>
    <w:rsid w:val="00511D22"/>
    <w:rsid w:val="00511D2B"/>
    <w:rsid w:val="00511FFE"/>
    <w:rsid w:val="005121A8"/>
    <w:rsid w:val="00512FFB"/>
    <w:rsid w:val="0051388F"/>
    <w:rsid w:val="00513C61"/>
    <w:rsid w:val="00514417"/>
    <w:rsid w:val="00514F49"/>
    <w:rsid w:val="0051523B"/>
    <w:rsid w:val="00516B89"/>
    <w:rsid w:val="00516BE1"/>
    <w:rsid w:val="00516CF2"/>
    <w:rsid w:val="00517346"/>
    <w:rsid w:val="005173F2"/>
    <w:rsid w:val="00517A68"/>
    <w:rsid w:val="00517AA4"/>
    <w:rsid w:val="00517E65"/>
    <w:rsid w:val="00520564"/>
    <w:rsid w:val="005205EF"/>
    <w:rsid w:val="00520795"/>
    <w:rsid w:val="00520EAF"/>
    <w:rsid w:val="0052199F"/>
    <w:rsid w:val="00521AAF"/>
    <w:rsid w:val="00522246"/>
    <w:rsid w:val="005229E1"/>
    <w:rsid w:val="005231E8"/>
    <w:rsid w:val="005232E3"/>
    <w:rsid w:val="0052360C"/>
    <w:rsid w:val="005238D2"/>
    <w:rsid w:val="00524BF2"/>
    <w:rsid w:val="00524D89"/>
    <w:rsid w:val="00524DE9"/>
    <w:rsid w:val="00524FA3"/>
    <w:rsid w:val="005253DF"/>
    <w:rsid w:val="005256C5"/>
    <w:rsid w:val="0052592C"/>
    <w:rsid w:val="00525A6C"/>
    <w:rsid w:val="00530FFC"/>
    <w:rsid w:val="00531016"/>
    <w:rsid w:val="0053138C"/>
    <w:rsid w:val="00531998"/>
    <w:rsid w:val="00531A0A"/>
    <w:rsid w:val="005321EC"/>
    <w:rsid w:val="0053385E"/>
    <w:rsid w:val="005340D6"/>
    <w:rsid w:val="0053433E"/>
    <w:rsid w:val="00534789"/>
    <w:rsid w:val="00535158"/>
    <w:rsid w:val="00535BA8"/>
    <w:rsid w:val="0053623A"/>
    <w:rsid w:val="005367AD"/>
    <w:rsid w:val="00537A8D"/>
    <w:rsid w:val="0054024A"/>
    <w:rsid w:val="00540979"/>
    <w:rsid w:val="005412A1"/>
    <w:rsid w:val="005416CA"/>
    <w:rsid w:val="005419E8"/>
    <w:rsid w:val="00541A75"/>
    <w:rsid w:val="00541E18"/>
    <w:rsid w:val="00541EE5"/>
    <w:rsid w:val="00542091"/>
    <w:rsid w:val="00542BA4"/>
    <w:rsid w:val="00543123"/>
    <w:rsid w:val="00543139"/>
    <w:rsid w:val="005434B9"/>
    <w:rsid w:val="00543C61"/>
    <w:rsid w:val="00543D0F"/>
    <w:rsid w:val="005440AA"/>
    <w:rsid w:val="005440B8"/>
    <w:rsid w:val="005442A8"/>
    <w:rsid w:val="00544719"/>
    <w:rsid w:val="0054475A"/>
    <w:rsid w:val="00544AC2"/>
    <w:rsid w:val="0054568A"/>
    <w:rsid w:val="0054583A"/>
    <w:rsid w:val="00545A71"/>
    <w:rsid w:val="00545D2D"/>
    <w:rsid w:val="0054618B"/>
    <w:rsid w:val="00546EF5"/>
    <w:rsid w:val="005472B7"/>
    <w:rsid w:val="00547493"/>
    <w:rsid w:val="00547806"/>
    <w:rsid w:val="005503A8"/>
    <w:rsid w:val="00550549"/>
    <w:rsid w:val="005506ED"/>
    <w:rsid w:val="00550723"/>
    <w:rsid w:val="0055207C"/>
    <w:rsid w:val="00552CD4"/>
    <w:rsid w:val="00553057"/>
    <w:rsid w:val="00553207"/>
    <w:rsid w:val="00553E23"/>
    <w:rsid w:val="005547CC"/>
    <w:rsid w:val="00554BD9"/>
    <w:rsid w:val="00556390"/>
    <w:rsid w:val="00556604"/>
    <w:rsid w:val="00557365"/>
    <w:rsid w:val="00560847"/>
    <w:rsid w:val="00561FC8"/>
    <w:rsid w:val="0056396B"/>
    <w:rsid w:val="00563DBA"/>
    <w:rsid w:val="005642D2"/>
    <w:rsid w:val="00564852"/>
    <w:rsid w:val="00564B41"/>
    <w:rsid w:val="00564E98"/>
    <w:rsid w:val="0056501E"/>
    <w:rsid w:val="005653BE"/>
    <w:rsid w:val="00566305"/>
    <w:rsid w:val="0056644C"/>
    <w:rsid w:val="00566B0F"/>
    <w:rsid w:val="00566B42"/>
    <w:rsid w:val="00567A7B"/>
    <w:rsid w:val="005715AB"/>
    <w:rsid w:val="0057170C"/>
    <w:rsid w:val="005718B2"/>
    <w:rsid w:val="00572034"/>
    <w:rsid w:val="005731E3"/>
    <w:rsid w:val="0057383C"/>
    <w:rsid w:val="00573FDD"/>
    <w:rsid w:val="005742B4"/>
    <w:rsid w:val="005745C1"/>
    <w:rsid w:val="005746F0"/>
    <w:rsid w:val="00575462"/>
    <w:rsid w:val="005756DF"/>
    <w:rsid w:val="00575881"/>
    <w:rsid w:val="0057693B"/>
    <w:rsid w:val="00576983"/>
    <w:rsid w:val="00576DA1"/>
    <w:rsid w:val="005774BA"/>
    <w:rsid w:val="00577DDE"/>
    <w:rsid w:val="005806F4"/>
    <w:rsid w:val="00580E69"/>
    <w:rsid w:val="00580F8F"/>
    <w:rsid w:val="00581452"/>
    <w:rsid w:val="00581574"/>
    <w:rsid w:val="00581D75"/>
    <w:rsid w:val="00582655"/>
    <w:rsid w:val="00582CAB"/>
    <w:rsid w:val="00582FCE"/>
    <w:rsid w:val="0058324A"/>
    <w:rsid w:val="00583756"/>
    <w:rsid w:val="005839D8"/>
    <w:rsid w:val="00583F46"/>
    <w:rsid w:val="00584463"/>
    <w:rsid w:val="005849D7"/>
    <w:rsid w:val="00584BD5"/>
    <w:rsid w:val="00584FCA"/>
    <w:rsid w:val="005850CC"/>
    <w:rsid w:val="005852AD"/>
    <w:rsid w:val="00585BDB"/>
    <w:rsid w:val="00586A7D"/>
    <w:rsid w:val="00586B67"/>
    <w:rsid w:val="00587A46"/>
    <w:rsid w:val="00587AB2"/>
    <w:rsid w:val="005903A6"/>
    <w:rsid w:val="005912B0"/>
    <w:rsid w:val="00591A1F"/>
    <w:rsid w:val="005924AA"/>
    <w:rsid w:val="00592675"/>
    <w:rsid w:val="00592F05"/>
    <w:rsid w:val="00592FB2"/>
    <w:rsid w:val="00593679"/>
    <w:rsid w:val="005937EE"/>
    <w:rsid w:val="00595A64"/>
    <w:rsid w:val="00596072"/>
    <w:rsid w:val="005964C8"/>
    <w:rsid w:val="005965B7"/>
    <w:rsid w:val="00596C95"/>
    <w:rsid w:val="0059706C"/>
    <w:rsid w:val="0059761B"/>
    <w:rsid w:val="00597AD9"/>
    <w:rsid w:val="00597C4F"/>
    <w:rsid w:val="005A0DFA"/>
    <w:rsid w:val="005A1598"/>
    <w:rsid w:val="005A15E3"/>
    <w:rsid w:val="005A2D02"/>
    <w:rsid w:val="005A37ED"/>
    <w:rsid w:val="005A4CA6"/>
    <w:rsid w:val="005A55F3"/>
    <w:rsid w:val="005A59B5"/>
    <w:rsid w:val="005A59C6"/>
    <w:rsid w:val="005A6223"/>
    <w:rsid w:val="005A6648"/>
    <w:rsid w:val="005A6C7E"/>
    <w:rsid w:val="005A74FD"/>
    <w:rsid w:val="005A7715"/>
    <w:rsid w:val="005A7A04"/>
    <w:rsid w:val="005B05BE"/>
    <w:rsid w:val="005B0748"/>
    <w:rsid w:val="005B11A1"/>
    <w:rsid w:val="005B1568"/>
    <w:rsid w:val="005B1639"/>
    <w:rsid w:val="005B34CB"/>
    <w:rsid w:val="005B42B1"/>
    <w:rsid w:val="005B4AA9"/>
    <w:rsid w:val="005B4CC7"/>
    <w:rsid w:val="005B5167"/>
    <w:rsid w:val="005B5242"/>
    <w:rsid w:val="005B5A9B"/>
    <w:rsid w:val="005B5B8B"/>
    <w:rsid w:val="005B614E"/>
    <w:rsid w:val="005B6469"/>
    <w:rsid w:val="005B6A70"/>
    <w:rsid w:val="005B6FE1"/>
    <w:rsid w:val="005B7CC6"/>
    <w:rsid w:val="005B7CE8"/>
    <w:rsid w:val="005B7EF9"/>
    <w:rsid w:val="005C0248"/>
    <w:rsid w:val="005C0463"/>
    <w:rsid w:val="005C0806"/>
    <w:rsid w:val="005C0ADF"/>
    <w:rsid w:val="005C128F"/>
    <w:rsid w:val="005C1FE3"/>
    <w:rsid w:val="005C2BCA"/>
    <w:rsid w:val="005C2CF3"/>
    <w:rsid w:val="005C3662"/>
    <w:rsid w:val="005C379A"/>
    <w:rsid w:val="005C3DF4"/>
    <w:rsid w:val="005C4C01"/>
    <w:rsid w:val="005C5182"/>
    <w:rsid w:val="005C53F5"/>
    <w:rsid w:val="005C5498"/>
    <w:rsid w:val="005C5DED"/>
    <w:rsid w:val="005C62BD"/>
    <w:rsid w:val="005C6393"/>
    <w:rsid w:val="005C710B"/>
    <w:rsid w:val="005C7152"/>
    <w:rsid w:val="005C7266"/>
    <w:rsid w:val="005C72F2"/>
    <w:rsid w:val="005C7732"/>
    <w:rsid w:val="005D0F66"/>
    <w:rsid w:val="005D15F8"/>
    <w:rsid w:val="005D1641"/>
    <w:rsid w:val="005D168D"/>
    <w:rsid w:val="005D17BB"/>
    <w:rsid w:val="005D255A"/>
    <w:rsid w:val="005D2D80"/>
    <w:rsid w:val="005D2F57"/>
    <w:rsid w:val="005D3D1D"/>
    <w:rsid w:val="005D4267"/>
    <w:rsid w:val="005D5251"/>
    <w:rsid w:val="005D5B45"/>
    <w:rsid w:val="005D6F94"/>
    <w:rsid w:val="005D7846"/>
    <w:rsid w:val="005E0077"/>
    <w:rsid w:val="005E07AA"/>
    <w:rsid w:val="005E0B55"/>
    <w:rsid w:val="005E0CFD"/>
    <w:rsid w:val="005E11E7"/>
    <w:rsid w:val="005E135A"/>
    <w:rsid w:val="005E300D"/>
    <w:rsid w:val="005E3BF1"/>
    <w:rsid w:val="005E4563"/>
    <w:rsid w:val="005E46BB"/>
    <w:rsid w:val="005E47CE"/>
    <w:rsid w:val="005E572C"/>
    <w:rsid w:val="005E689A"/>
    <w:rsid w:val="005E7694"/>
    <w:rsid w:val="005F04FA"/>
    <w:rsid w:val="005F063A"/>
    <w:rsid w:val="005F1298"/>
    <w:rsid w:val="005F228B"/>
    <w:rsid w:val="005F257B"/>
    <w:rsid w:val="005F280C"/>
    <w:rsid w:val="005F34BB"/>
    <w:rsid w:val="005F39FD"/>
    <w:rsid w:val="005F3F5F"/>
    <w:rsid w:val="005F43AA"/>
    <w:rsid w:val="005F44D2"/>
    <w:rsid w:val="005F5106"/>
    <w:rsid w:val="005F5753"/>
    <w:rsid w:val="005F59CD"/>
    <w:rsid w:val="005F59D0"/>
    <w:rsid w:val="005F5A28"/>
    <w:rsid w:val="005F5C18"/>
    <w:rsid w:val="005F671F"/>
    <w:rsid w:val="005F6FAB"/>
    <w:rsid w:val="005F7B5B"/>
    <w:rsid w:val="005F7D25"/>
    <w:rsid w:val="00600AD2"/>
    <w:rsid w:val="00600BE6"/>
    <w:rsid w:val="00600CE2"/>
    <w:rsid w:val="006018DA"/>
    <w:rsid w:val="00601BC6"/>
    <w:rsid w:val="00602A68"/>
    <w:rsid w:val="00602E83"/>
    <w:rsid w:val="0060307A"/>
    <w:rsid w:val="00603457"/>
    <w:rsid w:val="00603F73"/>
    <w:rsid w:val="006044C0"/>
    <w:rsid w:val="00604543"/>
    <w:rsid w:val="00604972"/>
    <w:rsid w:val="006057B7"/>
    <w:rsid w:val="00605B5D"/>
    <w:rsid w:val="00606793"/>
    <w:rsid w:val="006070BB"/>
    <w:rsid w:val="006077BC"/>
    <w:rsid w:val="00607D28"/>
    <w:rsid w:val="006106CC"/>
    <w:rsid w:val="006108F7"/>
    <w:rsid w:val="00610A25"/>
    <w:rsid w:val="00610A9E"/>
    <w:rsid w:val="00611B57"/>
    <w:rsid w:val="0061296B"/>
    <w:rsid w:val="00612AA1"/>
    <w:rsid w:val="006137F3"/>
    <w:rsid w:val="0061459B"/>
    <w:rsid w:val="006153FE"/>
    <w:rsid w:val="00616764"/>
    <w:rsid w:val="00616A0A"/>
    <w:rsid w:val="00616D18"/>
    <w:rsid w:val="00617087"/>
    <w:rsid w:val="0061773C"/>
    <w:rsid w:val="006202A2"/>
    <w:rsid w:val="00620454"/>
    <w:rsid w:val="00620CAD"/>
    <w:rsid w:val="006219EE"/>
    <w:rsid w:val="00621F71"/>
    <w:rsid w:val="006226CA"/>
    <w:rsid w:val="0062360B"/>
    <w:rsid w:val="00624082"/>
    <w:rsid w:val="006244EE"/>
    <w:rsid w:val="006244F0"/>
    <w:rsid w:val="006247FB"/>
    <w:rsid w:val="00624C6E"/>
    <w:rsid w:val="0062521A"/>
    <w:rsid w:val="006253B0"/>
    <w:rsid w:val="00625AFA"/>
    <w:rsid w:val="00626270"/>
    <w:rsid w:val="0062645F"/>
    <w:rsid w:val="00626482"/>
    <w:rsid w:val="006277F3"/>
    <w:rsid w:val="00627867"/>
    <w:rsid w:val="00627AF4"/>
    <w:rsid w:val="00627B29"/>
    <w:rsid w:val="00627C8B"/>
    <w:rsid w:val="006309A9"/>
    <w:rsid w:val="00631520"/>
    <w:rsid w:val="00631532"/>
    <w:rsid w:val="00631BC5"/>
    <w:rsid w:val="006320A7"/>
    <w:rsid w:val="0063240C"/>
    <w:rsid w:val="006327B5"/>
    <w:rsid w:val="00633142"/>
    <w:rsid w:val="006332C3"/>
    <w:rsid w:val="0063393E"/>
    <w:rsid w:val="00634617"/>
    <w:rsid w:val="00634665"/>
    <w:rsid w:val="00634716"/>
    <w:rsid w:val="00634AB4"/>
    <w:rsid w:val="00634CEC"/>
    <w:rsid w:val="006352F5"/>
    <w:rsid w:val="00635369"/>
    <w:rsid w:val="0063576D"/>
    <w:rsid w:val="00635A2C"/>
    <w:rsid w:val="006360CD"/>
    <w:rsid w:val="0063647F"/>
    <w:rsid w:val="006366B4"/>
    <w:rsid w:val="006366C4"/>
    <w:rsid w:val="006374BD"/>
    <w:rsid w:val="00637592"/>
    <w:rsid w:val="00637E10"/>
    <w:rsid w:val="0064040D"/>
    <w:rsid w:val="006406A7"/>
    <w:rsid w:val="00640C97"/>
    <w:rsid w:val="0064180F"/>
    <w:rsid w:val="0064257C"/>
    <w:rsid w:val="006431F8"/>
    <w:rsid w:val="006455C0"/>
    <w:rsid w:val="00645A4A"/>
    <w:rsid w:val="00645AD3"/>
    <w:rsid w:val="00645C6E"/>
    <w:rsid w:val="00646097"/>
    <w:rsid w:val="006461E8"/>
    <w:rsid w:val="006465BA"/>
    <w:rsid w:val="00647FF2"/>
    <w:rsid w:val="00650388"/>
    <w:rsid w:val="00650BDE"/>
    <w:rsid w:val="00651CD7"/>
    <w:rsid w:val="00651FCA"/>
    <w:rsid w:val="00652CA3"/>
    <w:rsid w:val="006531FE"/>
    <w:rsid w:val="006536F8"/>
    <w:rsid w:val="0065372C"/>
    <w:rsid w:val="0065380F"/>
    <w:rsid w:val="0065384C"/>
    <w:rsid w:val="00653DEC"/>
    <w:rsid w:val="0065473E"/>
    <w:rsid w:val="00655DF9"/>
    <w:rsid w:val="006561B4"/>
    <w:rsid w:val="006563E7"/>
    <w:rsid w:val="00656C43"/>
    <w:rsid w:val="00656CFE"/>
    <w:rsid w:val="006574DF"/>
    <w:rsid w:val="00657760"/>
    <w:rsid w:val="006603CE"/>
    <w:rsid w:val="00660736"/>
    <w:rsid w:val="00660F75"/>
    <w:rsid w:val="0066114E"/>
    <w:rsid w:val="006616DD"/>
    <w:rsid w:val="00661E97"/>
    <w:rsid w:val="00661FD8"/>
    <w:rsid w:val="00662B9A"/>
    <w:rsid w:val="00662EBA"/>
    <w:rsid w:val="00663424"/>
    <w:rsid w:val="0066367A"/>
    <w:rsid w:val="00663972"/>
    <w:rsid w:val="006642EE"/>
    <w:rsid w:val="00664C98"/>
    <w:rsid w:val="0066573D"/>
    <w:rsid w:val="00665A48"/>
    <w:rsid w:val="00665E50"/>
    <w:rsid w:val="0066727A"/>
    <w:rsid w:val="00670A14"/>
    <w:rsid w:val="00671F5A"/>
    <w:rsid w:val="00672D40"/>
    <w:rsid w:val="00673084"/>
    <w:rsid w:val="00673631"/>
    <w:rsid w:val="00674DB3"/>
    <w:rsid w:val="00674F24"/>
    <w:rsid w:val="006751DA"/>
    <w:rsid w:val="00675D95"/>
    <w:rsid w:val="00675E14"/>
    <w:rsid w:val="006773B6"/>
    <w:rsid w:val="00677736"/>
    <w:rsid w:val="00677EBC"/>
    <w:rsid w:val="00677F0D"/>
    <w:rsid w:val="0068007E"/>
    <w:rsid w:val="0068029B"/>
    <w:rsid w:val="0068049C"/>
    <w:rsid w:val="00680F4E"/>
    <w:rsid w:val="00681249"/>
    <w:rsid w:val="0068283F"/>
    <w:rsid w:val="00682FB5"/>
    <w:rsid w:val="006832F5"/>
    <w:rsid w:val="00683AE4"/>
    <w:rsid w:val="00683B50"/>
    <w:rsid w:val="00683EC3"/>
    <w:rsid w:val="00684114"/>
    <w:rsid w:val="00685A08"/>
    <w:rsid w:val="00687B1C"/>
    <w:rsid w:val="00687C8C"/>
    <w:rsid w:val="00690731"/>
    <w:rsid w:val="006914B8"/>
    <w:rsid w:val="00691587"/>
    <w:rsid w:val="0069178D"/>
    <w:rsid w:val="00691A44"/>
    <w:rsid w:val="0069301C"/>
    <w:rsid w:val="00693842"/>
    <w:rsid w:val="00693B4F"/>
    <w:rsid w:val="00693FA7"/>
    <w:rsid w:val="00693FC2"/>
    <w:rsid w:val="00694046"/>
    <w:rsid w:val="00695813"/>
    <w:rsid w:val="00695935"/>
    <w:rsid w:val="00695938"/>
    <w:rsid w:val="00695AD4"/>
    <w:rsid w:val="006960B4"/>
    <w:rsid w:val="00696157"/>
    <w:rsid w:val="0069735A"/>
    <w:rsid w:val="00697811"/>
    <w:rsid w:val="00697C5E"/>
    <w:rsid w:val="00697C95"/>
    <w:rsid w:val="006A0148"/>
    <w:rsid w:val="006A0B74"/>
    <w:rsid w:val="006A1802"/>
    <w:rsid w:val="006A1B21"/>
    <w:rsid w:val="006A2026"/>
    <w:rsid w:val="006A2DF2"/>
    <w:rsid w:val="006A2EDF"/>
    <w:rsid w:val="006A333E"/>
    <w:rsid w:val="006A363E"/>
    <w:rsid w:val="006A3929"/>
    <w:rsid w:val="006A3BA7"/>
    <w:rsid w:val="006A3C69"/>
    <w:rsid w:val="006A4424"/>
    <w:rsid w:val="006A482F"/>
    <w:rsid w:val="006A55FF"/>
    <w:rsid w:val="006A5B57"/>
    <w:rsid w:val="006A5B89"/>
    <w:rsid w:val="006A5D62"/>
    <w:rsid w:val="006A6920"/>
    <w:rsid w:val="006A717B"/>
    <w:rsid w:val="006A73AB"/>
    <w:rsid w:val="006A7B3D"/>
    <w:rsid w:val="006B0306"/>
    <w:rsid w:val="006B0795"/>
    <w:rsid w:val="006B0AC3"/>
    <w:rsid w:val="006B1852"/>
    <w:rsid w:val="006B1F26"/>
    <w:rsid w:val="006B3133"/>
    <w:rsid w:val="006B3282"/>
    <w:rsid w:val="006B3D6E"/>
    <w:rsid w:val="006B3DBC"/>
    <w:rsid w:val="006B421E"/>
    <w:rsid w:val="006B452C"/>
    <w:rsid w:val="006B4C8F"/>
    <w:rsid w:val="006B4CB9"/>
    <w:rsid w:val="006B4ED6"/>
    <w:rsid w:val="006B4F45"/>
    <w:rsid w:val="006B52B9"/>
    <w:rsid w:val="006B5B8A"/>
    <w:rsid w:val="006B5C75"/>
    <w:rsid w:val="006B649F"/>
    <w:rsid w:val="006B788C"/>
    <w:rsid w:val="006C1352"/>
    <w:rsid w:val="006C1684"/>
    <w:rsid w:val="006C1DEE"/>
    <w:rsid w:val="006C26AE"/>
    <w:rsid w:val="006C2963"/>
    <w:rsid w:val="006C2F1B"/>
    <w:rsid w:val="006C42BA"/>
    <w:rsid w:val="006C441A"/>
    <w:rsid w:val="006C45E2"/>
    <w:rsid w:val="006C4B52"/>
    <w:rsid w:val="006C4CB6"/>
    <w:rsid w:val="006C67F6"/>
    <w:rsid w:val="006C6F74"/>
    <w:rsid w:val="006C6F7F"/>
    <w:rsid w:val="006C7190"/>
    <w:rsid w:val="006C72D8"/>
    <w:rsid w:val="006C7AAC"/>
    <w:rsid w:val="006D015A"/>
    <w:rsid w:val="006D04A5"/>
    <w:rsid w:val="006D194D"/>
    <w:rsid w:val="006D1FDE"/>
    <w:rsid w:val="006D255D"/>
    <w:rsid w:val="006D314D"/>
    <w:rsid w:val="006D416B"/>
    <w:rsid w:val="006D43EA"/>
    <w:rsid w:val="006D4FDF"/>
    <w:rsid w:val="006D509C"/>
    <w:rsid w:val="006D55C6"/>
    <w:rsid w:val="006D565F"/>
    <w:rsid w:val="006D58FC"/>
    <w:rsid w:val="006D5E9D"/>
    <w:rsid w:val="006D79A4"/>
    <w:rsid w:val="006D7D12"/>
    <w:rsid w:val="006E0A49"/>
    <w:rsid w:val="006E0AED"/>
    <w:rsid w:val="006E19E0"/>
    <w:rsid w:val="006E1B8F"/>
    <w:rsid w:val="006E2406"/>
    <w:rsid w:val="006E2651"/>
    <w:rsid w:val="006E2654"/>
    <w:rsid w:val="006E2816"/>
    <w:rsid w:val="006E2899"/>
    <w:rsid w:val="006E28F1"/>
    <w:rsid w:val="006E2BEC"/>
    <w:rsid w:val="006E3554"/>
    <w:rsid w:val="006E3773"/>
    <w:rsid w:val="006E480F"/>
    <w:rsid w:val="006E4FA1"/>
    <w:rsid w:val="006E7FDE"/>
    <w:rsid w:val="006F0203"/>
    <w:rsid w:val="006F0A4C"/>
    <w:rsid w:val="006F0F35"/>
    <w:rsid w:val="006F18C3"/>
    <w:rsid w:val="006F1D02"/>
    <w:rsid w:val="006F2770"/>
    <w:rsid w:val="006F29D1"/>
    <w:rsid w:val="006F38D3"/>
    <w:rsid w:val="006F3DE1"/>
    <w:rsid w:val="006F3E8D"/>
    <w:rsid w:val="006F4C8F"/>
    <w:rsid w:val="006F5212"/>
    <w:rsid w:val="006F52AB"/>
    <w:rsid w:val="006F5556"/>
    <w:rsid w:val="006F6660"/>
    <w:rsid w:val="006F6B65"/>
    <w:rsid w:val="006F7AE2"/>
    <w:rsid w:val="0070010F"/>
    <w:rsid w:val="00700938"/>
    <w:rsid w:val="00700D18"/>
    <w:rsid w:val="00701168"/>
    <w:rsid w:val="007029F7"/>
    <w:rsid w:val="00703754"/>
    <w:rsid w:val="007039B2"/>
    <w:rsid w:val="00703C27"/>
    <w:rsid w:val="00705032"/>
    <w:rsid w:val="0070594D"/>
    <w:rsid w:val="00706015"/>
    <w:rsid w:val="007060AA"/>
    <w:rsid w:val="0070629A"/>
    <w:rsid w:val="00706383"/>
    <w:rsid w:val="00706CBA"/>
    <w:rsid w:val="00706FB8"/>
    <w:rsid w:val="00707228"/>
    <w:rsid w:val="007076FD"/>
    <w:rsid w:val="00707C30"/>
    <w:rsid w:val="00707F83"/>
    <w:rsid w:val="007104ED"/>
    <w:rsid w:val="007106F3"/>
    <w:rsid w:val="007109FE"/>
    <w:rsid w:val="00710A60"/>
    <w:rsid w:val="007120CC"/>
    <w:rsid w:val="00712110"/>
    <w:rsid w:val="00712E7B"/>
    <w:rsid w:val="0071372E"/>
    <w:rsid w:val="007137B8"/>
    <w:rsid w:val="00713F16"/>
    <w:rsid w:val="00713FFF"/>
    <w:rsid w:val="00714321"/>
    <w:rsid w:val="007152D5"/>
    <w:rsid w:val="00715BA1"/>
    <w:rsid w:val="00715D13"/>
    <w:rsid w:val="00715EFB"/>
    <w:rsid w:val="00716375"/>
    <w:rsid w:val="00716528"/>
    <w:rsid w:val="00717A6F"/>
    <w:rsid w:val="00720F36"/>
    <w:rsid w:val="0072189D"/>
    <w:rsid w:val="00721C36"/>
    <w:rsid w:val="00721DFD"/>
    <w:rsid w:val="007222B8"/>
    <w:rsid w:val="007226FC"/>
    <w:rsid w:val="00722E81"/>
    <w:rsid w:val="0072395C"/>
    <w:rsid w:val="00723A2F"/>
    <w:rsid w:val="00723C9B"/>
    <w:rsid w:val="007243C7"/>
    <w:rsid w:val="0072500E"/>
    <w:rsid w:val="00725C29"/>
    <w:rsid w:val="00725ED3"/>
    <w:rsid w:val="00726325"/>
    <w:rsid w:val="00727750"/>
    <w:rsid w:val="00727F31"/>
    <w:rsid w:val="00730693"/>
    <w:rsid w:val="0073074D"/>
    <w:rsid w:val="0073161B"/>
    <w:rsid w:val="007316D0"/>
    <w:rsid w:val="00731DFB"/>
    <w:rsid w:val="00732F13"/>
    <w:rsid w:val="00733128"/>
    <w:rsid w:val="0073328B"/>
    <w:rsid w:val="00733642"/>
    <w:rsid w:val="007337CA"/>
    <w:rsid w:val="00733A93"/>
    <w:rsid w:val="00733E67"/>
    <w:rsid w:val="0073518B"/>
    <w:rsid w:val="007352B8"/>
    <w:rsid w:val="007353EE"/>
    <w:rsid w:val="00735EC0"/>
    <w:rsid w:val="00735EC4"/>
    <w:rsid w:val="007362C5"/>
    <w:rsid w:val="00737A49"/>
    <w:rsid w:val="007400E7"/>
    <w:rsid w:val="007420C9"/>
    <w:rsid w:val="007420E0"/>
    <w:rsid w:val="007428D3"/>
    <w:rsid w:val="00742B04"/>
    <w:rsid w:val="00742E1D"/>
    <w:rsid w:val="00742EE3"/>
    <w:rsid w:val="00743280"/>
    <w:rsid w:val="00743E0C"/>
    <w:rsid w:val="00743ED0"/>
    <w:rsid w:val="00743F37"/>
    <w:rsid w:val="00744029"/>
    <w:rsid w:val="0074414D"/>
    <w:rsid w:val="007444E9"/>
    <w:rsid w:val="00744583"/>
    <w:rsid w:val="0074595E"/>
    <w:rsid w:val="00746604"/>
    <w:rsid w:val="00746FF5"/>
    <w:rsid w:val="00747C23"/>
    <w:rsid w:val="00750135"/>
    <w:rsid w:val="0075077B"/>
    <w:rsid w:val="007509D7"/>
    <w:rsid w:val="00750C73"/>
    <w:rsid w:val="00751E86"/>
    <w:rsid w:val="0075237B"/>
    <w:rsid w:val="007530C2"/>
    <w:rsid w:val="00753AE6"/>
    <w:rsid w:val="00753CF0"/>
    <w:rsid w:val="0075435B"/>
    <w:rsid w:val="00754A23"/>
    <w:rsid w:val="00754F2D"/>
    <w:rsid w:val="00755A97"/>
    <w:rsid w:val="00755C00"/>
    <w:rsid w:val="00756140"/>
    <w:rsid w:val="007566A9"/>
    <w:rsid w:val="007567A1"/>
    <w:rsid w:val="007567A7"/>
    <w:rsid w:val="007567BF"/>
    <w:rsid w:val="00756BE3"/>
    <w:rsid w:val="00757DCE"/>
    <w:rsid w:val="00757F99"/>
    <w:rsid w:val="00760025"/>
    <w:rsid w:val="00760069"/>
    <w:rsid w:val="007600FB"/>
    <w:rsid w:val="00760CF8"/>
    <w:rsid w:val="007612F5"/>
    <w:rsid w:val="00762A61"/>
    <w:rsid w:val="00762BBF"/>
    <w:rsid w:val="00762E20"/>
    <w:rsid w:val="007630DC"/>
    <w:rsid w:val="00763195"/>
    <w:rsid w:val="00763534"/>
    <w:rsid w:val="0076356A"/>
    <w:rsid w:val="007635E4"/>
    <w:rsid w:val="00763BD6"/>
    <w:rsid w:val="00763E02"/>
    <w:rsid w:val="007643DC"/>
    <w:rsid w:val="00764E78"/>
    <w:rsid w:val="00765133"/>
    <w:rsid w:val="007655C3"/>
    <w:rsid w:val="00765EA1"/>
    <w:rsid w:val="00765EF1"/>
    <w:rsid w:val="00766ABE"/>
    <w:rsid w:val="00766D69"/>
    <w:rsid w:val="007679DD"/>
    <w:rsid w:val="0077052F"/>
    <w:rsid w:val="00770552"/>
    <w:rsid w:val="00770C48"/>
    <w:rsid w:val="007716E2"/>
    <w:rsid w:val="007731BD"/>
    <w:rsid w:val="007734CB"/>
    <w:rsid w:val="007748C3"/>
    <w:rsid w:val="00774D26"/>
    <w:rsid w:val="00774D88"/>
    <w:rsid w:val="0077538D"/>
    <w:rsid w:val="007761F4"/>
    <w:rsid w:val="00776672"/>
    <w:rsid w:val="00776CDC"/>
    <w:rsid w:val="0077706C"/>
    <w:rsid w:val="00777A1E"/>
    <w:rsid w:val="007809D1"/>
    <w:rsid w:val="00781972"/>
    <w:rsid w:val="007821DB"/>
    <w:rsid w:val="007823A9"/>
    <w:rsid w:val="00783FD0"/>
    <w:rsid w:val="0078443D"/>
    <w:rsid w:val="00784DD5"/>
    <w:rsid w:val="0078544A"/>
    <w:rsid w:val="00785485"/>
    <w:rsid w:val="007858D9"/>
    <w:rsid w:val="007859D0"/>
    <w:rsid w:val="00785BF4"/>
    <w:rsid w:val="00785F72"/>
    <w:rsid w:val="00786153"/>
    <w:rsid w:val="00786A6C"/>
    <w:rsid w:val="00786D32"/>
    <w:rsid w:val="007870C6"/>
    <w:rsid w:val="0078772B"/>
    <w:rsid w:val="00787A68"/>
    <w:rsid w:val="00790198"/>
    <w:rsid w:val="00790E86"/>
    <w:rsid w:val="007912A2"/>
    <w:rsid w:val="00791442"/>
    <w:rsid w:val="00791CF9"/>
    <w:rsid w:val="00792400"/>
    <w:rsid w:val="00792BC6"/>
    <w:rsid w:val="00792EBF"/>
    <w:rsid w:val="007935E3"/>
    <w:rsid w:val="00793ABC"/>
    <w:rsid w:val="00793CC6"/>
    <w:rsid w:val="00794C1C"/>
    <w:rsid w:val="007952B7"/>
    <w:rsid w:val="00795744"/>
    <w:rsid w:val="00795AC1"/>
    <w:rsid w:val="00795B38"/>
    <w:rsid w:val="00796E0A"/>
    <w:rsid w:val="00797732"/>
    <w:rsid w:val="00797A06"/>
    <w:rsid w:val="00797CC1"/>
    <w:rsid w:val="007A0FB6"/>
    <w:rsid w:val="007A1018"/>
    <w:rsid w:val="007A138E"/>
    <w:rsid w:val="007A1613"/>
    <w:rsid w:val="007A1766"/>
    <w:rsid w:val="007A1ABC"/>
    <w:rsid w:val="007A1BA4"/>
    <w:rsid w:val="007A1BC7"/>
    <w:rsid w:val="007A1F6F"/>
    <w:rsid w:val="007A2033"/>
    <w:rsid w:val="007A2758"/>
    <w:rsid w:val="007A2C36"/>
    <w:rsid w:val="007A3A9F"/>
    <w:rsid w:val="007A3BD3"/>
    <w:rsid w:val="007A4BA2"/>
    <w:rsid w:val="007A4FFD"/>
    <w:rsid w:val="007A523D"/>
    <w:rsid w:val="007A54E2"/>
    <w:rsid w:val="007A599B"/>
    <w:rsid w:val="007A5D0A"/>
    <w:rsid w:val="007A6CAC"/>
    <w:rsid w:val="007A74AA"/>
    <w:rsid w:val="007A7825"/>
    <w:rsid w:val="007A7E96"/>
    <w:rsid w:val="007B09B4"/>
    <w:rsid w:val="007B0A70"/>
    <w:rsid w:val="007B0DC6"/>
    <w:rsid w:val="007B0E54"/>
    <w:rsid w:val="007B19B9"/>
    <w:rsid w:val="007B1A13"/>
    <w:rsid w:val="007B1D75"/>
    <w:rsid w:val="007B1F8D"/>
    <w:rsid w:val="007B3398"/>
    <w:rsid w:val="007B3C67"/>
    <w:rsid w:val="007B3EA3"/>
    <w:rsid w:val="007B3FC3"/>
    <w:rsid w:val="007B43ED"/>
    <w:rsid w:val="007B4962"/>
    <w:rsid w:val="007B5795"/>
    <w:rsid w:val="007B58D2"/>
    <w:rsid w:val="007B5CB7"/>
    <w:rsid w:val="007B5E62"/>
    <w:rsid w:val="007B5F15"/>
    <w:rsid w:val="007B6780"/>
    <w:rsid w:val="007B7235"/>
    <w:rsid w:val="007B79B9"/>
    <w:rsid w:val="007C1053"/>
    <w:rsid w:val="007C27E1"/>
    <w:rsid w:val="007C3057"/>
    <w:rsid w:val="007C37D0"/>
    <w:rsid w:val="007C3EB7"/>
    <w:rsid w:val="007C4512"/>
    <w:rsid w:val="007C6587"/>
    <w:rsid w:val="007C7432"/>
    <w:rsid w:val="007C777C"/>
    <w:rsid w:val="007D06F0"/>
    <w:rsid w:val="007D0869"/>
    <w:rsid w:val="007D1BBA"/>
    <w:rsid w:val="007D1F47"/>
    <w:rsid w:val="007D21FB"/>
    <w:rsid w:val="007D2739"/>
    <w:rsid w:val="007D30E2"/>
    <w:rsid w:val="007D31B9"/>
    <w:rsid w:val="007D357F"/>
    <w:rsid w:val="007D3BE3"/>
    <w:rsid w:val="007D3C14"/>
    <w:rsid w:val="007D3DFD"/>
    <w:rsid w:val="007D4AFB"/>
    <w:rsid w:val="007D5673"/>
    <w:rsid w:val="007D63B0"/>
    <w:rsid w:val="007D68F5"/>
    <w:rsid w:val="007D6EBB"/>
    <w:rsid w:val="007D786B"/>
    <w:rsid w:val="007D7E94"/>
    <w:rsid w:val="007E07B6"/>
    <w:rsid w:val="007E0920"/>
    <w:rsid w:val="007E15C4"/>
    <w:rsid w:val="007E1713"/>
    <w:rsid w:val="007E1B87"/>
    <w:rsid w:val="007E3AF1"/>
    <w:rsid w:val="007E3FF1"/>
    <w:rsid w:val="007E47A0"/>
    <w:rsid w:val="007E4BCB"/>
    <w:rsid w:val="007E5073"/>
    <w:rsid w:val="007E53AA"/>
    <w:rsid w:val="007E5766"/>
    <w:rsid w:val="007E5EC8"/>
    <w:rsid w:val="007E6729"/>
    <w:rsid w:val="007E6CE3"/>
    <w:rsid w:val="007E786D"/>
    <w:rsid w:val="007E7C05"/>
    <w:rsid w:val="007F0CFE"/>
    <w:rsid w:val="007F1050"/>
    <w:rsid w:val="007F21E1"/>
    <w:rsid w:val="007F233C"/>
    <w:rsid w:val="007F2624"/>
    <w:rsid w:val="007F28AF"/>
    <w:rsid w:val="007F2C24"/>
    <w:rsid w:val="007F329D"/>
    <w:rsid w:val="007F331D"/>
    <w:rsid w:val="007F354B"/>
    <w:rsid w:val="007F3FAD"/>
    <w:rsid w:val="007F4D0D"/>
    <w:rsid w:val="007F5763"/>
    <w:rsid w:val="007F6111"/>
    <w:rsid w:val="007F6D0C"/>
    <w:rsid w:val="007F72B1"/>
    <w:rsid w:val="007F72F1"/>
    <w:rsid w:val="007F7332"/>
    <w:rsid w:val="00800624"/>
    <w:rsid w:val="00800D5F"/>
    <w:rsid w:val="008011C0"/>
    <w:rsid w:val="00801271"/>
    <w:rsid w:val="00801385"/>
    <w:rsid w:val="008015B1"/>
    <w:rsid w:val="008017BC"/>
    <w:rsid w:val="00801C63"/>
    <w:rsid w:val="00801E9D"/>
    <w:rsid w:val="00804497"/>
    <w:rsid w:val="008045E8"/>
    <w:rsid w:val="00804796"/>
    <w:rsid w:val="00804A05"/>
    <w:rsid w:val="00806744"/>
    <w:rsid w:val="0080728C"/>
    <w:rsid w:val="0080773E"/>
    <w:rsid w:val="00807757"/>
    <w:rsid w:val="008112BB"/>
    <w:rsid w:val="00811E3C"/>
    <w:rsid w:val="00812100"/>
    <w:rsid w:val="00812A0A"/>
    <w:rsid w:val="00813485"/>
    <w:rsid w:val="00813706"/>
    <w:rsid w:val="00813E35"/>
    <w:rsid w:val="00814230"/>
    <w:rsid w:val="008144AD"/>
    <w:rsid w:val="00814CD0"/>
    <w:rsid w:val="0081589D"/>
    <w:rsid w:val="008159F6"/>
    <w:rsid w:val="008160F5"/>
    <w:rsid w:val="0081649A"/>
    <w:rsid w:val="008167A3"/>
    <w:rsid w:val="00816AE6"/>
    <w:rsid w:val="0081768A"/>
    <w:rsid w:val="00820503"/>
    <w:rsid w:val="00820643"/>
    <w:rsid w:val="00820F17"/>
    <w:rsid w:val="008215CE"/>
    <w:rsid w:val="00821C39"/>
    <w:rsid w:val="00821CAD"/>
    <w:rsid w:val="00821E5B"/>
    <w:rsid w:val="00821ED7"/>
    <w:rsid w:val="0082228D"/>
    <w:rsid w:val="00822BD0"/>
    <w:rsid w:val="008231EC"/>
    <w:rsid w:val="008232F6"/>
    <w:rsid w:val="00823C98"/>
    <w:rsid w:val="00823FF0"/>
    <w:rsid w:val="00824520"/>
    <w:rsid w:val="00824E06"/>
    <w:rsid w:val="0082501C"/>
    <w:rsid w:val="008255D4"/>
    <w:rsid w:val="0082582D"/>
    <w:rsid w:val="0082594D"/>
    <w:rsid w:val="00825D85"/>
    <w:rsid w:val="00826329"/>
    <w:rsid w:val="008266BB"/>
    <w:rsid w:val="00826B2D"/>
    <w:rsid w:val="00826E3C"/>
    <w:rsid w:val="00826F05"/>
    <w:rsid w:val="00827100"/>
    <w:rsid w:val="00827CB5"/>
    <w:rsid w:val="008307CA"/>
    <w:rsid w:val="0083080D"/>
    <w:rsid w:val="008312B0"/>
    <w:rsid w:val="008326AA"/>
    <w:rsid w:val="00832EAD"/>
    <w:rsid w:val="008336BE"/>
    <w:rsid w:val="008336D1"/>
    <w:rsid w:val="008338F4"/>
    <w:rsid w:val="0083406A"/>
    <w:rsid w:val="008348D6"/>
    <w:rsid w:val="008348FE"/>
    <w:rsid w:val="00834C00"/>
    <w:rsid w:val="00834CE3"/>
    <w:rsid w:val="00835710"/>
    <w:rsid w:val="0083576D"/>
    <w:rsid w:val="0083613D"/>
    <w:rsid w:val="008361DD"/>
    <w:rsid w:val="008372C8"/>
    <w:rsid w:val="00837A7F"/>
    <w:rsid w:val="00837DD8"/>
    <w:rsid w:val="00840784"/>
    <w:rsid w:val="00840F5F"/>
    <w:rsid w:val="008420F9"/>
    <w:rsid w:val="00842521"/>
    <w:rsid w:val="00842723"/>
    <w:rsid w:val="00842DBA"/>
    <w:rsid w:val="00842DEA"/>
    <w:rsid w:val="00842E1C"/>
    <w:rsid w:val="00843903"/>
    <w:rsid w:val="00843EB3"/>
    <w:rsid w:val="008443EB"/>
    <w:rsid w:val="00844748"/>
    <w:rsid w:val="00844FB1"/>
    <w:rsid w:val="00845081"/>
    <w:rsid w:val="008459B3"/>
    <w:rsid w:val="008463AD"/>
    <w:rsid w:val="008474D7"/>
    <w:rsid w:val="00847A94"/>
    <w:rsid w:val="008500EE"/>
    <w:rsid w:val="00850EA0"/>
    <w:rsid w:val="00852321"/>
    <w:rsid w:val="0085240E"/>
    <w:rsid w:val="008531BA"/>
    <w:rsid w:val="00853BA4"/>
    <w:rsid w:val="00854326"/>
    <w:rsid w:val="00854790"/>
    <w:rsid w:val="00855380"/>
    <w:rsid w:val="00855B09"/>
    <w:rsid w:val="00855F78"/>
    <w:rsid w:val="0085614A"/>
    <w:rsid w:val="0085672D"/>
    <w:rsid w:val="00856D01"/>
    <w:rsid w:val="00857274"/>
    <w:rsid w:val="0085774C"/>
    <w:rsid w:val="008604A4"/>
    <w:rsid w:val="00860E3C"/>
    <w:rsid w:val="00860E90"/>
    <w:rsid w:val="008614E0"/>
    <w:rsid w:val="008615FE"/>
    <w:rsid w:val="00861825"/>
    <w:rsid w:val="00861B57"/>
    <w:rsid w:val="00862B41"/>
    <w:rsid w:val="00862D2E"/>
    <w:rsid w:val="008632FF"/>
    <w:rsid w:val="00863330"/>
    <w:rsid w:val="00863337"/>
    <w:rsid w:val="00863ABC"/>
    <w:rsid w:val="00863FCE"/>
    <w:rsid w:val="008641C6"/>
    <w:rsid w:val="0086473A"/>
    <w:rsid w:val="00865ABD"/>
    <w:rsid w:val="00865ED1"/>
    <w:rsid w:val="00866433"/>
    <w:rsid w:val="00866C5F"/>
    <w:rsid w:val="0086729F"/>
    <w:rsid w:val="00867A87"/>
    <w:rsid w:val="00867B5F"/>
    <w:rsid w:val="00871280"/>
    <w:rsid w:val="00871474"/>
    <w:rsid w:val="00871879"/>
    <w:rsid w:val="008722CE"/>
    <w:rsid w:val="0087275B"/>
    <w:rsid w:val="0087304B"/>
    <w:rsid w:val="008733B3"/>
    <w:rsid w:val="00873988"/>
    <w:rsid w:val="00874D7D"/>
    <w:rsid w:val="00876006"/>
    <w:rsid w:val="0087685E"/>
    <w:rsid w:val="00876F1A"/>
    <w:rsid w:val="0087701C"/>
    <w:rsid w:val="008777BF"/>
    <w:rsid w:val="00877D0C"/>
    <w:rsid w:val="008827C6"/>
    <w:rsid w:val="00882DF7"/>
    <w:rsid w:val="0088414D"/>
    <w:rsid w:val="008846D7"/>
    <w:rsid w:val="00885442"/>
    <w:rsid w:val="00885669"/>
    <w:rsid w:val="00885A74"/>
    <w:rsid w:val="00886AFC"/>
    <w:rsid w:val="00886CF7"/>
    <w:rsid w:val="00886FBA"/>
    <w:rsid w:val="0088744F"/>
    <w:rsid w:val="00887501"/>
    <w:rsid w:val="00887647"/>
    <w:rsid w:val="00890018"/>
    <w:rsid w:val="00890E6A"/>
    <w:rsid w:val="00892154"/>
    <w:rsid w:val="00892401"/>
    <w:rsid w:val="00893204"/>
    <w:rsid w:val="0089361C"/>
    <w:rsid w:val="00893A0B"/>
    <w:rsid w:val="00893A81"/>
    <w:rsid w:val="00893BFF"/>
    <w:rsid w:val="008942B0"/>
    <w:rsid w:val="008942E2"/>
    <w:rsid w:val="00894B87"/>
    <w:rsid w:val="008954BC"/>
    <w:rsid w:val="0089793E"/>
    <w:rsid w:val="008A05C5"/>
    <w:rsid w:val="008A0CF2"/>
    <w:rsid w:val="008A1092"/>
    <w:rsid w:val="008A2949"/>
    <w:rsid w:val="008A3130"/>
    <w:rsid w:val="008A3164"/>
    <w:rsid w:val="008A320A"/>
    <w:rsid w:val="008A38EF"/>
    <w:rsid w:val="008A3B87"/>
    <w:rsid w:val="008A3DC6"/>
    <w:rsid w:val="008A55F0"/>
    <w:rsid w:val="008A599F"/>
    <w:rsid w:val="008A5C43"/>
    <w:rsid w:val="008A622A"/>
    <w:rsid w:val="008A67D2"/>
    <w:rsid w:val="008A6B4B"/>
    <w:rsid w:val="008A6E07"/>
    <w:rsid w:val="008A712A"/>
    <w:rsid w:val="008A7A8E"/>
    <w:rsid w:val="008A7CCE"/>
    <w:rsid w:val="008B0FD4"/>
    <w:rsid w:val="008B21C7"/>
    <w:rsid w:val="008B320B"/>
    <w:rsid w:val="008B3718"/>
    <w:rsid w:val="008B4513"/>
    <w:rsid w:val="008B4712"/>
    <w:rsid w:val="008B4D7B"/>
    <w:rsid w:val="008B6151"/>
    <w:rsid w:val="008B6EC1"/>
    <w:rsid w:val="008B6F77"/>
    <w:rsid w:val="008B6F85"/>
    <w:rsid w:val="008B7692"/>
    <w:rsid w:val="008B769B"/>
    <w:rsid w:val="008B7CFF"/>
    <w:rsid w:val="008B7F7D"/>
    <w:rsid w:val="008C0389"/>
    <w:rsid w:val="008C0A15"/>
    <w:rsid w:val="008C19F5"/>
    <w:rsid w:val="008C2052"/>
    <w:rsid w:val="008C22AA"/>
    <w:rsid w:val="008C2A4F"/>
    <w:rsid w:val="008C2EBF"/>
    <w:rsid w:val="008C32F6"/>
    <w:rsid w:val="008C3DC6"/>
    <w:rsid w:val="008C52B7"/>
    <w:rsid w:val="008C541E"/>
    <w:rsid w:val="008C5594"/>
    <w:rsid w:val="008C5BF4"/>
    <w:rsid w:val="008C6311"/>
    <w:rsid w:val="008C65C1"/>
    <w:rsid w:val="008C710A"/>
    <w:rsid w:val="008C71CE"/>
    <w:rsid w:val="008C7FFA"/>
    <w:rsid w:val="008D0114"/>
    <w:rsid w:val="008D035D"/>
    <w:rsid w:val="008D070D"/>
    <w:rsid w:val="008D0C27"/>
    <w:rsid w:val="008D0CA5"/>
    <w:rsid w:val="008D10B3"/>
    <w:rsid w:val="008D1A50"/>
    <w:rsid w:val="008D1B10"/>
    <w:rsid w:val="008D1B53"/>
    <w:rsid w:val="008D30AF"/>
    <w:rsid w:val="008D333A"/>
    <w:rsid w:val="008D3FC3"/>
    <w:rsid w:val="008D47ED"/>
    <w:rsid w:val="008D50FC"/>
    <w:rsid w:val="008D57E0"/>
    <w:rsid w:val="008D5C6C"/>
    <w:rsid w:val="008D6050"/>
    <w:rsid w:val="008D613D"/>
    <w:rsid w:val="008D6203"/>
    <w:rsid w:val="008D6947"/>
    <w:rsid w:val="008D6B4C"/>
    <w:rsid w:val="008E014B"/>
    <w:rsid w:val="008E03A2"/>
    <w:rsid w:val="008E0561"/>
    <w:rsid w:val="008E0C66"/>
    <w:rsid w:val="008E1310"/>
    <w:rsid w:val="008E134A"/>
    <w:rsid w:val="008E2B8E"/>
    <w:rsid w:val="008E2B9A"/>
    <w:rsid w:val="008E367F"/>
    <w:rsid w:val="008E376A"/>
    <w:rsid w:val="008E3F6D"/>
    <w:rsid w:val="008E45FD"/>
    <w:rsid w:val="008E4D9D"/>
    <w:rsid w:val="008E5316"/>
    <w:rsid w:val="008E538C"/>
    <w:rsid w:val="008E552D"/>
    <w:rsid w:val="008E62FB"/>
    <w:rsid w:val="008E70E3"/>
    <w:rsid w:val="008E7A9A"/>
    <w:rsid w:val="008E7CCA"/>
    <w:rsid w:val="008F0AAC"/>
    <w:rsid w:val="008F0E80"/>
    <w:rsid w:val="008F18BA"/>
    <w:rsid w:val="008F1A36"/>
    <w:rsid w:val="008F1A4C"/>
    <w:rsid w:val="008F2312"/>
    <w:rsid w:val="008F2FEC"/>
    <w:rsid w:val="008F35C2"/>
    <w:rsid w:val="008F3BEF"/>
    <w:rsid w:val="008F462D"/>
    <w:rsid w:val="008F4922"/>
    <w:rsid w:val="008F6511"/>
    <w:rsid w:val="008F6790"/>
    <w:rsid w:val="008F6922"/>
    <w:rsid w:val="008F7409"/>
    <w:rsid w:val="008F77B5"/>
    <w:rsid w:val="008F7DD1"/>
    <w:rsid w:val="008F7E15"/>
    <w:rsid w:val="009000DA"/>
    <w:rsid w:val="009000E8"/>
    <w:rsid w:val="00900FD5"/>
    <w:rsid w:val="009027A2"/>
    <w:rsid w:val="009027B7"/>
    <w:rsid w:val="00902B0C"/>
    <w:rsid w:val="00903FFE"/>
    <w:rsid w:val="00904266"/>
    <w:rsid w:val="0090470A"/>
    <w:rsid w:val="00904911"/>
    <w:rsid w:val="0090505F"/>
    <w:rsid w:val="009054D6"/>
    <w:rsid w:val="00905C20"/>
    <w:rsid w:val="00905DAB"/>
    <w:rsid w:val="00905F69"/>
    <w:rsid w:val="00906209"/>
    <w:rsid w:val="00906435"/>
    <w:rsid w:val="009064DE"/>
    <w:rsid w:val="0090733C"/>
    <w:rsid w:val="00907642"/>
    <w:rsid w:val="009076AC"/>
    <w:rsid w:val="00907D67"/>
    <w:rsid w:val="009100AC"/>
    <w:rsid w:val="00911924"/>
    <w:rsid w:val="00911BBB"/>
    <w:rsid w:val="00911EBC"/>
    <w:rsid w:val="00912809"/>
    <w:rsid w:val="0091286A"/>
    <w:rsid w:val="00912BF6"/>
    <w:rsid w:val="0091367C"/>
    <w:rsid w:val="009138A2"/>
    <w:rsid w:val="00913C11"/>
    <w:rsid w:val="00913C83"/>
    <w:rsid w:val="00914640"/>
    <w:rsid w:val="00914B3A"/>
    <w:rsid w:val="00915409"/>
    <w:rsid w:val="00916079"/>
    <w:rsid w:val="00916D99"/>
    <w:rsid w:val="00917513"/>
    <w:rsid w:val="00917F11"/>
    <w:rsid w:val="00917FC3"/>
    <w:rsid w:val="009205ED"/>
    <w:rsid w:val="00920807"/>
    <w:rsid w:val="0092088A"/>
    <w:rsid w:val="009208E0"/>
    <w:rsid w:val="00921D9D"/>
    <w:rsid w:val="00922170"/>
    <w:rsid w:val="009221A5"/>
    <w:rsid w:val="009228C2"/>
    <w:rsid w:val="00922988"/>
    <w:rsid w:val="00922C4F"/>
    <w:rsid w:val="00922E12"/>
    <w:rsid w:val="0092394F"/>
    <w:rsid w:val="009250FB"/>
    <w:rsid w:val="0092527A"/>
    <w:rsid w:val="00925440"/>
    <w:rsid w:val="009256E1"/>
    <w:rsid w:val="009256F5"/>
    <w:rsid w:val="0092584C"/>
    <w:rsid w:val="00925BB4"/>
    <w:rsid w:val="00925BE2"/>
    <w:rsid w:val="009260AB"/>
    <w:rsid w:val="009260CA"/>
    <w:rsid w:val="009261F8"/>
    <w:rsid w:val="0092644E"/>
    <w:rsid w:val="00926895"/>
    <w:rsid w:val="00926983"/>
    <w:rsid w:val="009271AF"/>
    <w:rsid w:val="009275E3"/>
    <w:rsid w:val="00927AC0"/>
    <w:rsid w:val="00927C50"/>
    <w:rsid w:val="00927D13"/>
    <w:rsid w:val="0093021D"/>
    <w:rsid w:val="00930E19"/>
    <w:rsid w:val="00930FF6"/>
    <w:rsid w:val="00931B92"/>
    <w:rsid w:val="009320C5"/>
    <w:rsid w:val="0093226D"/>
    <w:rsid w:val="00932408"/>
    <w:rsid w:val="0093278E"/>
    <w:rsid w:val="0093302B"/>
    <w:rsid w:val="0093388D"/>
    <w:rsid w:val="00934FF1"/>
    <w:rsid w:val="009351B2"/>
    <w:rsid w:val="009353FF"/>
    <w:rsid w:val="00935430"/>
    <w:rsid w:val="0093549D"/>
    <w:rsid w:val="00935DBB"/>
    <w:rsid w:val="00936242"/>
    <w:rsid w:val="00936302"/>
    <w:rsid w:val="009363CF"/>
    <w:rsid w:val="009367A8"/>
    <w:rsid w:val="00936C60"/>
    <w:rsid w:val="00936FD6"/>
    <w:rsid w:val="00936FFB"/>
    <w:rsid w:val="00937275"/>
    <w:rsid w:val="009373A8"/>
    <w:rsid w:val="00937809"/>
    <w:rsid w:val="009378E3"/>
    <w:rsid w:val="009402B0"/>
    <w:rsid w:val="009403EF"/>
    <w:rsid w:val="00940711"/>
    <w:rsid w:val="00940985"/>
    <w:rsid w:val="009413E6"/>
    <w:rsid w:val="00941B35"/>
    <w:rsid w:val="00943265"/>
    <w:rsid w:val="00943F11"/>
    <w:rsid w:val="009442E8"/>
    <w:rsid w:val="00944913"/>
    <w:rsid w:val="00944993"/>
    <w:rsid w:val="0094507E"/>
    <w:rsid w:val="00945C80"/>
    <w:rsid w:val="00945D50"/>
    <w:rsid w:val="00946225"/>
    <w:rsid w:val="009464B2"/>
    <w:rsid w:val="00946EB2"/>
    <w:rsid w:val="00947C66"/>
    <w:rsid w:val="00950068"/>
    <w:rsid w:val="009503B3"/>
    <w:rsid w:val="0095088E"/>
    <w:rsid w:val="009510C5"/>
    <w:rsid w:val="00951A4E"/>
    <w:rsid w:val="00951D4C"/>
    <w:rsid w:val="00952A94"/>
    <w:rsid w:val="00953125"/>
    <w:rsid w:val="009539A6"/>
    <w:rsid w:val="00953E8E"/>
    <w:rsid w:val="00954CC3"/>
    <w:rsid w:val="00956158"/>
    <w:rsid w:val="00956C88"/>
    <w:rsid w:val="009578F8"/>
    <w:rsid w:val="009579FE"/>
    <w:rsid w:val="00960478"/>
    <w:rsid w:val="00961185"/>
    <w:rsid w:val="00961889"/>
    <w:rsid w:val="00962002"/>
    <w:rsid w:val="009625DA"/>
    <w:rsid w:val="009637C2"/>
    <w:rsid w:val="0096431C"/>
    <w:rsid w:val="00964765"/>
    <w:rsid w:val="00964C59"/>
    <w:rsid w:val="009657B1"/>
    <w:rsid w:val="00965831"/>
    <w:rsid w:val="009658CA"/>
    <w:rsid w:val="00966612"/>
    <w:rsid w:val="00966C6E"/>
    <w:rsid w:val="00967276"/>
    <w:rsid w:val="00967492"/>
    <w:rsid w:val="00967AD6"/>
    <w:rsid w:val="00967BF8"/>
    <w:rsid w:val="00967D79"/>
    <w:rsid w:val="009707DD"/>
    <w:rsid w:val="00970B26"/>
    <w:rsid w:val="00970D0B"/>
    <w:rsid w:val="00971149"/>
    <w:rsid w:val="009714BD"/>
    <w:rsid w:val="009716F3"/>
    <w:rsid w:val="00971C21"/>
    <w:rsid w:val="00972F80"/>
    <w:rsid w:val="009733BF"/>
    <w:rsid w:val="009738BE"/>
    <w:rsid w:val="009741E4"/>
    <w:rsid w:val="00975007"/>
    <w:rsid w:val="00975223"/>
    <w:rsid w:val="0097555E"/>
    <w:rsid w:val="009755F6"/>
    <w:rsid w:val="00975CA2"/>
    <w:rsid w:val="00976445"/>
    <w:rsid w:val="0097733E"/>
    <w:rsid w:val="0097734E"/>
    <w:rsid w:val="0097798F"/>
    <w:rsid w:val="00980224"/>
    <w:rsid w:val="009804E2"/>
    <w:rsid w:val="00980707"/>
    <w:rsid w:val="00981279"/>
    <w:rsid w:val="00981CD7"/>
    <w:rsid w:val="00981F0E"/>
    <w:rsid w:val="0098253F"/>
    <w:rsid w:val="0098317A"/>
    <w:rsid w:val="009831BF"/>
    <w:rsid w:val="00983660"/>
    <w:rsid w:val="00983A5B"/>
    <w:rsid w:val="00983B66"/>
    <w:rsid w:val="00983DEE"/>
    <w:rsid w:val="00983F48"/>
    <w:rsid w:val="00984A7C"/>
    <w:rsid w:val="00984C17"/>
    <w:rsid w:val="0098550D"/>
    <w:rsid w:val="00985537"/>
    <w:rsid w:val="009857B2"/>
    <w:rsid w:val="009864AB"/>
    <w:rsid w:val="00986E96"/>
    <w:rsid w:val="00987004"/>
    <w:rsid w:val="00990253"/>
    <w:rsid w:val="00990D6F"/>
    <w:rsid w:val="00990DBD"/>
    <w:rsid w:val="00991D39"/>
    <w:rsid w:val="009923F9"/>
    <w:rsid w:val="009937BE"/>
    <w:rsid w:val="00993F7F"/>
    <w:rsid w:val="00994D1A"/>
    <w:rsid w:val="00995205"/>
    <w:rsid w:val="00995A3F"/>
    <w:rsid w:val="00996228"/>
    <w:rsid w:val="00996A4B"/>
    <w:rsid w:val="00996C84"/>
    <w:rsid w:val="00996FAE"/>
    <w:rsid w:val="009A056A"/>
    <w:rsid w:val="009A06D2"/>
    <w:rsid w:val="009A0969"/>
    <w:rsid w:val="009A0B33"/>
    <w:rsid w:val="009A0E95"/>
    <w:rsid w:val="009A17BB"/>
    <w:rsid w:val="009A1C3A"/>
    <w:rsid w:val="009A1C55"/>
    <w:rsid w:val="009A206E"/>
    <w:rsid w:val="009A27E2"/>
    <w:rsid w:val="009A2DB2"/>
    <w:rsid w:val="009A494E"/>
    <w:rsid w:val="009A4D1C"/>
    <w:rsid w:val="009A59A6"/>
    <w:rsid w:val="009A61CC"/>
    <w:rsid w:val="009A648C"/>
    <w:rsid w:val="009A6D6E"/>
    <w:rsid w:val="009A74DB"/>
    <w:rsid w:val="009A79B2"/>
    <w:rsid w:val="009A7D68"/>
    <w:rsid w:val="009A7DA2"/>
    <w:rsid w:val="009B0509"/>
    <w:rsid w:val="009B07AE"/>
    <w:rsid w:val="009B07C3"/>
    <w:rsid w:val="009B1A20"/>
    <w:rsid w:val="009B21DD"/>
    <w:rsid w:val="009B3BE8"/>
    <w:rsid w:val="009B3E87"/>
    <w:rsid w:val="009B429C"/>
    <w:rsid w:val="009B5933"/>
    <w:rsid w:val="009B5CD6"/>
    <w:rsid w:val="009B5DD6"/>
    <w:rsid w:val="009B60F7"/>
    <w:rsid w:val="009B62A6"/>
    <w:rsid w:val="009B62DE"/>
    <w:rsid w:val="009B6E89"/>
    <w:rsid w:val="009B7058"/>
    <w:rsid w:val="009B74DB"/>
    <w:rsid w:val="009B7CC5"/>
    <w:rsid w:val="009C0322"/>
    <w:rsid w:val="009C0350"/>
    <w:rsid w:val="009C089D"/>
    <w:rsid w:val="009C0D6D"/>
    <w:rsid w:val="009C0D94"/>
    <w:rsid w:val="009C111C"/>
    <w:rsid w:val="009C2534"/>
    <w:rsid w:val="009C273A"/>
    <w:rsid w:val="009C3340"/>
    <w:rsid w:val="009C34A3"/>
    <w:rsid w:val="009C3B2C"/>
    <w:rsid w:val="009C44F5"/>
    <w:rsid w:val="009C4C4F"/>
    <w:rsid w:val="009C4F55"/>
    <w:rsid w:val="009C55DA"/>
    <w:rsid w:val="009C5992"/>
    <w:rsid w:val="009C7BD7"/>
    <w:rsid w:val="009C7BF5"/>
    <w:rsid w:val="009C7D9C"/>
    <w:rsid w:val="009C7EC6"/>
    <w:rsid w:val="009D08E9"/>
    <w:rsid w:val="009D1419"/>
    <w:rsid w:val="009D14EA"/>
    <w:rsid w:val="009D2B05"/>
    <w:rsid w:val="009D2CC5"/>
    <w:rsid w:val="009D43E3"/>
    <w:rsid w:val="009D4CAB"/>
    <w:rsid w:val="009D4D66"/>
    <w:rsid w:val="009D4E22"/>
    <w:rsid w:val="009D5869"/>
    <w:rsid w:val="009D5EEB"/>
    <w:rsid w:val="009D62E2"/>
    <w:rsid w:val="009D633A"/>
    <w:rsid w:val="009D68EE"/>
    <w:rsid w:val="009D6966"/>
    <w:rsid w:val="009D6E7A"/>
    <w:rsid w:val="009D7094"/>
    <w:rsid w:val="009D7CE0"/>
    <w:rsid w:val="009D7FE2"/>
    <w:rsid w:val="009E109C"/>
    <w:rsid w:val="009E1D58"/>
    <w:rsid w:val="009E1F29"/>
    <w:rsid w:val="009E2832"/>
    <w:rsid w:val="009E293C"/>
    <w:rsid w:val="009E2D6C"/>
    <w:rsid w:val="009E2D76"/>
    <w:rsid w:val="009E3176"/>
    <w:rsid w:val="009E38EF"/>
    <w:rsid w:val="009E3BDE"/>
    <w:rsid w:val="009E3D6C"/>
    <w:rsid w:val="009E4140"/>
    <w:rsid w:val="009E47BD"/>
    <w:rsid w:val="009E5404"/>
    <w:rsid w:val="009E6856"/>
    <w:rsid w:val="009E7676"/>
    <w:rsid w:val="009F0390"/>
    <w:rsid w:val="009F0928"/>
    <w:rsid w:val="009F0B1D"/>
    <w:rsid w:val="009F0F3E"/>
    <w:rsid w:val="009F28C6"/>
    <w:rsid w:val="009F34C8"/>
    <w:rsid w:val="009F3AF4"/>
    <w:rsid w:val="009F3CD0"/>
    <w:rsid w:val="009F3E62"/>
    <w:rsid w:val="009F425A"/>
    <w:rsid w:val="009F4392"/>
    <w:rsid w:val="009F49A3"/>
    <w:rsid w:val="009F4F80"/>
    <w:rsid w:val="009F53CF"/>
    <w:rsid w:val="009F6B26"/>
    <w:rsid w:val="00A001F9"/>
    <w:rsid w:val="00A00890"/>
    <w:rsid w:val="00A009C9"/>
    <w:rsid w:val="00A00E3D"/>
    <w:rsid w:val="00A02079"/>
    <w:rsid w:val="00A02903"/>
    <w:rsid w:val="00A02D5F"/>
    <w:rsid w:val="00A031C3"/>
    <w:rsid w:val="00A03E2C"/>
    <w:rsid w:val="00A040B7"/>
    <w:rsid w:val="00A04EA6"/>
    <w:rsid w:val="00A04F88"/>
    <w:rsid w:val="00A05235"/>
    <w:rsid w:val="00A05404"/>
    <w:rsid w:val="00A056F6"/>
    <w:rsid w:val="00A06CBA"/>
    <w:rsid w:val="00A06E7B"/>
    <w:rsid w:val="00A07561"/>
    <w:rsid w:val="00A0784E"/>
    <w:rsid w:val="00A07E32"/>
    <w:rsid w:val="00A07FC7"/>
    <w:rsid w:val="00A11292"/>
    <w:rsid w:val="00A11700"/>
    <w:rsid w:val="00A1182E"/>
    <w:rsid w:val="00A11E71"/>
    <w:rsid w:val="00A12639"/>
    <w:rsid w:val="00A127AF"/>
    <w:rsid w:val="00A12C7C"/>
    <w:rsid w:val="00A13801"/>
    <w:rsid w:val="00A139CF"/>
    <w:rsid w:val="00A13E31"/>
    <w:rsid w:val="00A143A7"/>
    <w:rsid w:val="00A14611"/>
    <w:rsid w:val="00A15391"/>
    <w:rsid w:val="00A155EE"/>
    <w:rsid w:val="00A15CB5"/>
    <w:rsid w:val="00A16474"/>
    <w:rsid w:val="00A176CA"/>
    <w:rsid w:val="00A179C4"/>
    <w:rsid w:val="00A17D01"/>
    <w:rsid w:val="00A17EC7"/>
    <w:rsid w:val="00A2022F"/>
    <w:rsid w:val="00A2043B"/>
    <w:rsid w:val="00A20B12"/>
    <w:rsid w:val="00A2102D"/>
    <w:rsid w:val="00A21092"/>
    <w:rsid w:val="00A21382"/>
    <w:rsid w:val="00A219AB"/>
    <w:rsid w:val="00A222B0"/>
    <w:rsid w:val="00A22F15"/>
    <w:rsid w:val="00A23D4D"/>
    <w:rsid w:val="00A2443D"/>
    <w:rsid w:val="00A25F1C"/>
    <w:rsid w:val="00A261EF"/>
    <w:rsid w:val="00A269DE"/>
    <w:rsid w:val="00A26A67"/>
    <w:rsid w:val="00A27DD7"/>
    <w:rsid w:val="00A305CD"/>
    <w:rsid w:val="00A30FAD"/>
    <w:rsid w:val="00A312D9"/>
    <w:rsid w:val="00A31529"/>
    <w:rsid w:val="00A32505"/>
    <w:rsid w:val="00A32A44"/>
    <w:rsid w:val="00A3399E"/>
    <w:rsid w:val="00A33ED5"/>
    <w:rsid w:val="00A33F60"/>
    <w:rsid w:val="00A34477"/>
    <w:rsid w:val="00A344D9"/>
    <w:rsid w:val="00A35A01"/>
    <w:rsid w:val="00A3613C"/>
    <w:rsid w:val="00A361D5"/>
    <w:rsid w:val="00A3650F"/>
    <w:rsid w:val="00A3689C"/>
    <w:rsid w:val="00A3708E"/>
    <w:rsid w:val="00A37640"/>
    <w:rsid w:val="00A406BF"/>
    <w:rsid w:val="00A40DA6"/>
    <w:rsid w:val="00A41752"/>
    <w:rsid w:val="00A420D6"/>
    <w:rsid w:val="00A424BB"/>
    <w:rsid w:val="00A426F8"/>
    <w:rsid w:val="00A427EB"/>
    <w:rsid w:val="00A42A40"/>
    <w:rsid w:val="00A4415D"/>
    <w:rsid w:val="00A4457B"/>
    <w:rsid w:val="00A44CE5"/>
    <w:rsid w:val="00A454E9"/>
    <w:rsid w:val="00A454F8"/>
    <w:rsid w:val="00A45A3E"/>
    <w:rsid w:val="00A45E29"/>
    <w:rsid w:val="00A4634E"/>
    <w:rsid w:val="00A46AD0"/>
    <w:rsid w:val="00A474BA"/>
    <w:rsid w:val="00A47F47"/>
    <w:rsid w:val="00A503CC"/>
    <w:rsid w:val="00A503E9"/>
    <w:rsid w:val="00A50648"/>
    <w:rsid w:val="00A50922"/>
    <w:rsid w:val="00A5102B"/>
    <w:rsid w:val="00A51BCB"/>
    <w:rsid w:val="00A522A6"/>
    <w:rsid w:val="00A52A4E"/>
    <w:rsid w:val="00A52DAE"/>
    <w:rsid w:val="00A5326C"/>
    <w:rsid w:val="00A53271"/>
    <w:rsid w:val="00A533D9"/>
    <w:rsid w:val="00A535B3"/>
    <w:rsid w:val="00A537C3"/>
    <w:rsid w:val="00A53829"/>
    <w:rsid w:val="00A53981"/>
    <w:rsid w:val="00A54187"/>
    <w:rsid w:val="00A54EC7"/>
    <w:rsid w:val="00A5519D"/>
    <w:rsid w:val="00A555A8"/>
    <w:rsid w:val="00A55C75"/>
    <w:rsid w:val="00A562C3"/>
    <w:rsid w:val="00A56634"/>
    <w:rsid w:val="00A5681A"/>
    <w:rsid w:val="00A56EF6"/>
    <w:rsid w:val="00A57F29"/>
    <w:rsid w:val="00A60303"/>
    <w:rsid w:val="00A62731"/>
    <w:rsid w:val="00A62CB8"/>
    <w:rsid w:val="00A62DF8"/>
    <w:rsid w:val="00A63B4D"/>
    <w:rsid w:val="00A63DCB"/>
    <w:rsid w:val="00A63FDD"/>
    <w:rsid w:val="00A642ED"/>
    <w:rsid w:val="00A64383"/>
    <w:rsid w:val="00A6472B"/>
    <w:rsid w:val="00A64801"/>
    <w:rsid w:val="00A64DE2"/>
    <w:rsid w:val="00A6539F"/>
    <w:rsid w:val="00A65C93"/>
    <w:rsid w:val="00A66170"/>
    <w:rsid w:val="00A662B3"/>
    <w:rsid w:val="00A662EA"/>
    <w:rsid w:val="00A66467"/>
    <w:rsid w:val="00A66681"/>
    <w:rsid w:val="00A66792"/>
    <w:rsid w:val="00A66D39"/>
    <w:rsid w:val="00A66F4A"/>
    <w:rsid w:val="00A67B6A"/>
    <w:rsid w:val="00A67B92"/>
    <w:rsid w:val="00A700D4"/>
    <w:rsid w:val="00A70166"/>
    <w:rsid w:val="00A704D6"/>
    <w:rsid w:val="00A707F8"/>
    <w:rsid w:val="00A70832"/>
    <w:rsid w:val="00A71177"/>
    <w:rsid w:val="00A71CE5"/>
    <w:rsid w:val="00A7261F"/>
    <w:rsid w:val="00A72B30"/>
    <w:rsid w:val="00A7364B"/>
    <w:rsid w:val="00A73B54"/>
    <w:rsid w:val="00A73C47"/>
    <w:rsid w:val="00A7417A"/>
    <w:rsid w:val="00A743B8"/>
    <w:rsid w:val="00A75ED3"/>
    <w:rsid w:val="00A76AB2"/>
    <w:rsid w:val="00A80224"/>
    <w:rsid w:val="00A80F64"/>
    <w:rsid w:val="00A81722"/>
    <w:rsid w:val="00A81E0F"/>
    <w:rsid w:val="00A81E56"/>
    <w:rsid w:val="00A82053"/>
    <w:rsid w:val="00A82875"/>
    <w:rsid w:val="00A838DD"/>
    <w:rsid w:val="00A83E96"/>
    <w:rsid w:val="00A8408D"/>
    <w:rsid w:val="00A84933"/>
    <w:rsid w:val="00A8509A"/>
    <w:rsid w:val="00A85372"/>
    <w:rsid w:val="00A85612"/>
    <w:rsid w:val="00A85D43"/>
    <w:rsid w:val="00A8686A"/>
    <w:rsid w:val="00A86C26"/>
    <w:rsid w:val="00A86E9C"/>
    <w:rsid w:val="00A877F2"/>
    <w:rsid w:val="00A90CFA"/>
    <w:rsid w:val="00A91219"/>
    <w:rsid w:val="00A917D9"/>
    <w:rsid w:val="00A92593"/>
    <w:rsid w:val="00A92E0D"/>
    <w:rsid w:val="00A93145"/>
    <w:rsid w:val="00A93CD2"/>
    <w:rsid w:val="00A946DC"/>
    <w:rsid w:val="00A946E9"/>
    <w:rsid w:val="00A94E24"/>
    <w:rsid w:val="00A95646"/>
    <w:rsid w:val="00A95A25"/>
    <w:rsid w:val="00A96298"/>
    <w:rsid w:val="00A96AFB"/>
    <w:rsid w:val="00A96DFB"/>
    <w:rsid w:val="00A970F0"/>
    <w:rsid w:val="00A97BC8"/>
    <w:rsid w:val="00AA0FCB"/>
    <w:rsid w:val="00AA149E"/>
    <w:rsid w:val="00AA2A2D"/>
    <w:rsid w:val="00AA3683"/>
    <w:rsid w:val="00AA3688"/>
    <w:rsid w:val="00AA45EC"/>
    <w:rsid w:val="00AA55D7"/>
    <w:rsid w:val="00AA58F9"/>
    <w:rsid w:val="00AA5BDC"/>
    <w:rsid w:val="00AA604A"/>
    <w:rsid w:val="00AA6402"/>
    <w:rsid w:val="00AA6AB3"/>
    <w:rsid w:val="00AA6B70"/>
    <w:rsid w:val="00AA6E05"/>
    <w:rsid w:val="00AA6FE6"/>
    <w:rsid w:val="00AA79D0"/>
    <w:rsid w:val="00AB08A8"/>
    <w:rsid w:val="00AB1185"/>
    <w:rsid w:val="00AB1A3C"/>
    <w:rsid w:val="00AB1B82"/>
    <w:rsid w:val="00AB2094"/>
    <w:rsid w:val="00AB22A4"/>
    <w:rsid w:val="00AB24A4"/>
    <w:rsid w:val="00AB3A80"/>
    <w:rsid w:val="00AB3C5C"/>
    <w:rsid w:val="00AB52E1"/>
    <w:rsid w:val="00AB5463"/>
    <w:rsid w:val="00AB55E7"/>
    <w:rsid w:val="00AB6D01"/>
    <w:rsid w:val="00AC018D"/>
    <w:rsid w:val="00AC047F"/>
    <w:rsid w:val="00AC0B67"/>
    <w:rsid w:val="00AC0ECA"/>
    <w:rsid w:val="00AC186B"/>
    <w:rsid w:val="00AC1B8D"/>
    <w:rsid w:val="00AC1DB3"/>
    <w:rsid w:val="00AC228F"/>
    <w:rsid w:val="00AC25CD"/>
    <w:rsid w:val="00AC29F4"/>
    <w:rsid w:val="00AC3902"/>
    <w:rsid w:val="00AC3B61"/>
    <w:rsid w:val="00AC3EC5"/>
    <w:rsid w:val="00AC40F4"/>
    <w:rsid w:val="00AC4133"/>
    <w:rsid w:val="00AC430F"/>
    <w:rsid w:val="00AC4613"/>
    <w:rsid w:val="00AC4B4E"/>
    <w:rsid w:val="00AC537C"/>
    <w:rsid w:val="00AC538E"/>
    <w:rsid w:val="00AC55A2"/>
    <w:rsid w:val="00AC5E05"/>
    <w:rsid w:val="00AC608F"/>
    <w:rsid w:val="00AC65A5"/>
    <w:rsid w:val="00AD0510"/>
    <w:rsid w:val="00AD0C78"/>
    <w:rsid w:val="00AD0F7C"/>
    <w:rsid w:val="00AD1957"/>
    <w:rsid w:val="00AD1BFE"/>
    <w:rsid w:val="00AD29F2"/>
    <w:rsid w:val="00AD2A77"/>
    <w:rsid w:val="00AD2DD0"/>
    <w:rsid w:val="00AD2E31"/>
    <w:rsid w:val="00AD2E69"/>
    <w:rsid w:val="00AD376B"/>
    <w:rsid w:val="00AD38EC"/>
    <w:rsid w:val="00AD3FAE"/>
    <w:rsid w:val="00AD41BC"/>
    <w:rsid w:val="00AD60EF"/>
    <w:rsid w:val="00AD6727"/>
    <w:rsid w:val="00AD6BFD"/>
    <w:rsid w:val="00AD6F0C"/>
    <w:rsid w:val="00AD70CF"/>
    <w:rsid w:val="00AD7717"/>
    <w:rsid w:val="00AE06A6"/>
    <w:rsid w:val="00AE0B74"/>
    <w:rsid w:val="00AE0CEA"/>
    <w:rsid w:val="00AE0D91"/>
    <w:rsid w:val="00AE0EC4"/>
    <w:rsid w:val="00AE0F07"/>
    <w:rsid w:val="00AE1373"/>
    <w:rsid w:val="00AE18CA"/>
    <w:rsid w:val="00AE2DAC"/>
    <w:rsid w:val="00AE30BB"/>
    <w:rsid w:val="00AE3695"/>
    <w:rsid w:val="00AE4ACC"/>
    <w:rsid w:val="00AE4AD5"/>
    <w:rsid w:val="00AE4B9F"/>
    <w:rsid w:val="00AE51F6"/>
    <w:rsid w:val="00AE5968"/>
    <w:rsid w:val="00AE6681"/>
    <w:rsid w:val="00AE68B6"/>
    <w:rsid w:val="00AE6CDF"/>
    <w:rsid w:val="00AE7AA2"/>
    <w:rsid w:val="00AF08BE"/>
    <w:rsid w:val="00AF10DF"/>
    <w:rsid w:val="00AF11FF"/>
    <w:rsid w:val="00AF1393"/>
    <w:rsid w:val="00AF165B"/>
    <w:rsid w:val="00AF1952"/>
    <w:rsid w:val="00AF1987"/>
    <w:rsid w:val="00AF1A30"/>
    <w:rsid w:val="00AF24C2"/>
    <w:rsid w:val="00AF307D"/>
    <w:rsid w:val="00AF31B7"/>
    <w:rsid w:val="00AF3299"/>
    <w:rsid w:val="00AF32BE"/>
    <w:rsid w:val="00AF35B2"/>
    <w:rsid w:val="00AF4B71"/>
    <w:rsid w:val="00AF4E3A"/>
    <w:rsid w:val="00AF6DBF"/>
    <w:rsid w:val="00AF762A"/>
    <w:rsid w:val="00AF7AA7"/>
    <w:rsid w:val="00AF7FDB"/>
    <w:rsid w:val="00B0011A"/>
    <w:rsid w:val="00B001AD"/>
    <w:rsid w:val="00B00659"/>
    <w:rsid w:val="00B01178"/>
    <w:rsid w:val="00B0118C"/>
    <w:rsid w:val="00B018A1"/>
    <w:rsid w:val="00B0230B"/>
    <w:rsid w:val="00B023E2"/>
    <w:rsid w:val="00B03316"/>
    <w:rsid w:val="00B03488"/>
    <w:rsid w:val="00B034CB"/>
    <w:rsid w:val="00B03CD9"/>
    <w:rsid w:val="00B04763"/>
    <w:rsid w:val="00B04906"/>
    <w:rsid w:val="00B04B99"/>
    <w:rsid w:val="00B04D40"/>
    <w:rsid w:val="00B05079"/>
    <w:rsid w:val="00B06775"/>
    <w:rsid w:val="00B069E1"/>
    <w:rsid w:val="00B06BEC"/>
    <w:rsid w:val="00B06EF7"/>
    <w:rsid w:val="00B06F29"/>
    <w:rsid w:val="00B07A97"/>
    <w:rsid w:val="00B07D82"/>
    <w:rsid w:val="00B102E0"/>
    <w:rsid w:val="00B105EF"/>
    <w:rsid w:val="00B114A4"/>
    <w:rsid w:val="00B12493"/>
    <w:rsid w:val="00B1250A"/>
    <w:rsid w:val="00B127EB"/>
    <w:rsid w:val="00B14003"/>
    <w:rsid w:val="00B143CE"/>
    <w:rsid w:val="00B14547"/>
    <w:rsid w:val="00B1455D"/>
    <w:rsid w:val="00B14F21"/>
    <w:rsid w:val="00B15680"/>
    <w:rsid w:val="00B15FCC"/>
    <w:rsid w:val="00B164D3"/>
    <w:rsid w:val="00B16A03"/>
    <w:rsid w:val="00B17799"/>
    <w:rsid w:val="00B17F7D"/>
    <w:rsid w:val="00B20B9A"/>
    <w:rsid w:val="00B20F06"/>
    <w:rsid w:val="00B2127E"/>
    <w:rsid w:val="00B21308"/>
    <w:rsid w:val="00B2135B"/>
    <w:rsid w:val="00B2170C"/>
    <w:rsid w:val="00B21A80"/>
    <w:rsid w:val="00B22002"/>
    <w:rsid w:val="00B222E5"/>
    <w:rsid w:val="00B22788"/>
    <w:rsid w:val="00B23257"/>
    <w:rsid w:val="00B245F4"/>
    <w:rsid w:val="00B251F6"/>
    <w:rsid w:val="00B252BB"/>
    <w:rsid w:val="00B25523"/>
    <w:rsid w:val="00B25694"/>
    <w:rsid w:val="00B2592B"/>
    <w:rsid w:val="00B25E57"/>
    <w:rsid w:val="00B274D0"/>
    <w:rsid w:val="00B27AB5"/>
    <w:rsid w:val="00B27B9F"/>
    <w:rsid w:val="00B314B3"/>
    <w:rsid w:val="00B32846"/>
    <w:rsid w:val="00B336F8"/>
    <w:rsid w:val="00B338C5"/>
    <w:rsid w:val="00B355EB"/>
    <w:rsid w:val="00B35719"/>
    <w:rsid w:val="00B3585D"/>
    <w:rsid w:val="00B35978"/>
    <w:rsid w:val="00B35CD0"/>
    <w:rsid w:val="00B368BE"/>
    <w:rsid w:val="00B36D09"/>
    <w:rsid w:val="00B372C0"/>
    <w:rsid w:val="00B37A95"/>
    <w:rsid w:val="00B37BBE"/>
    <w:rsid w:val="00B37C51"/>
    <w:rsid w:val="00B37E10"/>
    <w:rsid w:val="00B40231"/>
    <w:rsid w:val="00B40A8B"/>
    <w:rsid w:val="00B4114F"/>
    <w:rsid w:val="00B41243"/>
    <w:rsid w:val="00B42257"/>
    <w:rsid w:val="00B42566"/>
    <w:rsid w:val="00B426C6"/>
    <w:rsid w:val="00B42714"/>
    <w:rsid w:val="00B42796"/>
    <w:rsid w:val="00B42857"/>
    <w:rsid w:val="00B42E72"/>
    <w:rsid w:val="00B430C3"/>
    <w:rsid w:val="00B431BD"/>
    <w:rsid w:val="00B4351E"/>
    <w:rsid w:val="00B435F6"/>
    <w:rsid w:val="00B445D5"/>
    <w:rsid w:val="00B448E0"/>
    <w:rsid w:val="00B45074"/>
    <w:rsid w:val="00B45A7C"/>
    <w:rsid w:val="00B46195"/>
    <w:rsid w:val="00B46E50"/>
    <w:rsid w:val="00B4727A"/>
    <w:rsid w:val="00B4750E"/>
    <w:rsid w:val="00B47851"/>
    <w:rsid w:val="00B47A0A"/>
    <w:rsid w:val="00B47BF2"/>
    <w:rsid w:val="00B50282"/>
    <w:rsid w:val="00B506DA"/>
    <w:rsid w:val="00B50A3A"/>
    <w:rsid w:val="00B50CAF"/>
    <w:rsid w:val="00B5169F"/>
    <w:rsid w:val="00B516A1"/>
    <w:rsid w:val="00B516FA"/>
    <w:rsid w:val="00B51952"/>
    <w:rsid w:val="00B526EA"/>
    <w:rsid w:val="00B52B60"/>
    <w:rsid w:val="00B53A34"/>
    <w:rsid w:val="00B53E46"/>
    <w:rsid w:val="00B54003"/>
    <w:rsid w:val="00B548C6"/>
    <w:rsid w:val="00B54F93"/>
    <w:rsid w:val="00B553A7"/>
    <w:rsid w:val="00B554AA"/>
    <w:rsid w:val="00B5560D"/>
    <w:rsid w:val="00B55FBC"/>
    <w:rsid w:val="00B55FDD"/>
    <w:rsid w:val="00B5633F"/>
    <w:rsid w:val="00B56780"/>
    <w:rsid w:val="00B56BCF"/>
    <w:rsid w:val="00B5721D"/>
    <w:rsid w:val="00B5750C"/>
    <w:rsid w:val="00B57CF7"/>
    <w:rsid w:val="00B57F4C"/>
    <w:rsid w:val="00B604C9"/>
    <w:rsid w:val="00B6079E"/>
    <w:rsid w:val="00B62175"/>
    <w:rsid w:val="00B630D6"/>
    <w:rsid w:val="00B634CA"/>
    <w:rsid w:val="00B639B0"/>
    <w:rsid w:val="00B645AE"/>
    <w:rsid w:val="00B64E19"/>
    <w:rsid w:val="00B64EC2"/>
    <w:rsid w:val="00B64F87"/>
    <w:rsid w:val="00B65D9A"/>
    <w:rsid w:val="00B65E4A"/>
    <w:rsid w:val="00B663C1"/>
    <w:rsid w:val="00B66628"/>
    <w:rsid w:val="00B66D3B"/>
    <w:rsid w:val="00B66D94"/>
    <w:rsid w:val="00B66EE4"/>
    <w:rsid w:val="00B67A41"/>
    <w:rsid w:val="00B67C9D"/>
    <w:rsid w:val="00B7032B"/>
    <w:rsid w:val="00B7175D"/>
    <w:rsid w:val="00B71961"/>
    <w:rsid w:val="00B72BBD"/>
    <w:rsid w:val="00B72FEF"/>
    <w:rsid w:val="00B7437E"/>
    <w:rsid w:val="00B74826"/>
    <w:rsid w:val="00B754DA"/>
    <w:rsid w:val="00B75C28"/>
    <w:rsid w:val="00B75E52"/>
    <w:rsid w:val="00B7647A"/>
    <w:rsid w:val="00B7719A"/>
    <w:rsid w:val="00B77F84"/>
    <w:rsid w:val="00B807BB"/>
    <w:rsid w:val="00B80BA7"/>
    <w:rsid w:val="00B80DC8"/>
    <w:rsid w:val="00B810A4"/>
    <w:rsid w:val="00B813B0"/>
    <w:rsid w:val="00B815E0"/>
    <w:rsid w:val="00B81782"/>
    <w:rsid w:val="00B817BB"/>
    <w:rsid w:val="00B81C41"/>
    <w:rsid w:val="00B82DA5"/>
    <w:rsid w:val="00B82F24"/>
    <w:rsid w:val="00B8322F"/>
    <w:rsid w:val="00B83AB6"/>
    <w:rsid w:val="00B83F2E"/>
    <w:rsid w:val="00B85121"/>
    <w:rsid w:val="00B85BBA"/>
    <w:rsid w:val="00B86702"/>
    <w:rsid w:val="00B87A36"/>
    <w:rsid w:val="00B904CC"/>
    <w:rsid w:val="00B912DE"/>
    <w:rsid w:val="00B91443"/>
    <w:rsid w:val="00B91767"/>
    <w:rsid w:val="00B930C5"/>
    <w:rsid w:val="00B9390B"/>
    <w:rsid w:val="00B93AC0"/>
    <w:rsid w:val="00B9405B"/>
    <w:rsid w:val="00B947BD"/>
    <w:rsid w:val="00B95C33"/>
    <w:rsid w:val="00B96367"/>
    <w:rsid w:val="00B9653D"/>
    <w:rsid w:val="00B9717A"/>
    <w:rsid w:val="00B97D4F"/>
    <w:rsid w:val="00BA08B5"/>
    <w:rsid w:val="00BA0C5F"/>
    <w:rsid w:val="00BA2584"/>
    <w:rsid w:val="00BA2863"/>
    <w:rsid w:val="00BA4647"/>
    <w:rsid w:val="00BA4F77"/>
    <w:rsid w:val="00BA507B"/>
    <w:rsid w:val="00BA5144"/>
    <w:rsid w:val="00BA5BD2"/>
    <w:rsid w:val="00BA6592"/>
    <w:rsid w:val="00BA7932"/>
    <w:rsid w:val="00BA7CF7"/>
    <w:rsid w:val="00BB057B"/>
    <w:rsid w:val="00BB0C6F"/>
    <w:rsid w:val="00BB0EAA"/>
    <w:rsid w:val="00BB19CA"/>
    <w:rsid w:val="00BB1C6A"/>
    <w:rsid w:val="00BB3B10"/>
    <w:rsid w:val="00BB46D2"/>
    <w:rsid w:val="00BB48D2"/>
    <w:rsid w:val="00BB4AA4"/>
    <w:rsid w:val="00BB52E2"/>
    <w:rsid w:val="00BB5347"/>
    <w:rsid w:val="00BB5446"/>
    <w:rsid w:val="00BB5780"/>
    <w:rsid w:val="00BB57A7"/>
    <w:rsid w:val="00BB5B17"/>
    <w:rsid w:val="00BB5DFD"/>
    <w:rsid w:val="00BB5E1E"/>
    <w:rsid w:val="00BB676A"/>
    <w:rsid w:val="00BB6820"/>
    <w:rsid w:val="00BC0493"/>
    <w:rsid w:val="00BC0793"/>
    <w:rsid w:val="00BC14CF"/>
    <w:rsid w:val="00BC2E41"/>
    <w:rsid w:val="00BC34E7"/>
    <w:rsid w:val="00BC3FFA"/>
    <w:rsid w:val="00BC4712"/>
    <w:rsid w:val="00BC4CA9"/>
    <w:rsid w:val="00BC5189"/>
    <w:rsid w:val="00BC52A2"/>
    <w:rsid w:val="00BC56EB"/>
    <w:rsid w:val="00BC60B5"/>
    <w:rsid w:val="00BC646B"/>
    <w:rsid w:val="00BC69CC"/>
    <w:rsid w:val="00BC6F6B"/>
    <w:rsid w:val="00BC782B"/>
    <w:rsid w:val="00BC78F8"/>
    <w:rsid w:val="00BD0727"/>
    <w:rsid w:val="00BD09FA"/>
    <w:rsid w:val="00BD0AD6"/>
    <w:rsid w:val="00BD0BA5"/>
    <w:rsid w:val="00BD0C08"/>
    <w:rsid w:val="00BD11BF"/>
    <w:rsid w:val="00BD15B6"/>
    <w:rsid w:val="00BD16F3"/>
    <w:rsid w:val="00BD224F"/>
    <w:rsid w:val="00BD285F"/>
    <w:rsid w:val="00BD2FF6"/>
    <w:rsid w:val="00BD3055"/>
    <w:rsid w:val="00BD31B4"/>
    <w:rsid w:val="00BD366A"/>
    <w:rsid w:val="00BD3800"/>
    <w:rsid w:val="00BD394F"/>
    <w:rsid w:val="00BD3CA8"/>
    <w:rsid w:val="00BD3D3F"/>
    <w:rsid w:val="00BD481A"/>
    <w:rsid w:val="00BD558B"/>
    <w:rsid w:val="00BD5657"/>
    <w:rsid w:val="00BD5EE4"/>
    <w:rsid w:val="00BD5F7F"/>
    <w:rsid w:val="00BD6333"/>
    <w:rsid w:val="00BD6339"/>
    <w:rsid w:val="00BD6655"/>
    <w:rsid w:val="00BD7014"/>
    <w:rsid w:val="00BD7238"/>
    <w:rsid w:val="00BD772F"/>
    <w:rsid w:val="00BE0086"/>
    <w:rsid w:val="00BE012D"/>
    <w:rsid w:val="00BE027B"/>
    <w:rsid w:val="00BE0523"/>
    <w:rsid w:val="00BE1981"/>
    <w:rsid w:val="00BE1E8E"/>
    <w:rsid w:val="00BE1EDE"/>
    <w:rsid w:val="00BE241D"/>
    <w:rsid w:val="00BE3655"/>
    <w:rsid w:val="00BE37C1"/>
    <w:rsid w:val="00BE401B"/>
    <w:rsid w:val="00BE4064"/>
    <w:rsid w:val="00BE4403"/>
    <w:rsid w:val="00BE4806"/>
    <w:rsid w:val="00BE495B"/>
    <w:rsid w:val="00BE4DD5"/>
    <w:rsid w:val="00BE4F5A"/>
    <w:rsid w:val="00BE63EB"/>
    <w:rsid w:val="00BE796C"/>
    <w:rsid w:val="00BE79E8"/>
    <w:rsid w:val="00BF0335"/>
    <w:rsid w:val="00BF04F6"/>
    <w:rsid w:val="00BF082A"/>
    <w:rsid w:val="00BF0EA6"/>
    <w:rsid w:val="00BF16E2"/>
    <w:rsid w:val="00BF1DAB"/>
    <w:rsid w:val="00BF20C0"/>
    <w:rsid w:val="00BF2FF9"/>
    <w:rsid w:val="00BF335A"/>
    <w:rsid w:val="00BF34F5"/>
    <w:rsid w:val="00BF4A4C"/>
    <w:rsid w:val="00BF5B4A"/>
    <w:rsid w:val="00BF5B89"/>
    <w:rsid w:val="00BF645F"/>
    <w:rsid w:val="00BF6662"/>
    <w:rsid w:val="00BF673C"/>
    <w:rsid w:val="00BF6948"/>
    <w:rsid w:val="00BF6A9D"/>
    <w:rsid w:val="00C005E6"/>
    <w:rsid w:val="00C00F2F"/>
    <w:rsid w:val="00C0198F"/>
    <w:rsid w:val="00C019BD"/>
    <w:rsid w:val="00C02556"/>
    <w:rsid w:val="00C02E69"/>
    <w:rsid w:val="00C039C4"/>
    <w:rsid w:val="00C03FA3"/>
    <w:rsid w:val="00C0436C"/>
    <w:rsid w:val="00C0441C"/>
    <w:rsid w:val="00C04D02"/>
    <w:rsid w:val="00C0528D"/>
    <w:rsid w:val="00C05675"/>
    <w:rsid w:val="00C05FC1"/>
    <w:rsid w:val="00C06391"/>
    <w:rsid w:val="00C06C5D"/>
    <w:rsid w:val="00C07286"/>
    <w:rsid w:val="00C07B8D"/>
    <w:rsid w:val="00C10137"/>
    <w:rsid w:val="00C10398"/>
    <w:rsid w:val="00C10546"/>
    <w:rsid w:val="00C1068D"/>
    <w:rsid w:val="00C114D3"/>
    <w:rsid w:val="00C116F3"/>
    <w:rsid w:val="00C11B2D"/>
    <w:rsid w:val="00C12133"/>
    <w:rsid w:val="00C12E98"/>
    <w:rsid w:val="00C12EF5"/>
    <w:rsid w:val="00C12F32"/>
    <w:rsid w:val="00C130BD"/>
    <w:rsid w:val="00C13E55"/>
    <w:rsid w:val="00C1575D"/>
    <w:rsid w:val="00C15C93"/>
    <w:rsid w:val="00C16AC7"/>
    <w:rsid w:val="00C171B2"/>
    <w:rsid w:val="00C172F9"/>
    <w:rsid w:val="00C17552"/>
    <w:rsid w:val="00C17577"/>
    <w:rsid w:val="00C17C26"/>
    <w:rsid w:val="00C17FD2"/>
    <w:rsid w:val="00C20180"/>
    <w:rsid w:val="00C2076E"/>
    <w:rsid w:val="00C208F0"/>
    <w:rsid w:val="00C20DC1"/>
    <w:rsid w:val="00C20FC4"/>
    <w:rsid w:val="00C213D4"/>
    <w:rsid w:val="00C21478"/>
    <w:rsid w:val="00C2180C"/>
    <w:rsid w:val="00C21901"/>
    <w:rsid w:val="00C21A6D"/>
    <w:rsid w:val="00C22387"/>
    <w:rsid w:val="00C22520"/>
    <w:rsid w:val="00C22628"/>
    <w:rsid w:val="00C226AB"/>
    <w:rsid w:val="00C22A9B"/>
    <w:rsid w:val="00C22D0B"/>
    <w:rsid w:val="00C232F2"/>
    <w:rsid w:val="00C2331A"/>
    <w:rsid w:val="00C233D1"/>
    <w:rsid w:val="00C23577"/>
    <w:rsid w:val="00C239BA"/>
    <w:rsid w:val="00C24379"/>
    <w:rsid w:val="00C24487"/>
    <w:rsid w:val="00C24A76"/>
    <w:rsid w:val="00C250B0"/>
    <w:rsid w:val="00C2524C"/>
    <w:rsid w:val="00C25458"/>
    <w:rsid w:val="00C264F4"/>
    <w:rsid w:val="00C26700"/>
    <w:rsid w:val="00C26A9F"/>
    <w:rsid w:val="00C273C9"/>
    <w:rsid w:val="00C3043D"/>
    <w:rsid w:val="00C3046C"/>
    <w:rsid w:val="00C318E0"/>
    <w:rsid w:val="00C31B5C"/>
    <w:rsid w:val="00C31E90"/>
    <w:rsid w:val="00C3337A"/>
    <w:rsid w:val="00C3352B"/>
    <w:rsid w:val="00C34371"/>
    <w:rsid w:val="00C34661"/>
    <w:rsid w:val="00C34901"/>
    <w:rsid w:val="00C34FF9"/>
    <w:rsid w:val="00C35128"/>
    <w:rsid w:val="00C35413"/>
    <w:rsid w:val="00C36559"/>
    <w:rsid w:val="00C36722"/>
    <w:rsid w:val="00C36BDC"/>
    <w:rsid w:val="00C37D9F"/>
    <w:rsid w:val="00C37FC9"/>
    <w:rsid w:val="00C40415"/>
    <w:rsid w:val="00C41042"/>
    <w:rsid w:val="00C41292"/>
    <w:rsid w:val="00C41453"/>
    <w:rsid w:val="00C41F6A"/>
    <w:rsid w:val="00C4283C"/>
    <w:rsid w:val="00C428DA"/>
    <w:rsid w:val="00C42BB6"/>
    <w:rsid w:val="00C42E28"/>
    <w:rsid w:val="00C431BC"/>
    <w:rsid w:val="00C432F5"/>
    <w:rsid w:val="00C43838"/>
    <w:rsid w:val="00C43B77"/>
    <w:rsid w:val="00C43EEA"/>
    <w:rsid w:val="00C4435F"/>
    <w:rsid w:val="00C44736"/>
    <w:rsid w:val="00C45690"/>
    <w:rsid w:val="00C4604C"/>
    <w:rsid w:val="00C464BD"/>
    <w:rsid w:val="00C467D0"/>
    <w:rsid w:val="00C46AE4"/>
    <w:rsid w:val="00C47A67"/>
    <w:rsid w:val="00C47C39"/>
    <w:rsid w:val="00C505A6"/>
    <w:rsid w:val="00C507A1"/>
    <w:rsid w:val="00C51089"/>
    <w:rsid w:val="00C51A19"/>
    <w:rsid w:val="00C51C97"/>
    <w:rsid w:val="00C52A3A"/>
    <w:rsid w:val="00C52DD8"/>
    <w:rsid w:val="00C536C5"/>
    <w:rsid w:val="00C53D76"/>
    <w:rsid w:val="00C53DE6"/>
    <w:rsid w:val="00C53EC5"/>
    <w:rsid w:val="00C540C8"/>
    <w:rsid w:val="00C540D9"/>
    <w:rsid w:val="00C54B27"/>
    <w:rsid w:val="00C554C8"/>
    <w:rsid w:val="00C5593B"/>
    <w:rsid w:val="00C55BE8"/>
    <w:rsid w:val="00C55E2D"/>
    <w:rsid w:val="00C56100"/>
    <w:rsid w:val="00C576EF"/>
    <w:rsid w:val="00C57873"/>
    <w:rsid w:val="00C57949"/>
    <w:rsid w:val="00C6015C"/>
    <w:rsid w:val="00C60618"/>
    <w:rsid w:val="00C61007"/>
    <w:rsid w:val="00C614A4"/>
    <w:rsid w:val="00C61A9C"/>
    <w:rsid w:val="00C6296E"/>
    <w:rsid w:val="00C62D1A"/>
    <w:rsid w:val="00C62D85"/>
    <w:rsid w:val="00C631CF"/>
    <w:rsid w:val="00C633ED"/>
    <w:rsid w:val="00C6363E"/>
    <w:rsid w:val="00C63669"/>
    <w:rsid w:val="00C648B1"/>
    <w:rsid w:val="00C65AAB"/>
    <w:rsid w:val="00C65B8C"/>
    <w:rsid w:val="00C65E90"/>
    <w:rsid w:val="00C65F57"/>
    <w:rsid w:val="00C66688"/>
    <w:rsid w:val="00C66C56"/>
    <w:rsid w:val="00C6726C"/>
    <w:rsid w:val="00C6736F"/>
    <w:rsid w:val="00C67912"/>
    <w:rsid w:val="00C7006B"/>
    <w:rsid w:val="00C706FE"/>
    <w:rsid w:val="00C70E22"/>
    <w:rsid w:val="00C70E92"/>
    <w:rsid w:val="00C70FD2"/>
    <w:rsid w:val="00C711DD"/>
    <w:rsid w:val="00C71308"/>
    <w:rsid w:val="00C716A9"/>
    <w:rsid w:val="00C71ACE"/>
    <w:rsid w:val="00C721C2"/>
    <w:rsid w:val="00C7233C"/>
    <w:rsid w:val="00C72632"/>
    <w:rsid w:val="00C72D64"/>
    <w:rsid w:val="00C72E65"/>
    <w:rsid w:val="00C73F08"/>
    <w:rsid w:val="00C744CB"/>
    <w:rsid w:val="00C74E0E"/>
    <w:rsid w:val="00C7504C"/>
    <w:rsid w:val="00C75090"/>
    <w:rsid w:val="00C7560B"/>
    <w:rsid w:val="00C75E7F"/>
    <w:rsid w:val="00C75EEB"/>
    <w:rsid w:val="00C77156"/>
    <w:rsid w:val="00C7716A"/>
    <w:rsid w:val="00C775F9"/>
    <w:rsid w:val="00C80231"/>
    <w:rsid w:val="00C80932"/>
    <w:rsid w:val="00C80C7E"/>
    <w:rsid w:val="00C81329"/>
    <w:rsid w:val="00C81688"/>
    <w:rsid w:val="00C82420"/>
    <w:rsid w:val="00C825DF"/>
    <w:rsid w:val="00C82783"/>
    <w:rsid w:val="00C82F75"/>
    <w:rsid w:val="00C82FC8"/>
    <w:rsid w:val="00C8375C"/>
    <w:rsid w:val="00C8414F"/>
    <w:rsid w:val="00C84C7D"/>
    <w:rsid w:val="00C85010"/>
    <w:rsid w:val="00C85320"/>
    <w:rsid w:val="00C85D7F"/>
    <w:rsid w:val="00C85E71"/>
    <w:rsid w:val="00C867FC"/>
    <w:rsid w:val="00C870FD"/>
    <w:rsid w:val="00C873A9"/>
    <w:rsid w:val="00C87B9F"/>
    <w:rsid w:val="00C90814"/>
    <w:rsid w:val="00C90F4A"/>
    <w:rsid w:val="00C91580"/>
    <w:rsid w:val="00C915A6"/>
    <w:rsid w:val="00C929C8"/>
    <w:rsid w:val="00C92C50"/>
    <w:rsid w:val="00C92E42"/>
    <w:rsid w:val="00C93A47"/>
    <w:rsid w:val="00C94C82"/>
    <w:rsid w:val="00C95DBD"/>
    <w:rsid w:val="00C96096"/>
    <w:rsid w:val="00CA0381"/>
    <w:rsid w:val="00CA1077"/>
    <w:rsid w:val="00CA10E0"/>
    <w:rsid w:val="00CA12FA"/>
    <w:rsid w:val="00CA1AE2"/>
    <w:rsid w:val="00CA2983"/>
    <w:rsid w:val="00CA2C45"/>
    <w:rsid w:val="00CA2E6A"/>
    <w:rsid w:val="00CA2E8E"/>
    <w:rsid w:val="00CA2ECE"/>
    <w:rsid w:val="00CA2F80"/>
    <w:rsid w:val="00CA30C5"/>
    <w:rsid w:val="00CA365B"/>
    <w:rsid w:val="00CA3E67"/>
    <w:rsid w:val="00CA4862"/>
    <w:rsid w:val="00CA4B9A"/>
    <w:rsid w:val="00CA4F5C"/>
    <w:rsid w:val="00CA5493"/>
    <w:rsid w:val="00CA7995"/>
    <w:rsid w:val="00CB035C"/>
    <w:rsid w:val="00CB096F"/>
    <w:rsid w:val="00CB099E"/>
    <w:rsid w:val="00CB2394"/>
    <w:rsid w:val="00CB2E83"/>
    <w:rsid w:val="00CB423E"/>
    <w:rsid w:val="00CB61E2"/>
    <w:rsid w:val="00CB630B"/>
    <w:rsid w:val="00CB6F33"/>
    <w:rsid w:val="00CB7726"/>
    <w:rsid w:val="00CB7850"/>
    <w:rsid w:val="00CB78BE"/>
    <w:rsid w:val="00CB7D10"/>
    <w:rsid w:val="00CB7EA3"/>
    <w:rsid w:val="00CC00CE"/>
    <w:rsid w:val="00CC0192"/>
    <w:rsid w:val="00CC031C"/>
    <w:rsid w:val="00CC03CC"/>
    <w:rsid w:val="00CC0544"/>
    <w:rsid w:val="00CC0756"/>
    <w:rsid w:val="00CC07BF"/>
    <w:rsid w:val="00CC12DC"/>
    <w:rsid w:val="00CC1955"/>
    <w:rsid w:val="00CC2674"/>
    <w:rsid w:val="00CC2C9E"/>
    <w:rsid w:val="00CC2D5B"/>
    <w:rsid w:val="00CC301C"/>
    <w:rsid w:val="00CC374E"/>
    <w:rsid w:val="00CC39E7"/>
    <w:rsid w:val="00CC4704"/>
    <w:rsid w:val="00CC4D2A"/>
    <w:rsid w:val="00CC5161"/>
    <w:rsid w:val="00CC6330"/>
    <w:rsid w:val="00CC63B6"/>
    <w:rsid w:val="00CC7639"/>
    <w:rsid w:val="00CC7704"/>
    <w:rsid w:val="00CD0156"/>
    <w:rsid w:val="00CD03BE"/>
    <w:rsid w:val="00CD0544"/>
    <w:rsid w:val="00CD1031"/>
    <w:rsid w:val="00CD1833"/>
    <w:rsid w:val="00CD245D"/>
    <w:rsid w:val="00CD3AE2"/>
    <w:rsid w:val="00CD3F83"/>
    <w:rsid w:val="00CD430D"/>
    <w:rsid w:val="00CD4AA5"/>
    <w:rsid w:val="00CD5CC3"/>
    <w:rsid w:val="00CD718E"/>
    <w:rsid w:val="00CD7C1D"/>
    <w:rsid w:val="00CD7C25"/>
    <w:rsid w:val="00CD7F50"/>
    <w:rsid w:val="00CE0C12"/>
    <w:rsid w:val="00CE0DF4"/>
    <w:rsid w:val="00CE0E7C"/>
    <w:rsid w:val="00CE1247"/>
    <w:rsid w:val="00CE1367"/>
    <w:rsid w:val="00CE1F2E"/>
    <w:rsid w:val="00CE226D"/>
    <w:rsid w:val="00CE3A32"/>
    <w:rsid w:val="00CE3CCF"/>
    <w:rsid w:val="00CE43B7"/>
    <w:rsid w:val="00CE441C"/>
    <w:rsid w:val="00CE49D3"/>
    <w:rsid w:val="00CE58EE"/>
    <w:rsid w:val="00CE594F"/>
    <w:rsid w:val="00CE5F92"/>
    <w:rsid w:val="00CE640B"/>
    <w:rsid w:val="00CE658E"/>
    <w:rsid w:val="00CE6759"/>
    <w:rsid w:val="00CE6C7F"/>
    <w:rsid w:val="00CE6E9D"/>
    <w:rsid w:val="00CE7105"/>
    <w:rsid w:val="00CE7438"/>
    <w:rsid w:val="00CE7465"/>
    <w:rsid w:val="00CE7B6B"/>
    <w:rsid w:val="00CE7C54"/>
    <w:rsid w:val="00CF0133"/>
    <w:rsid w:val="00CF01D0"/>
    <w:rsid w:val="00CF1699"/>
    <w:rsid w:val="00CF174F"/>
    <w:rsid w:val="00CF19DE"/>
    <w:rsid w:val="00CF1F41"/>
    <w:rsid w:val="00CF2720"/>
    <w:rsid w:val="00CF2AF3"/>
    <w:rsid w:val="00CF2E12"/>
    <w:rsid w:val="00CF36E1"/>
    <w:rsid w:val="00CF3E69"/>
    <w:rsid w:val="00CF3FC2"/>
    <w:rsid w:val="00CF51EE"/>
    <w:rsid w:val="00CF5495"/>
    <w:rsid w:val="00CF5F4C"/>
    <w:rsid w:val="00CF6256"/>
    <w:rsid w:val="00CF7156"/>
    <w:rsid w:val="00D00CF4"/>
    <w:rsid w:val="00D00FD9"/>
    <w:rsid w:val="00D02CFA"/>
    <w:rsid w:val="00D02E06"/>
    <w:rsid w:val="00D02EBE"/>
    <w:rsid w:val="00D03744"/>
    <w:rsid w:val="00D03896"/>
    <w:rsid w:val="00D039B7"/>
    <w:rsid w:val="00D047F8"/>
    <w:rsid w:val="00D05350"/>
    <w:rsid w:val="00D05CED"/>
    <w:rsid w:val="00D05F8F"/>
    <w:rsid w:val="00D05FCE"/>
    <w:rsid w:val="00D06B15"/>
    <w:rsid w:val="00D0717E"/>
    <w:rsid w:val="00D07B07"/>
    <w:rsid w:val="00D10342"/>
    <w:rsid w:val="00D103ED"/>
    <w:rsid w:val="00D106F8"/>
    <w:rsid w:val="00D12592"/>
    <w:rsid w:val="00D12D6A"/>
    <w:rsid w:val="00D133CF"/>
    <w:rsid w:val="00D13677"/>
    <w:rsid w:val="00D1388C"/>
    <w:rsid w:val="00D13FC3"/>
    <w:rsid w:val="00D14342"/>
    <w:rsid w:val="00D15169"/>
    <w:rsid w:val="00D15B8B"/>
    <w:rsid w:val="00D15D0C"/>
    <w:rsid w:val="00D166FF"/>
    <w:rsid w:val="00D16C71"/>
    <w:rsid w:val="00D16DDE"/>
    <w:rsid w:val="00D16EAB"/>
    <w:rsid w:val="00D174C7"/>
    <w:rsid w:val="00D17C73"/>
    <w:rsid w:val="00D17D9F"/>
    <w:rsid w:val="00D21616"/>
    <w:rsid w:val="00D2193A"/>
    <w:rsid w:val="00D23462"/>
    <w:rsid w:val="00D237A1"/>
    <w:rsid w:val="00D24DDA"/>
    <w:rsid w:val="00D24EF6"/>
    <w:rsid w:val="00D2500A"/>
    <w:rsid w:val="00D25194"/>
    <w:rsid w:val="00D25AF7"/>
    <w:rsid w:val="00D267AD"/>
    <w:rsid w:val="00D2696F"/>
    <w:rsid w:val="00D271DA"/>
    <w:rsid w:val="00D301B0"/>
    <w:rsid w:val="00D30ED3"/>
    <w:rsid w:val="00D31599"/>
    <w:rsid w:val="00D334D1"/>
    <w:rsid w:val="00D335A8"/>
    <w:rsid w:val="00D3368E"/>
    <w:rsid w:val="00D3413C"/>
    <w:rsid w:val="00D341F7"/>
    <w:rsid w:val="00D34776"/>
    <w:rsid w:val="00D3496B"/>
    <w:rsid w:val="00D34EB5"/>
    <w:rsid w:val="00D3525C"/>
    <w:rsid w:val="00D35A47"/>
    <w:rsid w:val="00D36CB1"/>
    <w:rsid w:val="00D37D0A"/>
    <w:rsid w:val="00D37D96"/>
    <w:rsid w:val="00D37E6C"/>
    <w:rsid w:val="00D37FED"/>
    <w:rsid w:val="00D414D5"/>
    <w:rsid w:val="00D416FE"/>
    <w:rsid w:val="00D418BF"/>
    <w:rsid w:val="00D423B0"/>
    <w:rsid w:val="00D42EB3"/>
    <w:rsid w:val="00D43F47"/>
    <w:rsid w:val="00D44564"/>
    <w:rsid w:val="00D4639E"/>
    <w:rsid w:val="00D46426"/>
    <w:rsid w:val="00D46831"/>
    <w:rsid w:val="00D46F66"/>
    <w:rsid w:val="00D4745A"/>
    <w:rsid w:val="00D47763"/>
    <w:rsid w:val="00D50558"/>
    <w:rsid w:val="00D50AF3"/>
    <w:rsid w:val="00D516A8"/>
    <w:rsid w:val="00D51A02"/>
    <w:rsid w:val="00D51BE9"/>
    <w:rsid w:val="00D52BC4"/>
    <w:rsid w:val="00D52C67"/>
    <w:rsid w:val="00D52DAA"/>
    <w:rsid w:val="00D53050"/>
    <w:rsid w:val="00D531B1"/>
    <w:rsid w:val="00D54534"/>
    <w:rsid w:val="00D54988"/>
    <w:rsid w:val="00D54DCB"/>
    <w:rsid w:val="00D5596E"/>
    <w:rsid w:val="00D55A03"/>
    <w:rsid w:val="00D563CA"/>
    <w:rsid w:val="00D57731"/>
    <w:rsid w:val="00D60EFA"/>
    <w:rsid w:val="00D62128"/>
    <w:rsid w:val="00D629B1"/>
    <w:rsid w:val="00D62E17"/>
    <w:rsid w:val="00D63431"/>
    <w:rsid w:val="00D63847"/>
    <w:rsid w:val="00D63ABD"/>
    <w:rsid w:val="00D640C1"/>
    <w:rsid w:val="00D64EFB"/>
    <w:rsid w:val="00D66094"/>
    <w:rsid w:val="00D663B1"/>
    <w:rsid w:val="00D667F2"/>
    <w:rsid w:val="00D6784D"/>
    <w:rsid w:val="00D70133"/>
    <w:rsid w:val="00D70550"/>
    <w:rsid w:val="00D70825"/>
    <w:rsid w:val="00D71032"/>
    <w:rsid w:val="00D71324"/>
    <w:rsid w:val="00D71A6C"/>
    <w:rsid w:val="00D7202D"/>
    <w:rsid w:val="00D728AD"/>
    <w:rsid w:val="00D72A01"/>
    <w:rsid w:val="00D72CD9"/>
    <w:rsid w:val="00D72D75"/>
    <w:rsid w:val="00D73824"/>
    <w:rsid w:val="00D73FA2"/>
    <w:rsid w:val="00D743D9"/>
    <w:rsid w:val="00D74B73"/>
    <w:rsid w:val="00D75017"/>
    <w:rsid w:val="00D7521E"/>
    <w:rsid w:val="00D756EC"/>
    <w:rsid w:val="00D75765"/>
    <w:rsid w:val="00D759A9"/>
    <w:rsid w:val="00D759B0"/>
    <w:rsid w:val="00D8040D"/>
    <w:rsid w:val="00D80FC0"/>
    <w:rsid w:val="00D810FE"/>
    <w:rsid w:val="00D818A4"/>
    <w:rsid w:val="00D81961"/>
    <w:rsid w:val="00D8217A"/>
    <w:rsid w:val="00D82181"/>
    <w:rsid w:val="00D82347"/>
    <w:rsid w:val="00D823C4"/>
    <w:rsid w:val="00D82561"/>
    <w:rsid w:val="00D8369D"/>
    <w:rsid w:val="00D83C0D"/>
    <w:rsid w:val="00D84FDB"/>
    <w:rsid w:val="00D85280"/>
    <w:rsid w:val="00D856EE"/>
    <w:rsid w:val="00D85C3D"/>
    <w:rsid w:val="00D85E60"/>
    <w:rsid w:val="00D863F3"/>
    <w:rsid w:val="00D86426"/>
    <w:rsid w:val="00D86CCD"/>
    <w:rsid w:val="00D870AC"/>
    <w:rsid w:val="00D871B4"/>
    <w:rsid w:val="00D874B0"/>
    <w:rsid w:val="00D87FEA"/>
    <w:rsid w:val="00D90215"/>
    <w:rsid w:val="00D9034D"/>
    <w:rsid w:val="00D907E2"/>
    <w:rsid w:val="00D90A10"/>
    <w:rsid w:val="00D910F6"/>
    <w:rsid w:val="00D915FF"/>
    <w:rsid w:val="00D9162F"/>
    <w:rsid w:val="00D919B5"/>
    <w:rsid w:val="00D91A22"/>
    <w:rsid w:val="00D922F5"/>
    <w:rsid w:val="00D92CF1"/>
    <w:rsid w:val="00D9314B"/>
    <w:rsid w:val="00D9382D"/>
    <w:rsid w:val="00D93A28"/>
    <w:rsid w:val="00D94C0F"/>
    <w:rsid w:val="00D96143"/>
    <w:rsid w:val="00D963F9"/>
    <w:rsid w:val="00D968EB"/>
    <w:rsid w:val="00D96B41"/>
    <w:rsid w:val="00D96E9E"/>
    <w:rsid w:val="00D9722F"/>
    <w:rsid w:val="00D972A3"/>
    <w:rsid w:val="00D97609"/>
    <w:rsid w:val="00D97675"/>
    <w:rsid w:val="00D97C16"/>
    <w:rsid w:val="00DA074B"/>
    <w:rsid w:val="00DA0EFD"/>
    <w:rsid w:val="00DA1366"/>
    <w:rsid w:val="00DA1471"/>
    <w:rsid w:val="00DA14DE"/>
    <w:rsid w:val="00DA1557"/>
    <w:rsid w:val="00DA174D"/>
    <w:rsid w:val="00DA17AF"/>
    <w:rsid w:val="00DA1B8E"/>
    <w:rsid w:val="00DA23D0"/>
    <w:rsid w:val="00DA25BE"/>
    <w:rsid w:val="00DA29D0"/>
    <w:rsid w:val="00DA3F5E"/>
    <w:rsid w:val="00DA44AB"/>
    <w:rsid w:val="00DA46AE"/>
    <w:rsid w:val="00DA4746"/>
    <w:rsid w:val="00DA5B13"/>
    <w:rsid w:val="00DA5B53"/>
    <w:rsid w:val="00DA5BC2"/>
    <w:rsid w:val="00DA640F"/>
    <w:rsid w:val="00DA64C5"/>
    <w:rsid w:val="00DA6AF7"/>
    <w:rsid w:val="00DA71B3"/>
    <w:rsid w:val="00DA78B5"/>
    <w:rsid w:val="00DA7DB2"/>
    <w:rsid w:val="00DA7F90"/>
    <w:rsid w:val="00DB0750"/>
    <w:rsid w:val="00DB0B6C"/>
    <w:rsid w:val="00DB0D3E"/>
    <w:rsid w:val="00DB15DB"/>
    <w:rsid w:val="00DB1B5B"/>
    <w:rsid w:val="00DB1EC2"/>
    <w:rsid w:val="00DB283E"/>
    <w:rsid w:val="00DB50AB"/>
    <w:rsid w:val="00DB54EC"/>
    <w:rsid w:val="00DB5BB5"/>
    <w:rsid w:val="00DB6D35"/>
    <w:rsid w:val="00DB708E"/>
    <w:rsid w:val="00DB7568"/>
    <w:rsid w:val="00DB7CAA"/>
    <w:rsid w:val="00DB7E35"/>
    <w:rsid w:val="00DC07F9"/>
    <w:rsid w:val="00DC1B25"/>
    <w:rsid w:val="00DC20A1"/>
    <w:rsid w:val="00DC27D3"/>
    <w:rsid w:val="00DC3297"/>
    <w:rsid w:val="00DC3987"/>
    <w:rsid w:val="00DC3B06"/>
    <w:rsid w:val="00DC40BC"/>
    <w:rsid w:val="00DC40CF"/>
    <w:rsid w:val="00DC4605"/>
    <w:rsid w:val="00DC4D3F"/>
    <w:rsid w:val="00DC4D44"/>
    <w:rsid w:val="00DC5107"/>
    <w:rsid w:val="00DC5371"/>
    <w:rsid w:val="00DC53E1"/>
    <w:rsid w:val="00DC5D58"/>
    <w:rsid w:val="00DC6136"/>
    <w:rsid w:val="00DC65C8"/>
    <w:rsid w:val="00DC68B5"/>
    <w:rsid w:val="00DC7A8E"/>
    <w:rsid w:val="00DC7DF3"/>
    <w:rsid w:val="00DD0304"/>
    <w:rsid w:val="00DD0745"/>
    <w:rsid w:val="00DD10C5"/>
    <w:rsid w:val="00DD122F"/>
    <w:rsid w:val="00DD18BE"/>
    <w:rsid w:val="00DD1B93"/>
    <w:rsid w:val="00DD1DC0"/>
    <w:rsid w:val="00DD240A"/>
    <w:rsid w:val="00DD2768"/>
    <w:rsid w:val="00DD3C19"/>
    <w:rsid w:val="00DD3C88"/>
    <w:rsid w:val="00DD4171"/>
    <w:rsid w:val="00DD4628"/>
    <w:rsid w:val="00DD4A75"/>
    <w:rsid w:val="00DD4AB7"/>
    <w:rsid w:val="00DD4D79"/>
    <w:rsid w:val="00DD4E34"/>
    <w:rsid w:val="00DD4E3C"/>
    <w:rsid w:val="00DD501A"/>
    <w:rsid w:val="00DD5C75"/>
    <w:rsid w:val="00DD6392"/>
    <w:rsid w:val="00DD6A27"/>
    <w:rsid w:val="00DD6BC9"/>
    <w:rsid w:val="00DD6CA2"/>
    <w:rsid w:val="00DD750F"/>
    <w:rsid w:val="00DD769F"/>
    <w:rsid w:val="00DD77CA"/>
    <w:rsid w:val="00DD7826"/>
    <w:rsid w:val="00DE00A5"/>
    <w:rsid w:val="00DE00C4"/>
    <w:rsid w:val="00DE0437"/>
    <w:rsid w:val="00DE0ACD"/>
    <w:rsid w:val="00DE0B2B"/>
    <w:rsid w:val="00DE15A8"/>
    <w:rsid w:val="00DE1712"/>
    <w:rsid w:val="00DE28EB"/>
    <w:rsid w:val="00DE2B0D"/>
    <w:rsid w:val="00DE31DC"/>
    <w:rsid w:val="00DE31DD"/>
    <w:rsid w:val="00DE349C"/>
    <w:rsid w:val="00DE46D8"/>
    <w:rsid w:val="00DE4D22"/>
    <w:rsid w:val="00DE53A0"/>
    <w:rsid w:val="00DE5521"/>
    <w:rsid w:val="00DE58ED"/>
    <w:rsid w:val="00DE614B"/>
    <w:rsid w:val="00DE6687"/>
    <w:rsid w:val="00DE6AEE"/>
    <w:rsid w:val="00DE72B3"/>
    <w:rsid w:val="00DE7D01"/>
    <w:rsid w:val="00DF0449"/>
    <w:rsid w:val="00DF0873"/>
    <w:rsid w:val="00DF0F87"/>
    <w:rsid w:val="00DF1D51"/>
    <w:rsid w:val="00DF227E"/>
    <w:rsid w:val="00DF2761"/>
    <w:rsid w:val="00DF2F8A"/>
    <w:rsid w:val="00DF337F"/>
    <w:rsid w:val="00DF362E"/>
    <w:rsid w:val="00DF3BF7"/>
    <w:rsid w:val="00DF403F"/>
    <w:rsid w:val="00DF429D"/>
    <w:rsid w:val="00DF4406"/>
    <w:rsid w:val="00DF5074"/>
    <w:rsid w:val="00DF6099"/>
    <w:rsid w:val="00DF71B9"/>
    <w:rsid w:val="00DF73FE"/>
    <w:rsid w:val="00E008B8"/>
    <w:rsid w:val="00E00A36"/>
    <w:rsid w:val="00E0253C"/>
    <w:rsid w:val="00E0265A"/>
    <w:rsid w:val="00E02FA5"/>
    <w:rsid w:val="00E03519"/>
    <w:rsid w:val="00E0365F"/>
    <w:rsid w:val="00E03861"/>
    <w:rsid w:val="00E03C0F"/>
    <w:rsid w:val="00E045B1"/>
    <w:rsid w:val="00E047F2"/>
    <w:rsid w:val="00E04844"/>
    <w:rsid w:val="00E049C3"/>
    <w:rsid w:val="00E05220"/>
    <w:rsid w:val="00E0583C"/>
    <w:rsid w:val="00E05E2A"/>
    <w:rsid w:val="00E06581"/>
    <w:rsid w:val="00E067D8"/>
    <w:rsid w:val="00E0689E"/>
    <w:rsid w:val="00E06B5C"/>
    <w:rsid w:val="00E06F0E"/>
    <w:rsid w:val="00E0755F"/>
    <w:rsid w:val="00E109F2"/>
    <w:rsid w:val="00E10A57"/>
    <w:rsid w:val="00E10D91"/>
    <w:rsid w:val="00E1135C"/>
    <w:rsid w:val="00E11725"/>
    <w:rsid w:val="00E1192F"/>
    <w:rsid w:val="00E1242E"/>
    <w:rsid w:val="00E12555"/>
    <w:rsid w:val="00E1346E"/>
    <w:rsid w:val="00E136D2"/>
    <w:rsid w:val="00E14C9F"/>
    <w:rsid w:val="00E14CAE"/>
    <w:rsid w:val="00E16769"/>
    <w:rsid w:val="00E16965"/>
    <w:rsid w:val="00E174CF"/>
    <w:rsid w:val="00E17685"/>
    <w:rsid w:val="00E1794D"/>
    <w:rsid w:val="00E17DA5"/>
    <w:rsid w:val="00E20085"/>
    <w:rsid w:val="00E20B3C"/>
    <w:rsid w:val="00E20F63"/>
    <w:rsid w:val="00E210EE"/>
    <w:rsid w:val="00E216C7"/>
    <w:rsid w:val="00E21AC6"/>
    <w:rsid w:val="00E21BA9"/>
    <w:rsid w:val="00E21D36"/>
    <w:rsid w:val="00E22B99"/>
    <w:rsid w:val="00E22DB8"/>
    <w:rsid w:val="00E2334B"/>
    <w:rsid w:val="00E2397F"/>
    <w:rsid w:val="00E246A9"/>
    <w:rsid w:val="00E24860"/>
    <w:rsid w:val="00E24A06"/>
    <w:rsid w:val="00E24FA0"/>
    <w:rsid w:val="00E254E1"/>
    <w:rsid w:val="00E25B1F"/>
    <w:rsid w:val="00E26097"/>
    <w:rsid w:val="00E2736F"/>
    <w:rsid w:val="00E27891"/>
    <w:rsid w:val="00E27BEA"/>
    <w:rsid w:val="00E27C54"/>
    <w:rsid w:val="00E3057D"/>
    <w:rsid w:val="00E31299"/>
    <w:rsid w:val="00E318FE"/>
    <w:rsid w:val="00E322FF"/>
    <w:rsid w:val="00E32D6B"/>
    <w:rsid w:val="00E32F20"/>
    <w:rsid w:val="00E33841"/>
    <w:rsid w:val="00E33A0F"/>
    <w:rsid w:val="00E33DE5"/>
    <w:rsid w:val="00E33E5F"/>
    <w:rsid w:val="00E340E9"/>
    <w:rsid w:val="00E3423A"/>
    <w:rsid w:val="00E34314"/>
    <w:rsid w:val="00E350E2"/>
    <w:rsid w:val="00E36F75"/>
    <w:rsid w:val="00E37D32"/>
    <w:rsid w:val="00E4128F"/>
    <w:rsid w:val="00E42369"/>
    <w:rsid w:val="00E42382"/>
    <w:rsid w:val="00E4254B"/>
    <w:rsid w:val="00E42948"/>
    <w:rsid w:val="00E42BE8"/>
    <w:rsid w:val="00E43079"/>
    <w:rsid w:val="00E43172"/>
    <w:rsid w:val="00E43754"/>
    <w:rsid w:val="00E440D4"/>
    <w:rsid w:val="00E4418B"/>
    <w:rsid w:val="00E444AD"/>
    <w:rsid w:val="00E44689"/>
    <w:rsid w:val="00E473F8"/>
    <w:rsid w:val="00E47645"/>
    <w:rsid w:val="00E47F39"/>
    <w:rsid w:val="00E50C24"/>
    <w:rsid w:val="00E50D97"/>
    <w:rsid w:val="00E51883"/>
    <w:rsid w:val="00E51FC1"/>
    <w:rsid w:val="00E5376F"/>
    <w:rsid w:val="00E53FB7"/>
    <w:rsid w:val="00E540F9"/>
    <w:rsid w:val="00E55502"/>
    <w:rsid w:val="00E55D16"/>
    <w:rsid w:val="00E5600B"/>
    <w:rsid w:val="00E56041"/>
    <w:rsid w:val="00E5660A"/>
    <w:rsid w:val="00E56664"/>
    <w:rsid w:val="00E5708E"/>
    <w:rsid w:val="00E606D4"/>
    <w:rsid w:val="00E60F5D"/>
    <w:rsid w:val="00E6177B"/>
    <w:rsid w:val="00E619C9"/>
    <w:rsid w:val="00E62626"/>
    <w:rsid w:val="00E62AEF"/>
    <w:rsid w:val="00E630E9"/>
    <w:rsid w:val="00E635E3"/>
    <w:rsid w:val="00E63AF1"/>
    <w:rsid w:val="00E63DEA"/>
    <w:rsid w:val="00E642D7"/>
    <w:rsid w:val="00E64B61"/>
    <w:rsid w:val="00E65F23"/>
    <w:rsid w:val="00E661FE"/>
    <w:rsid w:val="00E66C58"/>
    <w:rsid w:val="00E67033"/>
    <w:rsid w:val="00E67211"/>
    <w:rsid w:val="00E67297"/>
    <w:rsid w:val="00E70B85"/>
    <w:rsid w:val="00E70FB2"/>
    <w:rsid w:val="00E713AA"/>
    <w:rsid w:val="00E714A4"/>
    <w:rsid w:val="00E72AB9"/>
    <w:rsid w:val="00E734D4"/>
    <w:rsid w:val="00E7365F"/>
    <w:rsid w:val="00E73679"/>
    <w:rsid w:val="00E7370C"/>
    <w:rsid w:val="00E73C77"/>
    <w:rsid w:val="00E73DBF"/>
    <w:rsid w:val="00E73F46"/>
    <w:rsid w:val="00E744D2"/>
    <w:rsid w:val="00E74738"/>
    <w:rsid w:val="00E74FEC"/>
    <w:rsid w:val="00E750C7"/>
    <w:rsid w:val="00E751E8"/>
    <w:rsid w:val="00E75206"/>
    <w:rsid w:val="00E7679B"/>
    <w:rsid w:val="00E77985"/>
    <w:rsid w:val="00E80FE6"/>
    <w:rsid w:val="00E816E3"/>
    <w:rsid w:val="00E81827"/>
    <w:rsid w:val="00E81A25"/>
    <w:rsid w:val="00E81AF2"/>
    <w:rsid w:val="00E8227C"/>
    <w:rsid w:val="00E823D1"/>
    <w:rsid w:val="00E8348A"/>
    <w:rsid w:val="00E83535"/>
    <w:rsid w:val="00E83AEB"/>
    <w:rsid w:val="00E83AF1"/>
    <w:rsid w:val="00E8489D"/>
    <w:rsid w:val="00E84A31"/>
    <w:rsid w:val="00E84D15"/>
    <w:rsid w:val="00E85912"/>
    <w:rsid w:val="00E86EFB"/>
    <w:rsid w:val="00E875D8"/>
    <w:rsid w:val="00E87E21"/>
    <w:rsid w:val="00E87F4A"/>
    <w:rsid w:val="00E90838"/>
    <w:rsid w:val="00E90A50"/>
    <w:rsid w:val="00E90EAC"/>
    <w:rsid w:val="00E91669"/>
    <w:rsid w:val="00E91D92"/>
    <w:rsid w:val="00E92D28"/>
    <w:rsid w:val="00E93C9D"/>
    <w:rsid w:val="00E94E9F"/>
    <w:rsid w:val="00E95170"/>
    <w:rsid w:val="00E951F9"/>
    <w:rsid w:val="00E95275"/>
    <w:rsid w:val="00E95399"/>
    <w:rsid w:val="00E953FC"/>
    <w:rsid w:val="00E957DD"/>
    <w:rsid w:val="00E962F2"/>
    <w:rsid w:val="00E966B2"/>
    <w:rsid w:val="00E9678A"/>
    <w:rsid w:val="00E96982"/>
    <w:rsid w:val="00E96E13"/>
    <w:rsid w:val="00E9736B"/>
    <w:rsid w:val="00E9750B"/>
    <w:rsid w:val="00E97799"/>
    <w:rsid w:val="00E97838"/>
    <w:rsid w:val="00E97C16"/>
    <w:rsid w:val="00EA013A"/>
    <w:rsid w:val="00EA04C9"/>
    <w:rsid w:val="00EA06F7"/>
    <w:rsid w:val="00EA1936"/>
    <w:rsid w:val="00EA2A6B"/>
    <w:rsid w:val="00EA2DA1"/>
    <w:rsid w:val="00EA2E19"/>
    <w:rsid w:val="00EA446D"/>
    <w:rsid w:val="00EA51F1"/>
    <w:rsid w:val="00EA5640"/>
    <w:rsid w:val="00EA5740"/>
    <w:rsid w:val="00EA57C9"/>
    <w:rsid w:val="00EA6061"/>
    <w:rsid w:val="00EA6200"/>
    <w:rsid w:val="00EA624B"/>
    <w:rsid w:val="00EA66E1"/>
    <w:rsid w:val="00EA78D6"/>
    <w:rsid w:val="00EA7B6F"/>
    <w:rsid w:val="00EB00D4"/>
    <w:rsid w:val="00EB0776"/>
    <w:rsid w:val="00EB15A0"/>
    <w:rsid w:val="00EB1B96"/>
    <w:rsid w:val="00EB1E9C"/>
    <w:rsid w:val="00EB22CC"/>
    <w:rsid w:val="00EB2B65"/>
    <w:rsid w:val="00EB32BE"/>
    <w:rsid w:val="00EB33D5"/>
    <w:rsid w:val="00EB387F"/>
    <w:rsid w:val="00EB3AD5"/>
    <w:rsid w:val="00EB457F"/>
    <w:rsid w:val="00EB4BF8"/>
    <w:rsid w:val="00EB4F8E"/>
    <w:rsid w:val="00EB5722"/>
    <w:rsid w:val="00EB616A"/>
    <w:rsid w:val="00EB67EE"/>
    <w:rsid w:val="00EB6EE6"/>
    <w:rsid w:val="00EB70FA"/>
    <w:rsid w:val="00EB7487"/>
    <w:rsid w:val="00EB78A5"/>
    <w:rsid w:val="00EC06D5"/>
    <w:rsid w:val="00EC0D17"/>
    <w:rsid w:val="00EC0D60"/>
    <w:rsid w:val="00EC1A93"/>
    <w:rsid w:val="00EC1C62"/>
    <w:rsid w:val="00EC2C95"/>
    <w:rsid w:val="00EC2DCB"/>
    <w:rsid w:val="00EC2F08"/>
    <w:rsid w:val="00EC33EC"/>
    <w:rsid w:val="00EC5141"/>
    <w:rsid w:val="00EC53DD"/>
    <w:rsid w:val="00EC578E"/>
    <w:rsid w:val="00EC619A"/>
    <w:rsid w:val="00EC7010"/>
    <w:rsid w:val="00EC710F"/>
    <w:rsid w:val="00ED0602"/>
    <w:rsid w:val="00ED0D7A"/>
    <w:rsid w:val="00ED0E99"/>
    <w:rsid w:val="00ED100B"/>
    <w:rsid w:val="00ED1907"/>
    <w:rsid w:val="00ED20B1"/>
    <w:rsid w:val="00ED267F"/>
    <w:rsid w:val="00ED269B"/>
    <w:rsid w:val="00ED2A0F"/>
    <w:rsid w:val="00ED2C9D"/>
    <w:rsid w:val="00ED402F"/>
    <w:rsid w:val="00ED43C7"/>
    <w:rsid w:val="00ED4CE2"/>
    <w:rsid w:val="00ED5253"/>
    <w:rsid w:val="00ED5F81"/>
    <w:rsid w:val="00ED6873"/>
    <w:rsid w:val="00ED6AEB"/>
    <w:rsid w:val="00ED6CA9"/>
    <w:rsid w:val="00ED6F76"/>
    <w:rsid w:val="00EE0948"/>
    <w:rsid w:val="00EE0977"/>
    <w:rsid w:val="00EE10FD"/>
    <w:rsid w:val="00EE144C"/>
    <w:rsid w:val="00EE1908"/>
    <w:rsid w:val="00EE1A6C"/>
    <w:rsid w:val="00EE1D8C"/>
    <w:rsid w:val="00EE3BE7"/>
    <w:rsid w:val="00EE403B"/>
    <w:rsid w:val="00EE4773"/>
    <w:rsid w:val="00EE4FA5"/>
    <w:rsid w:val="00EE517D"/>
    <w:rsid w:val="00EE5F50"/>
    <w:rsid w:val="00EE66BB"/>
    <w:rsid w:val="00EE6DF6"/>
    <w:rsid w:val="00EE7664"/>
    <w:rsid w:val="00EE7AD8"/>
    <w:rsid w:val="00EF0467"/>
    <w:rsid w:val="00EF0859"/>
    <w:rsid w:val="00EF0E93"/>
    <w:rsid w:val="00EF183C"/>
    <w:rsid w:val="00EF1E56"/>
    <w:rsid w:val="00EF2237"/>
    <w:rsid w:val="00EF2FAE"/>
    <w:rsid w:val="00EF4B30"/>
    <w:rsid w:val="00EF5FEB"/>
    <w:rsid w:val="00EF6C1A"/>
    <w:rsid w:val="00EF704A"/>
    <w:rsid w:val="00EF723E"/>
    <w:rsid w:val="00EF7DAB"/>
    <w:rsid w:val="00F000AD"/>
    <w:rsid w:val="00F00454"/>
    <w:rsid w:val="00F010E3"/>
    <w:rsid w:val="00F01D90"/>
    <w:rsid w:val="00F0203C"/>
    <w:rsid w:val="00F0230A"/>
    <w:rsid w:val="00F03F4C"/>
    <w:rsid w:val="00F04234"/>
    <w:rsid w:val="00F047B9"/>
    <w:rsid w:val="00F04D9A"/>
    <w:rsid w:val="00F04EF8"/>
    <w:rsid w:val="00F04FF9"/>
    <w:rsid w:val="00F06ED1"/>
    <w:rsid w:val="00F07CB0"/>
    <w:rsid w:val="00F105FA"/>
    <w:rsid w:val="00F10CA2"/>
    <w:rsid w:val="00F11114"/>
    <w:rsid w:val="00F115BE"/>
    <w:rsid w:val="00F11AAF"/>
    <w:rsid w:val="00F121D6"/>
    <w:rsid w:val="00F12303"/>
    <w:rsid w:val="00F1233C"/>
    <w:rsid w:val="00F128BC"/>
    <w:rsid w:val="00F12CAF"/>
    <w:rsid w:val="00F137B7"/>
    <w:rsid w:val="00F13E47"/>
    <w:rsid w:val="00F13EAB"/>
    <w:rsid w:val="00F13FFD"/>
    <w:rsid w:val="00F146CA"/>
    <w:rsid w:val="00F147D4"/>
    <w:rsid w:val="00F14F0C"/>
    <w:rsid w:val="00F156E5"/>
    <w:rsid w:val="00F1587B"/>
    <w:rsid w:val="00F15B4F"/>
    <w:rsid w:val="00F16DA1"/>
    <w:rsid w:val="00F16E33"/>
    <w:rsid w:val="00F17463"/>
    <w:rsid w:val="00F174A3"/>
    <w:rsid w:val="00F17604"/>
    <w:rsid w:val="00F17F6C"/>
    <w:rsid w:val="00F20E1C"/>
    <w:rsid w:val="00F22E14"/>
    <w:rsid w:val="00F251DB"/>
    <w:rsid w:val="00F26015"/>
    <w:rsid w:val="00F269D9"/>
    <w:rsid w:val="00F26B60"/>
    <w:rsid w:val="00F26C0C"/>
    <w:rsid w:val="00F27672"/>
    <w:rsid w:val="00F278DC"/>
    <w:rsid w:val="00F27C17"/>
    <w:rsid w:val="00F30A87"/>
    <w:rsid w:val="00F311E3"/>
    <w:rsid w:val="00F32276"/>
    <w:rsid w:val="00F32DD5"/>
    <w:rsid w:val="00F35260"/>
    <w:rsid w:val="00F35EB3"/>
    <w:rsid w:val="00F3606A"/>
    <w:rsid w:val="00F3677A"/>
    <w:rsid w:val="00F372DB"/>
    <w:rsid w:val="00F3765D"/>
    <w:rsid w:val="00F37FEB"/>
    <w:rsid w:val="00F40946"/>
    <w:rsid w:val="00F40E94"/>
    <w:rsid w:val="00F42153"/>
    <w:rsid w:val="00F42973"/>
    <w:rsid w:val="00F4308D"/>
    <w:rsid w:val="00F4311F"/>
    <w:rsid w:val="00F436B5"/>
    <w:rsid w:val="00F44539"/>
    <w:rsid w:val="00F44833"/>
    <w:rsid w:val="00F449D8"/>
    <w:rsid w:val="00F44AAF"/>
    <w:rsid w:val="00F44B28"/>
    <w:rsid w:val="00F45381"/>
    <w:rsid w:val="00F458A9"/>
    <w:rsid w:val="00F459F4"/>
    <w:rsid w:val="00F466C9"/>
    <w:rsid w:val="00F46F6E"/>
    <w:rsid w:val="00F47B54"/>
    <w:rsid w:val="00F50387"/>
    <w:rsid w:val="00F50C11"/>
    <w:rsid w:val="00F511DF"/>
    <w:rsid w:val="00F512D4"/>
    <w:rsid w:val="00F514F9"/>
    <w:rsid w:val="00F515F0"/>
    <w:rsid w:val="00F519AA"/>
    <w:rsid w:val="00F52365"/>
    <w:rsid w:val="00F527F5"/>
    <w:rsid w:val="00F52A52"/>
    <w:rsid w:val="00F531E8"/>
    <w:rsid w:val="00F53232"/>
    <w:rsid w:val="00F53315"/>
    <w:rsid w:val="00F53B50"/>
    <w:rsid w:val="00F54F07"/>
    <w:rsid w:val="00F57CEC"/>
    <w:rsid w:val="00F603AA"/>
    <w:rsid w:val="00F603D1"/>
    <w:rsid w:val="00F60542"/>
    <w:rsid w:val="00F607C3"/>
    <w:rsid w:val="00F60B8D"/>
    <w:rsid w:val="00F611D0"/>
    <w:rsid w:val="00F6141D"/>
    <w:rsid w:val="00F61511"/>
    <w:rsid w:val="00F61806"/>
    <w:rsid w:val="00F62104"/>
    <w:rsid w:val="00F62F6C"/>
    <w:rsid w:val="00F637FA"/>
    <w:rsid w:val="00F643C2"/>
    <w:rsid w:val="00F64872"/>
    <w:rsid w:val="00F65129"/>
    <w:rsid w:val="00F653FA"/>
    <w:rsid w:val="00F65668"/>
    <w:rsid w:val="00F65C0E"/>
    <w:rsid w:val="00F65D1A"/>
    <w:rsid w:val="00F661E4"/>
    <w:rsid w:val="00F66E43"/>
    <w:rsid w:val="00F675CA"/>
    <w:rsid w:val="00F7028F"/>
    <w:rsid w:val="00F71157"/>
    <w:rsid w:val="00F71B41"/>
    <w:rsid w:val="00F71B90"/>
    <w:rsid w:val="00F71BB2"/>
    <w:rsid w:val="00F73500"/>
    <w:rsid w:val="00F73D33"/>
    <w:rsid w:val="00F73ED8"/>
    <w:rsid w:val="00F741F6"/>
    <w:rsid w:val="00F745BE"/>
    <w:rsid w:val="00F7471A"/>
    <w:rsid w:val="00F7473C"/>
    <w:rsid w:val="00F749E2"/>
    <w:rsid w:val="00F759E8"/>
    <w:rsid w:val="00F762C7"/>
    <w:rsid w:val="00F7656B"/>
    <w:rsid w:val="00F767ED"/>
    <w:rsid w:val="00F76EC1"/>
    <w:rsid w:val="00F771B7"/>
    <w:rsid w:val="00F775C6"/>
    <w:rsid w:val="00F80207"/>
    <w:rsid w:val="00F80297"/>
    <w:rsid w:val="00F80A0D"/>
    <w:rsid w:val="00F80B3B"/>
    <w:rsid w:val="00F81557"/>
    <w:rsid w:val="00F816CB"/>
    <w:rsid w:val="00F81C7E"/>
    <w:rsid w:val="00F8380C"/>
    <w:rsid w:val="00F83F9F"/>
    <w:rsid w:val="00F850B7"/>
    <w:rsid w:val="00F85205"/>
    <w:rsid w:val="00F854CB"/>
    <w:rsid w:val="00F85EB4"/>
    <w:rsid w:val="00F85EC0"/>
    <w:rsid w:val="00F86242"/>
    <w:rsid w:val="00F868BA"/>
    <w:rsid w:val="00F871B9"/>
    <w:rsid w:val="00F87348"/>
    <w:rsid w:val="00F87901"/>
    <w:rsid w:val="00F909A6"/>
    <w:rsid w:val="00F90AF0"/>
    <w:rsid w:val="00F9150F"/>
    <w:rsid w:val="00F917F4"/>
    <w:rsid w:val="00F93A25"/>
    <w:rsid w:val="00F93FE9"/>
    <w:rsid w:val="00F94033"/>
    <w:rsid w:val="00F945AF"/>
    <w:rsid w:val="00F95227"/>
    <w:rsid w:val="00F9571C"/>
    <w:rsid w:val="00F9579C"/>
    <w:rsid w:val="00F9592D"/>
    <w:rsid w:val="00F95D2B"/>
    <w:rsid w:val="00F96009"/>
    <w:rsid w:val="00F9655D"/>
    <w:rsid w:val="00F9669E"/>
    <w:rsid w:val="00F969A7"/>
    <w:rsid w:val="00F9790C"/>
    <w:rsid w:val="00FA03C6"/>
    <w:rsid w:val="00FA084B"/>
    <w:rsid w:val="00FA09EA"/>
    <w:rsid w:val="00FA1108"/>
    <w:rsid w:val="00FA1444"/>
    <w:rsid w:val="00FA1611"/>
    <w:rsid w:val="00FA17EF"/>
    <w:rsid w:val="00FA23EC"/>
    <w:rsid w:val="00FA253A"/>
    <w:rsid w:val="00FA326F"/>
    <w:rsid w:val="00FA34DF"/>
    <w:rsid w:val="00FA34EF"/>
    <w:rsid w:val="00FA386D"/>
    <w:rsid w:val="00FA3E38"/>
    <w:rsid w:val="00FA3FAA"/>
    <w:rsid w:val="00FA40B6"/>
    <w:rsid w:val="00FA4177"/>
    <w:rsid w:val="00FA4DAF"/>
    <w:rsid w:val="00FA4E95"/>
    <w:rsid w:val="00FA4F6F"/>
    <w:rsid w:val="00FA5584"/>
    <w:rsid w:val="00FA5717"/>
    <w:rsid w:val="00FA5946"/>
    <w:rsid w:val="00FA63DA"/>
    <w:rsid w:val="00FA65F9"/>
    <w:rsid w:val="00FA67CC"/>
    <w:rsid w:val="00FA6A91"/>
    <w:rsid w:val="00FA7444"/>
    <w:rsid w:val="00FA7A89"/>
    <w:rsid w:val="00FA7F30"/>
    <w:rsid w:val="00FB0ABB"/>
    <w:rsid w:val="00FB0B9B"/>
    <w:rsid w:val="00FB0FC3"/>
    <w:rsid w:val="00FB1A3E"/>
    <w:rsid w:val="00FB201D"/>
    <w:rsid w:val="00FB22CE"/>
    <w:rsid w:val="00FB25A8"/>
    <w:rsid w:val="00FB2B51"/>
    <w:rsid w:val="00FB2BCE"/>
    <w:rsid w:val="00FB4945"/>
    <w:rsid w:val="00FB59E7"/>
    <w:rsid w:val="00FB612F"/>
    <w:rsid w:val="00FB6572"/>
    <w:rsid w:val="00FB7045"/>
    <w:rsid w:val="00FB72EC"/>
    <w:rsid w:val="00FC1295"/>
    <w:rsid w:val="00FC148E"/>
    <w:rsid w:val="00FC19A7"/>
    <w:rsid w:val="00FC1D51"/>
    <w:rsid w:val="00FC3DCA"/>
    <w:rsid w:val="00FC3E62"/>
    <w:rsid w:val="00FC4253"/>
    <w:rsid w:val="00FC4B22"/>
    <w:rsid w:val="00FC4ED4"/>
    <w:rsid w:val="00FC5391"/>
    <w:rsid w:val="00FC55C0"/>
    <w:rsid w:val="00FC5619"/>
    <w:rsid w:val="00FC63A2"/>
    <w:rsid w:val="00FC6872"/>
    <w:rsid w:val="00FD047D"/>
    <w:rsid w:val="00FD10B0"/>
    <w:rsid w:val="00FD1B84"/>
    <w:rsid w:val="00FD1D8E"/>
    <w:rsid w:val="00FD24C2"/>
    <w:rsid w:val="00FD2869"/>
    <w:rsid w:val="00FD2AC1"/>
    <w:rsid w:val="00FD2EAD"/>
    <w:rsid w:val="00FD3218"/>
    <w:rsid w:val="00FD368C"/>
    <w:rsid w:val="00FD3DB6"/>
    <w:rsid w:val="00FD4AD4"/>
    <w:rsid w:val="00FD4BD6"/>
    <w:rsid w:val="00FD5009"/>
    <w:rsid w:val="00FD598B"/>
    <w:rsid w:val="00FD59E8"/>
    <w:rsid w:val="00FD6496"/>
    <w:rsid w:val="00FD6BB7"/>
    <w:rsid w:val="00FD6CE5"/>
    <w:rsid w:val="00FD6ECD"/>
    <w:rsid w:val="00FD7209"/>
    <w:rsid w:val="00FD7A4A"/>
    <w:rsid w:val="00FD7DBC"/>
    <w:rsid w:val="00FD7DC4"/>
    <w:rsid w:val="00FE0276"/>
    <w:rsid w:val="00FE0A31"/>
    <w:rsid w:val="00FE0C38"/>
    <w:rsid w:val="00FE1985"/>
    <w:rsid w:val="00FE1D14"/>
    <w:rsid w:val="00FE238B"/>
    <w:rsid w:val="00FE24C9"/>
    <w:rsid w:val="00FE315E"/>
    <w:rsid w:val="00FE3B37"/>
    <w:rsid w:val="00FE3E79"/>
    <w:rsid w:val="00FE3F1E"/>
    <w:rsid w:val="00FE402E"/>
    <w:rsid w:val="00FE4C2D"/>
    <w:rsid w:val="00FE4D4D"/>
    <w:rsid w:val="00FE5A4E"/>
    <w:rsid w:val="00FE5DFA"/>
    <w:rsid w:val="00FE5EAB"/>
    <w:rsid w:val="00FE652C"/>
    <w:rsid w:val="00FE6F3B"/>
    <w:rsid w:val="00FE7979"/>
    <w:rsid w:val="00FE7A12"/>
    <w:rsid w:val="00FE7ACB"/>
    <w:rsid w:val="00FF0F35"/>
    <w:rsid w:val="00FF1630"/>
    <w:rsid w:val="00FF1A0B"/>
    <w:rsid w:val="00FF1A7B"/>
    <w:rsid w:val="00FF1C3A"/>
    <w:rsid w:val="00FF242C"/>
    <w:rsid w:val="00FF2A20"/>
    <w:rsid w:val="00FF2DF3"/>
    <w:rsid w:val="00FF37E3"/>
    <w:rsid w:val="00FF4FD3"/>
    <w:rsid w:val="00FF5695"/>
    <w:rsid w:val="00FF5C59"/>
    <w:rsid w:val="00FF6AA2"/>
    <w:rsid w:val="00FF6C7A"/>
    <w:rsid w:val="00FF79E5"/>
    <w:rsid w:val="00FF7E8C"/>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8f8f8"/>
    </o:shapedefaults>
    <o:shapelayout v:ext="edit">
      <o:idmap v:ext="edit" data="2"/>
    </o:shapelayout>
  </w:shapeDefaults>
  <w:doNotEmbedSmartTags/>
  <w:decimalSymbol w:val=","/>
  <w:listSeparator w:val=";"/>
  <w14:docId w14:val="6ACED3F4"/>
  <w15:docId w15:val="{4BD3E92E-00FB-4557-9E2D-C4714DFCE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908F5"/>
    <w:pPr>
      <w:suppressAutoHyphens/>
    </w:pPr>
    <w:rPr>
      <w:sz w:val="24"/>
      <w:szCs w:val="24"/>
      <w:lang w:eastAsia="ar-SA"/>
    </w:rPr>
  </w:style>
  <w:style w:type="paragraph" w:styleId="10">
    <w:name w:val="heading 1"/>
    <w:aliases w:val="q1"/>
    <w:basedOn w:val="a0"/>
    <w:next w:val="a0"/>
    <w:link w:val="11"/>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aliases w:val="Знак3,Знак3 Знак Знак Знак"/>
    <w:basedOn w:val="a0"/>
    <w:next w:val="a0"/>
    <w:link w:val="30"/>
    <w:uiPriority w:val="9"/>
    <w:qFormat/>
    <w:rsid w:val="00191946"/>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uiPriority w:val="99"/>
    <w:qFormat/>
    <w:rsid w:val="00191946"/>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191946"/>
  </w:style>
  <w:style w:type="character" w:customStyle="1" w:styleId="WW-Absatz-Standardschriftart">
    <w:name w:val="WW-Absatz-Standardschriftart"/>
    <w:rsid w:val="00191946"/>
  </w:style>
  <w:style w:type="character" w:customStyle="1" w:styleId="WW-Absatz-Standardschriftart1">
    <w:name w:val="WW-Absatz-Standardschriftart1"/>
    <w:rsid w:val="00191946"/>
  </w:style>
  <w:style w:type="character" w:customStyle="1" w:styleId="WW-Absatz-Standardschriftart11">
    <w:name w:val="WW-Absatz-Standardschriftart11"/>
    <w:rsid w:val="00191946"/>
  </w:style>
  <w:style w:type="character" w:customStyle="1" w:styleId="WW-Absatz-Standardschriftart111">
    <w:name w:val="WW-Absatz-Standardschriftart111"/>
    <w:rsid w:val="00191946"/>
  </w:style>
  <w:style w:type="character" w:customStyle="1" w:styleId="WW-Absatz-Standardschriftart1111">
    <w:name w:val="WW-Absatz-Standardschriftart1111"/>
    <w:rsid w:val="00191946"/>
  </w:style>
  <w:style w:type="character" w:customStyle="1" w:styleId="WW-Absatz-Standardschriftart11111">
    <w:name w:val="WW-Absatz-Standardschriftart11111"/>
    <w:rsid w:val="00191946"/>
  </w:style>
  <w:style w:type="character" w:customStyle="1" w:styleId="WW-Absatz-Standardschriftart111111">
    <w:name w:val="WW-Absatz-Standardschriftart111111"/>
    <w:rsid w:val="00191946"/>
  </w:style>
  <w:style w:type="character" w:customStyle="1" w:styleId="WW-Absatz-Standardschriftart1111111">
    <w:name w:val="WW-Absatz-Standardschriftart1111111"/>
    <w:rsid w:val="00191946"/>
  </w:style>
  <w:style w:type="character" w:customStyle="1" w:styleId="WW-Absatz-Standardschriftart11111111">
    <w:name w:val="WW-Absatz-Standardschriftart11111111"/>
    <w:rsid w:val="00191946"/>
  </w:style>
  <w:style w:type="character" w:customStyle="1" w:styleId="WW-Absatz-Standardschriftart111111111">
    <w:name w:val="WW-Absatz-Standardschriftart111111111"/>
    <w:rsid w:val="00191946"/>
  </w:style>
  <w:style w:type="character" w:customStyle="1" w:styleId="WW-Absatz-Standardschriftart1111111111">
    <w:name w:val="WW-Absatz-Standardschriftart1111111111"/>
    <w:rsid w:val="00191946"/>
  </w:style>
  <w:style w:type="character" w:customStyle="1" w:styleId="WW-Absatz-Standardschriftart11111111111">
    <w:name w:val="WW-Absatz-Standardschriftart11111111111"/>
    <w:rsid w:val="00191946"/>
  </w:style>
  <w:style w:type="character" w:customStyle="1" w:styleId="WW-Absatz-Standardschriftart111111111111">
    <w:name w:val="WW-Absatz-Standardschriftart111111111111"/>
    <w:rsid w:val="00191946"/>
  </w:style>
  <w:style w:type="character" w:customStyle="1" w:styleId="WW-Absatz-Standardschriftart1111111111111">
    <w:name w:val="WW-Absatz-Standardschriftart1111111111111"/>
    <w:rsid w:val="00191946"/>
  </w:style>
  <w:style w:type="character" w:customStyle="1" w:styleId="21">
    <w:name w:val="Основной шрифт абзаца2"/>
    <w:rsid w:val="00191946"/>
  </w:style>
  <w:style w:type="character" w:customStyle="1" w:styleId="WW8Num1z0">
    <w:name w:val="WW8Num1z0"/>
    <w:rsid w:val="00191946"/>
    <w:rPr>
      <w:rFonts w:ascii="Symbol" w:hAnsi="Symbol"/>
    </w:rPr>
  </w:style>
  <w:style w:type="character" w:customStyle="1" w:styleId="WW8Num5z0">
    <w:name w:val="WW8Num5z0"/>
    <w:rsid w:val="00191946"/>
    <w:rPr>
      <w:rFonts w:ascii="Symbol" w:hAnsi="Symbol"/>
    </w:rPr>
  </w:style>
  <w:style w:type="character" w:customStyle="1" w:styleId="12">
    <w:name w:val="Основной шрифт абзаца1"/>
    <w:rsid w:val="00191946"/>
  </w:style>
  <w:style w:type="character" w:styleId="a4">
    <w:name w:val="page number"/>
    <w:basedOn w:val="12"/>
    <w:rsid w:val="00191946"/>
  </w:style>
  <w:style w:type="character" w:customStyle="1" w:styleId="a5">
    <w:name w:val="Символ нумерации"/>
    <w:rsid w:val="00191946"/>
  </w:style>
  <w:style w:type="paragraph" w:customStyle="1" w:styleId="13">
    <w:name w:val="Заголовок1"/>
    <w:basedOn w:val="a0"/>
    <w:next w:val="a6"/>
    <w:uiPriority w:val="99"/>
    <w:rsid w:val="00191946"/>
    <w:pPr>
      <w:keepNext/>
      <w:spacing w:before="240" w:after="120"/>
    </w:pPr>
    <w:rPr>
      <w:rFonts w:ascii="Arial" w:eastAsia="Lucida Sans Unicode" w:hAnsi="Arial" w:cs="Tahoma"/>
      <w:sz w:val="28"/>
      <w:szCs w:val="28"/>
    </w:rPr>
  </w:style>
  <w:style w:type="paragraph" w:styleId="a6">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0"/>
    <w:link w:val="a7"/>
    <w:rsid w:val="00191946"/>
    <w:pPr>
      <w:spacing w:after="120"/>
    </w:pPr>
  </w:style>
  <w:style w:type="paragraph" w:styleId="a8">
    <w:name w:val="List"/>
    <w:basedOn w:val="a6"/>
    <w:uiPriority w:val="99"/>
    <w:rsid w:val="00191946"/>
    <w:rPr>
      <w:rFonts w:cs="Tahoma"/>
    </w:rPr>
  </w:style>
  <w:style w:type="paragraph" w:customStyle="1" w:styleId="22">
    <w:name w:val="Название2"/>
    <w:basedOn w:val="a0"/>
    <w:uiPriority w:val="99"/>
    <w:rsid w:val="00191946"/>
    <w:pPr>
      <w:suppressLineNumbers/>
      <w:spacing w:before="120" w:after="120"/>
    </w:pPr>
    <w:rPr>
      <w:rFonts w:ascii="Arial" w:hAnsi="Arial" w:cs="Tahoma"/>
      <w:i/>
      <w:iCs/>
      <w:sz w:val="20"/>
    </w:rPr>
  </w:style>
  <w:style w:type="paragraph" w:customStyle="1" w:styleId="23">
    <w:name w:val="Указатель2"/>
    <w:basedOn w:val="a0"/>
    <w:uiPriority w:val="99"/>
    <w:rsid w:val="00191946"/>
    <w:pPr>
      <w:suppressLineNumbers/>
    </w:pPr>
    <w:rPr>
      <w:rFonts w:ascii="Arial" w:hAnsi="Arial" w:cs="Tahoma"/>
    </w:rPr>
  </w:style>
  <w:style w:type="paragraph" w:customStyle="1" w:styleId="14">
    <w:name w:val="Название1"/>
    <w:basedOn w:val="a0"/>
    <w:uiPriority w:val="99"/>
    <w:rsid w:val="00191946"/>
    <w:pPr>
      <w:suppressLineNumbers/>
      <w:spacing w:before="120" w:after="120"/>
    </w:pPr>
    <w:rPr>
      <w:rFonts w:cs="Tahoma"/>
      <w:i/>
      <w:iCs/>
    </w:rPr>
  </w:style>
  <w:style w:type="paragraph" w:customStyle="1" w:styleId="15">
    <w:name w:val="Указатель1"/>
    <w:basedOn w:val="a0"/>
    <w:uiPriority w:val="99"/>
    <w:rsid w:val="00191946"/>
    <w:pPr>
      <w:suppressLineNumbers/>
    </w:pPr>
    <w:rPr>
      <w:rFonts w:cs="Tahoma"/>
    </w:rPr>
  </w:style>
  <w:style w:type="paragraph" w:styleId="a9">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a"/>
    <w:uiPriority w:val="99"/>
    <w:rsid w:val="00191946"/>
    <w:pPr>
      <w:tabs>
        <w:tab w:val="center" w:pos="4153"/>
        <w:tab w:val="right" w:pos="8306"/>
      </w:tabs>
    </w:pPr>
    <w:rPr>
      <w:sz w:val="20"/>
      <w:szCs w:val="20"/>
    </w:rPr>
  </w:style>
  <w:style w:type="paragraph" w:styleId="ab">
    <w:name w:val="footer"/>
    <w:basedOn w:val="a0"/>
    <w:link w:val="ac"/>
    <w:uiPriority w:val="99"/>
    <w:rsid w:val="00191946"/>
    <w:pPr>
      <w:tabs>
        <w:tab w:val="center" w:pos="4153"/>
        <w:tab w:val="right" w:pos="8306"/>
      </w:tabs>
    </w:pPr>
    <w:rPr>
      <w:sz w:val="20"/>
      <w:szCs w:val="20"/>
    </w:rPr>
  </w:style>
  <w:style w:type="paragraph" w:customStyle="1" w:styleId="ad">
    <w:name w:val="Заголовок КД"/>
    <w:basedOn w:val="a0"/>
    <w:next w:val="a0"/>
    <w:uiPriority w:val="99"/>
    <w:rsid w:val="00191946"/>
    <w:pPr>
      <w:ind w:left="284" w:right="284"/>
      <w:jc w:val="center"/>
    </w:pPr>
    <w:rPr>
      <w:b/>
      <w:sz w:val="28"/>
      <w:szCs w:val="20"/>
    </w:rPr>
  </w:style>
  <w:style w:type="paragraph" w:customStyle="1" w:styleId="210">
    <w:name w:val="Основной текст 21"/>
    <w:basedOn w:val="a0"/>
    <w:uiPriority w:val="99"/>
    <w:rsid w:val="00191946"/>
    <w:pPr>
      <w:snapToGrid w:val="0"/>
      <w:spacing w:before="120"/>
      <w:ind w:firstLine="709"/>
      <w:jc w:val="both"/>
    </w:pPr>
    <w:rPr>
      <w:rFonts w:ascii="Arial" w:hAnsi="Arial"/>
      <w:szCs w:val="20"/>
    </w:rPr>
  </w:style>
  <w:style w:type="paragraph" w:customStyle="1" w:styleId="Iauiueiniiaiieoaeno">
    <w:name w:val="Iau?iue.iniiaiie oaeno"/>
    <w:uiPriority w:val="99"/>
    <w:rsid w:val="00191946"/>
    <w:pPr>
      <w:suppressAutoHyphens/>
      <w:snapToGrid w:val="0"/>
    </w:pPr>
    <w:rPr>
      <w:rFonts w:eastAsia="Arial"/>
      <w:lang w:eastAsia="ar-SA"/>
    </w:rPr>
  </w:style>
  <w:style w:type="paragraph" w:customStyle="1" w:styleId="31">
    <w:name w:val="Основной текст 31"/>
    <w:basedOn w:val="a0"/>
    <w:uiPriority w:val="99"/>
    <w:rsid w:val="00191946"/>
    <w:pPr>
      <w:spacing w:after="120"/>
    </w:pPr>
    <w:rPr>
      <w:b/>
      <w:bCs/>
      <w:sz w:val="16"/>
      <w:szCs w:val="16"/>
    </w:rPr>
  </w:style>
  <w:style w:type="paragraph" w:customStyle="1" w:styleId="ae">
    <w:name w:val="Содержимое врезки"/>
    <w:basedOn w:val="a6"/>
    <w:uiPriority w:val="99"/>
    <w:rsid w:val="00191946"/>
  </w:style>
  <w:style w:type="paragraph" w:customStyle="1" w:styleId="af">
    <w:name w:val="Содержимое таблицы"/>
    <w:basedOn w:val="a0"/>
    <w:uiPriority w:val="99"/>
    <w:rsid w:val="00191946"/>
    <w:pPr>
      <w:suppressLineNumbers/>
    </w:pPr>
  </w:style>
  <w:style w:type="paragraph" w:customStyle="1" w:styleId="af0">
    <w:name w:val="Заголовок таблицы"/>
    <w:basedOn w:val="af"/>
    <w:uiPriority w:val="99"/>
    <w:rsid w:val="00191946"/>
    <w:pPr>
      <w:jc w:val="center"/>
    </w:pPr>
    <w:rPr>
      <w:b/>
      <w:bCs/>
    </w:rPr>
  </w:style>
  <w:style w:type="table" w:styleId="af1">
    <w:name w:val="Table Grid"/>
    <w:basedOn w:val="a2"/>
    <w:uiPriority w:val="39"/>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6">
    <w:name w:val="toc 1"/>
    <w:basedOn w:val="a0"/>
    <w:next w:val="a0"/>
    <w:autoRedefine/>
    <w:uiPriority w:val="39"/>
    <w:rsid w:val="002663DD"/>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A16474"/>
    <w:pPr>
      <w:widowControl w:val="0"/>
      <w:tabs>
        <w:tab w:val="left" w:pos="284"/>
        <w:tab w:val="left" w:pos="426"/>
        <w:tab w:val="right" w:leader="dot" w:pos="9627"/>
      </w:tabs>
      <w:suppressAutoHyphens w:val="0"/>
      <w:adjustRightInd w:val="0"/>
      <w:jc w:val="both"/>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uiPriority w:val="99"/>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uiPriority w:val="99"/>
    <w:rsid w:val="00A02079"/>
    <w:pPr>
      <w:numPr>
        <w:numId w:val="2"/>
      </w:numPr>
    </w:pPr>
  </w:style>
  <w:style w:type="paragraph" w:styleId="af4">
    <w:name w:val="Balloon Text"/>
    <w:basedOn w:val="a0"/>
    <w:link w:val="af5"/>
    <w:uiPriority w:val="99"/>
    <w:semiHidden/>
    <w:rsid w:val="0039571D"/>
    <w:rPr>
      <w:rFonts w:ascii="Tahoma" w:hAnsi="Tahoma" w:cs="Tahoma"/>
      <w:sz w:val="16"/>
      <w:szCs w:val="16"/>
    </w:rPr>
  </w:style>
  <w:style w:type="paragraph" w:customStyle="1" w:styleId="ConsNormal">
    <w:name w:val="ConsNormal"/>
    <w:uiPriority w:val="99"/>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uiPriority w:val="99"/>
    <w:rsid w:val="00A33ED5"/>
    <w:pPr>
      <w:keepNext/>
    </w:pPr>
    <w:rPr>
      <w:szCs w:val="20"/>
    </w:rPr>
  </w:style>
  <w:style w:type="paragraph" w:customStyle="1" w:styleId="Iauiue">
    <w:name w:val="Iau?iue"/>
    <w:uiPriority w:val="99"/>
    <w:rsid w:val="00BE4064"/>
    <w:pPr>
      <w:widowControl w:val="0"/>
      <w:suppressAutoHyphens/>
    </w:pPr>
    <w:rPr>
      <w:rFonts w:eastAsia="Arial"/>
      <w:lang w:eastAsia="ar-SA"/>
    </w:rPr>
  </w:style>
  <w:style w:type="paragraph" w:customStyle="1" w:styleId="nienie">
    <w:name w:val="nienie"/>
    <w:basedOn w:val="Iauiue"/>
    <w:uiPriority w:val="99"/>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BE4064"/>
    <w:pPr>
      <w:spacing w:after="120" w:line="480" w:lineRule="auto"/>
      <w:ind w:left="283"/>
    </w:pPr>
  </w:style>
  <w:style w:type="paragraph" w:customStyle="1" w:styleId="310">
    <w:name w:val="Основной текст с отступом 31"/>
    <w:basedOn w:val="a0"/>
    <w:uiPriority w:val="99"/>
    <w:rsid w:val="00BE4064"/>
    <w:pPr>
      <w:spacing w:after="120"/>
      <w:ind w:left="283"/>
    </w:pPr>
    <w:rPr>
      <w:sz w:val="16"/>
      <w:szCs w:val="16"/>
    </w:rPr>
  </w:style>
  <w:style w:type="paragraph" w:customStyle="1" w:styleId="25">
    <w:name w:val="Îñíîâíîé òåêñò 2"/>
    <w:basedOn w:val="a0"/>
    <w:uiPriority w:val="99"/>
    <w:rsid w:val="00BE4064"/>
    <w:pPr>
      <w:widowControl w:val="0"/>
      <w:ind w:firstLine="720"/>
      <w:jc w:val="both"/>
    </w:pPr>
    <w:rPr>
      <w:rFonts w:eastAsia="Arial"/>
      <w:b/>
      <w:color w:val="000000"/>
      <w:szCs w:val="20"/>
      <w:lang w:val="en-US"/>
    </w:rPr>
  </w:style>
  <w:style w:type="paragraph" w:styleId="af7">
    <w:name w:val="Body Text Indent"/>
    <w:basedOn w:val="a0"/>
    <w:link w:val="af8"/>
    <w:uiPriority w:val="99"/>
    <w:rsid w:val="00BE4064"/>
    <w:pPr>
      <w:spacing w:after="120"/>
      <w:ind w:left="283"/>
    </w:pPr>
  </w:style>
  <w:style w:type="character" w:styleId="af9">
    <w:name w:val="Strong"/>
    <w:uiPriority w:val="22"/>
    <w:qFormat/>
    <w:rsid w:val="001F51A3"/>
    <w:rPr>
      <w:b/>
      <w:bCs/>
    </w:rPr>
  </w:style>
  <w:style w:type="paragraph" w:customStyle="1" w:styleId="ConsTitle">
    <w:name w:val="ConsTitle"/>
    <w:uiPriority w:val="99"/>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uiPriority w:val="99"/>
    <w:rsid w:val="00E95399"/>
    <w:pPr>
      <w:widowControl w:val="0"/>
      <w:ind w:firstLine="567"/>
      <w:jc w:val="both"/>
    </w:pPr>
    <w:rPr>
      <w:rFonts w:ascii="Peterburg" w:eastAsia="Arial" w:hAnsi="Peterburg"/>
      <w:b/>
      <w:i/>
      <w:szCs w:val="20"/>
    </w:rPr>
  </w:style>
  <w:style w:type="paragraph" w:customStyle="1" w:styleId="afa">
    <w:name w:val="Îáû÷íûé"/>
    <w:uiPriority w:val="99"/>
    <w:rsid w:val="00B65D9A"/>
    <w:pPr>
      <w:widowControl w:val="0"/>
      <w:suppressAutoHyphens/>
    </w:pPr>
    <w:rPr>
      <w:rFonts w:eastAsia="Arial"/>
      <w:sz w:val="28"/>
      <w:lang w:eastAsia="ar-SA"/>
    </w:rPr>
  </w:style>
  <w:style w:type="paragraph" w:customStyle="1" w:styleId="Iniiaiieoaeno2">
    <w:name w:val="Iniiaiie oaeno 2"/>
    <w:basedOn w:val="a0"/>
    <w:uiPriority w:val="99"/>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uiPriority w:val="99"/>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uiPriority w:val="99"/>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7">
    <w:name w:val="ПЗ1"/>
    <w:basedOn w:val="-2"/>
    <w:next w:val="-2"/>
    <w:uiPriority w:val="99"/>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link w:val="a6"/>
    <w:rsid w:val="00D70550"/>
    <w:rPr>
      <w:sz w:val="24"/>
      <w:szCs w:val="24"/>
      <w:lang w:eastAsia="ar-SA"/>
    </w:rPr>
  </w:style>
  <w:style w:type="paragraph" w:styleId="26">
    <w:name w:val="Body Text Indent 2"/>
    <w:basedOn w:val="a0"/>
    <w:link w:val="28"/>
    <w:uiPriority w:val="99"/>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uiPriority w:val="99"/>
    <w:rsid w:val="00D70550"/>
    <w:rPr>
      <w:rFonts w:ascii="Arial" w:hAnsi="Arial"/>
    </w:rPr>
  </w:style>
  <w:style w:type="paragraph" w:styleId="33">
    <w:name w:val="Body Text 3"/>
    <w:basedOn w:val="a0"/>
    <w:link w:val="34"/>
    <w:uiPriority w:val="99"/>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uiPriority w:val="99"/>
    <w:rsid w:val="00D70550"/>
    <w:rPr>
      <w:rFonts w:ascii="GOST type A" w:hAnsi="GOST type A"/>
      <w:i/>
      <w:sz w:val="16"/>
      <w:szCs w:val="16"/>
    </w:rPr>
  </w:style>
  <w:style w:type="paragraph" w:styleId="afd">
    <w:name w:val="List Paragraph"/>
    <w:aliases w:val="Варианты ответов,Абзац списка11,Bullet List,FooterText,numbered,Мой стиль!"/>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8">
    <w:name w:val="Заголовок 1ПЗ"/>
    <w:basedOn w:val="a0"/>
    <w:next w:val="a0"/>
    <w:uiPriority w:val="99"/>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uiPriority w:val="99"/>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uiPriority w:val="99"/>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uiPriority w:val="99"/>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uiPriority w:val="99"/>
    <w:qFormat/>
    <w:rsid w:val="00D70550"/>
    <w:pPr>
      <w:suppressAutoHyphens w:val="0"/>
      <w:jc w:val="center"/>
    </w:pPr>
    <w:rPr>
      <w:b/>
      <w:bCs/>
      <w:sz w:val="28"/>
      <w:lang w:eastAsia="ru-RU"/>
    </w:rPr>
  </w:style>
  <w:style w:type="character" w:customStyle="1" w:styleId="aff0">
    <w:name w:val="Заголовок Знак"/>
    <w:link w:val="aff"/>
    <w:uiPriority w:val="99"/>
    <w:rsid w:val="00D70550"/>
    <w:rPr>
      <w:b/>
      <w:bCs/>
      <w:sz w:val="28"/>
      <w:szCs w:val="24"/>
    </w:rPr>
  </w:style>
  <w:style w:type="character" w:styleId="aff1">
    <w:name w:val="line number"/>
    <w:basedOn w:val="a1"/>
    <w:rsid w:val="00F3765D"/>
  </w:style>
  <w:style w:type="character" w:styleId="aff2">
    <w:name w:val="annotation reference"/>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uiPriority w:val="99"/>
    <w:rsid w:val="00F3765D"/>
    <w:rPr>
      <w:b/>
      <w:bCs/>
    </w:rPr>
  </w:style>
  <w:style w:type="character" w:customStyle="1" w:styleId="aff6">
    <w:name w:val="Тема примечания Знак"/>
    <w:link w:val="aff5"/>
    <w:uiPriority w:val="99"/>
    <w:rsid w:val="00F3765D"/>
    <w:rPr>
      <w:b/>
      <w:bCs/>
      <w:lang w:eastAsia="ar-SA"/>
    </w:rPr>
  </w:style>
  <w:style w:type="paragraph" w:customStyle="1" w:styleId="320">
    <w:name w:val="Основной текст 32"/>
    <w:basedOn w:val="a0"/>
    <w:uiPriority w:val="99"/>
    <w:rsid w:val="00DB15DB"/>
    <w:pPr>
      <w:tabs>
        <w:tab w:val="left" w:pos="5670"/>
        <w:tab w:val="left" w:pos="8931"/>
      </w:tabs>
      <w:suppressAutoHyphens w:val="0"/>
      <w:jc w:val="center"/>
    </w:pPr>
    <w:rPr>
      <w:szCs w:val="20"/>
    </w:rPr>
  </w:style>
  <w:style w:type="paragraph" w:customStyle="1" w:styleId="Style4">
    <w:name w:val="Style4"/>
    <w:basedOn w:val="a0"/>
    <w:uiPriority w:val="99"/>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uiPriority w:val="99"/>
    <w:rsid w:val="008215CE"/>
    <w:pPr>
      <w:widowControl w:val="0"/>
      <w:suppressAutoHyphens w:val="0"/>
    </w:pPr>
    <w:rPr>
      <w:rFonts w:eastAsia="Lucida Sans Unicode" w:cs="Tahoma"/>
      <w:szCs w:val="20"/>
    </w:rPr>
  </w:style>
  <w:style w:type="paragraph" w:styleId="35">
    <w:name w:val="toc 3"/>
    <w:basedOn w:val="a0"/>
    <w:next w:val="a0"/>
    <w:autoRedefine/>
    <w:uiPriority w:val="39"/>
    <w:rsid w:val="004C1610"/>
    <w:pPr>
      <w:ind w:left="480"/>
    </w:pPr>
  </w:style>
  <w:style w:type="paragraph" w:customStyle="1" w:styleId="rvps5">
    <w:name w:val="rvps5"/>
    <w:basedOn w:val="a0"/>
    <w:uiPriority w:val="99"/>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9">
    <w:name w:val="Table Grid 1"/>
    <w:basedOn w:val="a2"/>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a"/>
    <w:locked/>
    <w:rsid w:val="00661E97"/>
    <w:rPr>
      <w:sz w:val="19"/>
      <w:szCs w:val="19"/>
      <w:shd w:val="clear" w:color="auto" w:fill="FFFFFF"/>
    </w:rPr>
  </w:style>
  <w:style w:type="paragraph" w:customStyle="1" w:styleId="1a">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uiPriority w:val="99"/>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uiPriority w:val="99"/>
    <w:rsid w:val="007D1BBA"/>
    <w:pPr>
      <w:widowControl w:val="0"/>
      <w:autoSpaceDE w:val="0"/>
      <w:spacing w:line="413" w:lineRule="exact"/>
    </w:pPr>
    <w:rPr>
      <w:rFonts w:ascii="Arial" w:hAnsi="Arial" w:cs="Arial"/>
    </w:rPr>
  </w:style>
  <w:style w:type="paragraph" w:customStyle="1" w:styleId="Style5">
    <w:name w:val="Style5"/>
    <w:basedOn w:val="a0"/>
    <w:uiPriority w:val="99"/>
    <w:rsid w:val="007D1BBA"/>
    <w:pPr>
      <w:widowControl w:val="0"/>
      <w:autoSpaceDE w:val="0"/>
      <w:spacing w:line="418" w:lineRule="exact"/>
      <w:jc w:val="both"/>
    </w:pPr>
    <w:rPr>
      <w:rFonts w:ascii="Arial" w:hAnsi="Arial" w:cs="Arial"/>
    </w:rPr>
  </w:style>
  <w:style w:type="paragraph" w:customStyle="1" w:styleId="Style15">
    <w:name w:val="Style15"/>
    <w:basedOn w:val="a0"/>
    <w:uiPriority w:val="99"/>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b">
    <w:name w:val="Основной текст с отступом1"/>
    <w:basedOn w:val="a0"/>
    <w:uiPriority w:val="99"/>
    <w:rsid w:val="00C53EC5"/>
    <w:pPr>
      <w:suppressAutoHyphens w:val="0"/>
      <w:ind w:firstLine="567"/>
      <w:jc w:val="both"/>
    </w:pPr>
    <w:rPr>
      <w:szCs w:val="20"/>
      <w:lang w:eastAsia="ru-RU"/>
    </w:rPr>
  </w:style>
  <w:style w:type="character" w:customStyle="1" w:styleId="aa">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link w:val="a9"/>
    <w:uiPriority w:val="9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uiPriority w:val="99"/>
    <w:rsid w:val="00EE4773"/>
    <w:pPr>
      <w:autoSpaceDE w:val="0"/>
      <w:autoSpaceDN w:val="0"/>
      <w:adjustRightInd w:val="0"/>
    </w:pPr>
    <w:rPr>
      <w:rFonts w:ascii="Courier New" w:hAnsi="Courier New" w:cs="Courier New"/>
      <w:lang w:eastAsia="en-US"/>
    </w:rPr>
  </w:style>
  <w:style w:type="paragraph" w:customStyle="1" w:styleId="FORMATTEXT">
    <w:name w:val=".FORMATTEXT"/>
    <w:uiPriority w:val="99"/>
    <w:rsid w:val="00373453"/>
    <w:pPr>
      <w:widowControl w:val="0"/>
      <w:autoSpaceDE w:val="0"/>
      <w:autoSpaceDN w:val="0"/>
      <w:adjustRightInd w:val="0"/>
    </w:pPr>
    <w:rPr>
      <w:sz w:val="24"/>
      <w:szCs w:val="24"/>
    </w:rPr>
  </w:style>
  <w:style w:type="paragraph" w:customStyle="1" w:styleId="HEADERTEXT">
    <w:name w:val=".HEADERTEXT"/>
    <w:uiPriority w:val="99"/>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c">
    <w:name w:val="Нет списка1"/>
    <w:next w:val="a3"/>
    <w:uiPriority w:val="99"/>
    <w:semiHidden/>
    <w:unhideWhenUsed/>
    <w:rsid w:val="00352FAF"/>
  </w:style>
  <w:style w:type="character" w:customStyle="1" w:styleId="11">
    <w:name w:val="Заголовок 1 Знак"/>
    <w:aliases w:val="q1 Знак"/>
    <w:link w:val="10"/>
    <w:rsid w:val="00352FAF"/>
    <w:rPr>
      <w:rFonts w:ascii="Arial" w:hAnsi="Arial" w:cs="Arial"/>
      <w:b/>
      <w:bCs/>
      <w:kern w:val="32"/>
      <w:sz w:val="32"/>
      <w:szCs w:val="32"/>
      <w:lang w:eastAsia="ar-SA"/>
    </w:rPr>
  </w:style>
  <w:style w:type="character" w:customStyle="1" w:styleId="70">
    <w:name w:val="Заголовок 7 Знак"/>
    <w:link w:val="7"/>
    <w:uiPriority w:val="99"/>
    <w:rsid w:val="00352FAF"/>
    <w:rPr>
      <w:sz w:val="24"/>
      <w:szCs w:val="24"/>
      <w:lang w:eastAsia="ar-SA"/>
    </w:rPr>
  </w:style>
  <w:style w:type="character" w:customStyle="1" w:styleId="af5">
    <w:name w:val="Текст выноски Знак"/>
    <w:link w:val="af4"/>
    <w:uiPriority w:val="99"/>
    <w:semiHidden/>
    <w:rsid w:val="00352FAF"/>
    <w:rPr>
      <w:rFonts w:ascii="Tahoma" w:hAnsi="Tahoma" w:cs="Tahoma"/>
      <w:sz w:val="16"/>
      <w:szCs w:val="16"/>
      <w:lang w:eastAsia="ar-SA"/>
    </w:rPr>
  </w:style>
  <w:style w:type="table" w:customStyle="1" w:styleId="1d">
    <w:name w:val="Сетка таблицы1"/>
    <w:basedOn w:val="a2"/>
    <w:next w:val="af1"/>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a">
    <w:name w:val="Document Map"/>
    <w:basedOn w:val="a0"/>
    <w:link w:val="affb"/>
    <w:uiPriority w:val="99"/>
    <w:semiHidden/>
    <w:unhideWhenUsed/>
    <w:rsid w:val="0006088C"/>
    <w:rPr>
      <w:rFonts w:ascii="Tahoma" w:hAnsi="Tahoma" w:cs="Tahoma"/>
      <w:sz w:val="16"/>
      <w:szCs w:val="16"/>
    </w:rPr>
  </w:style>
  <w:style w:type="character" w:customStyle="1" w:styleId="affb">
    <w:name w:val="Схема документа Знак"/>
    <w:basedOn w:val="a1"/>
    <w:link w:val="affa"/>
    <w:uiPriority w:val="99"/>
    <w:semiHidden/>
    <w:rsid w:val="0006088C"/>
    <w:rPr>
      <w:rFonts w:ascii="Tahoma" w:hAnsi="Tahoma" w:cs="Tahoma"/>
      <w:sz w:val="16"/>
      <w:szCs w:val="16"/>
      <w:lang w:eastAsia="ar-SA"/>
    </w:rPr>
  </w:style>
  <w:style w:type="numbering" w:customStyle="1" w:styleId="2a">
    <w:name w:val="Нет списка2"/>
    <w:next w:val="a3"/>
    <w:uiPriority w:val="99"/>
    <w:semiHidden/>
    <w:unhideWhenUsed/>
    <w:rsid w:val="009B21DD"/>
  </w:style>
  <w:style w:type="table" w:customStyle="1" w:styleId="2b">
    <w:name w:val="Сетка таблицы2"/>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3"/>
    <w:uiPriority w:val="99"/>
    <w:semiHidden/>
    <w:unhideWhenUsed/>
    <w:rsid w:val="009B21DD"/>
  </w:style>
  <w:style w:type="table" w:customStyle="1" w:styleId="111">
    <w:name w:val="Сетка таблицы11"/>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Note Heading"/>
    <w:basedOn w:val="a0"/>
    <w:next w:val="a0"/>
    <w:link w:val="affd"/>
    <w:uiPriority w:val="99"/>
    <w:rsid w:val="00AD2E69"/>
    <w:pPr>
      <w:suppressAutoHyphens w:val="0"/>
      <w:jc w:val="center"/>
    </w:pPr>
    <w:rPr>
      <w:rFonts w:ascii="Arial" w:hAnsi="Arial"/>
      <w:b/>
      <w:sz w:val="32"/>
      <w:lang w:eastAsia="ru-RU"/>
    </w:rPr>
  </w:style>
  <w:style w:type="character" w:customStyle="1" w:styleId="affd">
    <w:name w:val="Заголовок записки Знак"/>
    <w:basedOn w:val="a1"/>
    <w:link w:val="affc"/>
    <w:uiPriority w:val="99"/>
    <w:rsid w:val="00AD2E69"/>
    <w:rPr>
      <w:rFonts w:ascii="Arial" w:hAnsi="Arial"/>
      <w:b/>
      <w:sz w:val="32"/>
      <w:szCs w:val="24"/>
    </w:rPr>
  </w:style>
  <w:style w:type="table" w:customStyle="1" w:styleId="36">
    <w:name w:val="Сетка таблицы3"/>
    <w:basedOn w:val="a2"/>
    <w:next w:val="af1"/>
    <w:uiPriority w:val="3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f1"/>
    <w:uiPriority w:val="3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f1"/>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f1"/>
    <w:uiPriority w:val="3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BA7932"/>
    <w:pPr>
      <w:widowControl w:val="0"/>
      <w:autoSpaceDE w:val="0"/>
      <w:autoSpaceDN w:val="0"/>
      <w:adjustRightInd w:val="0"/>
    </w:pPr>
    <w:rPr>
      <w:rFonts w:ascii="Arial" w:hAnsi="Arial" w:cs="Arial"/>
      <w:b/>
      <w:bCs/>
    </w:rPr>
  </w:style>
  <w:style w:type="character" w:customStyle="1" w:styleId="30">
    <w:name w:val="Заголовок 3 Знак"/>
    <w:aliases w:val="Знак3 Знак,Знак3 Знак Знак Знак Знак"/>
    <w:basedOn w:val="a1"/>
    <w:link w:val="3"/>
    <w:uiPriority w:val="9"/>
    <w:rsid w:val="00662B9A"/>
    <w:rPr>
      <w:rFonts w:ascii="Arial" w:hAnsi="Arial" w:cs="Arial"/>
      <w:b/>
      <w:bCs/>
      <w:sz w:val="26"/>
      <w:szCs w:val="26"/>
      <w:lang w:eastAsia="ar-SA"/>
    </w:rPr>
  </w:style>
  <w:style w:type="character" w:customStyle="1" w:styleId="50">
    <w:name w:val="Заголовок 5 Знак"/>
    <w:basedOn w:val="a1"/>
    <w:link w:val="5"/>
    <w:rsid w:val="00662B9A"/>
    <w:rPr>
      <w:b/>
      <w:bCs/>
      <w:i/>
      <w:iCs/>
      <w:sz w:val="26"/>
      <w:szCs w:val="26"/>
      <w:lang w:eastAsia="ar-SA"/>
    </w:rPr>
  </w:style>
  <w:style w:type="character" w:customStyle="1" w:styleId="af8">
    <w:name w:val="Основной текст с отступом Знак"/>
    <w:basedOn w:val="a1"/>
    <w:link w:val="af7"/>
    <w:uiPriority w:val="99"/>
    <w:rsid w:val="00662B9A"/>
    <w:rPr>
      <w:sz w:val="24"/>
      <w:szCs w:val="24"/>
      <w:lang w:eastAsia="ar-SA"/>
    </w:rPr>
  </w:style>
  <w:style w:type="paragraph" w:styleId="2c">
    <w:name w:val="Body Text 2"/>
    <w:basedOn w:val="a0"/>
    <w:link w:val="2d"/>
    <w:uiPriority w:val="99"/>
    <w:semiHidden/>
    <w:unhideWhenUsed/>
    <w:rsid w:val="00D82561"/>
    <w:pPr>
      <w:spacing w:after="120" w:line="480" w:lineRule="auto"/>
    </w:pPr>
  </w:style>
  <w:style w:type="character" w:customStyle="1" w:styleId="2d">
    <w:name w:val="Основной текст 2 Знак"/>
    <w:basedOn w:val="a1"/>
    <w:link w:val="2c"/>
    <w:uiPriority w:val="99"/>
    <w:semiHidden/>
    <w:rsid w:val="00D82561"/>
    <w:rPr>
      <w:sz w:val="24"/>
      <w:szCs w:val="24"/>
      <w:lang w:eastAsia="ar-SA"/>
    </w:rPr>
  </w:style>
  <w:style w:type="paragraph" w:customStyle="1" w:styleId="affe">
    <w:name w:val="Базовый"/>
    <w:uiPriority w:val="99"/>
    <w:rsid w:val="00D82561"/>
    <w:pPr>
      <w:tabs>
        <w:tab w:val="left" w:pos="709"/>
      </w:tabs>
      <w:suppressAutoHyphens/>
      <w:spacing w:after="60" w:line="276" w:lineRule="auto"/>
      <w:jc w:val="both"/>
    </w:pPr>
    <w:rPr>
      <w:sz w:val="24"/>
      <w:szCs w:val="24"/>
      <w:lang w:eastAsia="ar-SA"/>
    </w:rPr>
  </w:style>
  <w:style w:type="character" w:styleId="afff">
    <w:name w:val="FollowedHyperlink"/>
    <w:basedOn w:val="a1"/>
    <w:uiPriority w:val="99"/>
    <w:semiHidden/>
    <w:unhideWhenUsed/>
    <w:rsid w:val="00BB46D2"/>
    <w:rPr>
      <w:color w:val="800080" w:themeColor="followedHyperlink"/>
      <w:u w:val="single"/>
    </w:rPr>
  </w:style>
  <w:style w:type="numbering" w:customStyle="1" w:styleId="37">
    <w:name w:val="Нет списка3"/>
    <w:next w:val="a3"/>
    <w:uiPriority w:val="99"/>
    <w:semiHidden/>
    <w:unhideWhenUsed/>
    <w:rsid w:val="008B3718"/>
  </w:style>
  <w:style w:type="numbering" w:customStyle="1" w:styleId="43">
    <w:name w:val="Нет списка4"/>
    <w:next w:val="a3"/>
    <w:uiPriority w:val="99"/>
    <w:semiHidden/>
    <w:unhideWhenUsed/>
    <w:rsid w:val="00A222B0"/>
  </w:style>
  <w:style w:type="numbering" w:customStyle="1" w:styleId="121">
    <w:name w:val="Нет списка12"/>
    <w:next w:val="a3"/>
    <w:uiPriority w:val="99"/>
    <w:semiHidden/>
    <w:unhideWhenUsed/>
    <w:rsid w:val="00A222B0"/>
  </w:style>
  <w:style w:type="table" w:customStyle="1" w:styleId="71">
    <w:name w:val="Сетка таблицы7"/>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9"/>
    <w:rsid w:val="00A222B0"/>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A222B0"/>
  </w:style>
  <w:style w:type="table" w:customStyle="1" w:styleId="160">
    <w:name w:val="Сетка таблицы16"/>
    <w:basedOn w:val="a2"/>
    <w:next w:val="af1"/>
    <w:uiPriority w:val="59"/>
    <w:rsid w:val="00A222B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A222B0"/>
  </w:style>
  <w:style w:type="table" w:customStyle="1" w:styleId="250">
    <w:name w:val="Сетка таблицы2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A222B0"/>
  </w:style>
  <w:style w:type="table" w:customStyle="1" w:styleId="1150">
    <w:name w:val="Сетка таблицы11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A222B0"/>
  </w:style>
  <w:style w:type="paragraph" w:customStyle="1" w:styleId="14660">
    <w:name w:val="14660"/>
    <w:basedOn w:val="a0"/>
    <w:uiPriority w:val="99"/>
    <w:rsid w:val="00C039C4"/>
    <w:pPr>
      <w:suppressAutoHyphens w:val="0"/>
      <w:autoSpaceDE w:val="0"/>
      <w:autoSpaceDN w:val="0"/>
      <w:spacing w:before="120" w:after="120"/>
      <w:jc w:val="center"/>
    </w:pPr>
    <w:rPr>
      <w:b/>
      <w:bCs/>
      <w:color w:val="000000"/>
      <w:sz w:val="28"/>
      <w:szCs w:val="28"/>
      <w:lang w:eastAsia="ru-RU"/>
    </w:rPr>
  </w:style>
  <w:style w:type="table" w:customStyle="1" w:styleId="8">
    <w:name w:val="Сетка таблицы8"/>
    <w:basedOn w:val="a2"/>
    <w:next w:val="af1"/>
    <w:uiPriority w:val="59"/>
    <w:rsid w:val="00C039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1"/>
    <w:uiPriority w:val="59"/>
    <w:rsid w:val="00055D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3E3ED6"/>
    <w:rPr>
      <w:rFonts w:ascii="Arial" w:hAnsi="Arial" w:cs="Arial"/>
    </w:rPr>
  </w:style>
  <w:style w:type="paragraph" w:styleId="52">
    <w:name w:val="toc 5"/>
    <w:basedOn w:val="a0"/>
    <w:next w:val="a0"/>
    <w:autoRedefine/>
    <w:uiPriority w:val="39"/>
    <w:unhideWhenUsed/>
    <w:rsid w:val="003E3ED6"/>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3E3ED6"/>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3E3ED6"/>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0">
    <w:name w:val="toc 8"/>
    <w:basedOn w:val="a0"/>
    <w:next w:val="a0"/>
    <w:autoRedefine/>
    <w:uiPriority w:val="39"/>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
    <w:name w:val="toc 9"/>
    <w:basedOn w:val="a0"/>
    <w:next w:val="a0"/>
    <w:autoRedefine/>
    <w:uiPriority w:val="39"/>
    <w:unhideWhenUsed/>
    <w:rsid w:val="003E3ED6"/>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3E3ED6"/>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3E3ED6"/>
    <w:pPr>
      <w:numPr>
        <w:numId w:val="4"/>
      </w:numPr>
    </w:pPr>
  </w:style>
  <w:style w:type="character" w:customStyle="1" w:styleId="Calibri9pt">
    <w:name w:val="Основной текст + Calibri;9 pt"/>
    <w:basedOn w:val="a1"/>
    <w:rsid w:val="00B93AC0"/>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0">
    <w:name w:val="Основной текст_"/>
    <w:basedOn w:val="a1"/>
    <w:rsid w:val="00B93AC0"/>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0"/>
    <w:rsid w:val="00B93AC0"/>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1">
    <w:name w:val="Колонтитул_"/>
    <w:link w:val="afff2"/>
    <w:locked/>
    <w:rsid w:val="000A6511"/>
    <w:rPr>
      <w:shd w:val="clear" w:color="auto" w:fill="FFFFFF"/>
    </w:rPr>
  </w:style>
  <w:style w:type="character" w:customStyle="1" w:styleId="90">
    <w:name w:val="Колонтитул + 9"/>
    <w:aliases w:val="5 pt1"/>
    <w:rsid w:val="000A6511"/>
    <w:rPr>
      <w:rFonts w:ascii="Times New Roman" w:hAnsi="Times New Roman" w:cs="Times New Roman"/>
      <w:sz w:val="19"/>
      <w:szCs w:val="19"/>
      <w:shd w:val="clear" w:color="auto" w:fill="FFFFFF"/>
    </w:rPr>
  </w:style>
  <w:style w:type="paragraph" w:customStyle="1" w:styleId="afff2">
    <w:name w:val="Колонтитул"/>
    <w:basedOn w:val="a0"/>
    <w:link w:val="afff1"/>
    <w:rsid w:val="000A6511"/>
    <w:pPr>
      <w:shd w:val="clear" w:color="auto" w:fill="FFFFFF"/>
      <w:suppressAutoHyphens w:val="0"/>
    </w:pPr>
    <w:rPr>
      <w:sz w:val="20"/>
      <w:szCs w:val="20"/>
      <w:lang w:eastAsia="ru-RU"/>
    </w:rPr>
  </w:style>
  <w:style w:type="paragraph" w:styleId="afff3">
    <w:name w:val="No Spacing"/>
    <w:uiPriority w:val="1"/>
    <w:qFormat/>
    <w:rsid w:val="00CD7C25"/>
    <w:pPr>
      <w:widowControl w:val="0"/>
      <w:autoSpaceDE w:val="0"/>
      <w:autoSpaceDN w:val="0"/>
      <w:adjustRightInd w:val="0"/>
    </w:pPr>
  </w:style>
  <w:style w:type="paragraph" w:customStyle="1" w:styleId="44">
    <w:name w:val="Без интервала4"/>
    <w:uiPriority w:val="99"/>
    <w:rsid w:val="00CD7C25"/>
    <w:rPr>
      <w:rFonts w:ascii="Calibri" w:hAnsi="Calibri"/>
      <w:sz w:val="22"/>
      <w:szCs w:val="22"/>
      <w:lang w:eastAsia="en-US"/>
    </w:rPr>
  </w:style>
  <w:style w:type="character" w:customStyle="1" w:styleId="FontStyle12">
    <w:name w:val="Font Style12"/>
    <w:rsid w:val="00CD7C25"/>
    <w:rPr>
      <w:rFonts w:ascii="Times New Roman" w:hAnsi="Times New Roman"/>
      <w:b/>
      <w:spacing w:val="10"/>
      <w:sz w:val="24"/>
    </w:rPr>
  </w:style>
  <w:style w:type="paragraph" w:customStyle="1" w:styleId="afff4">
    <w:name w:val="Прижатый влево"/>
    <w:basedOn w:val="a0"/>
    <w:next w:val="a0"/>
    <w:uiPriority w:val="99"/>
    <w:rsid w:val="00DD0304"/>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9B1A20"/>
    <w:pPr>
      <w:widowControl w:val="0"/>
      <w:autoSpaceDE w:val="0"/>
      <w:autoSpaceDN w:val="0"/>
      <w:adjustRightInd w:val="0"/>
    </w:pPr>
    <w:rPr>
      <w:rFonts w:ascii="Arial" w:hAnsi="Arial" w:cs="Arial"/>
    </w:rPr>
  </w:style>
  <w:style w:type="paragraph" w:customStyle="1" w:styleId="1">
    <w:name w:val="Список маркированный 1"/>
    <w:basedOn w:val="a0"/>
    <w:uiPriority w:val="99"/>
    <w:rsid w:val="001B6E05"/>
    <w:pPr>
      <w:numPr>
        <w:numId w:val="3"/>
      </w:numPr>
      <w:tabs>
        <w:tab w:val="left" w:pos="1276"/>
      </w:tabs>
      <w:jc w:val="both"/>
    </w:pPr>
  </w:style>
  <w:style w:type="character" w:customStyle="1" w:styleId="b-message-headname">
    <w:name w:val="b-message-head__name"/>
    <w:basedOn w:val="a1"/>
    <w:rsid w:val="00A6539F"/>
  </w:style>
  <w:style w:type="character" w:customStyle="1" w:styleId="b-message-heademail">
    <w:name w:val="b-message-head__email"/>
    <w:basedOn w:val="a1"/>
    <w:rsid w:val="00A6539F"/>
  </w:style>
  <w:style w:type="paragraph" w:customStyle="1" w:styleId="afff5">
    <w:name w:val="Таблицы (моноширинный)"/>
    <w:basedOn w:val="a0"/>
    <w:next w:val="a0"/>
    <w:uiPriority w:val="99"/>
    <w:rsid w:val="00863337"/>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afe">
    <w:name w:val="Абзац списка Знак"/>
    <w:aliases w:val="Варианты ответов Знак,Абзац списка11 Знак,Bullet List Знак,FooterText Знак,numbered Знак,Мой стиль! Знак"/>
    <w:link w:val="afd"/>
    <w:uiPriority w:val="34"/>
    <w:locked/>
    <w:rsid w:val="00E53FB7"/>
    <w:rPr>
      <w:rFonts w:ascii="Calibri" w:eastAsia="Calibri" w:hAnsi="Calibri"/>
      <w:sz w:val="22"/>
      <w:szCs w:val="22"/>
      <w:lang w:eastAsia="ar-SA"/>
    </w:rPr>
  </w:style>
  <w:style w:type="paragraph" w:styleId="afff6">
    <w:name w:val="Plain Text"/>
    <w:basedOn w:val="a0"/>
    <w:link w:val="afff7"/>
    <w:uiPriority w:val="99"/>
    <w:unhideWhenUsed/>
    <w:rsid w:val="005852AD"/>
    <w:pPr>
      <w:suppressAutoHyphens w:val="0"/>
    </w:pPr>
    <w:rPr>
      <w:rFonts w:ascii="Consolas" w:eastAsiaTheme="minorHAnsi" w:hAnsi="Consolas" w:cstheme="minorBidi"/>
      <w:sz w:val="21"/>
      <w:szCs w:val="21"/>
      <w:lang w:eastAsia="en-US"/>
    </w:rPr>
  </w:style>
  <w:style w:type="character" w:customStyle="1" w:styleId="afff7">
    <w:name w:val="Текст Знак"/>
    <w:basedOn w:val="a1"/>
    <w:link w:val="afff6"/>
    <w:uiPriority w:val="99"/>
    <w:rsid w:val="005852AD"/>
    <w:rPr>
      <w:rFonts w:ascii="Consolas" w:eastAsiaTheme="minorHAnsi" w:hAnsi="Consolas" w:cstheme="minorBidi"/>
      <w:sz w:val="21"/>
      <w:szCs w:val="21"/>
      <w:lang w:eastAsia="en-US"/>
    </w:rPr>
  </w:style>
  <w:style w:type="paragraph" w:customStyle="1" w:styleId="afff8">
    <w:name w:val="Нормальный (таблица)"/>
    <w:basedOn w:val="a0"/>
    <w:next w:val="a0"/>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5F39FD"/>
    <w:rPr>
      <w:rFonts w:asciiTheme="majorHAnsi" w:eastAsiaTheme="majorEastAsia" w:hAnsiTheme="majorHAnsi" w:cstheme="majorBidi"/>
      <w:color w:val="365F91" w:themeColor="accent1" w:themeShade="BF"/>
      <w:sz w:val="32"/>
      <w:szCs w:val="32"/>
      <w:lang w:eastAsia="ar-SA"/>
    </w:rPr>
  </w:style>
  <w:style w:type="table" w:customStyle="1" w:styleId="91">
    <w:name w:val="Сетка таблицы9"/>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524FA3"/>
  </w:style>
  <w:style w:type="paragraph" w:customStyle="1" w:styleId="2e">
    <w:name w:val="Заголовок2"/>
    <w:basedOn w:val="a0"/>
    <w:next w:val="a6"/>
    <w:uiPriority w:val="99"/>
    <w:rsid w:val="00524FA3"/>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524FA3"/>
  </w:style>
  <w:style w:type="table" w:customStyle="1" w:styleId="170">
    <w:name w:val="Сетка таблицы17"/>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524FA3"/>
  </w:style>
  <w:style w:type="table" w:customStyle="1" w:styleId="260">
    <w:name w:val="Сетка таблицы2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524FA3"/>
  </w:style>
  <w:style w:type="table" w:customStyle="1" w:styleId="1160">
    <w:name w:val="Сетка таблицы11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1"/>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524FA3"/>
  </w:style>
  <w:style w:type="numbering" w:customStyle="1" w:styleId="411">
    <w:name w:val="Нет списка41"/>
    <w:next w:val="a3"/>
    <w:uiPriority w:val="99"/>
    <w:semiHidden/>
    <w:unhideWhenUsed/>
    <w:rsid w:val="00524FA3"/>
  </w:style>
  <w:style w:type="numbering" w:customStyle="1" w:styleId="1211">
    <w:name w:val="Нет списка121"/>
    <w:next w:val="a3"/>
    <w:uiPriority w:val="99"/>
    <w:semiHidden/>
    <w:unhideWhenUsed/>
    <w:rsid w:val="00524FA3"/>
  </w:style>
  <w:style w:type="table" w:customStyle="1" w:styleId="720">
    <w:name w:val="Сетка таблицы72"/>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524FA3"/>
  </w:style>
  <w:style w:type="table" w:customStyle="1" w:styleId="161">
    <w:name w:val="Сетка таблицы161"/>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524FA3"/>
  </w:style>
  <w:style w:type="table" w:customStyle="1" w:styleId="251">
    <w:name w:val="Сетка таблицы2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524FA3"/>
  </w:style>
  <w:style w:type="table" w:customStyle="1" w:styleId="1151">
    <w:name w:val="Сетка таблицы11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524FA3"/>
  </w:style>
  <w:style w:type="table" w:customStyle="1" w:styleId="81">
    <w:name w:val="Сетка таблицы8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3A4248"/>
  </w:style>
  <w:style w:type="character" w:customStyle="1" w:styleId="Calibri">
    <w:name w:val="Основной текст + Calibri"/>
    <w:aliases w:val="9 pt"/>
    <w:basedOn w:val="afff0"/>
    <w:rsid w:val="00611B57"/>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rsid w:val="00300834"/>
    <w:pPr>
      <w:suppressAutoHyphens w:val="0"/>
      <w:spacing w:before="100" w:beforeAutospacing="1" w:after="100" w:afterAutospacing="1"/>
    </w:pPr>
    <w:rPr>
      <w:lang w:eastAsia="ru-RU"/>
    </w:rPr>
  </w:style>
  <w:style w:type="paragraph" w:customStyle="1" w:styleId="--">
    <w:name w:val="-=Основной текс=- для СП"/>
    <w:basedOn w:val="a0"/>
    <w:link w:val="--0"/>
    <w:qFormat/>
    <w:rsid w:val="00B27B9F"/>
    <w:pPr>
      <w:suppressAutoHyphens w:val="0"/>
      <w:ind w:right="34"/>
    </w:pPr>
    <w:rPr>
      <w:kern w:val="28"/>
      <w:lang w:eastAsia="en-US"/>
    </w:rPr>
  </w:style>
  <w:style w:type="character" w:customStyle="1" w:styleId="--0">
    <w:name w:val="-=Основной текс=- для СП Знак"/>
    <w:link w:val="--"/>
    <w:rsid w:val="00B27B9F"/>
    <w:rPr>
      <w:kern w:val="28"/>
      <w:sz w:val="24"/>
      <w:szCs w:val="24"/>
      <w:lang w:eastAsia="en-US"/>
    </w:rPr>
  </w:style>
  <w:style w:type="paragraph" w:customStyle="1" w:styleId="afff9">
    <w:name w:val="Заполнение таблицы"/>
    <w:rsid w:val="00B27B9F"/>
    <w:pPr>
      <w:framePr w:hSpace="180" w:wrap="around" w:vAnchor="text" w:hAnchor="margin" w:xAlign="center" w:y="-67"/>
      <w:widowControl w:val="0"/>
    </w:pPr>
    <w:rPr>
      <w:b/>
      <w:sz w:val="24"/>
      <w:szCs w:val="28"/>
    </w:rPr>
  </w:style>
  <w:style w:type="paragraph" w:customStyle="1" w:styleId="afffa">
    <w:name w:val="Обычный рис.табл."/>
    <w:basedOn w:val="a0"/>
    <w:rsid w:val="00B27B9F"/>
    <w:pPr>
      <w:suppressAutoHyphens w:val="0"/>
      <w:spacing w:line="288" w:lineRule="auto"/>
    </w:pPr>
    <w:rPr>
      <w:sz w:val="22"/>
      <w:szCs w:val="22"/>
      <w:lang w:eastAsia="ru-RU"/>
    </w:rPr>
  </w:style>
  <w:style w:type="paragraph" w:customStyle="1" w:styleId="font5">
    <w:name w:val="font5"/>
    <w:basedOn w:val="a0"/>
    <w:rsid w:val="006E2899"/>
    <w:pPr>
      <w:suppressAutoHyphens w:val="0"/>
      <w:spacing w:before="100" w:beforeAutospacing="1" w:after="100" w:afterAutospacing="1"/>
    </w:pPr>
    <w:rPr>
      <w:b/>
      <w:bCs/>
      <w:sz w:val="20"/>
      <w:szCs w:val="20"/>
      <w:lang w:eastAsia="ru-RU"/>
    </w:rPr>
  </w:style>
  <w:style w:type="paragraph" w:customStyle="1" w:styleId="xl66">
    <w:name w:val="xl66"/>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7">
    <w:name w:val="xl67"/>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8">
    <w:name w:val="xl68"/>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20"/>
      <w:szCs w:val="20"/>
      <w:lang w:eastAsia="ru-RU"/>
    </w:rPr>
  </w:style>
  <w:style w:type="paragraph" w:customStyle="1" w:styleId="xl69">
    <w:name w:val="xl69"/>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20"/>
      <w:szCs w:val="20"/>
      <w:lang w:eastAsia="ru-RU"/>
    </w:rPr>
  </w:style>
  <w:style w:type="paragraph" w:customStyle="1" w:styleId="xl70">
    <w:name w:val="xl70"/>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5">
    <w:name w:val="xl65"/>
    <w:basedOn w:val="a0"/>
    <w:rsid w:val="005A0DF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styleId="afffb">
    <w:name w:val="Unresolved Mention"/>
    <w:basedOn w:val="a1"/>
    <w:uiPriority w:val="99"/>
    <w:semiHidden/>
    <w:unhideWhenUsed/>
    <w:rsid w:val="007B5CB7"/>
    <w:rPr>
      <w:color w:val="605E5C"/>
      <w:shd w:val="clear" w:color="auto" w:fill="E1DFDD"/>
    </w:rPr>
  </w:style>
  <w:style w:type="paragraph" w:styleId="afffc">
    <w:name w:val="TOC Heading"/>
    <w:basedOn w:val="10"/>
    <w:next w:val="a0"/>
    <w:uiPriority w:val="39"/>
    <w:unhideWhenUsed/>
    <w:qFormat/>
    <w:rsid w:val="00627867"/>
    <w:pPr>
      <w:keepLines/>
      <w:suppressAutoHyphens w:val="0"/>
      <w:spacing w:after="0" w:line="259" w:lineRule="auto"/>
      <w:outlineLvl w:val="9"/>
    </w:pPr>
    <w:rPr>
      <w:rFonts w:asciiTheme="majorHAnsi" w:eastAsiaTheme="majorEastAsia" w:hAnsiTheme="majorHAnsi" w:cstheme="majorBidi"/>
      <w:b w:val="0"/>
      <w:bCs w:val="0"/>
      <w:color w:val="365F91" w:themeColor="accent1" w:themeShade="BF"/>
      <w:kern w:val="0"/>
      <w:lang w:eastAsia="ru-RU"/>
    </w:rPr>
  </w:style>
  <w:style w:type="paragraph" w:customStyle="1" w:styleId="xl63">
    <w:name w:val="xl63"/>
    <w:basedOn w:val="a0"/>
    <w:rsid w:val="00A94E2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4">
    <w:name w:val="xl64"/>
    <w:basedOn w:val="a0"/>
    <w:rsid w:val="00A94E2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1">
    <w:name w:val="xl71"/>
    <w:basedOn w:val="a0"/>
    <w:rsid w:val="009B3E87"/>
    <w:pPr>
      <w:pBdr>
        <w:left w:val="single" w:sz="8" w:space="0" w:color="auto"/>
        <w:bottom w:val="single" w:sz="8" w:space="0" w:color="auto"/>
        <w:right w:val="single" w:sz="8"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2">
    <w:name w:val="xl72"/>
    <w:basedOn w:val="a0"/>
    <w:rsid w:val="009B3E87"/>
    <w:pPr>
      <w:pBdr>
        <w:bottom w:val="single" w:sz="8" w:space="0" w:color="auto"/>
        <w:right w:val="single" w:sz="8"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3">
    <w:name w:val="xl73"/>
    <w:basedOn w:val="a0"/>
    <w:rsid w:val="009B3E87"/>
    <w:pPr>
      <w:pBdr>
        <w:top w:val="single" w:sz="8" w:space="0" w:color="auto"/>
        <w:bottom w:val="single" w:sz="8" w:space="0" w:color="auto"/>
      </w:pBdr>
      <w:suppressAutoHyphens w:val="0"/>
      <w:spacing w:before="100" w:beforeAutospacing="1" w:after="100" w:afterAutospacing="1"/>
      <w:jc w:val="center"/>
      <w:textAlignment w:val="center"/>
    </w:pPr>
    <w:rPr>
      <w:b/>
      <w:bCs/>
      <w:color w:val="000000"/>
      <w:sz w:val="20"/>
      <w:szCs w:val="20"/>
      <w:lang w:eastAsia="ru-RU"/>
    </w:rPr>
  </w:style>
  <w:style w:type="paragraph" w:customStyle="1" w:styleId="xl74">
    <w:name w:val="xl74"/>
    <w:basedOn w:val="a0"/>
    <w:rsid w:val="009B3E87"/>
    <w:pPr>
      <w:pBdr>
        <w:top w:val="single" w:sz="8" w:space="0" w:color="auto"/>
        <w:left w:val="single" w:sz="8" w:space="0" w:color="auto"/>
        <w:bottom w:val="single" w:sz="8" w:space="0" w:color="auto"/>
      </w:pBdr>
      <w:suppressAutoHyphens w:val="0"/>
      <w:spacing w:before="100" w:beforeAutospacing="1" w:after="100" w:afterAutospacing="1"/>
      <w:jc w:val="center"/>
      <w:textAlignment w:val="center"/>
    </w:pPr>
    <w:rPr>
      <w:b/>
      <w:bCs/>
      <w:color w:val="000000"/>
      <w:sz w:val="20"/>
      <w:szCs w:val="20"/>
      <w:lang w:eastAsia="ru-RU"/>
    </w:rPr>
  </w:style>
  <w:style w:type="paragraph" w:customStyle="1" w:styleId="xl75">
    <w:name w:val="xl75"/>
    <w:basedOn w:val="a0"/>
    <w:rsid w:val="009B3E87"/>
    <w:pPr>
      <w:pBdr>
        <w:top w:val="single" w:sz="8" w:space="0" w:color="auto"/>
        <w:bottom w:val="single" w:sz="8" w:space="0" w:color="auto"/>
        <w:right w:val="single" w:sz="8" w:space="0" w:color="auto"/>
      </w:pBdr>
      <w:suppressAutoHyphens w:val="0"/>
      <w:spacing w:before="100" w:beforeAutospacing="1" w:after="100" w:afterAutospacing="1"/>
      <w:jc w:val="center"/>
      <w:textAlignment w:val="center"/>
    </w:pPr>
    <w:rPr>
      <w:b/>
      <w:bCs/>
      <w:color w:val="000000"/>
      <w:sz w:val="20"/>
      <w:szCs w:val="20"/>
      <w:lang w:eastAsia="ru-RU"/>
    </w:rPr>
  </w:style>
  <w:style w:type="paragraph" w:customStyle="1" w:styleId="xl76">
    <w:name w:val="xl76"/>
    <w:basedOn w:val="a0"/>
    <w:rsid w:val="009B3E87"/>
    <w:pPr>
      <w:suppressAutoHyphens w:val="0"/>
      <w:spacing w:before="100" w:beforeAutospacing="1" w:after="100" w:afterAutospacing="1"/>
      <w:jc w:val="center"/>
      <w:textAlignment w:val="center"/>
    </w:pPr>
    <w:rPr>
      <w:lang w:eastAsia="ru-RU"/>
    </w:rPr>
  </w:style>
  <w:style w:type="paragraph" w:customStyle="1" w:styleId="xl77">
    <w:name w:val="xl77"/>
    <w:basedOn w:val="a0"/>
    <w:rsid w:val="009B3E87"/>
    <w:pPr>
      <w:pBdr>
        <w:bottom w:val="single" w:sz="4" w:space="0" w:color="auto"/>
      </w:pBdr>
      <w:suppressAutoHyphens w:val="0"/>
      <w:spacing w:before="100" w:beforeAutospacing="1" w:after="100" w:afterAutospacing="1"/>
      <w:jc w:val="center"/>
      <w:textAlignment w:val="center"/>
    </w:pPr>
    <w:rPr>
      <w:lang w:eastAsia="ru-RU"/>
    </w:rPr>
  </w:style>
  <w:style w:type="paragraph" w:customStyle="1" w:styleId="afffd">
    <w:name w:val="Текст отчета"/>
    <w:basedOn w:val="a0"/>
    <w:link w:val="Char"/>
    <w:qFormat/>
    <w:rsid w:val="00C51A19"/>
    <w:pPr>
      <w:suppressAutoHyphens w:val="0"/>
      <w:spacing w:before="40"/>
      <w:ind w:firstLine="709"/>
      <w:jc w:val="both"/>
    </w:pPr>
    <w:rPr>
      <w:lang w:val="x-none" w:eastAsia="x-none"/>
    </w:rPr>
  </w:style>
  <w:style w:type="character" w:customStyle="1" w:styleId="Char">
    <w:name w:val="Текст отчета Char"/>
    <w:link w:val="afffd"/>
    <w:rsid w:val="00C51A19"/>
    <w:rPr>
      <w:sz w:val="24"/>
      <w:szCs w:val="24"/>
      <w:lang w:val="x-none" w:eastAsia="x-none"/>
    </w:rPr>
  </w:style>
  <w:style w:type="paragraph" w:styleId="afffe">
    <w:name w:val="caption"/>
    <w:basedOn w:val="a0"/>
    <w:next w:val="a0"/>
    <w:uiPriority w:val="35"/>
    <w:unhideWhenUsed/>
    <w:qFormat/>
    <w:rsid w:val="005839D8"/>
    <w:pPr>
      <w:suppressAutoHyphens w:val="0"/>
    </w:pPr>
    <w:rPr>
      <w:rFonts w:eastAsia="SimSun"/>
      <w:b/>
      <w:bCs/>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55675">
      <w:bodyDiv w:val="1"/>
      <w:marLeft w:val="0"/>
      <w:marRight w:val="0"/>
      <w:marTop w:val="0"/>
      <w:marBottom w:val="0"/>
      <w:divBdr>
        <w:top w:val="none" w:sz="0" w:space="0" w:color="auto"/>
        <w:left w:val="none" w:sz="0" w:space="0" w:color="auto"/>
        <w:bottom w:val="none" w:sz="0" w:space="0" w:color="auto"/>
        <w:right w:val="none" w:sz="0" w:space="0" w:color="auto"/>
      </w:divBdr>
    </w:div>
    <w:div w:id="18513858">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57439828">
      <w:bodyDiv w:val="1"/>
      <w:marLeft w:val="0"/>
      <w:marRight w:val="0"/>
      <w:marTop w:val="0"/>
      <w:marBottom w:val="0"/>
      <w:divBdr>
        <w:top w:val="none" w:sz="0" w:space="0" w:color="auto"/>
        <w:left w:val="none" w:sz="0" w:space="0" w:color="auto"/>
        <w:bottom w:val="none" w:sz="0" w:space="0" w:color="auto"/>
        <w:right w:val="none" w:sz="0" w:space="0" w:color="auto"/>
      </w:divBdr>
    </w:div>
    <w:div w:id="89662798">
      <w:bodyDiv w:val="1"/>
      <w:marLeft w:val="0"/>
      <w:marRight w:val="0"/>
      <w:marTop w:val="0"/>
      <w:marBottom w:val="0"/>
      <w:divBdr>
        <w:top w:val="none" w:sz="0" w:space="0" w:color="auto"/>
        <w:left w:val="none" w:sz="0" w:space="0" w:color="auto"/>
        <w:bottom w:val="none" w:sz="0" w:space="0" w:color="auto"/>
        <w:right w:val="none" w:sz="0" w:space="0" w:color="auto"/>
      </w:divBdr>
    </w:div>
    <w:div w:id="91822286">
      <w:bodyDiv w:val="1"/>
      <w:marLeft w:val="0"/>
      <w:marRight w:val="0"/>
      <w:marTop w:val="0"/>
      <w:marBottom w:val="0"/>
      <w:divBdr>
        <w:top w:val="none" w:sz="0" w:space="0" w:color="auto"/>
        <w:left w:val="none" w:sz="0" w:space="0" w:color="auto"/>
        <w:bottom w:val="none" w:sz="0" w:space="0" w:color="auto"/>
        <w:right w:val="none" w:sz="0" w:space="0" w:color="auto"/>
      </w:divBdr>
    </w:div>
    <w:div w:id="118113706">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1653339">
      <w:bodyDiv w:val="1"/>
      <w:marLeft w:val="0"/>
      <w:marRight w:val="0"/>
      <w:marTop w:val="0"/>
      <w:marBottom w:val="0"/>
      <w:divBdr>
        <w:top w:val="none" w:sz="0" w:space="0" w:color="auto"/>
        <w:left w:val="none" w:sz="0" w:space="0" w:color="auto"/>
        <w:bottom w:val="none" w:sz="0" w:space="0" w:color="auto"/>
        <w:right w:val="none" w:sz="0" w:space="0" w:color="auto"/>
      </w:divBdr>
    </w:div>
    <w:div w:id="175005161">
      <w:bodyDiv w:val="1"/>
      <w:marLeft w:val="0"/>
      <w:marRight w:val="0"/>
      <w:marTop w:val="0"/>
      <w:marBottom w:val="0"/>
      <w:divBdr>
        <w:top w:val="none" w:sz="0" w:space="0" w:color="auto"/>
        <w:left w:val="none" w:sz="0" w:space="0" w:color="auto"/>
        <w:bottom w:val="none" w:sz="0" w:space="0" w:color="auto"/>
        <w:right w:val="none" w:sz="0" w:space="0" w:color="auto"/>
      </w:divBdr>
    </w:div>
    <w:div w:id="181407808">
      <w:bodyDiv w:val="1"/>
      <w:marLeft w:val="0"/>
      <w:marRight w:val="0"/>
      <w:marTop w:val="0"/>
      <w:marBottom w:val="0"/>
      <w:divBdr>
        <w:top w:val="none" w:sz="0" w:space="0" w:color="auto"/>
        <w:left w:val="none" w:sz="0" w:space="0" w:color="auto"/>
        <w:bottom w:val="none" w:sz="0" w:space="0" w:color="auto"/>
        <w:right w:val="none" w:sz="0" w:space="0" w:color="auto"/>
      </w:divBdr>
    </w:div>
    <w:div w:id="183831526">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10964449">
      <w:bodyDiv w:val="1"/>
      <w:marLeft w:val="0"/>
      <w:marRight w:val="0"/>
      <w:marTop w:val="0"/>
      <w:marBottom w:val="0"/>
      <w:divBdr>
        <w:top w:val="none" w:sz="0" w:space="0" w:color="auto"/>
        <w:left w:val="none" w:sz="0" w:space="0" w:color="auto"/>
        <w:bottom w:val="none" w:sz="0" w:space="0" w:color="auto"/>
        <w:right w:val="none" w:sz="0" w:space="0" w:color="auto"/>
      </w:divBdr>
    </w:div>
    <w:div w:id="213273591">
      <w:bodyDiv w:val="1"/>
      <w:marLeft w:val="0"/>
      <w:marRight w:val="0"/>
      <w:marTop w:val="0"/>
      <w:marBottom w:val="0"/>
      <w:divBdr>
        <w:top w:val="none" w:sz="0" w:space="0" w:color="auto"/>
        <w:left w:val="none" w:sz="0" w:space="0" w:color="auto"/>
        <w:bottom w:val="none" w:sz="0" w:space="0" w:color="auto"/>
        <w:right w:val="none" w:sz="0" w:space="0" w:color="auto"/>
      </w:divBdr>
    </w:div>
    <w:div w:id="218053139">
      <w:bodyDiv w:val="1"/>
      <w:marLeft w:val="0"/>
      <w:marRight w:val="0"/>
      <w:marTop w:val="0"/>
      <w:marBottom w:val="0"/>
      <w:divBdr>
        <w:top w:val="none" w:sz="0" w:space="0" w:color="auto"/>
        <w:left w:val="none" w:sz="0" w:space="0" w:color="auto"/>
        <w:bottom w:val="none" w:sz="0" w:space="0" w:color="auto"/>
        <w:right w:val="none" w:sz="0" w:space="0" w:color="auto"/>
      </w:divBdr>
    </w:div>
    <w:div w:id="223101743">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1571937">
      <w:bodyDiv w:val="1"/>
      <w:marLeft w:val="0"/>
      <w:marRight w:val="0"/>
      <w:marTop w:val="0"/>
      <w:marBottom w:val="0"/>
      <w:divBdr>
        <w:top w:val="none" w:sz="0" w:space="0" w:color="auto"/>
        <w:left w:val="none" w:sz="0" w:space="0" w:color="auto"/>
        <w:bottom w:val="none" w:sz="0" w:space="0" w:color="auto"/>
        <w:right w:val="none" w:sz="0" w:space="0" w:color="auto"/>
      </w:divBdr>
    </w:div>
    <w:div w:id="262080607">
      <w:bodyDiv w:val="1"/>
      <w:marLeft w:val="0"/>
      <w:marRight w:val="0"/>
      <w:marTop w:val="0"/>
      <w:marBottom w:val="0"/>
      <w:divBdr>
        <w:top w:val="none" w:sz="0" w:space="0" w:color="auto"/>
        <w:left w:val="none" w:sz="0" w:space="0" w:color="auto"/>
        <w:bottom w:val="none" w:sz="0" w:space="0" w:color="auto"/>
        <w:right w:val="none" w:sz="0" w:space="0" w:color="auto"/>
      </w:divBdr>
    </w:div>
    <w:div w:id="266280461">
      <w:bodyDiv w:val="1"/>
      <w:marLeft w:val="0"/>
      <w:marRight w:val="0"/>
      <w:marTop w:val="0"/>
      <w:marBottom w:val="0"/>
      <w:divBdr>
        <w:top w:val="none" w:sz="0" w:space="0" w:color="auto"/>
        <w:left w:val="none" w:sz="0" w:space="0" w:color="auto"/>
        <w:bottom w:val="none" w:sz="0" w:space="0" w:color="auto"/>
        <w:right w:val="none" w:sz="0" w:space="0" w:color="auto"/>
      </w:divBdr>
    </w:div>
    <w:div w:id="268396273">
      <w:bodyDiv w:val="1"/>
      <w:marLeft w:val="0"/>
      <w:marRight w:val="0"/>
      <w:marTop w:val="0"/>
      <w:marBottom w:val="0"/>
      <w:divBdr>
        <w:top w:val="none" w:sz="0" w:space="0" w:color="auto"/>
        <w:left w:val="none" w:sz="0" w:space="0" w:color="auto"/>
        <w:bottom w:val="none" w:sz="0" w:space="0" w:color="auto"/>
        <w:right w:val="none" w:sz="0" w:space="0" w:color="auto"/>
      </w:divBdr>
    </w:div>
    <w:div w:id="284237260">
      <w:bodyDiv w:val="1"/>
      <w:marLeft w:val="0"/>
      <w:marRight w:val="0"/>
      <w:marTop w:val="0"/>
      <w:marBottom w:val="0"/>
      <w:divBdr>
        <w:top w:val="none" w:sz="0" w:space="0" w:color="auto"/>
        <w:left w:val="none" w:sz="0" w:space="0" w:color="auto"/>
        <w:bottom w:val="none" w:sz="0" w:space="0" w:color="auto"/>
        <w:right w:val="none" w:sz="0" w:space="0" w:color="auto"/>
      </w:divBdr>
    </w:div>
    <w:div w:id="284776157">
      <w:bodyDiv w:val="1"/>
      <w:marLeft w:val="0"/>
      <w:marRight w:val="0"/>
      <w:marTop w:val="0"/>
      <w:marBottom w:val="0"/>
      <w:divBdr>
        <w:top w:val="none" w:sz="0" w:space="0" w:color="auto"/>
        <w:left w:val="none" w:sz="0" w:space="0" w:color="auto"/>
        <w:bottom w:val="none" w:sz="0" w:space="0" w:color="auto"/>
        <w:right w:val="none" w:sz="0" w:space="0" w:color="auto"/>
      </w:divBdr>
    </w:div>
    <w:div w:id="30358857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20737386">
      <w:bodyDiv w:val="1"/>
      <w:marLeft w:val="0"/>
      <w:marRight w:val="0"/>
      <w:marTop w:val="0"/>
      <w:marBottom w:val="0"/>
      <w:divBdr>
        <w:top w:val="none" w:sz="0" w:space="0" w:color="auto"/>
        <w:left w:val="none" w:sz="0" w:space="0" w:color="auto"/>
        <w:bottom w:val="none" w:sz="0" w:space="0" w:color="auto"/>
        <w:right w:val="none" w:sz="0" w:space="0" w:color="auto"/>
      </w:divBdr>
    </w:div>
    <w:div w:id="323046087">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0645586">
      <w:bodyDiv w:val="1"/>
      <w:marLeft w:val="0"/>
      <w:marRight w:val="0"/>
      <w:marTop w:val="0"/>
      <w:marBottom w:val="0"/>
      <w:divBdr>
        <w:top w:val="none" w:sz="0" w:space="0" w:color="auto"/>
        <w:left w:val="none" w:sz="0" w:space="0" w:color="auto"/>
        <w:bottom w:val="none" w:sz="0" w:space="0" w:color="auto"/>
        <w:right w:val="none" w:sz="0" w:space="0" w:color="auto"/>
      </w:divBdr>
    </w:div>
    <w:div w:id="330987118">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40283684">
      <w:bodyDiv w:val="1"/>
      <w:marLeft w:val="0"/>
      <w:marRight w:val="0"/>
      <w:marTop w:val="0"/>
      <w:marBottom w:val="0"/>
      <w:divBdr>
        <w:top w:val="none" w:sz="0" w:space="0" w:color="auto"/>
        <w:left w:val="none" w:sz="0" w:space="0" w:color="auto"/>
        <w:bottom w:val="none" w:sz="0" w:space="0" w:color="auto"/>
        <w:right w:val="none" w:sz="0" w:space="0" w:color="auto"/>
      </w:divBdr>
    </w:div>
    <w:div w:id="357436294">
      <w:bodyDiv w:val="1"/>
      <w:marLeft w:val="0"/>
      <w:marRight w:val="0"/>
      <w:marTop w:val="0"/>
      <w:marBottom w:val="0"/>
      <w:divBdr>
        <w:top w:val="none" w:sz="0" w:space="0" w:color="auto"/>
        <w:left w:val="none" w:sz="0" w:space="0" w:color="auto"/>
        <w:bottom w:val="none" w:sz="0" w:space="0" w:color="auto"/>
        <w:right w:val="none" w:sz="0" w:space="0" w:color="auto"/>
      </w:divBdr>
    </w:div>
    <w:div w:id="367334607">
      <w:bodyDiv w:val="1"/>
      <w:marLeft w:val="0"/>
      <w:marRight w:val="0"/>
      <w:marTop w:val="0"/>
      <w:marBottom w:val="0"/>
      <w:divBdr>
        <w:top w:val="none" w:sz="0" w:space="0" w:color="auto"/>
        <w:left w:val="none" w:sz="0" w:space="0" w:color="auto"/>
        <w:bottom w:val="none" w:sz="0" w:space="0" w:color="auto"/>
        <w:right w:val="none" w:sz="0" w:space="0" w:color="auto"/>
      </w:divBdr>
    </w:div>
    <w:div w:id="369183109">
      <w:bodyDiv w:val="1"/>
      <w:marLeft w:val="0"/>
      <w:marRight w:val="0"/>
      <w:marTop w:val="0"/>
      <w:marBottom w:val="0"/>
      <w:divBdr>
        <w:top w:val="none" w:sz="0" w:space="0" w:color="auto"/>
        <w:left w:val="none" w:sz="0" w:space="0" w:color="auto"/>
        <w:bottom w:val="none" w:sz="0" w:space="0" w:color="auto"/>
        <w:right w:val="none" w:sz="0" w:space="0" w:color="auto"/>
      </w:divBdr>
    </w:div>
    <w:div w:id="370111937">
      <w:bodyDiv w:val="1"/>
      <w:marLeft w:val="0"/>
      <w:marRight w:val="0"/>
      <w:marTop w:val="0"/>
      <w:marBottom w:val="0"/>
      <w:divBdr>
        <w:top w:val="none" w:sz="0" w:space="0" w:color="auto"/>
        <w:left w:val="none" w:sz="0" w:space="0" w:color="auto"/>
        <w:bottom w:val="none" w:sz="0" w:space="0" w:color="auto"/>
        <w:right w:val="none" w:sz="0" w:space="0" w:color="auto"/>
      </w:divBdr>
    </w:div>
    <w:div w:id="399718706">
      <w:bodyDiv w:val="1"/>
      <w:marLeft w:val="0"/>
      <w:marRight w:val="0"/>
      <w:marTop w:val="0"/>
      <w:marBottom w:val="0"/>
      <w:divBdr>
        <w:top w:val="none" w:sz="0" w:space="0" w:color="auto"/>
        <w:left w:val="none" w:sz="0" w:space="0" w:color="auto"/>
        <w:bottom w:val="none" w:sz="0" w:space="0" w:color="auto"/>
        <w:right w:val="none" w:sz="0" w:space="0" w:color="auto"/>
      </w:divBdr>
    </w:div>
    <w:div w:id="40495822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15784220">
      <w:bodyDiv w:val="1"/>
      <w:marLeft w:val="0"/>
      <w:marRight w:val="0"/>
      <w:marTop w:val="0"/>
      <w:marBottom w:val="0"/>
      <w:divBdr>
        <w:top w:val="none" w:sz="0" w:space="0" w:color="auto"/>
        <w:left w:val="none" w:sz="0" w:space="0" w:color="auto"/>
        <w:bottom w:val="none" w:sz="0" w:space="0" w:color="auto"/>
        <w:right w:val="none" w:sz="0" w:space="0" w:color="auto"/>
      </w:divBdr>
    </w:div>
    <w:div w:id="416443107">
      <w:bodyDiv w:val="1"/>
      <w:marLeft w:val="0"/>
      <w:marRight w:val="0"/>
      <w:marTop w:val="0"/>
      <w:marBottom w:val="0"/>
      <w:divBdr>
        <w:top w:val="none" w:sz="0" w:space="0" w:color="auto"/>
        <w:left w:val="none" w:sz="0" w:space="0" w:color="auto"/>
        <w:bottom w:val="none" w:sz="0" w:space="0" w:color="auto"/>
        <w:right w:val="none" w:sz="0" w:space="0" w:color="auto"/>
      </w:divBdr>
    </w:div>
    <w:div w:id="463159945">
      <w:bodyDiv w:val="1"/>
      <w:marLeft w:val="0"/>
      <w:marRight w:val="0"/>
      <w:marTop w:val="0"/>
      <w:marBottom w:val="0"/>
      <w:divBdr>
        <w:top w:val="none" w:sz="0" w:space="0" w:color="auto"/>
        <w:left w:val="none" w:sz="0" w:space="0" w:color="auto"/>
        <w:bottom w:val="none" w:sz="0" w:space="0" w:color="auto"/>
        <w:right w:val="none" w:sz="0" w:space="0" w:color="auto"/>
      </w:divBdr>
    </w:div>
    <w:div w:id="485435354">
      <w:bodyDiv w:val="1"/>
      <w:marLeft w:val="0"/>
      <w:marRight w:val="0"/>
      <w:marTop w:val="0"/>
      <w:marBottom w:val="0"/>
      <w:divBdr>
        <w:top w:val="none" w:sz="0" w:space="0" w:color="auto"/>
        <w:left w:val="none" w:sz="0" w:space="0" w:color="auto"/>
        <w:bottom w:val="none" w:sz="0" w:space="0" w:color="auto"/>
        <w:right w:val="none" w:sz="0" w:space="0" w:color="auto"/>
      </w:divBdr>
    </w:div>
    <w:div w:id="491219076">
      <w:bodyDiv w:val="1"/>
      <w:marLeft w:val="0"/>
      <w:marRight w:val="0"/>
      <w:marTop w:val="0"/>
      <w:marBottom w:val="0"/>
      <w:divBdr>
        <w:top w:val="none" w:sz="0" w:space="0" w:color="auto"/>
        <w:left w:val="none" w:sz="0" w:space="0" w:color="auto"/>
        <w:bottom w:val="none" w:sz="0" w:space="0" w:color="auto"/>
        <w:right w:val="none" w:sz="0" w:space="0" w:color="auto"/>
      </w:divBdr>
    </w:div>
    <w:div w:id="491602366">
      <w:bodyDiv w:val="1"/>
      <w:marLeft w:val="0"/>
      <w:marRight w:val="0"/>
      <w:marTop w:val="0"/>
      <w:marBottom w:val="0"/>
      <w:divBdr>
        <w:top w:val="none" w:sz="0" w:space="0" w:color="auto"/>
        <w:left w:val="none" w:sz="0" w:space="0" w:color="auto"/>
        <w:bottom w:val="none" w:sz="0" w:space="0" w:color="auto"/>
        <w:right w:val="none" w:sz="0" w:space="0" w:color="auto"/>
      </w:divBdr>
    </w:div>
    <w:div w:id="499854920">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05482787">
      <w:bodyDiv w:val="1"/>
      <w:marLeft w:val="0"/>
      <w:marRight w:val="0"/>
      <w:marTop w:val="0"/>
      <w:marBottom w:val="0"/>
      <w:divBdr>
        <w:top w:val="none" w:sz="0" w:space="0" w:color="auto"/>
        <w:left w:val="none" w:sz="0" w:space="0" w:color="auto"/>
        <w:bottom w:val="none" w:sz="0" w:space="0" w:color="auto"/>
        <w:right w:val="none" w:sz="0" w:space="0" w:color="auto"/>
      </w:divBdr>
    </w:div>
    <w:div w:id="521746675">
      <w:bodyDiv w:val="1"/>
      <w:marLeft w:val="0"/>
      <w:marRight w:val="0"/>
      <w:marTop w:val="0"/>
      <w:marBottom w:val="0"/>
      <w:divBdr>
        <w:top w:val="none" w:sz="0" w:space="0" w:color="auto"/>
        <w:left w:val="none" w:sz="0" w:space="0" w:color="auto"/>
        <w:bottom w:val="none" w:sz="0" w:space="0" w:color="auto"/>
        <w:right w:val="none" w:sz="0" w:space="0" w:color="auto"/>
      </w:divBdr>
    </w:div>
    <w:div w:id="524827796">
      <w:bodyDiv w:val="1"/>
      <w:marLeft w:val="0"/>
      <w:marRight w:val="0"/>
      <w:marTop w:val="0"/>
      <w:marBottom w:val="0"/>
      <w:divBdr>
        <w:top w:val="none" w:sz="0" w:space="0" w:color="auto"/>
        <w:left w:val="none" w:sz="0" w:space="0" w:color="auto"/>
        <w:bottom w:val="none" w:sz="0" w:space="0" w:color="auto"/>
        <w:right w:val="none" w:sz="0" w:space="0" w:color="auto"/>
      </w:divBdr>
    </w:div>
    <w:div w:id="533733816">
      <w:bodyDiv w:val="1"/>
      <w:marLeft w:val="0"/>
      <w:marRight w:val="0"/>
      <w:marTop w:val="0"/>
      <w:marBottom w:val="0"/>
      <w:divBdr>
        <w:top w:val="none" w:sz="0" w:space="0" w:color="auto"/>
        <w:left w:val="none" w:sz="0" w:space="0" w:color="auto"/>
        <w:bottom w:val="none" w:sz="0" w:space="0" w:color="auto"/>
        <w:right w:val="none" w:sz="0" w:space="0" w:color="auto"/>
      </w:divBdr>
    </w:div>
    <w:div w:id="540099250">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76984315">
      <w:bodyDiv w:val="1"/>
      <w:marLeft w:val="0"/>
      <w:marRight w:val="0"/>
      <w:marTop w:val="0"/>
      <w:marBottom w:val="0"/>
      <w:divBdr>
        <w:top w:val="none" w:sz="0" w:space="0" w:color="auto"/>
        <w:left w:val="none" w:sz="0" w:space="0" w:color="auto"/>
        <w:bottom w:val="none" w:sz="0" w:space="0" w:color="auto"/>
        <w:right w:val="none" w:sz="0" w:space="0" w:color="auto"/>
      </w:divBdr>
    </w:div>
    <w:div w:id="579798808">
      <w:bodyDiv w:val="1"/>
      <w:marLeft w:val="0"/>
      <w:marRight w:val="0"/>
      <w:marTop w:val="0"/>
      <w:marBottom w:val="0"/>
      <w:divBdr>
        <w:top w:val="none" w:sz="0" w:space="0" w:color="auto"/>
        <w:left w:val="none" w:sz="0" w:space="0" w:color="auto"/>
        <w:bottom w:val="none" w:sz="0" w:space="0" w:color="auto"/>
        <w:right w:val="none" w:sz="0" w:space="0" w:color="auto"/>
      </w:divBdr>
    </w:div>
    <w:div w:id="582643736">
      <w:bodyDiv w:val="1"/>
      <w:marLeft w:val="0"/>
      <w:marRight w:val="0"/>
      <w:marTop w:val="0"/>
      <w:marBottom w:val="0"/>
      <w:divBdr>
        <w:top w:val="none" w:sz="0" w:space="0" w:color="auto"/>
        <w:left w:val="none" w:sz="0" w:space="0" w:color="auto"/>
        <w:bottom w:val="none" w:sz="0" w:space="0" w:color="auto"/>
        <w:right w:val="none" w:sz="0" w:space="0" w:color="auto"/>
      </w:divBdr>
    </w:div>
    <w:div w:id="583491167">
      <w:bodyDiv w:val="1"/>
      <w:marLeft w:val="0"/>
      <w:marRight w:val="0"/>
      <w:marTop w:val="0"/>
      <w:marBottom w:val="0"/>
      <w:divBdr>
        <w:top w:val="none" w:sz="0" w:space="0" w:color="auto"/>
        <w:left w:val="none" w:sz="0" w:space="0" w:color="auto"/>
        <w:bottom w:val="none" w:sz="0" w:space="0" w:color="auto"/>
        <w:right w:val="none" w:sz="0" w:space="0" w:color="auto"/>
      </w:divBdr>
    </w:div>
    <w:div w:id="587885132">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36034383">
      <w:bodyDiv w:val="1"/>
      <w:marLeft w:val="0"/>
      <w:marRight w:val="0"/>
      <w:marTop w:val="0"/>
      <w:marBottom w:val="0"/>
      <w:divBdr>
        <w:top w:val="none" w:sz="0" w:space="0" w:color="auto"/>
        <w:left w:val="none" w:sz="0" w:space="0" w:color="auto"/>
        <w:bottom w:val="none" w:sz="0" w:space="0" w:color="auto"/>
        <w:right w:val="none" w:sz="0" w:space="0" w:color="auto"/>
      </w:divBdr>
    </w:div>
    <w:div w:id="644119063">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700084562">
      <w:bodyDiv w:val="1"/>
      <w:marLeft w:val="0"/>
      <w:marRight w:val="0"/>
      <w:marTop w:val="0"/>
      <w:marBottom w:val="0"/>
      <w:divBdr>
        <w:top w:val="none" w:sz="0" w:space="0" w:color="auto"/>
        <w:left w:val="none" w:sz="0" w:space="0" w:color="auto"/>
        <w:bottom w:val="none" w:sz="0" w:space="0" w:color="auto"/>
        <w:right w:val="none" w:sz="0" w:space="0" w:color="auto"/>
      </w:divBdr>
    </w:div>
    <w:div w:id="712732605">
      <w:bodyDiv w:val="1"/>
      <w:marLeft w:val="0"/>
      <w:marRight w:val="0"/>
      <w:marTop w:val="0"/>
      <w:marBottom w:val="0"/>
      <w:divBdr>
        <w:top w:val="none" w:sz="0" w:space="0" w:color="auto"/>
        <w:left w:val="none" w:sz="0" w:space="0" w:color="auto"/>
        <w:bottom w:val="none" w:sz="0" w:space="0" w:color="auto"/>
        <w:right w:val="none" w:sz="0" w:space="0" w:color="auto"/>
      </w:divBdr>
    </w:div>
    <w:div w:id="733621764">
      <w:bodyDiv w:val="1"/>
      <w:marLeft w:val="0"/>
      <w:marRight w:val="0"/>
      <w:marTop w:val="0"/>
      <w:marBottom w:val="0"/>
      <w:divBdr>
        <w:top w:val="none" w:sz="0" w:space="0" w:color="auto"/>
        <w:left w:val="none" w:sz="0" w:space="0" w:color="auto"/>
        <w:bottom w:val="none" w:sz="0" w:space="0" w:color="auto"/>
        <w:right w:val="none" w:sz="0" w:space="0" w:color="auto"/>
      </w:divBdr>
    </w:div>
    <w:div w:id="735863461">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86780348">
      <w:bodyDiv w:val="1"/>
      <w:marLeft w:val="0"/>
      <w:marRight w:val="0"/>
      <w:marTop w:val="0"/>
      <w:marBottom w:val="0"/>
      <w:divBdr>
        <w:top w:val="none" w:sz="0" w:space="0" w:color="auto"/>
        <w:left w:val="none" w:sz="0" w:space="0" w:color="auto"/>
        <w:bottom w:val="none" w:sz="0" w:space="0" w:color="auto"/>
        <w:right w:val="none" w:sz="0" w:space="0" w:color="auto"/>
      </w:divBdr>
    </w:div>
    <w:div w:id="795757583">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27748574">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2090245">
      <w:bodyDiv w:val="1"/>
      <w:marLeft w:val="0"/>
      <w:marRight w:val="0"/>
      <w:marTop w:val="0"/>
      <w:marBottom w:val="0"/>
      <w:divBdr>
        <w:top w:val="none" w:sz="0" w:space="0" w:color="auto"/>
        <w:left w:val="none" w:sz="0" w:space="0" w:color="auto"/>
        <w:bottom w:val="none" w:sz="0" w:space="0" w:color="auto"/>
        <w:right w:val="none" w:sz="0" w:space="0" w:color="auto"/>
      </w:divBdr>
    </w:div>
    <w:div w:id="862133777">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0724686">
      <w:bodyDiv w:val="1"/>
      <w:marLeft w:val="0"/>
      <w:marRight w:val="0"/>
      <w:marTop w:val="0"/>
      <w:marBottom w:val="0"/>
      <w:divBdr>
        <w:top w:val="none" w:sz="0" w:space="0" w:color="auto"/>
        <w:left w:val="none" w:sz="0" w:space="0" w:color="auto"/>
        <w:bottom w:val="none" w:sz="0" w:space="0" w:color="auto"/>
        <w:right w:val="none" w:sz="0" w:space="0" w:color="auto"/>
      </w:divBdr>
    </w:div>
    <w:div w:id="873927200">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883520283">
      <w:bodyDiv w:val="1"/>
      <w:marLeft w:val="0"/>
      <w:marRight w:val="0"/>
      <w:marTop w:val="0"/>
      <w:marBottom w:val="0"/>
      <w:divBdr>
        <w:top w:val="none" w:sz="0" w:space="0" w:color="auto"/>
        <w:left w:val="none" w:sz="0" w:space="0" w:color="auto"/>
        <w:bottom w:val="none" w:sz="0" w:space="0" w:color="auto"/>
        <w:right w:val="none" w:sz="0" w:space="0" w:color="auto"/>
      </w:divBdr>
    </w:div>
    <w:div w:id="910315536">
      <w:bodyDiv w:val="1"/>
      <w:marLeft w:val="0"/>
      <w:marRight w:val="0"/>
      <w:marTop w:val="0"/>
      <w:marBottom w:val="0"/>
      <w:divBdr>
        <w:top w:val="none" w:sz="0" w:space="0" w:color="auto"/>
        <w:left w:val="none" w:sz="0" w:space="0" w:color="auto"/>
        <w:bottom w:val="none" w:sz="0" w:space="0" w:color="auto"/>
        <w:right w:val="none" w:sz="0" w:space="0" w:color="auto"/>
      </w:divBdr>
    </w:div>
    <w:div w:id="911621084">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33316733">
      <w:bodyDiv w:val="1"/>
      <w:marLeft w:val="0"/>
      <w:marRight w:val="0"/>
      <w:marTop w:val="0"/>
      <w:marBottom w:val="0"/>
      <w:divBdr>
        <w:top w:val="none" w:sz="0" w:space="0" w:color="auto"/>
        <w:left w:val="none" w:sz="0" w:space="0" w:color="auto"/>
        <w:bottom w:val="none" w:sz="0" w:space="0" w:color="auto"/>
        <w:right w:val="none" w:sz="0" w:space="0" w:color="auto"/>
      </w:divBdr>
    </w:div>
    <w:div w:id="939071739">
      <w:bodyDiv w:val="1"/>
      <w:marLeft w:val="0"/>
      <w:marRight w:val="0"/>
      <w:marTop w:val="0"/>
      <w:marBottom w:val="0"/>
      <w:divBdr>
        <w:top w:val="none" w:sz="0" w:space="0" w:color="auto"/>
        <w:left w:val="none" w:sz="0" w:space="0" w:color="auto"/>
        <w:bottom w:val="none" w:sz="0" w:space="0" w:color="auto"/>
        <w:right w:val="none" w:sz="0" w:space="0" w:color="auto"/>
      </w:divBdr>
    </w:div>
    <w:div w:id="949626377">
      <w:bodyDiv w:val="1"/>
      <w:marLeft w:val="0"/>
      <w:marRight w:val="0"/>
      <w:marTop w:val="0"/>
      <w:marBottom w:val="0"/>
      <w:divBdr>
        <w:top w:val="none" w:sz="0" w:space="0" w:color="auto"/>
        <w:left w:val="none" w:sz="0" w:space="0" w:color="auto"/>
        <w:bottom w:val="none" w:sz="0" w:space="0" w:color="auto"/>
        <w:right w:val="none" w:sz="0" w:space="0" w:color="auto"/>
      </w:divBdr>
    </w:div>
    <w:div w:id="954100365">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1810183">
      <w:bodyDiv w:val="1"/>
      <w:marLeft w:val="0"/>
      <w:marRight w:val="0"/>
      <w:marTop w:val="0"/>
      <w:marBottom w:val="0"/>
      <w:divBdr>
        <w:top w:val="none" w:sz="0" w:space="0" w:color="auto"/>
        <w:left w:val="none" w:sz="0" w:space="0" w:color="auto"/>
        <w:bottom w:val="none" w:sz="0" w:space="0" w:color="auto"/>
        <w:right w:val="none" w:sz="0" w:space="0" w:color="auto"/>
      </w:divBdr>
    </w:div>
    <w:div w:id="1002243089">
      <w:bodyDiv w:val="1"/>
      <w:marLeft w:val="0"/>
      <w:marRight w:val="0"/>
      <w:marTop w:val="0"/>
      <w:marBottom w:val="0"/>
      <w:divBdr>
        <w:top w:val="none" w:sz="0" w:space="0" w:color="auto"/>
        <w:left w:val="none" w:sz="0" w:space="0" w:color="auto"/>
        <w:bottom w:val="none" w:sz="0" w:space="0" w:color="auto"/>
        <w:right w:val="none" w:sz="0" w:space="0" w:color="auto"/>
      </w:divBdr>
    </w:div>
    <w:div w:id="1006129963">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36542241">
      <w:bodyDiv w:val="1"/>
      <w:marLeft w:val="0"/>
      <w:marRight w:val="0"/>
      <w:marTop w:val="0"/>
      <w:marBottom w:val="0"/>
      <w:divBdr>
        <w:top w:val="none" w:sz="0" w:space="0" w:color="auto"/>
        <w:left w:val="none" w:sz="0" w:space="0" w:color="auto"/>
        <w:bottom w:val="none" w:sz="0" w:space="0" w:color="auto"/>
        <w:right w:val="none" w:sz="0" w:space="0" w:color="auto"/>
      </w:divBdr>
    </w:div>
    <w:div w:id="1042899334">
      <w:bodyDiv w:val="1"/>
      <w:marLeft w:val="0"/>
      <w:marRight w:val="0"/>
      <w:marTop w:val="0"/>
      <w:marBottom w:val="0"/>
      <w:divBdr>
        <w:top w:val="none" w:sz="0" w:space="0" w:color="auto"/>
        <w:left w:val="none" w:sz="0" w:space="0" w:color="auto"/>
        <w:bottom w:val="none" w:sz="0" w:space="0" w:color="auto"/>
        <w:right w:val="none" w:sz="0" w:space="0" w:color="auto"/>
      </w:divBdr>
    </w:div>
    <w:div w:id="1049376262">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101343502">
      <w:bodyDiv w:val="1"/>
      <w:marLeft w:val="0"/>
      <w:marRight w:val="0"/>
      <w:marTop w:val="0"/>
      <w:marBottom w:val="0"/>
      <w:divBdr>
        <w:top w:val="none" w:sz="0" w:space="0" w:color="auto"/>
        <w:left w:val="none" w:sz="0" w:space="0" w:color="auto"/>
        <w:bottom w:val="none" w:sz="0" w:space="0" w:color="auto"/>
        <w:right w:val="none" w:sz="0" w:space="0" w:color="auto"/>
      </w:divBdr>
    </w:div>
    <w:div w:id="1103497159">
      <w:bodyDiv w:val="1"/>
      <w:marLeft w:val="0"/>
      <w:marRight w:val="0"/>
      <w:marTop w:val="0"/>
      <w:marBottom w:val="0"/>
      <w:divBdr>
        <w:top w:val="none" w:sz="0" w:space="0" w:color="auto"/>
        <w:left w:val="none" w:sz="0" w:space="0" w:color="auto"/>
        <w:bottom w:val="none" w:sz="0" w:space="0" w:color="auto"/>
        <w:right w:val="none" w:sz="0" w:space="0" w:color="auto"/>
      </w:divBdr>
    </w:div>
    <w:div w:id="1128814404">
      <w:bodyDiv w:val="1"/>
      <w:marLeft w:val="0"/>
      <w:marRight w:val="0"/>
      <w:marTop w:val="0"/>
      <w:marBottom w:val="0"/>
      <w:divBdr>
        <w:top w:val="none" w:sz="0" w:space="0" w:color="auto"/>
        <w:left w:val="none" w:sz="0" w:space="0" w:color="auto"/>
        <w:bottom w:val="none" w:sz="0" w:space="0" w:color="auto"/>
        <w:right w:val="none" w:sz="0" w:space="0" w:color="auto"/>
      </w:divBdr>
    </w:div>
    <w:div w:id="1137720746">
      <w:bodyDiv w:val="1"/>
      <w:marLeft w:val="0"/>
      <w:marRight w:val="0"/>
      <w:marTop w:val="0"/>
      <w:marBottom w:val="0"/>
      <w:divBdr>
        <w:top w:val="none" w:sz="0" w:space="0" w:color="auto"/>
        <w:left w:val="none" w:sz="0" w:space="0" w:color="auto"/>
        <w:bottom w:val="none" w:sz="0" w:space="0" w:color="auto"/>
        <w:right w:val="none" w:sz="0" w:space="0" w:color="auto"/>
      </w:divBdr>
    </w:div>
    <w:div w:id="1142045073">
      <w:bodyDiv w:val="1"/>
      <w:marLeft w:val="0"/>
      <w:marRight w:val="0"/>
      <w:marTop w:val="0"/>
      <w:marBottom w:val="0"/>
      <w:divBdr>
        <w:top w:val="none" w:sz="0" w:space="0" w:color="auto"/>
        <w:left w:val="none" w:sz="0" w:space="0" w:color="auto"/>
        <w:bottom w:val="none" w:sz="0" w:space="0" w:color="auto"/>
        <w:right w:val="none" w:sz="0" w:space="0" w:color="auto"/>
      </w:divBdr>
    </w:div>
    <w:div w:id="1143737900">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9807296">
      <w:bodyDiv w:val="1"/>
      <w:marLeft w:val="0"/>
      <w:marRight w:val="0"/>
      <w:marTop w:val="0"/>
      <w:marBottom w:val="0"/>
      <w:divBdr>
        <w:top w:val="none" w:sz="0" w:space="0" w:color="auto"/>
        <w:left w:val="none" w:sz="0" w:space="0" w:color="auto"/>
        <w:bottom w:val="none" w:sz="0" w:space="0" w:color="auto"/>
        <w:right w:val="none" w:sz="0" w:space="0" w:color="auto"/>
      </w:divBdr>
    </w:div>
    <w:div w:id="1184587078">
      <w:bodyDiv w:val="1"/>
      <w:marLeft w:val="0"/>
      <w:marRight w:val="0"/>
      <w:marTop w:val="0"/>
      <w:marBottom w:val="0"/>
      <w:divBdr>
        <w:top w:val="none" w:sz="0" w:space="0" w:color="auto"/>
        <w:left w:val="none" w:sz="0" w:space="0" w:color="auto"/>
        <w:bottom w:val="none" w:sz="0" w:space="0" w:color="auto"/>
        <w:right w:val="none" w:sz="0" w:space="0" w:color="auto"/>
      </w:divBdr>
      <w:divsChild>
        <w:div w:id="1189954046">
          <w:marLeft w:val="0"/>
          <w:marRight w:val="0"/>
          <w:marTop w:val="0"/>
          <w:marBottom w:val="0"/>
          <w:divBdr>
            <w:top w:val="none" w:sz="0" w:space="0" w:color="auto"/>
            <w:left w:val="none" w:sz="0" w:space="0" w:color="auto"/>
            <w:bottom w:val="none" w:sz="0" w:space="0" w:color="auto"/>
            <w:right w:val="none" w:sz="0" w:space="0" w:color="auto"/>
          </w:divBdr>
          <w:divsChild>
            <w:div w:id="1768305135">
              <w:marLeft w:val="0"/>
              <w:marRight w:val="0"/>
              <w:marTop w:val="0"/>
              <w:marBottom w:val="0"/>
              <w:divBdr>
                <w:top w:val="none" w:sz="0" w:space="0" w:color="auto"/>
                <w:left w:val="none" w:sz="0" w:space="0" w:color="auto"/>
                <w:bottom w:val="none" w:sz="0" w:space="0" w:color="auto"/>
                <w:right w:val="none" w:sz="0" w:space="0" w:color="auto"/>
              </w:divBdr>
            </w:div>
          </w:divsChild>
        </w:div>
        <w:div w:id="1455060456">
          <w:marLeft w:val="0"/>
          <w:marRight w:val="0"/>
          <w:marTop w:val="0"/>
          <w:marBottom w:val="0"/>
          <w:divBdr>
            <w:top w:val="none" w:sz="0" w:space="0" w:color="auto"/>
            <w:left w:val="none" w:sz="0" w:space="0" w:color="auto"/>
            <w:bottom w:val="none" w:sz="0" w:space="0" w:color="auto"/>
            <w:right w:val="none" w:sz="0" w:space="0" w:color="auto"/>
          </w:divBdr>
          <w:divsChild>
            <w:div w:id="14458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45236">
      <w:bodyDiv w:val="1"/>
      <w:marLeft w:val="0"/>
      <w:marRight w:val="0"/>
      <w:marTop w:val="0"/>
      <w:marBottom w:val="0"/>
      <w:divBdr>
        <w:top w:val="none" w:sz="0" w:space="0" w:color="auto"/>
        <w:left w:val="none" w:sz="0" w:space="0" w:color="auto"/>
        <w:bottom w:val="none" w:sz="0" w:space="0" w:color="auto"/>
        <w:right w:val="none" w:sz="0" w:space="0" w:color="auto"/>
      </w:divBdr>
    </w:div>
    <w:div w:id="1188447471">
      <w:bodyDiv w:val="1"/>
      <w:marLeft w:val="0"/>
      <w:marRight w:val="0"/>
      <w:marTop w:val="0"/>
      <w:marBottom w:val="0"/>
      <w:divBdr>
        <w:top w:val="none" w:sz="0" w:space="0" w:color="auto"/>
        <w:left w:val="none" w:sz="0" w:space="0" w:color="auto"/>
        <w:bottom w:val="none" w:sz="0" w:space="0" w:color="auto"/>
        <w:right w:val="none" w:sz="0" w:space="0" w:color="auto"/>
      </w:divBdr>
    </w:div>
    <w:div w:id="1199199255">
      <w:bodyDiv w:val="1"/>
      <w:marLeft w:val="0"/>
      <w:marRight w:val="0"/>
      <w:marTop w:val="0"/>
      <w:marBottom w:val="0"/>
      <w:divBdr>
        <w:top w:val="none" w:sz="0" w:space="0" w:color="auto"/>
        <w:left w:val="none" w:sz="0" w:space="0" w:color="auto"/>
        <w:bottom w:val="none" w:sz="0" w:space="0" w:color="auto"/>
        <w:right w:val="none" w:sz="0" w:space="0" w:color="auto"/>
      </w:divBdr>
    </w:div>
    <w:div w:id="1217819763">
      <w:bodyDiv w:val="1"/>
      <w:marLeft w:val="0"/>
      <w:marRight w:val="0"/>
      <w:marTop w:val="0"/>
      <w:marBottom w:val="0"/>
      <w:divBdr>
        <w:top w:val="none" w:sz="0" w:space="0" w:color="auto"/>
        <w:left w:val="none" w:sz="0" w:space="0" w:color="auto"/>
        <w:bottom w:val="none" w:sz="0" w:space="0" w:color="auto"/>
        <w:right w:val="none" w:sz="0" w:space="0" w:color="auto"/>
      </w:divBdr>
    </w:div>
    <w:div w:id="1241059470">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96445173">
      <w:bodyDiv w:val="1"/>
      <w:marLeft w:val="0"/>
      <w:marRight w:val="0"/>
      <w:marTop w:val="0"/>
      <w:marBottom w:val="0"/>
      <w:divBdr>
        <w:top w:val="none" w:sz="0" w:space="0" w:color="auto"/>
        <w:left w:val="none" w:sz="0" w:space="0" w:color="auto"/>
        <w:bottom w:val="none" w:sz="0" w:space="0" w:color="auto"/>
        <w:right w:val="none" w:sz="0" w:space="0" w:color="auto"/>
      </w:divBdr>
    </w:div>
    <w:div w:id="1296830299">
      <w:bodyDiv w:val="1"/>
      <w:marLeft w:val="0"/>
      <w:marRight w:val="0"/>
      <w:marTop w:val="0"/>
      <w:marBottom w:val="0"/>
      <w:divBdr>
        <w:top w:val="none" w:sz="0" w:space="0" w:color="auto"/>
        <w:left w:val="none" w:sz="0" w:space="0" w:color="auto"/>
        <w:bottom w:val="none" w:sz="0" w:space="0" w:color="auto"/>
        <w:right w:val="none" w:sz="0" w:space="0" w:color="auto"/>
      </w:divBdr>
    </w:div>
    <w:div w:id="1306819425">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4286790">
      <w:bodyDiv w:val="1"/>
      <w:marLeft w:val="0"/>
      <w:marRight w:val="0"/>
      <w:marTop w:val="0"/>
      <w:marBottom w:val="0"/>
      <w:divBdr>
        <w:top w:val="none" w:sz="0" w:space="0" w:color="auto"/>
        <w:left w:val="none" w:sz="0" w:space="0" w:color="auto"/>
        <w:bottom w:val="none" w:sz="0" w:space="0" w:color="auto"/>
        <w:right w:val="none" w:sz="0" w:space="0" w:color="auto"/>
      </w:divBdr>
    </w:div>
    <w:div w:id="1322583271">
      <w:bodyDiv w:val="1"/>
      <w:marLeft w:val="0"/>
      <w:marRight w:val="0"/>
      <w:marTop w:val="0"/>
      <w:marBottom w:val="0"/>
      <w:divBdr>
        <w:top w:val="none" w:sz="0" w:space="0" w:color="auto"/>
        <w:left w:val="none" w:sz="0" w:space="0" w:color="auto"/>
        <w:bottom w:val="none" w:sz="0" w:space="0" w:color="auto"/>
        <w:right w:val="none" w:sz="0" w:space="0" w:color="auto"/>
      </w:divBdr>
    </w:div>
    <w:div w:id="1324117948">
      <w:bodyDiv w:val="1"/>
      <w:marLeft w:val="0"/>
      <w:marRight w:val="0"/>
      <w:marTop w:val="0"/>
      <w:marBottom w:val="0"/>
      <w:divBdr>
        <w:top w:val="none" w:sz="0" w:space="0" w:color="auto"/>
        <w:left w:val="none" w:sz="0" w:space="0" w:color="auto"/>
        <w:bottom w:val="none" w:sz="0" w:space="0" w:color="auto"/>
        <w:right w:val="none" w:sz="0" w:space="0" w:color="auto"/>
      </w:divBdr>
    </w:div>
    <w:div w:id="1332641650">
      <w:bodyDiv w:val="1"/>
      <w:marLeft w:val="0"/>
      <w:marRight w:val="0"/>
      <w:marTop w:val="0"/>
      <w:marBottom w:val="0"/>
      <w:divBdr>
        <w:top w:val="none" w:sz="0" w:space="0" w:color="auto"/>
        <w:left w:val="none" w:sz="0" w:space="0" w:color="auto"/>
        <w:bottom w:val="none" w:sz="0" w:space="0" w:color="auto"/>
        <w:right w:val="none" w:sz="0" w:space="0" w:color="auto"/>
      </w:divBdr>
    </w:div>
    <w:div w:id="1352486470">
      <w:bodyDiv w:val="1"/>
      <w:marLeft w:val="0"/>
      <w:marRight w:val="0"/>
      <w:marTop w:val="0"/>
      <w:marBottom w:val="0"/>
      <w:divBdr>
        <w:top w:val="none" w:sz="0" w:space="0" w:color="auto"/>
        <w:left w:val="none" w:sz="0" w:space="0" w:color="auto"/>
        <w:bottom w:val="none" w:sz="0" w:space="0" w:color="auto"/>
        <w:right w:val="none" w:sz="0" w:space="0" w:color="auto"/>
      </w:divBdr>
    </w:div>
    <w:div w:id="1355350126">
      <w:bodyDiv w:val="1"/>
      <w:marLeft w:val="0"/>
      <w:marRight w:val="0"/>
      <w:marTop w:val="0"/>
      <w:marBottom w:val="0"/>
      <w:divBdr>
        <w:top w:val="none" w:sz="0" w:space="0" w:color="auto"/>
        <w:left w:val="none" w:sz="0" w:space="0" w:color="auto"/>
        <w:bottom w:val="none" w:sz="0" w:space="0" w:color="auto"/>
        <w:right w:val="none" w:sz="0" w:space="0" w:color="auto"/>
      </w:divBdr>
    </w:div>
    <w:div w:id="1359160849">
      <w:bodyDiv w:val="1"/>
      <w:marLeft w:val="0"/>
      <w:marRight w:val="0"/>
      <w:marTop w:val="0"/>
      <w:marBottom w:val="0"/>
      <w:divBdr>
        <w:top w:val="none" w:sz="0" w:space="0" w:color="auto"/>
        <w:left w:val="none" w:sz="0" w:space="0" w:color="auto"/>
        <w:bottom w:val="none" w:sz="0" w:space="0" w:color="auto"/>
        <w:right w:val="none" w:sz="0" w:space="0" w:color="auto"/>
      </w:divBdr>
    </w:div>
    <w:div w:id="1363942282">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83670321">
      <w:bodyDiv w:val="1"/>
      <w:marLeft w:val="0"/>
      <w:marRight w:val="0"/>
      <w:marTop w:val="0"/>
      <w:marBottom w:val="0"/>
      <w:divBdr>
        <w:top w:val="none" w:sz="0" w:space="0" w:color="auto"/>
        <w:left w:val="none" w:sz="0" w:space="0" w:color="auto"/>
        <w:bottom w:val="none" w:sz="0" w:space="0" w:color="auto"/>
        <w:right w:val="none" w:sz="0" w:space="0" w:color="auto"/>
      </w:divBdr>
    </w:div>
    <w:div w:id="1389037037">
      <w:bodyDiv w:val="1"/>
      <w:marLeft w:val="0"/>
      <w:marRight w:val="0"/>
      <w:marTop w:val="0"/>
      <w:marBottom w:val="0"/>
      <w:divBdr>
        <w:top w:val="none" w:sz="0" w:space="0" w:color="auto"/>
        <w:left w:val="none" w:sz="0" w:space="0" w:color="auto"/>
        <w:bottom w:val="none" w:sz="0" w:space="0" w:color="auto"/>
        <w:right w:val="none" w:sz="0" w:space="0" w:color="auto"/>
      </w:divBdr>
    </w:div>
    <w:div w:id="1401558065">
      <w:bodyDiv w:val="1"/>
      <w:marLeft w:val="0"/>
      <w:marRight w:val="0"/>
      <w:marTop w:val="0"/>
      <w:marBottom w:val="0"/>
      <w:divBdr>
        <w:top w:val="none" w:sz="0" w:space="0" w:color="auto"/>
        <w:left w:val="none" w:sz="0" w:space="0" w:color="auto"/>
        <w:bottom w:val="none" w:sz="0" w:space="0" w:color="auto"/>
        <w:right w:val="none" w:sz="0" w:space="0" w:color="auto"/>
      </w:divBdr>
    </w:div>
    <w:div w:id="1425036266">
      <w:bodyDiv w:val="1"/>
      <w:marLeft w:val="0"/>
      <w:marRight w:val="0"/>
      <w:marTop w:val="0"/>
      <w:marBottom w:val="0"/>
      <w:divBdr>
        <w:top w:val="none" w:sz="0" w:space="0" w:color="auto"/>
        <w:left w:val="none" w:sz="0" w:space="0" w:color="auto"/>
        <w:bottom w:val="none" w:sz="0" w:space="0" w:color="auto"/>
        <w:right w:val="none" w:sz="0" w:space="0" w:color="auto"/>
      </w:divBdr>
    </w:div>
    <w:div w:id="1431001719">
      <w:bodyDiv w:val="1"/>
      <w:marLeft w:val="0"/>
      <w:marRight w:val="0"/>
      <w:marTop w:val="0"/>
      <w:marBottom w:val="0"/>
      <w:divBdr>
        <w:top w:val="none" w:sz="0" w:space="0" w:color="auto"/>
        <w:left w:val="none" w:sz="0" w:space="0" w:color="auto"/>
        <w:bottom w:val="none" w:sz="0" w:space="0" w:color="auto"/>
        <w:right w:val="none" w:sz="0" w:space="0" w:color="auto"/>
      </w:divBdr>
    </w:div>
    <w:div w:id="1435517629">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2721929">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533493083">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41093302">
      <w:bodyDiv w:val="1"/>
      <w:marLeft w:val="0"/>
      <w:marRight w:val="0"/>
      <w:marTop w:val="0"/>
      <w:marBottom w:val="0"/>
      <w:divBdr>
        <w:top w:val="none" w:sz="0" w:space="0" w:color="auto"/>
        <w:left w:val="none" w:sz="0" w:space="0" w:color="auto"/>
        <w:bottom w:val="none" w:sz="0" w:space="0" w:color="auto"/>
        <w:right w:val="none" w:sz="0" w:space="0" w:color="auto"/>
      </w:divBdr>
    </w:div>
    <w:div w:id="1542981016">
      <w:bodyDiv w:val="1"/>
      <w:marLeft w:val="0"/>
      <w:marRight w:val="0"/>
      <w:marTop w:val="0"/>
      <w:marBottom w:val="0"/>
      <w:divBdr>
        <w:top w:val="none" w:sz="0" w:space="0" w:color="auto"/>
        <w:left w:val="none" w:sz="0" w:space="0" w:color="auto"/>
        <w:bottom w:val="none" w:sz="0" w:space="0" w:color="auto"/>
        <w:right w:val="none" w:sz="0" w:space="0" w:color="auto"/>
      </w:divBdr>
    </w:div>
    <w:div w:id="1552309438">
      <w:bodyDiv w:val="1"/>
      <w:marLeft w:val="0"/>
      <w:marRight w:val="0"/>
      <w:marTop w:val="0"/>
      <w:marBottom w:val="0"/>
      <w:divBdr>
        <w:top w:val="none" w:sz="0" w:space="0" w:color="auto"/>
        <w:left w:val="none" w:sz="0" w:space="0" w:color="auto"/>
        <w:bottom w:val="none" w:sz="0" w:space="0" w:color="auto"/>
        <w:right w:val="none" w:sz="0" w:space="0" w:color="auto"/>
      </w:divBdr>
    </w:div>
    <w:div w:id="1570187680">
      <w:bodyDiv w:val="1"/>
      <w:marLeft w:val="0"/>
      <w:marRight w:val="0"/>
      <w:marTop w:val="0"/>
      <w:marBottom w:val="0"/>
      <w:divBdr>
        <w:top w:val="none" w:sz="0" w:space="0" w:color="auto"/>
        <w:left w:val="none" w:sz="0" w:space="0" w:color="auto"/>
        <w:bottom w:val="none" w:sz="0" w:space="0" w:color="auto"/>
        <w:right w:val="none" w:sz="0" w:space="0" w:color="auto"/>
      </w:divBdr>
    </w:div>
    <w:div w:id="1598976739">
      <w:bodyDiv w:val="1"/>
      <w:marLeft w:val="0"/>
      <w:marRight w:val="0"/>
      <w:marTop w:val="0"/>
      <w:marBottom w:val="0"/>
      <w:divBdr>
        <w:top w:val="none" w:sz="0" w:space="0" w:color="auto"/>
        <w:left w:val="none" w:sz="0" w:space="0" w:color="auto"/>
        <w:bottom w:val="none" w:sz="0" w:space="0" w:color="auto"/>
        <w:right w:val="none" w:sz="0" w:space="0" w:color="auto"/>
      </w:divBdr>
    </w:div>
    <w:div w:id="1618831853">
      <w:bodyDiv w:val="1"/>
      <w:marLeft w:val="0"/>
      <w:marRight w:val="0"/>
      <w:marTop w:val="0"/>
      <w:marBottom w:val="0"/>
      <w:divBdr>
        <w:top w:val="none" w:sz="0" w:space="0" w:color="auto"/>
        <w:left w:val="none" w:sz="0" w:space="0" w:color="auto"/>
        <w:bottom w:val="none" w:sz="0" w:space="0" w:color="auto"/>
        <w:right w:val="none" w:sz="0" w:space="0" w:color="auto"/>
      </w:divBdr>
    </w:div>
    <w:div w:id="1627850544">
      <w:bodyDiv w:val="1"/>
      <w:marLeft w:val="0"/>
      <w:marRight w:val="0"/>
      <w:marTop w:val="0"/>
      <w:marBottom w:val="0"/>
      <w:divBdr>
        <w:top w:val="none" w:sz="0" w:space="0" w:color="auto"/>
        <w:left w:val="none" w:sz="0" w:space="0" w:color="auto"/>
        <w:bottom w:val="none" w:sz="0" w:space="0" w:color="auto"/>
        <w:right w:val="none" w:sz="0" w:space="0" w:color="auto"/>
      </w:divBdr>
    </w:div>
    <w:div w:id="1638995294">
      <w:bodyDiv w:val="1"/>
      <w:marLeft w:val="0"/>
      <w:marRight w:val="0"/>
      <w:marTop w:val="0"/>
      <w:marBottom w:val="0"/>
      <w:divBdr>
        <w:top w:val="none" w:sz="0" w:space="0" w:color="auto"/>
        <w:left w:val="none" w:sz="0" w:space="0" w:color="auto"/>
        <w:bottom w:val="none" w:sz="0" w:space="0" w:color="auto"/>
        <w:right w:val="none" w:sz="0" w:space="0" w:color="auto"/>
      </w:divBdr>
    </w:div>
    <w:div w:id="1647664614">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91686251">
      <w:bodyDiv w:val="1"/>
      <w:marLeft w:val="0"/>
      <w:marRight w:val="0"/>
      <w:marTop w:val="0"/>
      <w:marBottom w:val="0"/>
      <w:divBdr>
        <w:top w:val="none" w:sz="0" w:space="0" w:color="auto"/>
        <w:left w:val="none" w:sz="0" w:space="0" w:color="auto"/>
        <w:bottom w:val="none" w:sz="0" w:space="0" w:color="auto"/>
        <w:right w:val="none" w:sz="0" w:space="0" w:color="auto"/>
      </w:divBdr>
    </w:div>
    <w:div w:id="1700665305">
      <w:bodyDiv w:val="1"/>
      <w:marLeft w:val="0"/>
      <w:marRight w:val="0"/>
      <w:marTop w:val="0"/>
      <w:marBottom w:val="0"/>
      <w:divBdr>
        <w:top w:val="none" w:sz="0" w:space="0" w:color="auto"/>
        <w:left w:val="none" w:sz="0" w:space="0" w:color="auto"/>
        <w:bottom w:val="none" w:sz="0" w:space="0" w:color="auto"/>
        <w:right w:val="none" w:sz="0" w:space="0" w:color="auto"/>
      </w:divBdr>
    </w:div>
    <w:div w:id="1701782020">
      <w:bodyDiv w:val="1"/>
      <w:marLeft w:val="0"/>
      <w:marRight w:val="0"/>
      <w:marTop w:val="0"/>
      <w:marBottom w:val="0"/>
      <w:divBdr>
        <w:top w:val="none" w:sz="0" w:space="0" w:color="auto"/>
        <w:left w:val="none" w:sz="0" w:space="0" w:color="auto"/>
        <w:bottom w:val="none" w:sz="0" w:space="0" w:color="auto"/>
        <w:right w:val="none" w:sz="0" w:space="0" w:color="auto"/>
      </w:divBdr>
    </w:div>
    <w:div w:id="1737043734">
      <w:bodyDiv w:val="1"/>
      <w:marLeft w:val="0"/>
      <w:marRight w:val="0"/>
      <w:marTop w:val="0"/>
      <w:marBottom w:val="0"/>
      <w:divBdr>
        <w:top w:val="none" w:sz="0" w:space="0" w:color="auto"/>
        <w:left w:val="none" w:sz="0" w:space="0" w:color="auto"/>
        <w:bottom w:val="none" w:sz="0" w:space="0" w:color="auto"/>
        <w:right w:val="none" w:sz="0" w:space="0" w:color="auto"/>
      </w:divBdr>
    </w:div>
    <w:div w:id="1738015668">
      <w:bodyDiv w:val="1"/>
      <w:marLeft w:val="0"/>
      <w:marRight w:val="0"/>
      <w:marTop w:val="0"/>
      <w:marBottom w:val="0"/>
      <w:divBdr>
        <w:top w:val="none" w:sz="0" w:space="0" w:color="auto"/>
        <w:left w:val="none" w:sz="0" w:space="0" w:color="auto"/>
        <w:bottom w:val="none" w:sz="0" w:space="0" w:color="auto"/>
        <w:right w:val="none" w:sz="0" w:space="0" w:color="auto"/>
      </w:divBdr>
    </w:div>
    <w:div w:id="1751655481">
      <w:bodyDiv w:val="1"/>
      <w:marLeft w:val="0"/>
      <w:marRight w:val="0"/>
      <w:marTop w:val="0"/>
      <w:marBottom w:val="0"/>
      <w:divBdr>
        <w:top w:val="none" w:sz="0" w:space="0" w:color="auto"/>
        <w:left w:val="none" w:sz="0" w:space="0" w:color="auto"/>
        <w:bottom w:val="none" w:sz="0" w:space="0" w:color="auto"/>
        <w:right w:val="none" w:sz="0" w:space="0" w:color="auto"/>
      </w:divBdr>
    </w:div>
    <w:div w:id="1765881288">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775856977">
      <w:bodyDiv w:val="1"/>
      <w:marLeft w:val="0"/>
      <w:marRight w:val="0"/>
      <w:marTop w:val="0"/>
      <w:marBottom w:val="0"/>
      <w:divBdr>
        <w:top w:val="none" w:sz="0" w:space="0" w:color="auto"/>
        <w:left w:val="none" w:sz="0" w:space="0" w:color="auto"/>
        <w:bottom w:val="none" w:sz="0" w:space="0" w:color="auto"/>
        <w:right w:val="none" w:sz="0" w:space="0" w:color="auto"/>
      </w:divBdr>
    </w:div>
    <w:div w:id="1783264922">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09740205">
      <w:bodyDiv w:val="1"/>
      <w:marLeft w:val="0"/>
      <w:marRight w:val="0"/>
      <w:marTop w:val="0"/>
      <w:marBottom w:val="0"/>
      <w:divBdr>
        <w:top w:val="none" w:sz="0" w:space="0" w:color="auto"/>
        <w:left w:val="none" w:sz="0" w:space="0" w:color="auto"/>
        <w:bottom w:val="none" w:sz="0" w:space="0" w:color="auto"/>
        <w:right w:val="none" w:sz="0" w:space="0" w:color="auto"/>
      </w:divBdr>
    </w:div>
    <w:div w:id="1812865918">
      <w:bodyDiv w:val="1"/>
      <w:marLeft w:val="0"/>
      <w:marRight w:val="0"/>
      <w:marTop w:val="0"/>
      <w:marBottom w:val="0"/>
      <w:divBdr>
        <w:top w:val="none" w:sz="0" w:space="0" w:color="auto"/>
        <w:left w:val="none" w:sz="0" w:space="0" w:color="auto"/>
        <w:bottom w:val="none" w:sz="0" w:space="0" w:color="auto"/>
        <w:right w:val="none" w:sz="0" w:space="0" w:color="auto"/>
      </w:divBdr>
    </w:div>
    <w:div w:id="1816725987">
      <w:bodyDiv w:val="1"/>
      <w:marLeft w:val="0"/>
      <w:marRight w:val="0"/>
      <w:marTop w:val="0"/>
      <w:marBottom w:val="0"/>
      <w:divBdr>
        <w:top w:val="none" w:sz="0" w:space="0" w:color="auto"/>
        <w:left w:val="none" w:sz="0" w:space="0" w:color="auto"/>
        <w:bottom w:val="none" w:sz="0" w:space="0" w:color="auto"/>
        <w:right w:val="none" w:sz="0" w:space="0" w:color="auto"/>
      </w:divBdr>
    </w:div>
    <w:div w:id="1835873151">
      <w:bodyDiv w:val="1"/>
      <w:marLeft w:val="0"/>
      <w:marRight w:val="0"/>
      <w:marTop w:val="0"/>
      <w:marBottom w:val="0"/>
      <w:divBdr>
        <w:top w:val="none" w:sz="0" w:space="0" w:color="auto"/>
        <w:left w:val="none" w:sz="0" w:space="0" w:color="auto"/>
        <w:bottom w:val="none" w:sz="0" w:space="0" w:color="auto"/>
        <w:right w:val="none" w:sz="0" w:space="0" w:color="auto"/>
      </w:divBdr>
    </w:div>
    <w:div w:id="1838686934">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68522329">
      <w:bodyDiv w:val="1"/>
      <w:marLeft w:val="0"/>
      <w:marRight w:val="0"/>
      <w:marTop w:val="0"/>
      <w:marBottom w:val="0"/>
      <w:divBdr>
        <w:top w:val="none" w:sz="0" w:space="0" w:color="auto"/>
        <w:left w:val="none" w:sz="0" w:space="0" w:color="auto"/>
        <w:bottom w:val="none" w:sz="0" w:space="0" w:color="auto"/>
        <w:right w:val="none" w:sz="0" w:space="0" w:color="auto"/>
      </w:divBdr>
    </w:div>
    <w:div w:id="1873881900">
      <w:bodyDiv w:val="1"/>
      <w:marLeft w:val="0"/>
      <w:marRight w:val="0"/>
      <w:marTop w:val="0"/>
      <w:marBottom w:val="0"/>
      <w:divBdr>
        <w:top w:val="none" w:sz="0" w:space="0" w:color="auto"/>
        <w:left w:val="none" w:sz="0" w:space="0" w:color="auto"/>
        <w:bottom w:val="none" w:sz="0" w:space="0" w:color="auto"/>
        <w:right w:val="none" w:sz="0" w:space="0" w:color="auto"/>
      </w:divBdr>
    </w:div>
    <w:div w:id="1879009339">
      <w:bodyDiv w:val="1"/>
      <w:marLeft w:val="0"/>
      <w:marRight w:val="0"/>
      <w:marTop w:val="0"/>
      <w:marBottom w:val="0"/>
      <w:divBdr>
        <w:top w:val="none" w:sz="0" w:space="0" w:color="auto"/>
        <w:left w:val="none" w:sz="0" w:space="0" w:color="auto"/>
        <w:bottom w:val="none" w:sz="0" w:space="0" w:color="auto"/>
        <w:right w:val="none" w:sz="0" w:space="0" w:color="auto"/>
      </w:divBdr>
    </w:div>
    <w:div w:id="1879664220">
      <w:bodyDiv w:val="1"/>
      <w:marLeft w:val="0"/>
      <w:marRight w:val="0"/>
      <w:marTop w:val="0"/>
      <w:marBottom w:val="0"/>
      <w:divBdr>
        <w:top w:val="none" w:sz="0" w:space="0" w:color="auto"/>
        <w:left w:val="none" w:sz="0" w:space="0" w:color="auto"/>
        <w:bottom w:val="none" w:sz="0" w:space="0" w:color="auto"/>
        <w:right w:val="none" w:sz="0" w:space="0" w:color="auto"/>
      </w:divBdr>
    </w:div>
    <w:div w:id="1911234226">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66039543">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2000497554">
      <w:bodyDiv w:val="1"/>
      <w:marLeft w:val="0"/>
      <w:marRight w:val="0"/>
      <w:marTop w:val="0"/>
      <w:marBottom w:val="0"/>
      <w:divBdr>
        <w:top w:val="none" w:sz="0" w:space="0" w:color="auto"/>
        <w:left w:val="none" w:sz="0" w:space="0" w:color="auto"/>
        <w:bottom w:val="none" w:sz="0" w:space="0" w:color="auto"/>
        <w:right w:val="none" w:sz="0" w:space="0" w:color="auto"/>
      </w:divBdr>
    </w:div>
    <w:div w:id="2006862782">
      <w:bodyDiv w:val="1"/>
      <w:marLeft w:val="0"/>
      <w:marRight w:val="0"/>
      <w:marTop w:val="0"/>
      <w:marBottom w:val="0"/>
      <w:divBdr>
        <w:top w:val="none" w:sz="0" w:space="0" w:color="auto"/>
        <w:left w:val="none" w:sz="0" w:space="0" w:color="auto"/>
        <w:bottom w:val="none" w:sz="0" w:space="0" w:color="auto"/>
        <w:right w:val="none" w:sz="0" w:space="0" w:color="auto"/>
      </w:divBdr>
    </w:div>
    <w:div w:id="2008360215">
      <w:bodyDiv w:val="1"/>
      <w:marLeft w:val="0"/>
      <w:marRight w:val="0"/>
      <w:marTop w:val="0"/>
      <w:marBottom w:val="0"/>
      <w:divBdr>
        <w:top w:val="none" w:sz="0" w:space="0" w:color="auto"/>
        <w:left w:val="none" w:sz="0" w:space="0" w:color="auto"/>
        <w:bottom w:val="none" w:sz="0" w:space="0" w:color="auto"/>
        <w:right w:val="none" w:sz="0" w:space="0" w:color="auto"/>
      </w:divBdr>
    </w:div>
    <w:div w:id="2010986860">
      <w:bodyDiv w:val="1"/>
      <w:marLeft w:val="0"/>
      <w:marRight w:val="0"/>
      <w:marTop w:val="0"/>
      <w:marBottom w:val="0"/>
      <w:divBdr>
        <w:top w:val="none" w:sz="0" w:space="0" w:color="auto"/>
        <w:left w:val="none" w:sz="0" w:space="0" w:color="auto"/>
        <w:bottom w:val="none" w:sz="0" w:space="0" w:color="auto"/>
        <w:right w:val="none" w:sz="0" w:space="0" w:color="auto"/>
      </w:divBdr>
    </w:div>
    <w:div w:id="2013533044">
      <w:bodyDiv w:val="1"/>
      <w:marLeft w:val="0"/>
      <w:marRight w:val="0"/>
      <w:marTop w:val="0"/>
      <w:marBottom w:val="0"/>
      <w:divBdr>
        <w:top w:val="none" w:sz="0" w:space="0" w:color="auto"/>
        <w:left w:val="none" w:sz="0" w:space="0" w:color="auto"/>
        <w:bottom w:val="none" w:sz="0" w:space="0" w:color="auto"/>
        <w:right w:val="none" w:sz="0" w:space="0" w:color="auto"/>
      </w:divBdr>
    </w:div>
    <w:div w:id="2034382155">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0205088">
      <w:bodyDiv w:val="1"/>
      <w:marLeft w:val="0"/>
      <w:marRight w:val="0"/>
      <w:marTop w:val="0"/>
      <w:marBottom w:val="0"/>
      <w:divBdr>
        <w:top w:val="none" w:sz="0" w:space="0" w:color="auto"/>
        <w:left w:val="none" w:sz="0" w:space="0" w:color="auto"/>
        <w:bottom w:val="none" w:sz="0" w:space="0" w:color="auto"/>
        <w:right w:val="none" w:sz="0" w:space="0" w:color="auto"/>
      </w:divBdr>
    </w:div>
    <w:div w:id="204093162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245928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272569">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11509125">
      <w:bodyDiv w:val="1"/>
      <w:marLeft w:val="0"/>
      <w:marRight w:val="0"/>
      <w:marTop w:val="0"/>
      <w:marBottom w:val="0"/>
      <w:divBdr>
        <w:top w:val="none" w:sz="0" w:space="0" w:color="auto"/>
        <w:left w:val="none" w:sz="0" w:space="0" w:color="auto"/>
        <w:bottom w:val="none" w:sz="0" w:space="0" w:color="auto"/>
        <w:right w:val="none" w:sz="0" w:space="0" w:color="auto"/>
      </w:divBdr>
    </w:div>
    <w:div w:id="2113092051">
      <w:bodyDiv w:val="1"/>
      <w:marLeft w:val="0"/>
      <w:marRight w:val="0"/>
      <w:marTop w:val="0"/>
      <w:marBottom w:val="0"/>
      <w:divBdr>
        <w:top w:val="none" w:sz="0" w:space="0" w:color="auto"/>
        <w:left w:val="none" w:sz="0" w:space="0" w:color="auto"/>
        <w:bottom w:val="none" w:sz="0" w:space="0" w:color="auto"/>
        <w:right w:val="none" w:sz="0" w:space="0" w:color="auto"/>
      </w:divBdr>
    </w:div>
    <w:div w:id="2115663468">
      <w:bodyDiv w:val="1"/>
      <w:marLeft w:val="0"/>
      <w:marRight w:val="0"/>
      <w:marTop w:val="0"/>
      <w:marBottom w:val="0"/>
      <w:divBdr>
        <w:top w:val="none" w:sz="0" w:space="0" w:color="auto"/>
        <w:left w:val="none" w:sz="0" w:space="0" w:color="auto"/>
        <w:bottom w:val="none" w:sz="0" w:space="0" w:color="auto"/>
        <w:right w:val="none" w:sz="0" w:space="0" w:color="auto"/>
      </w:divBdr>
    </w:div>
    <w:div w:id="2125073035">
      <w:bodyDiv w:val="1"/>
      <w:marLeft w:val="0"/>
      <w:marRight w:val="0"/>
      <w:marTop w:val="0"/>
      <w:marBottom w:val="0"/>
      <w:divBdr>
        <w:top w:val="none" w:sz="0" w:space="0" w:color="auto"/>
        <w:left w:val="none" w:sz="0" w:space="0" w:color="auto"/>
        <w:bottom w:val="none" w:sz="0" w:space="0" w:color="auto"/>
        <w:right w:val="none" w:sz="0" w:space="0" w:color="auto"/>
      </w:divBdr>
    </w:div>
    <w:div w:id="2132742166">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 w:id="2140568072">
      <w:bodyDiv w:val="1"/>
      <w:marLeft w:val="0"/>
      <w:marRight w:val="0"/>
      <w:marTop w:val="0"/>
      <w:marBottom w:val="0"/>
      <w:divBdr>
        <w:top w:val="none" w:sz="0" w:space="0" w:color="auto"/>
        <w:left w:val="none" w:sz="0" w:space="0" w:color="auto"/>
        <w:bottom w:val="none" w:sz="0" w:space="0" w:color="auto"/>
        <w:right w:val="none" w:sz="0" w:space="0" w:color="auto"/>
      </w:divBdr>
    </w:div>
    <w:div w:id="2141218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d4f69d7-da3d-4b18-9796-0b6f5dc3a55d" xsi:nil="true"/>
    <lcf76f155ced4ddcb4097134ff3c332f xmlns="6adb48db-7b15-4379-90a4-7569b8c9a9a9">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Документ" ma:contentTypeID="0x0101008A427C0C96163949B7F7400A799C6C37" ma:contentTypeVersion="19" ma:contentTypeDescription="Создание документа." ma:contentTypeScope="" ma:versionID="fa2068018ea0f54afb0b3d4b3a86a387">
  <xsd:schema xmlns:xsd="http://www.w3.org/2001/XMLSchema" xmlns:xs="http://www.w3.org/2001/XMLSchema" xmlns:p="http://schemas.microsoft.com/office/2006/metadata/properties" xmlns:ns2="6adb48db-7b15-4379-90a4-7569b8c9a9a9" xmlns:ns3="0d4f69d7-da3d-4b18-9796-0b6f5dc3a55d" targetNamespace="http://schemas.microsoft.com/office/2006/metadata/properties" ma:root="true" ma:fieldsID="7e7556ae0036be129f74d2db79676c91" ns2:_="" ns3:_="">
    <xsd:import namespace="6adb48db-7b15-4379-90a4-7569b8c9a9a9"/>
    <xsd:import namespace="0d4f69d7-da3d-4b18-9796-0b6f5dc3a55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db48db-7b15-4379-90a4-7569b8c9a9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Теги изображений" ma:readOnly="false" ma:fieldId="{5cf76f15-5ced-4ddc-b409-7134ff3c332f}" ma:taxonomyMulti="true" ma:sspId="8ba39025-ff08-4595-9f72-df235267ca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d4f69d7-da3d-4b18-9796-0b6f5dc3a55d" elementFormDefault="qualified">
    <xsd:import namespace="http://schemas.microsoft.com/office/2006/documentManagement/types"/>
    <xsd:import namespace="http://schemas.microsoft.com/office/infopath/2007/PartnerControls"/>
    <xsd:element name="SharedWithUsers" ma:index="13"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Совместно с подробностями" ma:internalName="SharedWithDetails" ma:readOnly="true">
      <xsd:simpleType>
        <xsd:restriction base="dms:Note">
          <xsd:maxLength value="255"/>
        </xsd:restriction>
      </xsd:simpleType>
    </xsd:element>
    <xsd:element name="TaxCatchAll" ma:index="23" nillable="true" ma:displayName="Taxonomy Catch All Column" ma:hidden="true" ma:list="{20500907-5f6f-4383-8866-57a443c4ef75}" ma:internalName="TaxCatchAll" ma:showField="CatchAllData" ma:web="0d4f69d7-da3d-4b18-9796-0b6f5dc3a55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8FF14A-49B0-4568-859C-39A453BE2CAD}">
  <ds:schemaRefs>
    <ds:schemaRef ds:uri="http://schemas.microsoft.com/office/2006/metadata/properties"/>
    <ds:schemaRef ds:uri="http://schemas.microsoft.com/office/infopath/2007/PartnerControls"/>
    <ds:schemaRef ds:uri="0d4f69d7-da3d-4b18-9796-0b6f5dc3a55d"/>
    <ds:schemaRef ds:uri="6adb48db-7b15-4379-90a4-7569b8c9a9a9"/>
  </ds:schemaRefs>
</ds:datastoreItem>
</file>

<file path=customXml/itemProps2.xml><?xml version="1.0" encoding="utf-8"?>
<ds:datastoreItem xmlns:ds="http://schemas.openxmlformats.org/officeDocument/2006/customXml" ds:itemID="{7EDCAE2C-5250-4914-8365-85EEABEFA6BF}">
  <ds:schemaRefs>
    <ds:schemaRef ds:uri="http://schemas.openxmlformats.org/officeDocument/2006/bibliography"/>
  </ds:schemaRefs>
</ds:datastoreItem>
</file>

<file path=customXml/itemProps3.xml><?xml version="1.0" encoding="utf-8"?>
<ds:datastoreItem xmlns:ds="http://schemas.openxmlformats.org/officeDocument/2006/customXml" ds:itemID="{E63B17ED-C6EB-4536-90FD-2D392711A1C8}">
  <ds:schemaRefs>
    <ds:schemaRef ds:uri="http://schemas.microsoft.com/sharepoint/v3/contenttype/forms"/>
  </ds:schemaRefs>
</ds:datastoreItem>
</file>

<file path=customXml/itemProps4.xml><?xml version="1.0" encoding="utf-8"?>
<ds:datastoreItem xmlns:ds="http://schemas.openxmlformats.org/officeDocument/2006/customXml" ds:itemID="{506B620D-061E-4A36-B8FA-63537AF4D7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db48db-7b15-4379-90a4-7569b8c9a9a9"/>
    <ds:schemaRef ds:uri="0d4f69d7-da3d-4b18-9796-0b6f5dc3a5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1</Pages>
  <Words>20</Words>
  <Characters>114</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Архивариус;Алена В</dc:creator>
  <cp:keywords/>
  <dc:description/>
  <cp:lastModifiedBy>Карачевцева Дарья Дмитриевна</cp:lastModifiedBy>
  <cp:revision>53</cp:revision>
  <cp:lastPrinted>2021-06-11T11:21:00Z</cp:lastPrinted>
  <dcterms:created xsi:type="dcterms:W3CDTF">2026-03-27T05:07:00Z</dcterms:created>
  <dcterms:modified xsi:type="dcterms:W3CDTF">2026-06-09T03:11:00Z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y fmtid="{D5CDD505-2E9C-101B-9397-08002B2CF9AE}" pid="3" name="ContentTypeId">
    <vt:lpwstr>0x0101008A427C0C96163949B7F7400A799C6C37</vt:lpwstr>
  </property>
  <property fmtid="{D5CDD505-2E9C-101B-9397-08002B2CF9AE}" pid="4" name="MediaServiceImageTags">
    <vt:lpwstr/>
  </property>
</Properties>
</file>